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28A3" w:rsidRDefault="004665F4" w:rsidP="004665F4">
      <w:pPr>
        <w:ind w:firstLine="709"/>
        <w:jc w:val="center"/>
        <w:rPr>
          <w:rFonts w:ascii="Times New Roman" w:hAnsi="Times New Roman"/>
          <w:b/>
          <w:sz w:val="24"/>
          <w:szCs w:val="24"/>
        </w:rPr>
      </w:pPr>
      <w:r>
        <w:rPr>
          <w:rFonts w:ascii="Times New Roman" w:hAnsi="Times New Roman"/>
          <w:b/>
          <w:noProof/>
          <w:sz w:val="24"/>
          <w:szCs w:val="24"/>
        </w:rPr>
        <w:drawing>
          <wp:inline distT="0" distB="0" distL="0" distR="0">
            <wp:extent cx="5940425" cy="8048625"/>
            <wp:effectExtent l="19050" t="0" r="3175" b="0"/>
            <wp:docPr id="1" name="Рисунок 0" descr="IMG_05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0510.JPG"/>
                    <pic:cNvPicPr/>
                  </pic:nvPicPr>
                  <pic:blipFill>
                    <a:blip r:embed="rId5" cstate="print"/>
                    <a:stretch>
                      <a:fillRect/>
                    </a:stretch>
                  </pic:blipFill>
                  <pic:spPr>
                    <a:xfrm>
                      <a:off x="0" y="0"/>
                      <a:ext cx="5940425" cy="8048625"/>
                    </a:xfrm>
                    <a:prstGeom prst="rect">
                      <a:avLst/>
                    </a:prstGeom>
                  </pic:spPr>
                </pic:pic>
              </a:graphicData>
            </a:graphic>
          </wp:inline>
        </w:drawing>
      </w:r>
    </w:p>
    <w:p w:rsidR="00E728A3" w:rsidRDefault="00E728A3" w:rsidP="00E728A3">
      <w:pPr>
        <w:ind w:firstLine="709"/>
        <w:rPr>
          <w:rFonts w:ascii="Times New Roman" w:hAnsi="Times New Roman"/>
          <w:b/>
          <w:sz w:val="24"/>
          <w:szCs w:val="24"/>
        </w:rPr>
      </w:pPr>
    </w:p>
    <w:p w:rsidR="008412A7" w:rsidRDefault="008412A7" w:rsidP="00E728A3">
      <w:pPr>
        <w:jc w:val="center"/>
        <w:rPr>
          <w:rFonts w:ascii="Times New Roman" w:hAnsi="Times New Roman"/>
          <w:sz w:val="24"/>
          <w:szCs w:val="24"/>
        </w:rPr>
      </w:pPr>
    </w:p>
    <w:p w:rsidR="006E7E65" w:rsidRDefault="006E7E65" w:rsidP="00E728A3">
      <w:pPr>
        <w:jc w:val="center"/>
        <w:rPr>
          <w:rFonts w:ascii="Times New Roman" w:hAnsi="Times New Roman"/>
          <w:sz w:val="24"/>
          <w:szCs w:val="24"/>
        </w:rPr>
      </w:pPr>
    </w:p>
    <w:p w:rsidR="008412A7" w:rsidRPr="008412A7" w:rsidRDefault="008412A7" w:rsidP="008412A7">
      <w:pPr>
        <w:spacing w:after="0" w:line="240" w:lineRule="auto"/>
        <w:rPr>
          <w:sz w:val="28"/>
          <w:szCs w:val="28"/>
          <w:lang w:eastAsia="en-US" w:bidi="en-US"/>
        </w:rPr>
      </w:pPr>
      <w:r w:rsidRPr="008412A7">
        <w:rPr>
          <w:rFonts w:ascii="Times New Roman" w:hAnsi="Times New Roman"/>
          <w:b/>
          <w:sz w:val="36"/>
          <w:szCs w:val="36"/>
          <w:lang w:eastAsia="en-US" w:bidi="en-US"/>
        </w:rPr>
        <w:lastRenderedPageBreak/>
        <w:t>Пояснительная записка.</w:t>
      </w:r>
    </w:p>
    <w:p w:rsidR="008412A7" w:rsidRPr="008412A7" w:rsidRDefault="008412A7" w:rsidP="008412A7">
      <w:pPr>
        <w:spacing w:after="0" w:line="240" w:lineRule="auto"/>
        <w:jc w:val="both"/>
        <w:rPr>
          <w:rFonts w:ascii="Times New Roman" w:hAnsi="Times New Roman"/>
          <w:sz w:val="24"/>
          <w:szCs w:val="24"/>
          <w:lang w:eastAsia="en-US" w:bidi="en-US"/>
        </w:rPr>
      </w:pPr>
    </w:p>
    <w:p w:rsidR="008412A7" w:rsidRPr="008412A7" w:rsidRDefault="008412A7" w:rsidP="008412A7">
      <w:pPr>
        <w:spacing w:after="0" w:line="240" w:lineRule="auto"/>
        <w:jc w:val="both"/>
        <w:rPr>
          <w:rFonts w:ascii="Times New Roman" w:hAnsi="Times New Roman"/>
          <w:sz w:val="24"/>
          <w:szCs w:val="24"/>
          <w:lang w:eastAsia="en-US" w:bidi="en-US"/>
        </w:rPr>
      </w:pPr>
      <w:r w:rsidRPr="008412A7">
        <w:rPr>
          <w:rFonts w:ascii="Times New Roman" w:hAnsi="Times New Roman"/>
          <w:sz w:val="24"/>
          <w:szCs w:val="24"/>
          <w:lang w:eastAsia="en-US" w:bidi="en-US"/>
        </w:rPr>
        <w:t xml:space="preserve">Рабочая программа составлена  на основе программы авторами  которой  являются Е.М. </w:t>
      </w:r>
      <w:proofErr w:type="spellStart"/>
      <w:r w:rsidRPr="008412A7">
        <w:rPr>
          <w:rFonts w:ascii="Times New Roman" w:hAnsi="Times New Roman"/>
          <w:sz w:val="24"/>
          <w:szCs w:val="24"/>
          <w:lang w:eastAsia="en-US" w:bidi="en-US"/>
        </w:rPr>
        <w:t>Домогацких</w:t>
      </w:r>
      <w:proofErr w:type="spellEnd"/>
      <w:r w:rsidRPr="008412A7">
        <w:rPr>
          <w:rFonts w:ascii="Times New Roman" w:hAnsi="Times New Roman"/>
          <w:sz w:val="24"/>
          <w:szCs w:val="24"/>
          <w:lang w:eastAsia="en-US" w:bidi="en-US"/>
        </w:rPr>
        <w:t>, Н.И.</w:t>
      </w:r>
      <w:proofErr w:type="gramStart"/>
      <w:r w:rsidRPr="008412A7">
        <w:rPr>
          <w:rFonts w:ascii="Times New Roman" w:hAnsi="Times New Roman"/>
          <w:sz w:val="24"/>
          <w:szCs w:val="24"/>
          <w:lang w:eastAsia="en-US" w:bidi="en-US"/>
        </w:rPr>
        <w:t>Алексеевский</w:t>
      </w:r>
      <w:proofErr w:type="gramEnd"/>
      <w:r w:rsidRPr="008412A7">
        <w:rPr>
          <w:rFonts w:ascii="Times New Roman" w:hAnsi="Times New Roman"/>
          <w:sz w:val="24"/>
          <w:szCs w:val="24"/>
          <w:lang w:eastAsia="en-US" w:bidi="en-US"/>
        </w:rPr>
        <w:t xml:space="preserve"> по курсу «География. Начальный курс»</w:t>
      </w:r>
      <w:proofErr w:type="gramStart"/>
      <w:r w:rsidR="00A635E7">
        <w:rPr>
          <w:rFonts w:ascii="Times New Roman" w:hAnsi="Times New Roman"/>
          <w:sz w:val="24"/>
          <w:szCs w:val="24"/>
          <w:lang w:eastAsia="en-US" w:bidi="en-US"/>
        </w:rPr>
        <w:t>,</w:t>
      </w:r>
      <w:r w:rsidR="00A635E7" w:rsidRPr="00937DC8">
        <w:rPr>
          <w:rFonts w:ascii="Times New Roman" w:hAnsi="Times New Roman"/>
          <w:sz w:val="24"/>
          <w:szCs w:val="24"/>
        </w:rPr>
        <w:t>«</w:t>
      </w:r>
      <w:proofErr w:type="gramEnd"/>
      <w:r w:rsidR="00A635E7" w:rsidRPr="00937DC8">
        <w:rPr>
          <w:rFonts w:ascii="Times New Roman" w:hAnsi="Times New Roman"/>
          <w:sz w:val="24"/>
          <w:szCs w:val="24"/>
        </w:rPr>
        <w:t xml:space="preserve">География. Материки и океаны», </w:t>
      </w:r>
      <w:r w:rsidR="00A635E7" w:rsidRPr="00A635E7">
        <w:rPr>
          <w:rFonts w:ascii="Times New Roman" w:hAnsi="Times New Roman"/>
          <w:bCs/>
          <w:sz w:val="24"/>
          <w:szCs w:val="24"/>
        </w:rPr>
        <w:t>«География России»</w:t>
      </w:r>
      <w:r w:rsidR="00A635E7">
        <w:rPr>
          <w:rFonts w:ascii="Times New Roman" w:hAnsi="Times New Roman"/>
          <w:bCs/>
          <w:sz w:val="24"/>
          <w:szCs w:val="24"/>
        </w:rPr>
        <w:t xml:space="preserve"> и «Население и хозяйство России»</w:t>
      </w:r>
      <w:r w:rsidRPr="008412A7">
        <w:rPr>
          <w:rFonts w:ascii="Times New Roman" w:hAnsi="Times New Roman"/>
          <w:sz w:val="24"/>
          <w:szCs w:val="24"/>
          <w:lang w:eastAsia="en-US" w:bidi="en-US"/>
        </w:rPr>
        <w:t xml:space="preserve"> издательс</w:t>
      </w:r>
      <w:r w:rsidR="00A635E7">
        <w:rPr>
          <w:rFonts w:ascii="Times New Roman" w:hAnsi="Times New Roman"/>
          <w:sz w:val="24"/>
          <w:szCs w:val="24"/>
          <w:lang w:eastAsia="en-US" w:bidi="en-US"/>
        </w:rPr>
        <w:t>тв</w:t>
      </w:r>
      <w:proofErr w:type="gramStart"/>
      <w:r w:rsidR="00A635E7">
        <w:rPr>
          <w:rFonts w:ascii="Times New Roman" w:hAnsi="Times New Roman"/>
          <w:sz w:val="24"/>
          <w:szCs w:val="24"/>
          <w:lang w:eastAsia="en-US" w:bidi="en-US"/>
        </w:rPr>
        <w:t>о ООО</w:t>
      </w:r>
      <w:proofErr w:type="gramEnd"/>
      <w:r w:rsidR="00A635E7">
        <w:rPr>
          <w:rFonts w:ascii="Times New Roman" w:hAnsi="Times New Roman"/>
          <w:sz w:val="24"/>
          <w:szCs w:val="24"/>
          <w:lang w:eastAsia="en-US" w:bidi="en-US"/>
        </w:rPr>
        <w:t xml:space="preserve"> «ТИД «Русское </w:t>
      </w:r>
      <w:proofErr w:type="spellStart"/>
      <w:r w:rsidR="00A635E7">
        <w:rPr>
          <w:rFonts w:ascii="Times New Roman" w:hAnsi="Times New Roman"/>
          <w:sz w:val="24"/>
          <w:szCs w:val="24"/>
          <w:lang w:eastAsia="en-US" w:bidi="en-US"/>
        </w:rPr>
        <w:t>слово-РС</w:t>
      </w:r>
      <w:proofErr w:type="spellEnd"/>
      <w:r w:rsidR="00A635E7">
        <w:rPr>
          <w:rFonts w:ascii="Times New Roman" w:hAnsi="Times New Roman"/>
          <w:sz w:val="24"/>
          <w:szCs w:val="24"/>
          <w:lang w:eastAsia="en-US" w:bidi="en-US"/>
        </w:rPr>
        <w:t>.</w:t>
      </w:r>
    </w:p>
    <w:p w:rsidR="00A635E7" w:rsidRPr="0019302D" w:rsidRDefault="008412A7" w:rsidP="008412A7">
      <w:pPr>
        <w:spacing w:after="0" w:line="240" w:lineRule="auto"/>
        <w:jc w:val="both"/>
        <w:rPr>
          <w:rFonts w:ascii="Times New Roman" w:hAnsi="Times New Roman"/>
          <w:b/>
          <w:sz w:val="28"/>
          <w:szCs w:val="28"/>
          <w:lang w:eastAsia="en-US" w:bidi="en-US"/>
        </w:rPr>
      </w:pPr>
      <w:r w:rsidRPr="0019302D">
        <w:rPr>
          <w:rFonts w:ascii="Times New Roman" w:hAnsi="Times New Roman"/>
          <w:b/>
          <w:sz w:val="28"/>
          <w:szCs w:val="28"/>
          <w:lang w:eastAsia="en-US" w:bidi="en-US"/>
        </w:rPr>
        <w:t xml:space="preserve">Цели: </w:t>
      </w:r>
    </w:p>
    <w:p w:rsidR="008412A7" w:rsidRDefault="00A635E7" w:rsidP="008412A7">
      <w:pPr>
        <w:spacing w:after="0" w:line="240" w:lineRule="auto"/>
        <w:jc w:val="both"/>
        <w:rPr>
          <w:rFonts w:ascii="Times New Roman" w:hAnsi="Times New Roman"/>
          <w:sz w:val="24"/>
          <w:szCs w:val="24"/>
          <w:lang w:eastAsia="en-US" w:bidi="en-US"/>
        </w:rPr>
      </w:pPr>
      <w:r w:rsidRPr="00A635E7">
        <w:rPr>
          <w:rFonts w:ascii="Times New Roman" w:hAnsi="Times New Roman"/>
          <w:sz w:val="24"/>
          <w:szCs w:val="24"/>
          <w:lang w:eastAsia="en-US" w:bidi="en-US"/>
        </w:rPr>
        <w:t>1</w:t>
      </w:r>
      <w:r>
        <w:rPr>
          <w:rFonts w:ascii="Times New Roman" w:hAnsi="Times New Roman"/>
          <w:b/>
          <w:sz w:val="24"/>
          <w:szCs w:val="24"/>
          <w:lang w:eastAsia="en-US" w:bidi="en-US"/>
        </w:rPr>
        <w:t>.</w:t>
      </w:r>
      <w:r w:rsidR="008412A7" w:rsidRPr="008412A7">
        <w:rPr>
          <w:rFonts w:ascii="Times New Roman" w:hAnsi="Times New Roman"/>
          <w:sz w:val="24"/>
          <w:szCs w:val="24"/>
          <w:lang w:eastAsia="en-US" w:bidi="en-US"/>
        </w:rPr>
        <w:t>Способствовать формированию знаний о земных оболочках: атмосфере, гидросфере, литосфере, биосфере. Создать условия для формирования умений работать с картографическими источниками.</w:t>
      </w:r>
    </w:p>
    <w:p w:rsidR="00A635E7" w:rsidRDefault="00A635E7" w:rsidP="008412A7">
      <w:pPr>
        <w:spacing w:after="0" w:line="240" w:lineRule="auto"/>
        <w:jc w:val="both"/>
        <w:rPr>
          <w:rFonts w:ascii="Times New Roman" w:hAnsi="Times New Roman"/>
          <w:sz w:val="24"/>
          <w:szCs w:val="24"/>
          <w:lang w:eastAsia="en-US" w:bidi="en-US"/>
        </w:rPr>
      </w:pPr>
      <w:r>
        <w:rPr>
          <w:rFonts w:ascii="Times New Roman" w:hAnsi="Times New Roman"/>
          <w:sz w:val="24"/>
          <w:szCs w:val="24"/>
          <w:lang w:eastAsia="en-US" w:bidi="en-US"/>
        </w:rPr>
        <w:t>2.</w:t>
      </w:r>
      <w:r w:rsidRPr="009C4FDC">
        <w:rPr>
          <w:rFonts w:ascii="Times New Roman" w:hAnsi="Times New Roman"/>
          <w:sz w:val="24"/>
          <w:szCs w:val="24"/>
        </w:rPr>
        <w:t>С</w:t>
      </w:r>
      <w:r>
        <w:rPr>
          <w:rFonts w:ascii="Times New Roman" w:hAnsi="Times New Roman"/>
          <w:sz w:val="24"/>
          <w:szCs w:val="24"/>
        </w:rPr>
        <w:t>пособствовать формированию знаний об особенностях географического положения, природы, населения и странах  материков  и океанов нашей планеты</w:t>
      </w:r>
    </w:p>
    <w:p w:rsidR="0019302D" w:rsidRDefault="00A635E7" w:rsidP="00AB096B">
      <w:pPr>
        <w:jc w:val="both"/>
        <w:rPr>
          <w:rFonts w:ascii="Times New Roman" w:hAnsi="Times New Roman"/>
          <w:bCs/>
          <w:sz w:val="24"/>
          <w:szCs w:val="24"/>
        </w:rPr>
      </w:pPr>
      <w:r>
        <w:rPr>
          <w:rFonts w:ascii="Times New Roman" w:hAnsi="Times New Roman"/>
          <w:sz w:val="24"/>
          <w:szCs w:val="24"/>
          <w:lang w:eastAsia="en-US" w:bidi="en-US"/>
        </w:rPr>
        <w:t>3.</w:t>
      </w:r>
      <w:r w:rsidRPr="00A635E7">
        <w:rPr>
          <w:rFonts w:ascii="Times New Roman" w:hAnsi="Times New Roman"/>
          <w:bCs/>
          <w:sz w:val="24"/>
          <w:szCs w:val="24"/>
        </w:rPr>
        <w:t xml:space="preserve"> Формирование знаний о географическом положении России, природе, населении и этнографических особенностях многонационального государства.</w:t>
      </w:r>
    </w:p>
    <w:p w:rsidR="00A635E7" w:rsidRPr="0019302D" w:rsidRDefault="00A635E7" w:rsidP="0019302D">
      <w:pPr>
        <w:jc w:val="both"/>
        <w:rPr>
          <w:rFonts w:ascii="Times New Roman" w:hAnsi="Times New Roman"/>
          <w:bCs/>
          <w:sz w:val="24"/>
          <w:szCs w:val="24"/>
        </w:rPr>
      </w:pPr>
      <w:r>
        <w:rPr>
          <w:rFonts w:ascii="Times New Roman" w:hAnsi="Times New Roman"/>
          <w:sz w:val="24"/>
          <w:szCs w:val="24"/>
          <w:lang w:eastAsia="en-US" w:bidi="en-US"/>
        </w:rPr>
        <w:t>4.</w:t>
      </w:r>
      <w:r w:rsidR="00AB096B" w:rsidRPr="00AB096B">
        <w:rPr>
          <w:rFonts w:ascii="Times New Roman" w:hAnsi="Times New Roman"/>
          <w:bCs/>
          <w:sz w:val="24"/>
          <w:szCs w:val="24"/>
        </w:rPr>
        <w:t xml:space="preserve"> Формирование знаний о населении и хозяйстве России, </w:t>
      </w:r>
      <w:r w:rsidR="0019302D">
        <w:rPr>
          <w:rFonts w:ascii="Times New Roman" w:hAnsi="Times New Roman"/>
          <w:bCs/>
          <w:sz w:val="24"/>
          <w:szCs w:val="24"/>
        </w:rPr>
        <w:t>странах ближнего зарубежья и их</w:t>
      </w:r>
      <w:r w:rsidR="00AB096B" w:rsidRPr="00AB096B">
        <w:rPr>
          <w:rFonts w:ascii="Times New Roman" w:hAnsi="Times New Roman"/>
          <w:bCs/>
          <w:sz w:val="24"/>
          <w:szCs w:val="24"/>
        </w:rPr>
        <w:t xml:space="preserve"> месте в мировом пространстве.</w:t>
      </w:r>
    </w:p>
    <w:p w:rsidR="008412A7" w:rsidRPr="0019302D" w:rsidRDefault="00A635E7" w:rsidP="008412A7">
      <w:pPr>
        <w:spacing w:after="0" w:line="240" w:lineRule="auto"/>
        <w:jc w:val="both"/>
        <w:rPr>
          <w:rFonts w:ascii="Times New Roman" w:hAnsi="Times New Roman"/>
          <w:b/>
          <w:sz w:val="28"/>
          <w:szCs w:val="28"/>
          <w:lang w:eastAsia="en-US" w:bidi="en-US"/>
        </w:rPr>
      </w:pPr>
      <w:r w:rsidRPr="0019302D">
        <w:rPr>
          <w:rFonts w:ascii="Times New Roman" w:hAnsi="Times New Roman"/>
          <w:b/>
          <w:sz w:val="28"/>
          <w:szCs w:val="28"/>
          <w:lang w:eastAsia="en-US" w:bidi="en-US"/>
        </w:rPr>
        <w:t>Задачи курса</w:t>
      </w:r>
      <w:r w:rsidR="0019302D" w:rsidRPr="0019302D">
        <w:rPr>
          <w:rFonts w:ascii="Times New Roman" w:hAnsi="Times New Roman"/>
          <w:b/>
          <w:sz w:val="28"/>
          <w:szCs w:val="28"/>
          <w:lang w:eastAsia="en-US" w:bidi="en-US"/>
        </w:rPr>
        <w:t>:</w:t>
      </w:r>
    </w:p>
    <w:p w:rsidR="008412A7" w:rsidRPr="008412A7" w:rsidRDefault="008412A7" w:rsidP="008412A7">
      <w:pPr>
        <w:spacing w:after="0" w:line="240" w:lineRule="auto"/>
        <w:jc w:val="both"/>
        <w:rPr>
          <w:rFonts w:ascii="Times New Roman" w:hAnsi="Times New Roman"/>
          <w:sz w:val="24"/>
          <w:szCs w:val="24"/>
          <w:lang w:eastAsia="en-US" w:bidi="en-US"/>
        </w:rPr>
      </w:pPr>
      <w:r w:rsidRPr="008412A7">
        <w:rPr>
          <w:rFonts w:ascii="Times New Roman" w:hAnsi="Times New Roman"/>
          <w:sz w:val="24"/>
          <w:szCs w:val="24"/>
          <w:lang w:eastAsia="en-US" w:bidi="en-US"/>
        </w:rPr>
        <w:t>- познакомить учащихся с основными понятиями об основных географических понятиях и закономерностях науки география</w:t>
      </w:r>
      <w:proofErr w:type="gramStart"/>
      <w:r w:rsidRPr="008412A7">
        <w:rPr>
          <w:rFonts w:ascii="Times New Roman" w:hAnsi="Times New Roman"/>
          <w:sz w:val="24"/>
          <w:szCs w:val="24"/>
          <w:lang w:eastAsia="en-US" w:bidi="en-US"/>
        </w:rPr>
        <w:t xml:space="preserve"> ;</w:t>
      </w:r>
      <w:proofErr w:type="gramEnd"/>
    </w:p>
    <w:p w:rsidR="008412A7" w:rsidRPr="008412A7" w:rsidRDefault="008412A7" w:rsidP="008412A7">
      <w:pPr>
        <w:spacing w:after="0" w:line="240" w:lineRule="auto"/>
        <w:jc w:val="both"/>
        <w:rPr>
          <w:rFonts w:ascii="Times New Roman" w:hAnsi="Times New Roman"/>
          <w:sz w:val="24"/>
          <w:szCs w:val="24"/>
          <w:lang w:eastAsia="en-US" w:bidi="en-US"/>
        </w:rPr>
      </w:pPr>
      <w:r w:rsidRPr="008412A7">
        <w:rPr>
          <w:rFonts w:ascii="Times New Roman" w:hAnsi="Times New Roman"/>
          <w:sz w:val="24"/>
          <w:szCs w:val="24"/>
          <w:lang w:eastAsia="en-US" w:bidi="en-US"/>
        </w:rPr>
        <w:t>- начать формировать географическую культуру личности и обучать географическому языку;</w:t>
      </w:r>
    </w:p>
    <w:p w:rsidR="008412A7" w:rsidRPr="008412A7" w:rsidRDefault="008412A7" w:rsidP="008412A7">
      <w:pPr>
        <w:spacing w:after="0" w:line="240" w:lineRule="auto"/>
        <w:jc w:val="both"/>
        <w:rPr>
          <w:rFonts w:ascii="Times New Roman" w:hAnsi="Times New Roman"/>
          <w:sz w:val="24"/>
          <w:szCs w:val="24"/>
          <w:lang w:eastAsia="en-US" w:bidi="en-US"/>
        </w:rPr>
      </w:pPr>
      <w:r w:rsidRPr="008412A7">
        <w:rPr>
          <w:rFonts w:ascii="Times New Roman" w:hAnsi="Times New Roman"/>
          <w:sz w:val="24"/>
          <w:szCs w:val="24"/>
          <w:lang w:eastAsia="en-US" w:bidi="en-US"/>
        </w:rPr>
        <w:t>- начать формировать умения использовать источники географической информации, прежде всего карты; ориентироваться на местности;</w:t>
      </w:r>
    </w:p>
    <w:p w:rsidR="008412A7" w:rsidRPr="008412A7" w:rsidRDefault="008412A7" w:rsidP="008412A7">
      <w:pPr>
        <w:spacing w:after="0" w:line="240" w:lineRule="auto"/>
        <w:jc w:val="both"/>
        <w:rPr>
          <w:rFonts w:ascii="Times New Roman" w:hAnsi="Times New Roman"/>
          <w:sz w:val="24"/>
          <w:szCs w:val="24"/>
          <w:lang w:eastAsia="en-US" w:bidi="en-US"/>
        </w:rPr>
      </w:pPr>
      <w:r w:rsidRPr="008412A7">
        <w:rPr>
          <w:rFonts w:ascii="Times New Roman" w:hAnsi="Times New Roman"/>
          <w:sz w:val="24"/>
          <w:szCs w:val="24"/>
          <w:lang w:eastAsia="en-US" w:bidi="en-US"/>
        </w:rPr>
        <w:t xml:space="preserve">- начать формировать правильные пространственные представления о природных системах Земли на разных уровнях: от локальных (местных) </w:t>
      </w:r>
      <w:proofErr w:type="gramStart"/>
      <w:r w:rsidRPr="008412A7">
        <w:rPr>
          <w:rFonts w:ascii="Times New Roman" w:hAnsi="Times New Roman"/>
          <w:sz w:val="24"/>
          <w:szCs w:val="24"/>
          <w:lang w:eastAsia="en-US" w:bidi="en-US"/>
        </w:rPr>
        <w:t>до</w:t>
      </w:r>
      <w:proofErr w:type="gramEnd"/>
      <w:r w:rsidRPr="008412A7">
        <w:rPr>
          <w:rFonts w:ascii="Times New Roman" w:hAnsi="Times New Roman"/>
          <w:sz w:val="24"/>
          <w:szCs w:val="24"/>
          <w:lang w:eastAsia="en-US" w:bidi="en-US"/>
        </w:rPr>
        <w:t xml:space="preserve"> глобальных;</w:t>
      </w:r>
    </w:p>
    <w:p w:rsidR="008412A7" w:rsidRPr="008412A7" w:rsidRDefault="008412A7" w:rsidP="008412A7">
      <w:pPr>
        <w:spacing w:after="0" w:line="240" w:lineRule="auto"/>
        <w:jc w:val="both"/>
        <w:rPr>
          <w:rFonts w:ascii="Times New Roman" w:hAnsi="Times New Roman"/>
          <w:sz w:val="24"/>
          <w:szCs w:val="24"/>
          <w:lang w:eastAsia="en-US" w:bidi="en-US"/>
        </w:rPr>
      </w:pPr>
      <w:r w:rsidRPr="008412A7">
        <w:rPr>
          <w:rFonts w:ascii="Times New Roman" w:hAnsi="Times New Roman"/>
          <w:sz w:val="24"/>
          <w:szCs w:val="24"/>
          <w:lang w:eastAsia="en-US" w:bidi="en-US"/>
        </w:rPr>
        <w:t>- начать формировать способности к использованию географических знаний и умений в повседневной жизни, сохранению окружающей среды и социально-ответственному поведению в ней;</w:t>
      </w:r>
    </w:p>
    <w:p w:rsidR="008412A7" w:rsidRPr="008412A7" w:rsidRDefault="008412A7" w:rsidP="008412A7">
      <w:pPr>
        <w:spacing w:after="0" w:line="240" w:lineRule="auto"/>
        <w:jc w:val="both"/>
        <w:rPr>
          <w:rFonts w:ascii="Times New Roman" w:hAnsi="Times New Roman"/>
          <w:sz w:val="24"/>
          <w:szCs w:val="24"/>
          <w:lang w:eastAsia="en-US" w:bidi="en-US"/>
        </w:rPr>
      </w:pPr>
      <w:r w:rsidRPr="008412A7">
        <w:rPr>
          <w:rFonts w:ascii="Times New Roman" w:hAnsi="Times New Roman"/>
          <w:b/>
          <w:sz w:val="24"/>
          <w:szCs w:val="24"/>
          <w:lang w:eastAsia="en-US" w:bidi="en-US"/>
        </w:rPr>
        <w:t xml:space="preserve">- </w:t>
      </w:r>
      <w:r w:rsidRPr="008412A7">
        <w:rPr>
          <w:rFonts w:ascii="Times New Roman" w:hAnsi="Times New Roman"/>
          <w:sz w:val="24"/>
          <w:szCs w:val="24"/>
          <w:lang w:eastAsia="en-US" w:bidi="en-US"/>
        </w:rPr>
        <w:t>начать развитие познавательных интересов, интеллектуальных и творческих способностей в процессе наблюдений за состоянием окружающей среды;</w:t>
      </w:r>
    </w:p>
    <w:p w:rsidR="008412A7" w:rsidRDefault="008412A7" w:rsidP="008412A7">
      <w:pPr>
        <w:spacing w:after="0" w:line="240" w:lineRule="auto"/>
        <w:jc w:val="both"/>
        <w:rPr>
          <w:rFonts w:ascii="Times New Roman" w:hAnsi="Times New Roman"/>
          <w:b/>
          <w:sz w:val="24"/>
          <w:szCs w:val="24"/>
          <w:lang w:eastAsia="en-US" w:bidi="en-US"/>
        </w:rPr>
      </w:pPr>
      <w:r w:rsidRPr="008412A7">
        <w:rPr>
          <w:rFonts w:ascii="Times New Roman" w:hAnsi="Times New Roman"/>
          <w:b/>
          <w:sz w:val="24"/>
          <w:szCs w:val="24"/>
          <w:lang w:eastAsia="en-US" w:bidi="en-US"/>
        </w:rPr>
        <w:t xml:space="preserve">- </w:t>
      </w:r>
      <w:r w:rsidRPr="008412A7">
        <w:rPr>
          <w:rFonts w:ascii="Times New Roman" w:hAnsi="Times New Roman"/>
          <w:sz w:val="24"/>
          <w:szCs w:val="24"/>
          <w:lang w:eastAsia="en-US" w:bidi="en-US"/>
        </w:rPr>
        <w:t>воспитывать любовь к своей местности, своему региону, своей стране, экологической культуре, и позитивному  отношения к окружающей среде.</w:t>
      </w:r>
    </w:p>
    <w:p w:rsidR="00A635E7" w:rsidRPr="00A635E7" w:rsidRDefault="00A635E7" w:rsidP="00A635E7">
      <w:pPr>
        <w:overflowPunct w:val="0"/>
        <w:autoSpaceDE w:val="0"/>
        <w:autoSpaceDN w:val="0"/>
        <w:adjustRightInd w:val="0"/>
        <w:spacing w:before="120" w:after="0" w:line="240" w:lineRule="auto"/>
        <w:jc w:val="both"/>
        <w:rPr>
          <w:rFonts w:ascii="Times New Roman" w:hAnsi="Times New Roman"/>
          <w:sz w:val="24"/>
          <w:szCs w:val="24"/>
          <w:lang w:eastAsia="en-US" w:bidi="en-US"/>
        </w:rPr>
      </w:pPr>
      <w:r w:rsidRPr="00A635E7">
        <w:rPr>
          <w:rFonts w:ascii="Times New Roman" w:hAnsi="Times New Roman"/>
          <w:b/>
          <w:sz w:val="24"/>
          <w:szCs w:val="24"/>
          <w:lang w:eastAsia="en-US" w:bidi="en-US"/>
        </w:rPr>
        <w:t xml:space="preserve">- </w:t>
      </w:r>
      <w:r w:rsidRPr="00A635E7">
        <w:rPr>
          <w:rFonts w:ascii="Times New Roman" w:hAnsi="Times New Roman"/>
          <w:sz w:val="24"/>
          <w:szCs w:val="24"/>
          <w:lang w:eastAsia="en-US" w:bidi="en-US"/>
        </w:rPr>
        <w:t>освоение знаний об основных географических понятиях, географических особенностях природы, населения и хозяйства материков;  об окружающей среде, путях ее сохранения и рационального использования;</w:t>
      </w:r>
    </w:p>
    <w:p w:rsidR="00A635E7" w:rsidRPr="00A635E7" w:rsidRDefault="00A635E7" w:rsidP="00A635E7">
      <w:pPr>
        <w:overflowPunct w:val="0"/>
        <w:autoSpaceDE w:val="0"/>
        <w:autoSpaceDN w:val="0"/>
        <w:adjustRightInd w:val="0"/>
        <w:spacing w:before="120" w:after="0" w:line="240" w:lineRule="auto"/>
        <w:jc w:val="both"/>
        <w:rPr>
          <w:rFonts w:ascii="Times New Roman" w:hAnsi="Times New Roman"/>
          <w:sz w:val="24"/>
          <w:szCs w:val="24"/>
          <w:lang w:eastAsia="en-US" w:bidi="en-US"/>
        </w:rPr>
      </w:pPr>
      <w:r w:rsidRPr="00A635E7">
        <w:rPr>
          <w:rFonts w:ascii="Times New Roman" w:hAnsi="Times New Roman"/>
          <w:b/>
          <w:sz w:val="24"/>
          <w:szCs w:val="24"/>
          <w:lang w:eastAsia="en-US" w:bidi="en-US"/>
        </w:rPr>
        <w:t xml:space="preserve">- </w:t>
      </w:r>
      <w:r w:rsidRPr="00A635E7">
        <w:rPr>
          <w:rFonts w:ascii="Times New Roman" w:hAnsi="Times New Roman"/>
          <w:sz w:val="24"/>
          <w:szCs w:val="24"/>
          <w:lang w:eastAsia="en-US" w:bidi="en-US"/>
        </w:rPr>
        <w:t xml:space="preserve">овладение умениями  использовать один из «языков» международного общения – географическую карту, современные </w:t>
      </w:r>
      <w:proofErr w:type="spellStart"/>
      <w:r w:rsidRPr="00A635E7">
        <w:rPr>
          <w:rFonts w:ascii="Times New Roman" w:hAnsi="Times New Roman"/>
          <w:sz w:val="24"/>
          <w:szCs w:val="24"/>
          <w:lang w:eastAsia="en-US" w:bidi="en-US"/>
        </w:rPr>
        <w:t>геоинформационные</w:t>
      </w:r>
      <w:proofErr w:type="spellEnd"/>
      <w:r w:rsidRPr="00A635E7">
        <w:rPr>
          <w:rFonts w:ascii="Times New Roman" w:hAnsi="Times New Roman"/>
          <w:sz w:val="24"/>
          <w:szCs w:val="24"/>
          <w:lang w:eastAsia="en-US" w:bidi="en-US"/>
        </w:rPr>
        <w:t xml:space="preserve"> технологии для поиска, интерпретации и демонстрации различных географических данных; применять географические знания для объяснения и оценки разнообразных явлений и процессов;</w:t>
      </w:r>
    </w:p>
    <w:p w:rsidR="00A635E7" w:rsidRPr="00A635E7" w:rsidRDefault="00A635E7" w:rsidP="00A635E7">
      <w:pPr>
        <w:overflowPunct w:val="0"/>
        <w:autoSpaceDE w:val="0"/>
        <w:autoSpaceDN w:val="0"/>
        <w:adjustRightInd w:val="0"/>
        <w:spacing w:before="120" w:after="0" w:line="240" w:lineRule="auto"/>
        <w:jc w:val="both"/>
        <w:rPr>
          <w:rFonts w:ascii="Times New Roman" w:hAnsi="Times New Roman"/>
          <w:sz w:val="24"/>
          <w:szCs w:val="24"/>
          <w:lang w:eastAsia="en-US" w:bidi="en-US"/>
        </w:rPr>
      </w:pPr>
      <w:r w:rsidRPr="00A635E7">
        <w:rPr>
          <w:rFonts w:ascii="Times New Roman" w:hAnsi="Times New Roman"/>
          <w:b/>
          <w:sz w:val="24"/>
          <w:szCs w:val="24"/>
          <w:lang w:eastAsia="en-US" w:bidi="en-US"/>
        </w:rPr>
        <w:t xml:space="preserve">- </w:t>
      </w:r>
      <w:r w:rsidRPr="00A635E7">
        <w:rPr>
          <w:rFonts w:ascii="Times New Roman" w:hAnsi="Times New Roman"/>
          <w:sz w:val="24"/>
          <w:szCs w:val="24"/>
          <w:lang w:eastAsia="en-US" w:bidi="en-US"/>
        </w:rPr>
        <w:t>развитие познавательных интересов, интеллектуальных и творческих способностей в процессе изучения курса,  наблюдений за состоянием окружающей среды, самостоятельного приобретения новых знаний;</w:t>
      </w:r>
    </w:p>
    <w:p w:rsidR="00A635E7" w:rsidRPr="00A635E7" w:rsidRDefault="00A635E7" w:rsidP="00A635E7">
      <w:pPr>
        <w:overflowPunct w:val="0"/>
        <w:autoSpaceDE w:val="0"/>
        <w:autoSpaceDN w:val="0"/>
        <w:adjustRightInd w:val="0"/>
        <w:spacing w:before="120" w:after="0" w:line="240" w:lineRule="auto"/>
        <w:jc w:val="both"/>
        <w:rPr>
          <w:rFonts w:ascii="Times New Roman" w:hAnsi="Times New Roman"/>
          <w:sz w:val="24"/>
          <w:szCs w:val="24"/>
          <w:lang w:eastAsia="en-US" w:bidi="en-US"/>
        </w:rPr>
      </w:pPr>
      <w:r w:rsidRPr="00A635E7">
        <w:rPr>
          <w:rFonts w:ascii="Times New Roman" w:hAnsi="Times New Roman"/>
          <w:b/>
          <w:sz w:val="24"/>
          <w:szCs w:val="24"/>
          <w:lang w:eastAsia="en-US" w:bidi="en-US"/>
        </w:rPr>
        <w:t xml:space="preserve">- </w:t>
      </w:r>
      <w:r w:rsidRPr="00A635E7">
        <w:rPr>
          <w:rFonts w:ascii="Times New Roman" w:hAnsi="Times New Roman"/>
          <w:sz w:val="24"/>
          <w:szCs w:val="24"/>
          <w:lang w:eastAsia="en-US" w:bidi="en-US"/>
        </w:rPr>
        <w:t>воспитание любви к своей местности, взаимопонимания с другими народами; экологической культуры, бережного отношения к окружающей среде;</w:t>
      </w:r>
    </w:p>
    <w:p w:rsidR="00A635E7" w:rsidRPr="00A635E7" w:rsidRDefault="00A635E7" w:rsidP="00406136">
      <w:pPr>
        <w:overflowPunct w:val="0"/>
        <w:autoSpaceDE w:val="0"/>
        <w:autoSpaceDN w:val="0"/>
        <w:adjustRightInd w:val="0"/>
        <w:spacing w:before="120" w:after="0" w:line="240" w:lineRule="auto"/>
        <w:jc w:val="both"/>
        <w:rPr>
          <w:rFonts w:ascii="Times New Roman" w:hAnsi="Times New Roman"/>
          <w:sz w:val="24"/>
          <w:szCs w:val="24"/>
          <w:lang w:eastAsia="en-US" w:bidi="en-US"/>
        </w:rPr>
      </w:pPr>
      <w:r w:rsidRPr="00A635E7">
        <w:rPr>
          <w:rFonts w:ascii="Times New Roman" w:hAnsi="Times New Roman"/>
          <w:b/>
          <w:sz w:val="24"/>
          <w:szCs w:val="24"/>
          <w:lang w:eastAsia="en-US" w:bidi="en-US"/>
        </w:rPr>
        <w:t>-</w:t>
      </w:r>
      <w:r w:rsidRPr="00A635E7">
        <w:rPr>
          <w:rFonts w:ascii="Times New Roman" w:hAnsi="Times New Roman"/>
          <w:sz w:val="24"/>
          <w:szCs w:val="24"/>
          <w:lang w:eastAsia="en-US" w:bidi="en-US"/>
        </w:rPr>
        <w:t xml:space="preserve">применение географических знаний и умений в повседневной жизни для сохранения окружающей среды и социально-ответственного поведения в ней; адаптации к условиям </w:t>
      </w:r>
      <w:r w:rsidRPr="00A635E7">
        <w:rPr>
          <w:rFonts w:ascii="Times New Roman" w:hAnsi="Times New Roman"/>
          <w:sz w:val="24"/>
          <w:szCs w:val="24"/>
          <w:lang w:eastAsia="en-US" w:bidi="en-US"/>
        </w:rPr>
        <w:lastRenderedPageBreak/>
        <w:t>проживания на континентах; самостоятельному оцениванию уровня безопасности окружающей среды как сферы жизнедеятельности.</w:t>
      </w:r>
    </w:p>
    <w:p w:rsidR="00A635E7" w:rsidRPr="00A635E7" w:rsidRDefault="00406136" w:rsidP="0019302D">
      <w:pPr>
        <w:spacing w:before="100" w:beforeAutospacing="1" w:after="100" w:afterAutospacing="1" w:line="240" w:lineRule="auto"/>
        <w:jc w:val="both"/>
        <w:rPr>
          <w:rFonts w:ascii="Times New Roman" w:hAnsi="Times New Roman"/>
          <w:sz w:val="24"/>
          <w:szCs w:val="24"/>
        </w:rPr>
      </w:pPr>
      <w:r>
        <w:rPr>
          <w:rFonts w:ascii="Times New Roman" w:hAnsi="Times New Roman"/>
          <w:sz w:val="24"/>
          <w:szCs w:val="24"/>
        </w:rPr>
        <w:t xml:space="preserve"> -</w:t>
      </w:r>
      <w:r w:rsidR="00A635E7" w:rsidRPr="00A635E7">
        <w:rPr>
          <w:rFonts w:ascii="Times New Roman" w:hAnsi="Times New Roman"/>
          <w:sz w:val="24"/>
          <w:szCs w:val="24"/>
        </w:rPr>
        <w:t>сформировать целостный географический образ своей Родины;</w:t>
      </w:r>
    </w:p>
    <w:p w:rsidR="00A635E7" w:rsidRPr="00A635E7" w:rsidRDefault="00A635E7" w:rsidP="0019302D">
      <w:pPr>
        <w:spacing w:before="100" w:beforeAutospacing="1" w:after="100" w:afterAutospacing="1" w:line="240" w:lineRule="auto"/>
        <w:jc w:val="both"/>
        <w:rPr>
          <w:rFonts w:ascii="Times New Roman" w:hAnsi="Times New Roman"/>
          <w:sz w:val="24"/>
          <w:szCs w:val="24"/>
        </w:rPr>
      </w:pPr>
      <w:r w:rsidRPr="00A635E7">
        <w:rPr>
          <w:rFonts w:ascii="Times New Roman" w:hAnsi="Times New Roman"/>
          <w:sz w:val="24"/>
          <w:szCs w:val="24"/>
        </w:rPr>
        <w:t>– дать представление об особенностях природы, населения и хозяйства нашей Родины;</w:t>
      </w:r>
    </w:p>
    <w:p w:rsidR="00A635E7" w:rsidRPr="00A635E7" w:rsidRDefault="00A635E7" w:rsidP="0019302D">
      <w:pPr>
        <w:spacing w:before="100" w:beforeAutospacing="1" w:after="100" w:afterAutospacing="1" w:line="240" w:lineRule="auto"/>
        <w:jc w:val="both"/>
        <w:rPr>
          <w:rFonts w:ascii="Times New Roman" w:hAnsi="Times New Roman"/>
          <w:sz w:val="24"/>
          <w:szCs w:val="24"/>
        </w:rPr>
      </w:pPr>
      <w:r w:rsidRPr="00A635E7">
        <w:rPr>
          <w:rFonts w:ascii="Times New Roman" w:hAnsi="Times New Roman"/>
          <w:sz w:val="24"/>
          <w:szCs w:val="24"/>
        </w:rPr>
        <w:t>– сформировать образ нашего государства как объекта мирового сообщества, дать представление о роли России в мире;</w:t>
      </w:r>
    </w:p>
    <w:p w:rsidR="00AB096B" w:rsidRPr="00AB096B" w:rsidRDefault="00AB096B" w:rsidP="0019302D">
      <w:pPr>
        <w:spacing w:before="100" w:beforeAutospacing="1" w:after="100" w:afterAutospacing="1" w:line="240" w:lineRule="auto"/>
        <w:jc w:val="both"/>
        <w:rPr>
          <w:rFonts w:ascii="Times New Roman" w:hAnsi="Times New Roman"/>
          <w:sz w:val="24"/>
          <w:szCs w:val="24"/>
        </w:rPr>
      </w:pPr>
      <w:r w:rsidRPr="00AB096B">
        <w:rPr>
          <w:rFonts w:ascii="Times New Roman" w:hAnsi="Times New Roman"/>
          <w:sz w:val="24"/>
          <w:szCs w:val="24"/>
        </w:rPr>
        <w:t>– сформировать целостный географический образ своей Родины;</w:t>
      </w:r>
    </w:p>
    <w:p w:rsidR="00AB096B" w:rsidRPr="00AB096B" w:rsidRDefault="00AB096B" w:rsidP="0019302D">
      <w:pPr>
        <w:spacing w:before="100" w:beforeAutospacing="1" w:after="100" w:afterAutospacing="1" w:line="240" w:lineRule="auto"/>
        <w:jc w:val="both"/>
        <w:rPr>
          <w:rFonts w:ascii="Times New Roman" w:hAnsi="Times New Roman"/>
          <w:sz w:val="24"/>
          <w:szCs w:val="24"/>
        </w:rPr>
      </w:pPr>
      <w:r w:rsidRPr="00AB096B">
        <w:rPr>
          <w:rFonts w:ascii="Times New Roman" w:hAnsi="Times New Roman"/>
          <w:sz w:val="24"/>
          <w:szCs w:val="24"/>
        </w:rPr>
        <w:t>– дать представление об особенностях природы, населения и хозяйства нашей Родины;</w:t>
      </w:r>
    </w:p>
    <w:p w:rsidR="00AB096B" w:rsidRPr="00AB096B" w:rsidRDefault="00AB096B" w:rsidP="0019302D">
      <w:pPr>
        <w:spacing w:before="100" w:beforeAutospacing="1" w:after="100" w:afterAutospacing="1" w:line="240" w:lineRule="auto"/>
        <w:jc w:val="both"/>
        <w:rPr>
          <w:rFonts w:ascii="Times New Roman" w:hAnsi="Times New Roman"/>
          <w:sz w:val="24"/>
          <w:szCs w:val="24"/>
        </w:rPr>
      </w:pPr>
      <w:r w:rsidRPr="00AB096B">
        <w:rPr>
          <w:rFonts w:ascii="Times New Roman" w:hAnsi="Times New Roman"/>
          <w:sz w:val="24"/>
          <w:szCs w:val="24"/>
        </w:rPr>
        <w:t>– сформировать образ нашего государства как объекта мирового сообщества, дать представление о роли России в мире;</w:t>
      </w:r>
    </w:p>
    <w:p w:rsidR="00AB096B" w:rsidRPr="00AB096B" w:rsidRDefault="00AB096B" w:rsidP="0019302D">
      <w:pPr>
        <w:spacing w:before="100" w:beforeAutospacing="1" w:after="100" w:afterAutospacing="1" w:line="240" w:lineRule="auto"/>
        <w:jc w:val="both"/>
        <w:rPr>
          <w:rFonts w:ascii="Times New Roman" w:hAnsi="Times New Roman"/>
          <w:sz w:val="24"/>
          <w:szCs w:val="24"/>
        </w:rPr>
      </w:pPr>
      <w:r w:rsidRPr="00AB096B">
        <w:rPr>
          <w:rFonts w:ascii="Times New Roman" w:hAnsi="Times New Roman"/>
          <w:sz w:val="24"/>
          <w:szCs w:val="24"/>
        </w:rPr>
        <w:t>– сформировать необходимые географические умения и навыки;</w:t>
      </w:r>
    </w:p>
    <w:p w:rsidR="00AB096B" w:rsidRPr="00AB096B" w:rsidRDefault="00AB096B" w:rsidP="0019302D">
      <w:pPr>
        <w:spacing w:before="100" w:beforeAutospacing="1" w:after="100" w:afterAutospacing="1" w:line="240" w:lineRule="auto"/>
        <w:jc w:val="both"/>
        <w:rPr>
          <w:rFonts w:ascii="Times New Roman" w:hAnsi="Times New Roman"/>
          <w:sz w:val="24"/>
          <w:szCs w:val="24"/>
        </w:rPr>
      </w:pPr>
      <w:r w:rsidRPr="00AB096B">
        <w:rPr>
          <w:rFonts w:ascii="Times New Roman" w:hAnsi="Times New Roman"/>
          <w:sz w:val="24"/>
          <w:szCs w:val="24"/>
        </w:rPr>
        <w:t>– воспитывать патриотическое отношение на основе познания своего родного края, его истории, культуры; понимания его роли и места в жизни страны и всего мира в целом;</w:t>
      </w:r>
    </w:p>
    <w:p w:rsidR="00A635E7" w:rsidRPr="0019302D" w:rsidRDefault="00AB096B" w:rsidP="0019302D">
      <w:pPr>
        <w:spacing w:before="100" w:beforeAutospacing="1" w:after="100" w:afterAutospacing="1" w:line="240" w:lineRule="auto"/>
        <w:jc w:val="both"/>
        <w:rPr>
          <w:rFonts w:ascii="Times New Roman" w:hAnsi="Times New Roman"/>
          <w:sz w:val="24"/>
          <w:szCs w:val="24"/>
        </w:rPr>
      </w:pPr>
      <w:r w:rsidRPr="00AB096B">
        <w:rPr>
          <w:rFonts w:ascii="Times New Roman" w:hAnsi="Times New Roman"/>
          <w:sz w:val="24"/>
          <w:szCs w:val="24"/>
        </w:rPr>
        <w:t>– воспитывать грамотное экологическое поведение и отношение к окружающему миру.</w:t>
      </w:r>
    </w:p>
    <w:p w:rsidR="008412A7" w:rsidRPr="0019302D" w:rsidRDefault="0019302D" w:rsidP="008412A7">
      <w:pPr>
        <w:spacing w:after="0" w:line="240" w:lineRule="auto"/>
        <w:jc w:val="both"/>
        <w:rPr>
          <w:rFonts w:ascii="Times New Roman" w:hAnsi="Times New Roman"/>
          <w:b/>
          <w:bCs/>
          <w:iCs/>
          <w:sz w:val="28"/>
          <w:szCs w:val="28"/>
          <w:lang w:eastAsia="en-US" w:bidi="en-US"/>
        </w:rPr>
      </w:pPr>
      <w:r w:rsidRPr="0019302D">
        <w:rPr>
          <w:rFonts w:ascii="Times New Roman" w:hAnsi="Times New Roman"/>
          <w:b/>
          <w:bCs/>
          <w:iCs/>
          <w:sz w:val="28"/>
          <w:szCs w:val="28"/>
          <w:lang w:eastAsia="en-US" w:bidi="en-US"/>
        </w:rPr>
        <w:t>Изменения,</w:t>
      </w:r>
      <w:r w:rsidR="00AB096B" w:rsidRPr="0019302D">
        <w:rPr>
          <w:rFonts w:ascii="Times New Roman" w:hAnsi="Times New Roman"/>
          <w:b/>
          <w:bCs/>
          <w:iCs/>
          <w:sz w:val="28"/>
          <w:szCs w:val="28"/>
          <w:lang w:eastAsia="en-US" w:bidi="en-US"/>
        </w:rPr>
        <w:t xml:space="preserve"> внесенные в рабочую программу:</w:t>
      </w:r>
    </w:p>
    <w:p w:rsidR="00AB096B" w:rsidRDefault="0006416C" w:rsidP="008412A7">
      <w:pPr>
        <w:spacing w:after="0" w:line="240" w:lineRule="auto"/>
        <w:jc w:val="both"/>
        <w:rPr>
          <w:rFonts w:ascii="Times New Roman" w:hAnsi="Times New Roman"/>
          <w:bCs/>
          <w:iCs/>
          <w:sz w:val="24"/>
          <w:szCs w:val="24"/>
          <w:lang w:eastAsia="en-US" w:bidi="en-US"/>
        </w:rPr>
      </w:pPr>
      <w:r>
        <w:rPr>
          <w:rFonts w:ascii="Times New Roman" w:hAnsi="Times New Roman"/>
          <w:bCs/>
          <w:iCs/>
          <w:sz w:val="24"/>
          <w:szCs w:val="24"/>
          <w:lang w:eastAsia="en-US" w:bidi="en-US"/>
        </w:rPr>
        <w:t>1.</w:t>
      </w:r>
      <w:r w:rsidR="008412A7" w:rsidRPr="008412A7">
        <w:rPr>
          <w:rFonts w:ascii="Times New Roman" w:hAnsi="Times New Roman"/>
          <w:bCs/>
          <w:iCs/>
          <w:sz w:val="24"/>
          <w:szCs w:val="24"/>
          <w:lang w:eastAsia="en-US" w:bidi="en-US"/>
        </w:rPr>
        <w:t>Авторская программа</w:t>
      </w:r>
      <w:r w:rsidR="00AB096B">
        <w:rPr>
          <w:rFonts w:ascii="Times New Roman" w:hAnsi="Times New Roman"/>
          <w:bCs/>
          <w:iCs/>
          <w:sz w:val="24"/>
          <w:szCs w:val="24"/>
          <w:lang w:eastAsia="en-US" w:bidi="en-US"/>
        </w:rPr>
        <w:t xml:space="preserve"> в 6 классе </w:t>
      </w:r>
      <w:r w:rsidR="008412A7" w:rsidRPr="008412A7">
        <w:rPr>
          <w:rFonts w:ascii="Times New Roman" w:hAnsi="Times New Roman"/>
          <w:bCs/>
          <w:iCs/>
          <w:sz w:val="24"/>
          <w:szCs w:val="24"/>
          <w:lang w:eastAsia="en-US" w:bidi="en-US"/>
        </w:rPr>
        <w:t xml:space="preserve"> предусматривает 34 учебных </w:t>
      </w:r>
      <w:proofErr w:type="gramStart"/>
      <w:r w:rsidR="008412A7" w:rsidRPr="008412A7">
        <w:rPr>
          <w:rFonts w:ascii="Times New Roman" w:hAnsi="Times New Roman"/>
          <w:bCs/>
          <w:iCs/>
          <w:sz w:val="24"/>
          <w:szCs w:val="24"/>
          <w:lang w:eastAsia="en-US" w:bidi="en-US"/>
        </w:rPr>
        <w:t>часа</w:t>
      </w:r>
      <w:proofErr w:type="gramEnd"/>
      <w:r w:rsidR="00AB096B">
        <w:rPr>
          <w:rFonts w:ascii="Times New Roman" w:hAnsi="Times New Roman"/>
          <w:bCs/>
          <w:iCs/>
          <w:sz w:val="24"/>
          <w:szCs w:val="24"/>
          <w:lang w:eastAsia="en-US" w:bidi="en-US"/>
        </w:rPr>
        <w:t xml:space="preserve"> к которым </w:t>
      </w:r>
      <w:r w:rsidR="00AB096B">
        <w:rPr>
          <w:rFonts w:ascii="Times New Roman" w:hAnsi="Times New Roman"/>
          <w:sz w:val="24"/>
          <w:szCs w:val="24"/>
          <w:lang w:eastAsia="en-US" w:bidi="en-US"/>
        </w:rPr>
        <w:t xml:space="preserve"> добавлен</w:t>
      </w:r>
      <w:r w:rsidR="008412A7" w:rsidRPr="008412A7">
        <w:rPr>
          <w:rFonts w:ascii="Times New Roman" w:hAnsi="Times New Roman"/>
          <w:sz w:val="24"/>
          <w:szCs w:val="24"/>
          <w:lang w:eastAsia="en-US" w:bidi="en-US"/>
        </w:rPr>
        <w:t xml:space="preserve"> курс «Краеведение» в объеме 17 часов в неделю</w:t>
      </w:r>
      <w:r w:rsidR="008412A7" w:rsidRPr="008412A7">
        <w:rPr>
          <w:rFonts w:ascii="Times New Roman" w:hAnsi="Times New Roman"/>
          <w:bCs/>
          <w:iCs/>
          <w:sz w:val="24"/>
          <w:szCs w:val="24"/>
          <w:lang w:eastAsia="en-US" w:bidi="en-US"/>
        </w:rPr>
        <w:t xml:space="preserve"> на основании примерной программы  краеведческого модуля  для 6 класса предложенной в   инструктивно-методическом письме «о преподавании  предмета «География» в общеобразовательных учреждениях Б</w:t>
      </w:r>
      <w:r w:rsidR="00AB096B">
        <w:rPr>
          <w:rFonts w:ascii="Times New Roman" w:hAnsi="Times New Roman"/>
          <w:bCs/>
          <w:iCs/>
          <w:sz w:val="24"/>
          <w:szCs w:val="24"/>
          <w:lang w:eastAsia="en-US" w:bidi="en-US"/>
        </w:rPr>
        <w:t>елгородской области в 2014-2015</w:t>
      </w:r>
      <w:r w:rsidR="008412A7" w:rsidRPr="008412A7">
        <w:rPr>
          <w:rFonts w:ascii="Times New Roman" w:hAnsi="Times New Roman"/>
          <w:bCs/>
          <w:iCs/>
          <w:sz w:val="24"/>
          <w:szCs w:val="24"/>
          <w:lang w:eastAsia="en-US" w:bidi="en-US"/>
        </w:rPr>
        <w:t xml:space="preserve"> учебном году.</w:t>
      </w:r>
    </w:p>
    <w:p w:rsidR="00AB096B" w:rsidRDefault="00AB096B" w:rsidP="008412A7">
      <w:pPr>
        <w:spacing w:after="0" w:line="240" w:lineRule="auto"/>
        <w:jc w:val="both"/>
        <w:rPr>
          <w:rFonts w:ascii="Times New Roman" w:hAnsi="Times New Roman"/>
          <w:bCs/>
          <w:iCs/>
          <w:sz w:val="24"/>
          <w:szCs w:val="24"/>
          <w:lang w:eastAsia="en-US" w:bidi="en-US"/>
        </w:rPr>
      </w:pPr>
    </w:p>
    <w:p w:rsidR="008412A7" w:rsidRPr="008412A7" w:rsidRDefault="0006416C" w:rsidP="0006416C">
      <w:pPr>
        <w:rPr>
          <w:rFonts w:ascii="Times New Roman" w:hAnsi="Times New Roman"/>
          <w:sz w:val="24"/>
          <w:szCs w:val="24"/>
          <w:lang w:eastAsia="en-US" w:bidi="en-US"/>
        </w:rPr>
      </w:pPr>
      <w:r>
        <w:rPr>
          <w:rFonts w:ascii="Times New Roman" w:hAnsi="Times New Roman"/>
          <w:sz w:val="24"/>
          <w:szCs w:val="24"/>
          <w:lang w:eastAsia="en-US" w:bidi="en-US"/>
        </w:rPr>
        <w:t>2.</w:t>
      </w:r>
      <w:r w:rsidR="00AB096B" w:rsidRPr="0006416C">
        <w:rPr>
          <w:rFonts w:ascii="Times New Roman" w:hAnsi="Times New Roman"/>
          <w:sz w:val="24"/>
          <w:szCs w:val="24"/>
          <w:lang w:eastAsia="en-US" w:bidi="en-US"/>
        </w:rPr>
        <w:t>Произведено сокращение  часов</w:t>
      </w:r>
      <w:r w:rsidRPr="0006416C">
        <w:rPr>
          <w:rFonts w:ascii="Times New Roman" w:hAnsi="Times New Roman"/>
          <w:sz w:val="24"/>
          <w:szCs w:val="24"/>
          <w:lang w:eastAsia="en-US" w:bidi="en-US"/>
        </w:rPr>
        <w:t xml:space="preserve"> в 8 классе </w:t>
      </w:r>
      <w:r w:rsidR="00AB096B" w:rsidRPr="0006416C">
        <w:rPr>
          <w:rFonts w:ascii="Times New Roman" w:hAnsi="Times New Roman"/>
          <w:sz w:val="24"/>
          <w:szCs w:val="24"/>
          <w:lang w:eastAsia="en-US" w:bidi="en-US"/>
        </w:rPr>
        <w:t xml:space="preserve">  в Разделе </w:t>
      </w:r>
      <w:r w:rsidR="00AB096B" w:rsidRPr="0006416C">
        <w:rPr>
          <w:rFonts w:ascii="Times New Roman" w:hAnsi="Times New Roman"/>
          <w:sz w:val="24"/>
          <w:szCs w:val="24"/>
          <w:lang w:val="en-US" w:eastAsia="en-US" w:bidi="en-US"/>
        </w:rPr>
        <w:t>II</w:t>
      </w:r>
      <w:r w:rsidR="00AB096B" w:rsidRPr="0006416C">
        <w:rPr>
          <w:rFonts w:ascii="Times New Roman" w:hAnsi="Times New Roman"/>
          <w:sz w:val="24"/>
          <w:szCs w:val="24"/>
          <w:lang w:eastAsia="en-US" w:bidi="en-US"/>
        </w:rPr>
        <w:t xml:space="preserve"> «Крупные природные районы России»  вместо 33 часов по программе на 25 часов с целью высвобождения часов для изучения курса «География Белгородской области»  </w:t>
      </w:r>
      <w:r w:rsidR="00AB096B" w:rsidRPr="0006416C">
        <w:rPr>
          <w:rFonts w:ascii="Times New Roman" w:hAnsi="Times New Roman"/>
          <w:sz w:val="24"/>
          <w:szCs w:val="24"/>
        </w:rPr>
        <w:t xml:space="preserve">Рабочая программа предусматривает подготовку и защиту индивидуальных краткосрочных, </w:t>
      </w:r>
      <w:proofErr w:type="spellStart"/>
      <w:r w:rsidR="00AB096B" w:rsidRPr="0006416C">
        <w:rPr>
          <w:rFonts w:ascii="Times New Roman" w:hAnsi="Times New Roman"/>
          <w:sz w:val="24"/>
          <w:szCs w:val="24"/>
        </w:rPr>
        <w:t>межпредметных</w:t>
      </w:r>
      <w:proofErr w:type="spellEnd"/>
      <w:r w:rsidR="00AB096B" w:rsidRPr="0006416C">
        <w:rPr>
          <w:rFonts w:ascii="Times New Roman" w:hAnsi="Times New Roman"/>
          <w:sz w:val="24"/>
          <w:szCs w:val="24"/>
        </w:rPr>
        <w:t xml:space="preserve">,  информационных исследовательских  работ по темам: «Русские землепроходцы 11-17 веков». «Географические открытия и исследования в России 18-20в»,   а также  защита индивидуальных краткосрочных, </w:t>
      </w:r>
      <w:proofErr w:type="spellStart"/>
      <w:r w:rsidR="00AB096B" w:rsidRPr="0006416C">
        <w:rPr>
          <w:rFonts w:ascii="Times New Roman" w:hAnsi="Times New Roman"/>
          <w:sz w:val="24"/>
          <w:szCs w:val="24"/>
        </w:rPr>
        <w:t>межпредметных</w:t>
      </w:r>
      <w:proofErr w:type="spellEnd"/>
      <w:proofErr w:type="gramStart"/>
      <w:r w:rsidR="00AB096B" w:rsidRPr="0006416C">
        <w:rPr>
          <w:rFonts w:ascii="Times New Roman" w:hAnsi="Times New Roman"/>
          <w:sz w:val="24"/>
          <w:szCs w:val="24"/>
        </w:rPr>
        <w:t xml:space="preserve"> ,</w:t>
      </w:r>
      <w:proofErr w:type="gramEnd"/>
      <w:r w:rsidR="00AB096B" w:rsidRPr="0006416C">
        <w:rPr>
          <w:rFonts w:ascii="Times New Roman" w:hAnsi="Times New Roman"/>
          <w:sz w:val="24"/>
          <w:szCs w:val="24"/>
        </w:rPr>
        <w:t>практико-ориентированных исследовательских работ по теме «Прогноз изменения  ПТК какого-либо участка своей местности при строительстве через нее автомагистрали»</w:t>
      </w:r>
      <w:r>
        <w:rPr>
          <w:rFonts w:ascii="Times New Roman" w:hAnsi="Times New Roman"/>
          <w:sz w:val="24"/>
          <w:szCs w:val="24"/>
        </w:rPr>
        <w:t xml:space="preserve">, </w:t>
      </w:r>
      <w:r w:rsidRPr="00AB096B">
        <w:rPr>
          <w:rFonts w:ascii="Times New Roman" w:hAnsi="Times New Roman"/>
          <w:sz w:val="24"/>
          <w:szCs w:val="24"/>
        </w:rPr>
        <w:t>«Экономические район</w:t>
      </w:r>
      <w:r>
        <w:rPr>
          <w:rFonts w:ascii="Times New Roman" w:hAnsi="Times New Roman"/>
          <w:sz w:val="24"/>
          <w:szCs w:val="24"/>
        </w:rPr>
        <w:t>ы», «Страны ближнего зарубежья»</w:t>
      </w:r>
      <w:r w:rsidR="00AB096B" w:rsidRPr="0006416C">
        <w:rPr>
          <w:rFonts w:ascii="Times New Roman" w:hAnsi="Times New Roman"/>
          <w:sz w:val="24"/>
          <w:szCs w:val="24"/>
        </w:rPr>
        <w:t xml:space="preserve"> и защита индивидуальных, </w:t>
      </w:r>
      <w:proofErr w:type="spellStart"/>
      <w:r w:rsidR="00AB096B" w:rsidRPr="0006416C">
        <w:rPr>
          <w:rFonts w:ascii="Times New Roman" w:hAnsi="Times New Roman"/>
          <w:sz w:val="24"/>
          <w:szCs w:val="24"/>
        </w:rPr>
        <w:t>межпредметных</w:t>
      </w:r>
      <w:proofErr w:type="spellEnd"/>
      <w:r w:rsidR="00AB096B" w:rsidRPr="0006416C">
        <w:rPr>
          <w:rFonts w:ascii="Times New Roman" w:hAnsi="Times New Roman"/>
          <w:sz w:val="24"/>
          <w:szCs w:val="24"/>
        </w:rPr>
        <w:t xml:space="preserve">, длительных исследовательских работ по  курсу «Краеведение», </w:t>
      </w:r>
      <w:r w:rsidR="00AB096B" w:rsidRPr="0006416C">
        <w:rPr>
          <w:rFonts w:ascii="Times New Roman" w:hAnsi="Times New Roman"/>
          <w:sz w:val="24"/>
          <w:szCs w:val="24"/>
          <w:lang w:eastAsia="en-US" w:bidi="en-US"/>
        </w:rPr>
        <w:t>что нашло отражение в календарно-тематическом планировании</w:t>
      </w:r>
      <w:r>
        <w:rPr>
          <w:rFonts w:ascii="Times New Roman" w:hAnsi="Times New Roman"/>
          <w:sz w:val="24"/>
          <w:szCs w:val="24"/>
          <w:lang w:eastAsia="en-US" w:bidi="en-US"/>
        </w:rPr>
        <w:t xml:space="preserve">.  </w:t>
      </w:r>
    </w:p>
    <w:p w:rsidR="0006416C" w:rsidRDefault="0006416C" w:rsidP="008412A7">
      <w:pPr>
        <w:spacing w:after="0" w:line="240" w:lineRule="auto"/>
        <w:rPr>
          <w:rFonts w:ascii="Times New Roman" w:hAnsi="Times New Roman"/>
          <w:sz w:val="24"/>
          <w:szCs w:val="24"/>
          <w:lang w:eastAsia="en-US" w:bidi="en-US"/>
        </w:rPr>
      </w:pPr>
      <w:r>
        <w:rPr>
          <w:rFonts w:ascii="Times New Roman" w:hAnsi="Times New Roman"/>
          <w:sz w:val="24"/>
          <w:szCs w:val="24"/>
          <w:lang w:eastAsia="en-US" w:bidi="en-US"/>
        </w:rPr>
        <w:t>3.</w:t>
      </w:r>
      <w:r w:rsidR="008412A7" w:rsidRPr="008412A7">
        <w:rPr>
          <w:rFonts w:ascii="Times New Roman" w:hAnsi="Times New Roman"/>
          <w:sz w:val="24"/>
          <w:szCs w:val="24"/>
          <w:lang w:eastAsia="en-US" w:bidi="en-US"/>
        </w:rPr>
        <w:t>Произведена классификация практических работ по уровню усвоения учащимися географических умений. Выделены обучающие, тренировочные и  итоговые практические работы.</w:t>
      </w:r>
    </w:p>
    <w:p w:rsidR="00AB096B" w:rsidRPr="00162BBF" w:rsidRDefault="00AB096B" w:rsidP="008412A7">
      <w:pPr>
        <w:spacing w:after="0" w:line="240" w:lineRule="auto"/>
        <w:rPr>
          <w:rFonts w:ascii="Times New Roman" w:hAnsi="Times New Roman"/>
          <w:sz w:val="24"/>
          <w:szCs w:val="24"/>
          <w:lang w:eastAsia="en-US" w:bidi="en-US"/>
        </w:rPr>
      </w:pPr>
    </w:p>
    <w:p w:rsidR="008412A7" w:rsidRPr="0019302D" w:rsidRDefault="008412A7" w:rsidP="008412A7">
      <w:pPr>
        <w:spacing w:after="0" w:line="240" w:lineRule="auto"/>
        <w:rPr>
          <w:rFonts w:ascii="Times New Roman" w:hAnsi="Times New Roman"/>
          <w:b/>
          <w:sz w:val="28"/>
          <w:szCs w:val="28"/>
          <w:lang w:eastAsia="en-US" w:bidi="en-US"/>
        </w:rPr>
      </w:pPr>
      <w:proofErr w:type="spellStart"/>
      <w:proofErr w:type="gramStart"/>
      <w:r w:rsidRPr="0019302D">
        <w:rPr>
          <w:rFonts w:ascii="Times New Roman" w:hAnsi="Times New Roman"/>
          <w:b/>
          <w:sz w:val="28"/>
          <w:szCs w:val="28"/>
          <w:lang w:eastAsia="en-US" w:bidi="en-US"/>
        </w:rPr>
        <w:t>Учебно</w:t>
      </w:r>
      <w:proofErr w:type="spellEnd"/>
      <w:r w:rsidRPr="0019302D">
        <w:rPr>
          <w:rFonts w:ascii="Times New Roman" w:hAnsi="Times New Roman"/>
          <w:b/>
          <w:sz w:val="28"/>
          <w:szCs w:val="28"/>
          <w:lang w:eastAsia="en-US" w:bidi="en-US"/>
        </w:rPr>
        <w:t xml:space="preserve"> - методический</w:t>
      </w:r>
      <w:proofErr w:type="gramEnd"/>
      <w:r w:rsidRPr="0019302D">
        <w:rPr>
          <w:rFonts w:ascii="Times New Roman" w:hAnsi="Times New Roman"/>
          <w:b/>
          <w:sz w:val="28"/>
          <w:szCs w:val="28"/>
          <w:lang w:eastAsia="en-US" w:bidi="en-US"/>
        </w:rPr>
        <w:t xml:space="preserve"> комплект.</w:t>
      </w:r>
    </w:p>
    <w:p w:rsidR="008412A7" w:rsidRDefault="008412A7" w:rsidP="008412A7">
      <w:pPr>
        <w:spacing w:after="0" w:line="240" w:lineRule="auto"/>
        <w:rPr>
          <w:rFonts w:ascii="Times New Roman" w:hAnsi="Times New Roman"/>
          <w:sz w:val="24"/>
          <w:szCs w:val="24"/>
          <w:lang w:eastAsia="en-US" w:bidi="en-US"/>
        </w:rPr>
      </w:pPr>
      <w:r w:rsidRPr="008412A7">
        <w:rPr>
          <w:rFonts w:ascii="Times New Roman" w:hAnsi="Times New Roman"/>
          <w:sz w:val="24"/>
          <w:szCs w:val="24"/>
          <w:lang w:eastAsia="en-US" w:bidi="en-US"/>
        </w:rPr>
        <w:lastRenderedPageBreak/>
        <w:t>1.Учебник «География» 6 класс</w:t>
      </w:r>
      <w:proofErr w:type="gramStart"/>
      <w:r w:rsidRPr="008412A7">
        <w:rPr>
          <w:rFonts w:ascii="Times New Roman" w:hAnsi="Times New Roman"/>
          <w:sz w:val="24"/>
          <w:szCs w:val="24"/>
          <w:lang w:eastAsia="en-US" w:bidi="en-US"/>
        </w:rPr>
        <w:t xml:space="preserve"> ,</w:t>
      </w:r>
      <w:proofErr w:type="gramEnd"/>
      <w:r w:rsidRPr="008412A7">
        <w:rPr>
          <w:rFonts w:ascii="Times New Roman" w:hAnsi="Times New Roman"/>
          <w:sz w:val="24"/>
          <w:szCs w:val="24"/>
          <w:lang w:eastAsia="en-US" w:bidi="en-US"/>
        </w:rPr>
        <w:t xml:space="preserve"> автор Е.М. </w:t>
      </w:r>
      <w:proofErr w:type="spellStart"/>
      <w:r w:rsidRPr="008412A7">
        <w:rPr>
          <w:rFonts w:ascii="Times New Roman" w:hAnsi="Times New Roman"/>
          <w:sz w:val="24"/>
          <w:szCs w:val="24"/>
          <w:lang w:eastAsia="en-US" w:bidi="en-US"/>
        </w:rPr>
        <w:t>Домогацких</w:t>
      </w:r>
      <w:proofErr w:type="spellEnd"/>
      <w:r w:rsidRPr="008412A7">
        <w:rPr>
          <w:rFonts w:ascii="Times New Roman" w:hAnsi="Times New Roman"/>
          <w:sz w:val="24"/>
          <w:szCs w:val="24"/>
          <w:lang w:eastAsia="en-US" w:bidi="en-US"/>
        </w:rPr>
        <w:t xml:space="preserve">, Н.И.Алексеевский, издательство ООО «ТИД «Русское </w:t>
      </w:r>
      <w:proofErr w:type="spellStart"/>
      <w:r w:rsidRPr="008412A7">
        <w:rPr>
          <w:rFonts w:ascii="Times New Roman" w:hAnsi="Times New Roman"/>
          <w:sz w:val="24"/>
          <w:szCs w:val="24"/>
          <w:lang w:eastAsia="en-US" w:bidi="en-US"/>
        </w:rPr>
        <w:t>слово-РС</w:t>
      </w:r>
      <w:proofErr w:type="spellEnd"/>
      <w:r w:rsidRPr="008412A7">
        <w:rPr>
          <w:rFonts w:ascii="Times New Roman" w:hAnsi="Times New Roman"/>
          <w:sz w:val="24"/>
          <w:szCs w:val="24"/>
          <w:lang w:eastAsia="en-US" w:bidi="en-US"/>
        </w:rPr>
        <w:t xml:space="preserve">»,2009 год – год издания, относится к линии учебников, которые входят в федеральный перечень УМК, рекомендованный </w:t>
      </w:r>
      <w:proofErr w:type="spellStart"/>
      <w:r w:rsidRPr="008412A7">
        <w:rPr>
          <w:rFonts w:ascii="Times New Roman" w:hAnsi="Times New Roman"/>
          <w:sz w:val="24"/>
          <w:szCs w:val="24"/>
          <w:lang w:eastAsia="en-US" w:bidi="en-US"/>
        </w:rPr>
        <w:t>Миобразования</w:t>
      </w:r>
      <w:proofErr w:type="spellEnd"/>
      <w:r w:rsidRPr="008412A7">
        <w:rPr>
          <w:rFonts w:ascii="Times New Roman" w:hAnsi="Times New Roman"/>
          <w:sz w:val="24"/>
          <w:szCs w:val="24"/>
          <w:lang w:eastAsia="en-US" w:bidi="en-US"/>
        </w:rPr>
        <w:t xml:space="preserve"> РФ.</w:t>
      </w:r>
    </w:p>
    <w:p w:rsidR="0006416C" w:rsidRDefault="0006416C" w:rsidP="008412A7">
      <w:pPr>
        <w:spacing w:after="0" w:line="240" w:lineRule="auto"/>
        <w:rPr>
          <w:rFonts w:ascii="Times New Roman" w:hAnsi="Times New Roman"/>
          <w:sz w:val="24"/>
          <w:szCs w:val="24"/>
          <w:lang w:eastAsia="en-US" w:bidi="en-US"/>
        </w:rPr>
      </w:pPr>
      <w:r>
        <w:rPr>
          <w:rFonts w:ascii="Times New Roman" w:hAnsi="Times New Roman"/>
          <w:sz w:val="24"/>
          <w:szCs w:val="24"/>
          <w:lang w:eastAsia="en-US" w:bidi="en-US"/>
        </w:rPr>
        <w:t>2.Учебник «География» 7</w:t>
      </w:r>
      <w:r w:rsidRPr="008412A7">
        <w:rPr>
          <w:rFonts w:ascii="Times New Roman" w:hAnsi="Times New Roman"/>
          <w:sz w:val="24"/>
          <w:szCs w:val="24"/>
          <w:lang w:eastAsia="en-US" w:bidi="en-US"/>
        </w:rPr>
        <w:t xml:space="preserve"> класс</w:t>
      </w:r>
      <w:proofErr w:type="gramStart"/>
      <w:r w:rsidRPr="008412A7">
        <w:rPr>
          <w:rFonts w:ascii="Times New Roman" w:hAnsi="Times New Roman"/>
          <w:sz w:val="24"/>
          <w:szCs w:val="24"/>
          <w:lang w:eastAsia="en-US" w:bidi="en-US"/>
        </w:rPr>
        <w:t xml:space="preserve"> ,</w:t>
      </w:r>
      <w:proofErr w:type="gramEnd"/>
      <w:r w:rsidRPr="008412A7">
        <w:rPr>
          <w:rFonts w:ascii="Times New Roman" w:hAnsi="Times New Roman"/>
          <w:sz w:val="24"/>
          <w:szCs w:val="24"/>
          <w:lang w:eastAsia="en-US" w:bidi="en-US"/>
        </w:rPr>
        <w:t xml:space="preserve"> автор Е.М. </w:t>
      </w:r>
      <w:proofErr w:type="spellStart"/>
      <w:r w:rsidRPr="008412A7">
        <w:rPr>
          <w:rFonts w:ascii="Times New Roman" w:hAnsi="Times New Roman"/>
          <w:sz w:val="24"/>
          <w:szCs w:val="24"/>
          <w:lang w:eastAsia="en-US" w:bidi="en-US"/>
        </w:rPr>
        <w:t>Домогацких</w:t>
      </w:r>
      <w:proofErr w:type="spellEnd"/>
      <w:r w:rsidRPr="008412A7">
        <w:rPr>
          <w:rFonts w:ascii="Times New Roman" w:hAnsi="Times New Roman"/>
          <w:sz w:val="24"/>
          <w:szCs w:val="24"/>
          <w:lang w:eastAsia="en-US" w:bidi="en-US"/>
        </w:rPr>
        <w:t xml:space="preserve">, Н.И.Алексеевский, издательство ООО «ТИД «Русское </w:t>
      </w:r>
      <w:proofErr w:type="spellStart"/>
      <w:r w:rsidRPr="008412A7">
        <w:rPr>
          <w:rFonts w:ascii="Times New Roman" w:hAnsi="Times New Roman"/>
          <w:sz w:val="24"/>
          <w:szCs w:val="24"/>
          <w:lang w:eastAsia="en-US" w:bidi="en-US"/>
        </w:rPr>
        <w:t>слово-РС</w:t>
      </w:r>
      <w:proofErr w:type="spellEnd"/>
      <w:r w:rsidRPr="008412A7">
        <w:rPr>
          <w:rFonts w:ascii="Times New Roman" w:hAnsi="Times New Roman"/>
          <w:sz w:val="24"/>
          <w:szCs w:val="24"/>
          <w:lang w:eastAsia="en-US" w:bidi="en-US"/>
        </w:rPr>
        <w:t>»,20</w:t>
      </w:r>
      <w:r>
        <w:rPr>
          <w:rFonts w:ascii="Times New Roman" w:hAnsi="Times New Roman"/>
          <w:sz w:val="24"/>
          <w:szCs w:val="24"/>
          <w:lang w:eastAsia="en-US" w:bidi="en-US"/>
        </w:rPr>
        <w:t>10 г.</w:t>
      </w:r>
    </w:p>
    <w:p w:rsidR="0006416C" w:rsidRDefault="0006416C" w:rsidP="008412A7">
      <w:pPr>
        <w:spacing w:after="0" w:line="240" w:lineRule="auto"/>
        <w:rPr>
          <w:rFonts w:ascii="Times New Roman" w:hAnsi="Times New Roman"/>
          <w:sz w:val="24"/>
          <w:szCs w:val="24"/>
          <w:lang w:eastAsia="en-US" w:bidi="en-US"/>
        </w:rPr>
      </w:pPr>
      <w:r>
        <w:rPr>
          <w:rFonts w:ascii="Times New Roman" w:hAnsi="Times New Roman"/>
          <w:sz w:val="24"/>
          <w:szCs w:val="24"/>
          <w:lang w:eastAsia="en-US" w:bidi="en-US"/>
        </w:rPr>
        <w:t>3.Учебник «География» 8</w:t>
      </w:r>
      <w:r w:rsidRPr="008412A7">
        <w:rPr>
          <w:rFonts w:ascii="Times New Roman" w:hAnsi="Times New Roman"/>
          <w:sz w:val="24"/>
          <w:szCs w:val="24"/>
          <w:lang w:eastAsia="en-US" w:bidi="en-US"/>
        </w:rPr>
        <w:t xml:space="preserve"> класс</w:t>
      </w:r>
      <w:proofErr w:type="gramStart"/>
      <w:r w:rsidRPr="008412A7">
        <w:rPr>
          <w:rFonts w:ascii="Times New Roman" w:hAnsi="Times New Roman"/>
          <w:sz w:val="24"/>
          <w:szCs w:val="24"/>
          <w:lang w:eastAsia="en-US" w:bidi="en-US"/>
        </w:rPr>
        <w:t xml:space="preserve"> ,</w:t>
      </w:r>
      <w:proofErr w:type="gramEnd"/>
      <w:r w:rsidRPr="008412A7">
        <w:rPr>
          <w:rFonts w:ascii="Times New Roman" w:hAnsi="Times New Roman"/>
          <w:sz w:val="24"/>
          <w:szCs w:val="24"/>
          <w:lang w:eastAsia="en-US" w:bidi="en-US"/>
        </w:rPr>
        <w:t xml:space="preserve"> автор Е.М. </w:t>
      </w:r>
      <w:proofErr w:type="spellStart"/>
      <w:r w:rsidRPr="008412A7">
        <w:rPr>
          <w:rFonts w:ascii="Times New Roman" w:hAnsi="Times New Roman"/>
          <w:sz w:val="24"/>
          <w:szCs w:val="24"/>
          <w:lang w:eastAsia="en-US" w:bidi="en-US"/>
        </w:rPr>
        <w:t>Домогацких</w:t>
      </w:r>
      <w:proofErr w:type="spellEnd"/>
      <w:r w:rsidRPr="008412A7">
        <w:rPr>
          <w:rFonts w:ascii="Times New Roman" w:hAnsi="Times New Roman"/>
          <w:sz w:val="24"/>
          <w:szCs w:val="24"/>
          <w:lang w:eastAsia="en-US" w:bidi="en-US"/>
        </w:rPr>
        <w:t xml:space="preserve">, Н.И.Алексеевский, издательство ООО «ТИД «Русское </w:t>
      </w:r>
      <w:proofErr w:type="spellStart"/>
      <w:r w:rsidRPr="008412A7">
        <w:rPr>
          <w:rFonts w:ascii="Times New Roman" w:hAnsi="Times New Roman"/>
          <w:sz w:val="24"/>
          <w:szCs w:val="24"/>
          <w:lang w:eastAsia="en-US" w:bidi="en-US"/>
        </w:rPr>
        <w:t>слово-РС</w:t>
      </w:r>
      <w:proofErr w:type="spellEnd"/>
      <w:r w:rsidRPr="008412A7">
        <w:rPr>
          <w:rFonts w:ascii="Times New Roman" w:hAnsi="Times New Roman"/>
          <w:sz w:val="24"/>
          <w:szCs w:val="24"/>
          <w:lang w:eastAsia="en-US" w:bidi="en-US"/>
        </w:rPr>
        <w:t>»,20</w:t>
      </w:r>
      <w:r>
        <w:rPr>
          <w:rFonts w:ascii="Times New Roman" w:hAnsi="Times New Roman"/>
          <w:sz w:val="24"/>
          <w:szCs w:val="24"/>
          <w:lang w:eastAsia="en-US" w:bidi="en-US"/>
        </w:rPr>
        <w:t>11 г.</w:t>
      </w:r>
    </w:p>
    <w:p w:rsidR="0006416C" w:rsidRPr="008412A7" w:rsidRDefault="0006416C" w:rsidP="008412A7">
      <w:pPr>
        <w:spacing w:after="0" w:line="240" w:lineRule="auto"/>
        <w:rPr>
          <w:rFonts w:ascii="Times New Roman" w:hAnsi="Times New Roman"/>
          <w:sz w:val="24"/>
          <w:szCs w:val="24"/>
          <w:lang w:eastAsia="en-US" w:bidi="en-US"/>
        </w:rPr>
      </w:pPr>
      <w:r>
        <w:rPr>
          <w:rFonts w:ascii="Times New Roman" w:hAnsi="Times New Roman"/>
          <w:sz w:val="24"/>
          <w:szCs w:val="24"/>
          <w:lang w:eastAsia="en-US" w:bidi="en-US"/>
        </w:rPr>
        <w:t>4.Учебник «География» 9</w:t>
      </w:r>
      <w:r w:rsidRPr="008412A7">
        <w:rPr>
          <w:rFonts w:ascii="Times New Roman" w:hAnsi="Times New Roman"/>
          <w:sz w:val="24"/>
          <w:szCs w:val="24"/>
          <w:lang w:eastAsia="en-US" w:bidi="en-US"/>
        </w:rPr>
        <w:t xml:space="preserve"> класс</w:t>
      </w:r>
      <w:proofErr w:type="gramStart"/>
      <w:r w:rsidRPr="008412A7">
        <w:rPr>
          <w:rFonts w:ascii="Times New Roman" w:hAnsi="Times New Roman"/>
          <w:sz w:val="24"/>
          <w:szCs w:val="24"/>
          <w:lang w:eastAsia="en-US" w:bidi="en-US"/>
        </w:rPr>
        <w:t xml:space="preserve"> ,</w:t>
      </w:r>
      <w:proofErr w:type="gramEnd"/>
      <w:r w:rsidRPr="008412A7">
        <w:rPr>
          <w:rFonts w:ascii="Times New Roman" w:hAnsi="Times New Roman"/>
          <w:sz w:val="24"/>
          <w:szCs w:val="24"/>
          <w:lang w:eastAsia="en-US" w:bidi="en-US"/>
        </w:rPr>
        <w:t xml:space="preserve"> автор Е.М. </w:t>
      </w:r>
      <w:proofErr w:type="spellStart"/>
      <w:r w:rsidRPr="008412A7">
        <w:rPr>
          <w:rFonts w:ascii="Times New Roman" w:hAnsi="Times New Roman"/>
          <w:sz w:val="24"/>
          <w:szCs w:val="24"/>
          <w:lang w:eastAsia="en-US" w:bidi="en-US"/>
        </w:rPr>
        <w:t>Домогацких</w:t>
      </w:r>
      <w:proofErr w:type="spellEnd"/>
      <w:r w:rsidRPr="008412A7">
        <w:rPr>
          <w:rFonts w:ascii="Times New Roman" w:hAnsi="Times New Roman"/>
          <w:sz w:val="24"/>
          <w:szCs w:val="24"/>
          <w:lang w:eastAsia="en-US" w:bidi="en-US"/>
        </w:rPr>
        <w:t xml:space="preserve">, Н.И.Алексеевский, издательство ООО «ТИД «Русское </w:t>
      </w:r>
      <w:proofErr w:type="spellStart"/>
      <w:r w:rsidRPr="008412A7">
        <w:rPr>
          <w:rFonts w:ascii="Times New Roman" w:hAnsi="Times New Roman"/>
          <w:sz w:val="24"/>
          <w:szCs w:val="24"/>
          <w:lang w:eastAsia="en-US" w:bidi="en-US"/>
        </w:rPr>
        <w:t>слово-РС</w:t>
      </w:r>
      <w:proofErr w:type="spellEnd"/>
      <w:r w:rsidRPr="008412A7">
        <w:rPr>
          <w:rFonts w:ascii="Times New Roman" w:hAnsi="Times New Roman"/>
          <w:sz w:val="24"/>
          <w:szCs w:val="24"/>
          <w:lang w:eastAsia="en-US" w:bidi="en-US"/>
        </w:rPr>
        <w:t>»,20</w:t>
      </w:r>
      <w:r>
        <w:rPr>
          <w:rFonts w:ascii="Times New Roman" w:hAnsi="Times New Roman"/>
          <w:sz w:val="24"/>
          <w:szCs w:val="24"/>
          <w:lang w:eastAsia="en-US" w:bidi="en-US"/>
        </w:rPr>
        <w:t>12 г.</w:t>
      </w:r>
    </w:p>
    <w:p w:rsidR="008412A7" w:rsidRPr="008412A7" w:rsidRDefault="008412A7" w:rsidP="008412A7">
      <w:pPr>
        <w:spacing w:after="0" w:line="240" w:lineRule="auto"/>
        <w:rPr>
          <w:rFonts w:ascii="Times New Roman" w:hAnsi="Times New Roman"/>
          <w:sz w:val="24"/>
          <w:szCs w:val="24"/>
          <w:lang w:eastAsia="en-US" w:bidi="en-US"/>
        </w:rPr>
      </w:pPr>
      <w:r w:rsidRPr="008412A7">
        <w:rPr>
          <w:rFonts w:ascii="Times New Roman" w:hAnsi="Times New Roman"/>
          <w:sz w:val="24"/>
          <w:szCs w:val="24"/>
          <w:lang w:eastAsia="en-US" w:bidi="en-US"/>
        </w:rPr>
        <w:t>2. Электронный учебник</w:t>
      </w:r>
    </w:p>
    <w:p w:rsidR="008412A7" w:rsidRPr="008412A7" w:rsidRDefault="0006416C" w:rsidP="008412A7">
      <w:pPr>
        <w:spacing w:after="0" w:line="240" w:lineRule="auto"/>
        <w:rPr>
          <w:rFonts w:ascii="Times New Roman" w:hAnsi="Times New Roman"/>
          <w:sz w:val="24"/>
          <w:szCs w:val="24"/>
          <w:lang w:eastAsia="en-US" w:bidi="en-US"/>
        </w:rPr>
      </w:pPr>
      <w:r>
        <w:rPr>
          <w:rFonts w:ascii="Times New Roman" w:hAnsi="Times New Roman"/>
          <w:sz w:val="24"/>
          <w:szCs w:val="24"/>
          <w:lang w:eastAsia="en-US" w:bidi="en-US"/>
        </w:rPr>
        <w:t xml:space="preserve">3. </w:t>
      </w:r>
      <w:proofErr w:type="spellStart"/>
      <w:r>
        <w:rPr>
          <w:rFonts w:ascii="Times New Roman" w:hAnsi="Times New Roman"/>
          <w:sz w:val="24"/>
          <w:szCs w:val="24"/>
          <w:lang w:eastAsia="en-US" w:bidi="en-US"/>
        </w:rPr>
        <w:t>Рабочии</w:t>
      </w:r>
      <w:proofErr w:type="spellEnd"/>
      <w:r>
        <w:rPr>
          <w:rFonts w:ascii="Times New Roman" w:hAnsi="Times New Roman"/>
          <w:sz w:val="24"/>
          <w:szCs w:val="24"/>
          <w:lang w:eastAsia="en-US" w:bidi="en-US"/>
        </w:rPr>
        <w:t xml:space="preserve"> тетради</w:t>
      </w:r>
      <w:r w:rsidR="008412A7" w:rsidRPr="008412A7">
        <w:rPr>
          <w:rFonts w:ascii="Times New Roman" w:hAnsi="Times New Roman"/>
          <w:sz w:val="24"/>
          <w:szCs w:val="24"/>
          <w:lang w:eastAsia="en-US" w:bidi="en-US"/>
        </w:rPr>
        <w:t xml:space="preserve"> с комплектом контурных карт </w:t>
      </w:r>
      <w:r w:rsidRPr="008412A7">
        <w:rPr>
          <w:rFonts w:ascii="Times New Roman" w:hAnsi="Times New Roman"/>
          <w:sz w:val="24"/>
          <w:szCs w:val="24"/>
          <w:lang w:eastAsia="en-US" w:bidi="en-US"/>
        </w:rPr>
        <w:t>«География. Начальный курс»</w:t>
      </w:r>
      <w:proofErr w:type="gramStart"/>
      <w:r>
        <w:rPr>
          <w:rFonts w:ascii="Times New Roman" w:hAnsi="Times New Roman"/>
          <w:sz w:val="24"/>
          <w:szCs w:val="24"/>
          <w:lang w:eastAsia="en-US" w:bidi="en-US"/>
        </w:rPr>
        <w:t>,</w:t>
      </w:r>
      <w:r w:rsidRPr="00937DC8">
        <w:rPr>
          <w:rFonts w:ascii="Times New Roman" w:hAnsi="Times New Roman"/>
          <w:sz w:val="24"/>
          <w:szCs w:val="24"/>
        </w:rPr>
        <w:t>«</w:t>
      </w:r>
      <w:proofErr w:type="gramEnd"/>
      <w:r w:rsidRPr="00937DC8">
        <w:rPr>
          <w:rFonts w:ascii="Times New Roman" w:hAnsi="Times New Roman"/>
          <w:sz w:val="24"/>
          <w:szCs w:val="24"/>
        </w:rPr>
        <w:t xml:space="preserve">География. Материки и океаны», </w:t>
      </w:r>
      <w:r w:rsidRPr="00A635E7">
        <w:rPr>
          <w:rFonts w:ascii="Times New Roman" w:hAnsi="Times New Roman"/>
          <w:bCs/>
          <w:sz w:val="24"/>
          <w:szCs w:val="24"/>
        </w:rPr>
        <w:t>«География России»</w:t>
      </w:r>
      <w:r>
        <w:rPr>
          <w:rFonts w:ascii="Times New Roman" w:hAnsi="Times New Roman"/>
          <w:bCs/>
          <w:sz w:val="24"/>
          <w:szCs w:val="24"/>
        </w:rPr>
        <w:t xml:space="preserve"> и «Население и хозяйство России»</w:t>
      </w:r>
      <w:r>
        <w:rPr>
          <w:rFonts w:ascii="Times New Roman" w:hAnsi="Times New Roman"/>
          <w:sz w:val="24"/>
          <w:szCs w:val="24"/>
          <w:lang w:eastAsia="en-US" w:bidi="en-US"/>
        </w:rPr>
        <w:t xml:space="preserve"> </w:t>
      </w:r>
      <w:proofErr w:type="spellStart"/>
      <w:r>
        <w:rPr>
          <w:rFonts w:ascii="Times New Roman" w:hAnsi="Times New Roman"/>
          <w:sz w:val="24"/>
          <w:szCs w:val="24"/>
          <w:lang w:eastAsia="en-US" w:bidi="en-US"/>
        </w:rPr>
        <w:t>рекомендованные</w:t>
      </w:r>
      <w:r w:rsidR="008412A7" w:rsidRPr="008412A7">
        <w:rPr>
          <w:rFonts w:ascii="Times New Roman" w:hAnsi="Times New Roman"/>
          <w:sz w:val="24"/>
          <w:szCs w:val="24"/>
          <w:lang w:eastAsia="en-US" w:bidi="en-US"/>
        </w:rPr>
        <w:t>Миобразования</w:t>
      </w:r>
      <w:proofErr w:type="spellEnd"/>
      <w:r w:rsidR="008412A7" w:rsidRPr="008412A7">
        <w:rPr>
          <w:rFonts w:ascii="Times New Roman" w:hAnsi="Times New Roman"/>
          <w:sz w:val="24"/>
          <w:szCs w:val="24"/>
          <w:lang w:eastAsia="en-US" w:bidi="en-US"/>
        </w:rPr>
        <w:t xml:space="preserve"> РФ, автор В.И.Сиротин, издательство «Дрофа» 2009 год.</w:t>
      </w:r>
    </w:p>
    <w:p w:rsidR="008412A7" w:rsidRPr="008412A7" w:rsidRDefault="008412A7" w:rsidP="008412A7">
      <w:pPr>
        <w:spacing w:after="0" w:line="240" w:lineRule="auto"/>
        <w:rPr>
          <w:rFonts w:ascii="Times New Roman" w:hAnsi="Times New Roman"/>
          <w:sz w:val="24"/>
          <w:szCs w:val="24"/>
          <w:lang w:eastAsia="en-US" w:bidi="en-US"/>
        </w:rPr>
      </w:pPr>
      <w:r w:rsidRPr="008412A7">
        <w:rPr>
          <w:rFonts w:ascii="Times New Roman" w:hAnsi="Times New Roman"/>
          <w:sz w:val="24"/>
          <w:szCs w:val="24"/>
          <w:lang w:eastAsia="en-US" w:bidi="en-US"/>
        </w:rPr>
        <w:t>4. Атлас</w:t>
      </w:r>
      <w:r w:rsidR="0006416C">
        <w:rPr>
          <w:rFonts w:ascii="Times New Roman" w:hAnsi="Times New Roman"/>
          <w:sz w:val="24"/>
          <w:szCs w:val="24"/>
          <w:lang w:eastAsia="en-US" w:bidi="en-US"/>
        </w:rPr>
        <w:t>ы по географии</w:t>
      </w:r>
      <w:r w:rsidRPr="008412A7">
        <w:rPr>
          <w:rFonts w:ascii="Times New Roman" w:hAnsi="Times New Roman"/>
          <w:sz w:val="24"/>
          <w:szCs w:val="24"/>
          <w:lang w:eastAsia="en-US" w:bidi="en-US"/>
        </w:rPr>
        <w:t xml:space="preserve"> </w:t>
      </w:r>
      <w:proofErr w:type="spellStart"/>
      <w:r w:rsidRPr="008412A7">
        <w:rPr>
          <w:rFonts w:ascii="Times New Roman" w:hAnsi="Times New Roman"/>
          <w:sz w:val="24"/>
          <w:szCs w:val="24"/>
          <w:lang w:eastAsia="en-US" w:bidi="en-US"/>
        </w:rPr>
        <w:t>рекомендован</w:t>
      </w:r>
      <w:r w:rsidR="0006416C">
        <w:rPr>
          <w:rFonts w:ascii="Times New Roman" w:hAnsi="Times New Roman"/>
          <w:sz w:val="24"/>
          <w:szCs w:val="24"/>
          <w:lang w:eastAsia="en-US" w:bidi="en-US"/>
        </w:rPr>
        <w:t>ные</w:t>
      </w:r>
      <w:r w:rsidRPr="008412A7">
        <w:rPr>
          <w:rFonts w:ascii="Times New Roman" w:hAnsi="Times New Roman"/>
          <w:sz w:val="24"/>
          <w:szCs w:val="24"/>
          <w:lang w:eastAsia="en-US" w:bidi="en-US"/>
        </w:rPr>
        <w:t>Миобразования</w:t>
      </w:r>
      <w:proofErr w:type="spellEnd"/>
      <w:r w:rsidRPr="008412A7">
        <w:rPr>
          <w:rFonts w:ascii="Times New Roman" w:hAnsi="Times New Roman"/>
          <w:sz w:val="24"/>
          <w:szCs w:val="24"/>
          <w:lang w:eastAsia="en-US" w:bidi="en-US"/>
        </w:rPr>
        <w:t xml:space="preserve"> РФ,  издательство «Дрофа» 2009 год..</w:t>
      </w:r>
    </w:p>
    <w:p w:rsidR="008412A7" w:rsidRPr="008412A7" w:rsidRDefault="008412A7" w:rsidP="008412A7">
      <w:pPr>
        <w:tabs>
          <w:tab w:val="left" w:pos="180"/>
        </w:tabs>
        <w:spacing w:after="0" w:line="240" w:lineRule="auto"/>
        <w:jc w:val="both"/>
        <w:rPr>
          <w:rFonts w:ascii="Times New Roman" w:hAnsi="Times New Roman"/>
          <w:sz w:val="24"/>
          <w:szCs w:val="24"/>
          <w:lang w:eastAsia="en-US" w:bidi="en-US"/>
        </w:rPr>
      </w:pPr>
      <w:r w:rsidRPr="008412A7">
        <w:rPr>
          <w:rFonts w:ascii="Times New Roman" w:hAnsi="Times New Roman"/>
          <w:i/>
          <w:sz w:val="24"/>
          <w:szCs w:val="24"/>
          <w:u w:val="single"/>
          <w:lang w:eastAsia="en-US" w:bidi="en-US"/>
        </w:rPr>
        <w:t>5.</w:t>
      </w:r>
      <w:r w:rsidRPr="008412A7">
        <w:rPr>
          <w:rFonts w:ascii="Times New Roman" w:hAnsi="Times New Roman"/>
          <w:i/>
          <w:sz w:val="24"/>
          <w:szCs w:val="24"/>
          <w:u w:val="single"/>
          <w:lang w:val="en-US" w:eastAsia="en-US" w:bidi="en-US"/>
        </w:rPr>
        <w:t>http</w:t>
      </w:r>
      <w:r w:rsidRPr="008412A7">
        <w:rPr>
          <w:rFonts w:ascii="Times New Roman" w:hAnsi="Times New Roman"/>
          <w:i/>
          <w:sz w:val="24"/>
          <w:szCs w:val="24"/>
          <w:u w:val="single"/>
          <w:lang w:eastAsia="en-US" w:bidi="en-US"/>
        </w:rPr>
        <w:t>://</w:t>
      </w:r>
      <w:r w:rsidRPr="008412A7">
        <w:rPr>
          <w:rFonts w:ascii="Times New Roman" w:hAnsi="Times New Roman"/>
          <w:i/>
          <w:sz w:val="24"/>
          <w:szCs w:val="24"/>
          <w:u w:val="single"/>
          <w:lang w:val="en-US" w:eastAsia="en-US" w:bidi="en-US"/>
        </w:rPr>
        <w:t>www</w:t>
      </w:r>
      <w:r w:rsidRPr="008412A7">
        <w:rPr>
          <w:rFonts w:ascii="Times New Roman" w:hAnsi="Times New Roman"/>
          <w:i/>
          <w:sz w:val="24"/>
          <w:szCs w:val="24"/>
          <w:u w:val="single"/>
          <w:lang w:eastAsia="en-US" w:bidi="en-US"/>
        </w:rPr>
        <w:t>.</w:t>
      </w:r>
      <w:proofErr w:type="spellStart"/>
      <w:r w:rsidRPr="008412A7">
        <w:rPr>
          <w:rFonts w:ascii="Times New Roman" w:hAnsi="Times New Roman"/>
          <w:i/>
          <w:sz w:val="24"/>
          <w:szCs w:val="24"/>
          <w:u w:val="single"/>
          <w:lang w:val="en-US" w:eastAsia="en-US" w:bidi="en-US"/>
        </w:rPr>
        <w:t>prosv</w:t>
      </w:r>
      <w:proofErr w:type="spellEnd"/>
      <w:r w:rsidRPr="008412A7">
        <w:rPr>
          <w:rFonts w:ascii="Times New Roman" w:hAnsi="Times New Roman"/>
          <w:i/>
          <w:sz w:val="24"/>
          <w:szCs w:val="24"/>
          <w:u w:val="single"/>
          <w:lang w:eastAsia="en-US" w:bidi="en-US"/>
        </w:rPr>
        <w:t>.</w:t>
      </w:r>
      <w:proofErr w:type="spellStart"/>
      <w:r w:rsidRPr="008412A7">
        <w:rPr>
          <w:rFonts w:ascii="Times New Roman" w:hAnsi="Times New Roman"/>
          <w:i/>
          <w:sz w:val="24"/>
          <w:szCs w:val="24"/>
          <w:u w:val="single"/>
          <w:lang w:val="en-US" w:eastAsia="en-US" w:bidi="en-US"/>
        </w:rPr>
        <w:t>ru</w:t>
      </w:r>
      <w:proofErr w:type="spellEnd"/>
      <w:r w:rsidRPr="008412A7">
        <w:rPr>
          <w:rFonts w:ascii="Times New Roman" w:hAnsi="Times New Roman"/>
          <w:sz w:val="24"/>
          <w:szCs w:val="24"/>
          <w:lang w:eastAsia="en-US" w:bidi="en-US"/>
        </w:rPr>
        <w:t xml:space="preserve"> -  сайт издательства «Просвещение» (рубрика «География»)</w:t>
      </w:r>
    </w:p>
    <w:p w:rsidR="008412A7" w:rsidRPr="008412A7" w:rsidRDefault="008412A7" w:rsidP="008412A7">
      <w:pPr>
        <w:tabs>
          <w:tab w:val="left" w:pos="0"/>
        </w:tabs>
        <w:spacing w:after="0" w:line="240" w:lineRule="auto"/>
        <w:jc w:val="both"/>
        <w:rPr>
          <w:rFonts w:ascii="Times New Roman" w:hAnsi="Times New Roman"/>
          <w:sz w:val="24"/>
          <w:szCs w:val="24"/>
          <w:lang w:eastAsia="en-US" w:bidi="en-US"/>
        </w:rPr>
      </w:pPr>
      <w:r w:rsidRPr="008412A7">
        <w:rPr>
          <w:rFonts w:ascii="Times New Roman" w:hAnsi="Times New Roman"/>
          <w:i/>
          <w:sz w:val="24"/>
          <w:szCs w:val="24"/>
          <w:lang w:eastAsia="en-US" w:bidi="en-US"/>
        </w:rPr>
        <w:t>6.</w:t>
      </w:r>
      <w:hyperlink r:id="rId6" w:history="1">
        <w:r w:rsidRPr="008412A7">
          <w:rPr>
            <w:rFonts w:ascii="Times New Roman" w:hAnsi="Times New Roman"/>
            <w:i/>
            <w:color w:val="0000FF"/>
            <w:sz w:val="24"/>
            <w:szCs w:val="24"/>
            <w:u w:val="single"/>
            <w:lang w:val="en-US" w:eastAsia="en-US" w:bidi="en-US"/>
          </w:rPr>
          <w:t>http</w:t>
        </w:r>
        <w:r w:rsidRPr="008412A7">
          <w:rPr>
            <w:rFonts w:ascii="Times New Roman" w:hAnsi="Times New Roman"/>
            <w:i/>
            <w:color w:val="0000FF"/>
            <w:sz w:val="24"/>
            <w:szCs w:val="24"/>
            <w:u w:val="single"/>
            <w:lang w:eastAsia="en-US" w:bidi="en-US"/>
          </w:rPr>
          <w:t>:/</w:t>
        </w:r>
      </w:hyperlink>
      <w:r w:rsidRPr="008412A7">
        <w:rPr>
          <w:rFonts w:ascii="Times New Roman" w:hAnsi="Times New Roman"/>
          <w:i/>
          <w:sz w:val="24"/>
          <w:szCs w:val="24"/>
          <w:u w:val="single"/>
          <w:lang w:val="en-US" w:eastAsia="en-US" w:bidi="en-US"/>
        </w:rPr>
        <w:t>www</w:t>
      </w:r>
      <w:r w:rsidRPr="008412A7">
        <w:rPr>
          <w:rFonts w:ascii="Times New Roman" w:hAnsi="Times New Roman"/>
          <w:i/>
          <w:sz w:val="24"/>
          <w:szCs w:val="24"/>
          <w:u w:val="single"/>
          <w:lang w:eastAsia="en-US" w:bidi="en-US"/>
        </w:rPr>
        <w:t>.</w:t>
      </w:r>
      <w:proofErr w:type="spellStart"/>
      <w:r w:rsidRPr="008412A7">
        <w:rPr>
          <w:rFonts w:ascii="Times New Roman" w:hAnsi="Times New Roman"/>
          <w:i/>
          <w:sz w:val="24"/>
          <w:szCs w:val="24"/>
          <w:u w:val="single"/>
          <w:lang w:val="en-US" w:eastAsia="en-US" w:bidi="en-US"/>
        </w:rPr>
        <w:t>drofa</w:t>
      </w:r>
      <w:proofErr w:type="spellEnd"/>
      <w:r w:rsidRPr="008412A7">
        <w:rPr>
          <w:rFonts w:ascii="Times New Roman" w:hAnsi="Times New Roman"/>
          <w:i/>
          <w:sz w:val="24"/>
          <w:szCs w:val="24"/>
          <w:u w:val="single"/>
          <w:lang w:eastAsia="en-US" w:bidi="en-US"/>
        </w:rPr>
        <w:t>.</w:t>
      </w:r>
      <w:proofErr w:type="spellStart"/>
      <w:r w:rsidRPr="008412A7">
        <w:rPr>
          <w:rFonts w:ascii="Times New Roman" w:hAnsi="Times New Roman"/>
          <w:i/>
          <w:sz w:val="24"/>
          <w:szCs w:val="24"/>
          <w:u w:val="single"/>
          <w:lang w:val="en-US" w:eastAsia="en-US" w:bidi="en-US"/>
        </w:rPr>
        <w:t>ru</w:t>
      </w:r>
      <w:proofErr w:type="spellEnd"/>
      <w:r w:rsidRPr="008412A7">
        <w:rPr>
          <w:rFonts w:ascii="Times New Roman" w:hAnsi="Times New Roman"/>
          <w:i/>
          <w:sz w:val="24"/>
          <w:szCs w:val="24"/>
          <w:lang w:eastAsia="en-US" w:bidi="en-US"/>
        </w:rPr>
        <w:t xml:space="preserve">  - </w:t>
      </w:r>
      <w:r w:rsidRPr="008412A7">
        <w:rPr>
          <w:rFonts w:ascii="Times New Roman" w:hAnsi="Times New Roman"/>
          <w:sz w:val="24"/>
          <w:szCs w:val="24"/>
          <w:lang w:eastAsia="en-US" w:bidi="en-US"/>
        </w:rPr>
        <w:t xml:space="preserve"> сайт издательства Дрофа (рубрика «География»)</w:t>
      </w:r>
    </w:p>
    <w:p w:rsidR="008412A7" w:rsidRPr="008412A7" w:rsidRDefault="008412A7" w:rsidP="008412A7">
      <w:pPr>
        <w:tabs>
          <w:tab w:val="left" w:pos="0"/>
        </w:tabs>
        <w:spacing w:after="0" w:line="240" w:lineRule="auto"/>
        <w:jc w:val="both"/>
        <w:rPr>
          <w:rFonts w:ascii="Times New Roman" w:hAnsi="Times New Roman"/>
          <w:sz w:val="24"/>
          <w:szCs w:val="24"/>
          <w:lang w:eastAsia="en-US" w:bidi="en-US"/>
        </w:rPr>
      </w:pPr>
    </w:p>
    <w:p w:rsidR="008412A7" w:rsidRPr="008412A7" w:rsidRDefault="008412A7" w:rsidP="008412A7">
      <w:pPr>
        <w:tabs>
          <w:tab w:val="left" w:pos="0"/>
        </w:tabs>
        <w:spacing w:after="0" w:line="240" w:lineRule="auto"/>
        <w:jc w:val="both"/>
        <w:rPr>
          <w:rFonts w:ascii="Times New Roman" w:hAnsi="Times New Roman"/>
          <w:sz w:val="24"/>
          <w:szCs w:val="24"/>
          <w:lang w:eastAsia="en-US" w:bidi="en-US"/>
        </w:rPr>
      </w:pPr>
      <w:r w:rsidRPr="008412A7">
        <w:rPr>
          <w:rFonts w:ascii="Times New Roman" w:hAnsi="Times New Roman"/>
          <w:i/>
          <w:sz w:val="24"/>
          <w:szCs w:val="24"/>
          <w:lang w:eastAsia="en-US" w:bidi="en-US"/>
        </w:rPr>
        <w:t>7.</w:t>
      </w:r>
      <w:hyperlink r:id="rId7" w:history="1">
        <w:r w:rsidRPr="008412A7">
          <w:rPr>
            <w:rFonts w:ascii="Times New Roman" w:hAnsi="Times New Roman"/>
            <w:i/>
            <w:color w:val="0000FF"/>
            <w:sz w:val="24"/>
            <w:szCs w:val="24"/>
            <w:u w:val="single"/>
            <w:lang w:val="en-US" w:eastAsia="en-US" w:bidi="en-US"/>
          </w:rPr>
          <w:t>http</w:t>
        </w:r>
        <w:r w:rsidRPr="008412A7">
          <w:rPr>
            <w:rFonts w:ascii="Times New Roman" w:hAnsi="Times New Roman"/>
            <w:i/>
            <w:color w:val="0000FF"/>
            <w:sz w:val="24"/>
            <w:szCs w:val="24"/>
            <w:u w:val="single"/>
            <w:lang w:eastAsia="en-US" w:bidi="en-US"/>
          </w:rPr>
          <w:t>://</w:t>
        </w:r>
        <w:r w:rsidRPr="008412A7">
          <w:rPr>
            <w:rFonts w:ascii="Times New Roman" w:hAnsi="Times New Roman"/>
            <w:i/>
            <w:color w:val="0000FF"/>
            <w:sz w:val="24"/>
            <w:szCs w:val="24"/>
            <w:u w:val="single"/>
            <w:lang w:val="en-US" w:eastAsia="en-US" w:bidi="en-US"/>
          </w:rPr>
          <w:t>www</w:t>
        </w:r>
        <w:r w:rsidRPr="008412A7">
          <w:rPr>
            <w:rFonts w:ascii="Times New Roman" w:hAnsi="Times New Roman"/>
            <w:i/>
            <w:color w:val="0000FF"/>
            <w:sz w:val="24"/>
            <w:szCs w:val="24"/>
            <w:u w:val="single"/>
            <w:lang w:eastAsia="en-US" w:bidi="en-US"/>
          </w:rPr>
          <w:t>.</w:t>
        </w:r>
        <w:r w:rsidRPr="008412A7">
          <w:rPr>
            <w:rFonts w:ascii="Times New Roman" w:hAnsi="Times New Roman"/>
            <w:i/>
            <w:color w:val="0000FF"/>
            <w:sz w:val="24"/>
            <w:szCs w:val="24"/>
            <w:u w:val="single"/>
            <w:lang w:val="en-US" w:eastAsia="en-US" w:bidi="en-US"/>
          </w:rPr>
          <w:t>center</w:t>
        </w:r>
        <w:r w:rsidRPr="008412A7">
          <w:rPr>
            <w:rFonts w:ascii="Times New Roman" w:hAnsi="Times New Roman"/>
            <w:i/>
            <w:color w:val="0000FF"/>
            <w:sz w:val="24"/>
            <w:szCs w:val="24"/>
            <w:u w:val="single"/>
            <w:lang w:eastAsia="en-US" w:bidi="en-US"/>
          </w:rPr>
          <w:t>.</w:t>
        </w:r>
        <w:proofErr w:type="spellStart"/>
        <w:r w:rsidRPr="008412A7">
          <w:rPr>
            <w:rFonts w:ascii="Times New Roman" w:hAnsi="Times New Roman"/>
            <w:i/>
            <w:color w:val="0000FF"/>
            <w:sz w:val="24"/>
            <w:szCs w:val="24"/>
            <w:u w:val="single"/>
            <w:lang w:val="en-US" w:eastAsia="en-US" w:bidi="en-US"/>
          </w:rPr>
          <w:t>fio</w:t>
        </w:r>
        <w:proofErr w:type="spellEnd"/>
        <w:r w:rsidRPr="008412A7">
          <w:rPr>
            <w:rFonts w:ascii="Times New Roman" w:hAnsi="Times New Roman"/>
            <w:i/>
            <w:color w:val="0000FF"/>
            <w:sz w:val="24"/>
            <w:szCs w:val="24"/>
            <w:u w:val="single"/>
            <w:lang w:eastAsia="en-US" w:bidi="en-US"/>
          </w:rPr>
          <w:t>.</w:t>
        </w:r>
        <w:proofErr w:type="spellStart"/>
        <w:r w:rsidRPr="008412A7">
          <w:rPr>
            <w:rFonts w:ascii="Times New Roman" w:hAnsi="Times New Roman"/>
            <w:i/>
            <w:color w:val="0000FF"/>
            <w:sz w:val="24"/>
            <w:szCs w:val="24"/>
            <w:u w:val="single"/>
            <w:lang w:val="en-US" w:eastAsia="en-US" w:bidi="en-US"/>
          </w:rPr>
          <w:t>ru</w:t>
        </w:r>
        <w:proofErr w:type="spellEnd"/>
        <w:r w:rsidRPr="008412A7">
          <w:rPr>
            <w:rFonts w:ascii="Times New Roman" w:hAnsi="Times New Roman"/>
            <w:i/>
            <w:color w:val="0000FF"/>
            <w:sz w:val="24"/>
            <w:szCs w:val="24"/>
            <w:u w:val="single"/>
            <w:lang w:eastAsia="en-US" w:bidi="en-US"/>
          </w:rPr>
          <w:t>/</w:t>
        </w:r>
        <w:proofErr w:type="spellStart"/>
        <w:r w:rsidRPr="008412A7">
          <w:rPr>
            <w:rFonts w:ascii="Times New Roman" w:hAnsi="Times New Roman"/>
            <w:i/>
            <w:color w:val="0000FF"/>
            <w:sz w:val="24"/>
            <w:szCs w:val="24"/>
            <w:u w:val="single"/>
            <w:lang w:val="en-US" w:eastAsia="en-US" w:bidi="en-US"/>
          </w:rPr>
          <w:t>som</w:t>
        </w:r>
        <w:proofErr w:type="spellEnd"/>
      </w:hyperlink>
      <w:r w:rsidRPr="008412A7">
        <w:rPr>
          <w:rFonts w:ascii="Times New Roman" w:hAnsi="Times New Roman"/>
          <w:i/>
          <w:iCs/>
          <w:sz w:val="24"/>
          <w:szCs w:val="24"/>
          <w:lang w:eastAsia="en-US" w:bidi="en-US"/>
        </w:rPr>
        <w:t xml:space="preserve">- </w:t>
      </w:r>
      <w:r w:rsidRPr="008412A7">
        <w:rPr>
          <w:rFonts w:ascii="Times New Roman" w:hAnsi="Times New Roman"/>
          <w:sz w:val="24"/>
          <w:szCs w:val="24"/>
          <w:lang w:eastAsia="en-US" w:bidi="en-US"/>
        </w:rPr>
        <w:t>методические рекомендации учителю-предметнику (представлены все школьные предметы). Материалы для самостоятельной разработки профильных проб и активизации процесса обучения в старшей школе.</w:t>
      </w:r>
    </w:p>
    <w:p w:rsidR="008412A7" w:rsidRPr="008412A7" w:rsidRDefault="008412A7" w:rsidP="008412A7">
      <w:pPr>
        <w:tabs>
          <w:tab w:val="left" w:pos="0"/>
        </w:tabs>
        <w:spacing w:after="0" w:line="240" w:lineRule="auto"/>
        <w:jc w:val="both"/>
        <w:rPr>
          <w:rFonts w:ascii="Times New Roman" w:hAnsi="Times New Roman"/>
          <w:sz w:val="24"/>
          <w:szCs w:val="24"/>
          <w:lang w:eastAsia="en-US" w:bidi="en-US"/>
        </w:rPr>
      </w:pPr>
    </w:p>
    <w:p w:rsidR="008412A7" w:rsidRDefault="008412A7" w:rsidP="008412A7">
      <w:pPr>
        <w:tabs>
          <w:tab w:val="left" w:pos="180"/>
        </w:tabs>
        <w:spacing w:after="0" w:line="240" w:lineRule="auto"/>
        <w:jc w:val="both"/>
        <w:rPr>
          <w:rFonts w:ascii="Times New Roman" w:hAnsi="Times New Roman"/>
          <w:sz w:val="24"/>
          <w:szCs w:val="24"/>
          <w:lang w:eastAsia="en-US" w:bidi="en-US"/>
        </w:rPr>
      </w:pPr>
      <w:r w:rsidRPr="008412A7">
        <w:rPr>
          <w:rFonts w:ascii="Times New Roman" w:hAnsi="Times New Roman"/>
          <w:i/>
          <w:sz w:val="24"/>
          <w:szCs w:val="24"/>
          <w:lang w:eastAsia="en-US" w:bidi="en-US"/>
        </w:rPr>
        <w:t>8.</w:t>
      </w:r>
      <w:hyperlink r:id="rId8" w:history="1">
        <w:r w:rsidRPr="008412A7">
          <w:rPr>
            <w:rFonts w:ascii="Times New Roman" w:hAnsi="Times New Roman"/>
            <w:i/>
            <w:color w:val="0000FF"/>
            <w:sz w:val="24"/>
            <w:szCs w:val="24"/>
            <w:u w:val="single"/>
            <w:lang w:val="en-US" w:eastAsia="en-US" w:bidi="en-US"/>
          </w:rPr>
          <w:t>http</w:t>
        </w:r>
        <w:r w:rsidRPr="008412A7">
          <w:rPr>
            <w:rFonts w:ascii="Times New Roman" w:hAnsi="Times New Roman"/>
            <w:i/>
            <w:color w:val="0000FF"/>
            <w:sz w:val="24"/>
            <w:szCs w:val="24"/>
            <w:u w:val="single"/>
            <w:lang w:eastAsia="en-US" w:bidi="en-US"/>
          </w:rPr>
          <w:t>://</w:t>
        </w:r>
        <w:r w:rsidRPr="008412A7">
          <w:rPr>
            <w:rFonts w:ascii="Times New Roman" w:hAnsi="Times New Roman"/>
            <w:i/>
            <w:color w:val="0000FF"/>
            <w:sz w:val="24"/>
            <w:szCs w:val="24"/>
            <w:u w:val="single"/>
            <w:lang w:val="en-US" w:eastAsia="en-US" w:bidi="en-US"/>
          </w:rPr>
          <w:t>www</w:t>
        </w:r>
        <w:r w:rsidRPr="008412A7">
          <w:rPr>
            <w:rFonts w:ascii="Times New Roman" w:hAnsi="Times New Roman"/>
            <w:i/>
            <w:color w:val="0000FF"/>
            <w:sz w:val="24"/>
            <w:szCs w:val="24"/>
            <w:u w:val="single"/>
            <w:lang w:eastAsia="en-US" w:bidi="en-US"/>
          </w:rPr>
          <w:t>.</w:t>
        </w:r>
        <w:proofErr w:type="spellStart"/>
        <w:r w:rsidRPr="008412A7">
          <w:rPr>
            <w:rFonts w:ascii="Times New Roman" w:hAnsi="Times New Roman"/>
            <w:i/>
            <w:color w:val="0000FF"/>
            <w:sz w:val="24"/>
            <w:szCs w:val="24"/>
            <w:u w:val="single"/>
            <w:lang w:val="en-US" w:eastAsia="en-US" w:bidi="en-US"/>
          </w:rPr>
          <w:t>intellectcentre</w:t>
        </w:r>
        <w:proofErr w:type="spellEnd"/>
        <w:r w:rsidRPr="008412A7">
          <w:rPr>
            <w:rFonts w:ascii="Times New Roman" w:hAnsi="Times New Roman"/>
            <w:i/>
            <w:color w:val="0000FF"/>
            <w:sz w:val="24"/>
            <w:szCs w:val="24"/>
            <w:u w:val="single"/>
            <w:lang w:eastAsia="en-US" w:bidi="en-US"/>
          </w:rPr>
          <w:t>.</w:t>
        </w:r>
        <w:proofErr w:type="spellStart"/>
        <w:r w:rsidRPr="008412A7">
          <w:rPr>
            <w:rFonts w:ascii="Times New Roman" w:hAnsi="Times New Roman"/>
            <w:i/>
            <w:color w:val="0000FF"/>
            <w:sz w:val="24"/>
            <w:szCs w:val="24"/>
            <w:u w:val="single"/>
            <w:lang w:val="en-US" w:eastAsia="en-US" w:bidi="en-US"/>
          </w:rPr>
          <w:t>ru</w:t>
        </w:r>
        <w:proofErr w:type="spellEnd"/>
      </w:hyperlink>
      <w:r w:rsidRPr="008412A7">
        <w:rPr>
          <w:rFonts w:ascii="Times New Roman" w:hAnsi="Times New Roman"/>
          <w:sz w:val="24"/>
          <w:szCs w:val="24"/>
          <w:lang w:eastAsia="en-US" w:bidi="en-US"/>
        </w:rPr>
        <w:t>– сайт издательства «Интеллект-Центр», где можно найти учебно-тренировочные материалы, демонстрационные версии, банк  тренировочных заданий с ответами, методические рекомендации и образцы решений.</w:t>
      </w:r>
    </w:p>
    <w:p w:rsidR="0019302D" w:rsidRPr="008412A7" w:rsidRDefault="0019302D" w:rsidP="008412A7">
      <w:pPr>
        <w:tabs>
          <w:tab w:val="left" w:pos="180"/>
        </w:tabs>
        <w:spacing w:after="0" w:line="240" w:lineRule="auto"/>
        <w:jc w:val="both"/>
        <w:rPr>
          <w:rFonts w:ascii="Times New Roman" w:hAnsi="Times New Roman"/>
          <w:sz w:val="24"/>
          <w:szCs w:val="24"/>
          <w:lang w:eastAsia="en-US" w:bidi="en-US"/>
        </w:rPr>
      </w:pPr>
    </w:p>
    <w:p w:rsidR="008412A7" w:rsidRDefault="008412A7" w:rsidP="008412A7">
      <w:pPr>
        <w:tabs>
          <w:tab w:val="left" w:pos="180"/>
        </w:tabs>
        <w:spacing w:after="0" w:line="240" w:lineRule="auto"/>
        <w:jc w:val="both"/>
        <w:rPr>
          <w:rFonts w:ascii="Times New Roman" w:hAnsi="Times New Roman"/>
          <w:sz w:val="24"/>
          <w:szCs w:val="24"/>
          <w:lang w:eastAsia="en-US" w:bidi="en-US"/>
        </w:rPr>
      </w:pPr>
      <w:r w:rsidRPr="008412A7">
        <w:rPr>
          <w:rFonts w:ascii="Times New Roman" w:hAnsi="Times New Roman"/>
          <w:i/>
          <w:sz w:val="24"/>
          <w:szCs w:val="24"/>
          <w:lang w:eastAsia="en-US" w:bidi="en-US"/>
        </w:rPr>
        <w:t>9.</w:t>
      </w:r>
      <w:hyperlink r:id="rId9" w:history="1">
        <w:r w:rsidRPr="008412A7">
          <w:rPr>
            <w:rFonts w:ascii="Times New Roman" w:hAnsi="Times New Roman"/>
            <w:i/>
            <w:color w:val="0000FF"/>
            <w:sz w:val="24"/>
            <w:szCs w:val="24"/>
            <w:u w:val="single"/>
            <w:lang w:val="en-US" w:eastAsia="en-US" w:bidi="en-US"/>
          </w:rPr>
          <w:t>http</w:t>
        </w:r>
        <w:r w:rsidRPr="008412A7">
          <w:rPr>
            <w:rFonts w:ascii="Times New Roman" w:hAnsi="Times New Roman"/>
            <w:i/>
            <w:color w:val="0000FF"/>
            <w:sz w:val="24"/>
            <w:szCs w:val="24"/>
            <w:u w:val="single"/>
            <w:lang w:eastAsia="en-US" w:bidi="en-US"/>
          </w:rPr>
          <w:t>://</w:t>
        </w:r>
        <w:r w:rsidRPr="008412A7">
          <w:rPr>
            <w:rFonts w:ascii="Times New Roman" w:hAnsi="Times New Roman"/>
            <w:i/>
            <w:color w:val="0000FF"/>
            <w:sz w:val="24"/>
            <w:szCs w:val="24"/>
            <w:u w:val="single"/>
            <w:lang w:val="en-US" w:eastAsia="en-US" w:bidi="en-US"/>
          </w:rPr>
          <w:t>www</w:t>
        </w:r>
        <w:r w:rsidRPr="008412A7">
          <w:rPr>
            <w:rFonts w:ascii="Times New Roman" w:hAnsi="Times New Roman"/>
            <w:i/>
            <w:color w:val="0000FF"/>
            <w:sz w:val="24"/>
            <w:szCs w:val="24"/>
            <w:u w:val="single"/>
            <w:lang w:eastAsia="en-US" w:bidi="en-US"/>
          </w:rPr>
          <w:t>.</w:t>
        </w:r>
        <w:proofErr w:type="spellStart"/>
        <w:r w:rsidRPr="008412A7">
          <w:rPr>
            <w:rFonts w:ascii="Times New Roman" w:hAnsi="Times New Roman"/>
            <w:i/>
            <w:color w:val="0000FF"/>
            <w:sz w:val="24"/>
            <w:szCs w:val="24"/>
            <w:u w:val="single"/>
            <w:lang w:val="en-US" w:eastAsia="en-US" w:bidi="en-US"/>
          </w:rPr>
          <w:t>fipi</w:t>
        </w:r>
        <w:proofErr w:type="spellEnd"/>
        <w:r w:rsidRPr="008412A7">
          <w:rPr>
            <w:rFonts w:ascii="Times New Roman" w:hAnsi="Times New Roman"/>
            <w:i/>
            <w:color w:val="0000FF"/>
            <w:sz w:val="24"/>
            <w:szCs w:val="24"/>
            <w:u w:val="single"/>
            <w:lang w:eastAsia="en-US" w:bidi="en-US"/>
          </w:rPr>
          <w:t>.</w:t>
        </w:r>
        <w:proofErr w:type="spellStart"/>
        <w:r w:rsidRPr="008412A7">
          <w:rPr>
            <w:rFonts w:ascii="Times New Roman" w:hAnsi="Times New Roman"/>
            <w:i/>
            <w:color w:val="0000FF"/>
            <w:sz w:val="24"/>
            <w:szCs w:val="24"/>
            <w:u w:val="single"/>
            <w:lang w:val="en-US" w:eastAsia="en-US" w:bidi="en-US"/>
          </w:rPr>
          <w:t>ru</w:t>
        </w:r>
        <w:proofErr w:type="spellEnd"/>
      </w:hyperlink>
      <w:r w:rsidRPr="008412A7">
        <w:rPr>
          <w:rFonts w:ascii="Times New Roman" w:hAnsi="Times New Roman"/>
          <w:sz w:val="24"/>
          <w:szCs w:val="24"/>
          <w:lang w:eastAsia="en-US" w:bidi="en-US"/>
        </w:rPr>
        <w:t>- портал информационной поддержки мониторинга качества образования, здесь можно найти Федеральный банк тестовых заданий.</w:t>
      </w:r>
    </w:p>
    <w:p w:rsidR="0019302D" w:rsidRPr="008412A7" w:rsidRDefault="0019302D" w:rsidP="008412A7">
      <w:pPr>
        <w:tabs>
          <w:tab w:val="left" w:pos="180"/>
        </w:tabs>
        <w:spacing w:after="0" w:line="240" w:lineRule="auto"/>
        <w:jc w:val="both"/>
        <w:rPr>
          <w:rFonts w:ascii="Times New Roman" w:hAnsi="Times New Roman"/>
          <w:sz w:val="24"/>
          <w:szCs w:val="24"/>
          <w:lang w:eastAsia="en-US" w:bidi="en-US"/>
        </w:rPr>
      </w:pPr>
    </w:p>
    <w:p w:rsidR="0019302D" w:rsidRPr="0019302D" w:rsidRDefault="0019302D" w:rsidP="0019302D">
      <w:pPr>
        <w:tabs>
          <w:tab w:val="left" w:pos="0"/>
        </w:tabs>
        <w:spacing w:after="0" w:line="240" w:lineRule="auto"/>
        <w:jc w:val="both"/>
        <w:rPr>
          <w:rFonts w:ascii="Times New Roman" w:hAnsi="Times New Roman"/>
          <w:sz w:val="24"/>
          <w:szCs w:val="24"/>
          <w:lang w:eastAsia="en-US" w:bidi="en-US"/>
        </w:rPr>
      </w:pPr>
      <w:r w:rsidRPr="0019302D">
        <w:rPr>
          <w:rFonts w:ascii="Times New Roman" w:hAnsi="Times New Roman"/>
          <w:i/>
          <w:sz w:val="24"/>
          <w:szCs w:val="24"/>
          <w:lang w:eastAsia="en-US" w:bidi="en-US"/>
        </w:rPr>
        <w:t>10.</w:t>
      </w:r>
      <w:hyperlink r:id="rId10" w:history="1">
        <w:r w:rsidRPr="0019302D">
          <w:rPr>
            <w:rFonts w:ascii="Times New Roman" w:hAnsi="Times New Roman"/>
            <w:i/>
            <w:sz w:val="24"/>
            <w:szCs w:val="24"/>
            <w:u w:val="single"/>
            <w:lang w:val="en-US" w:eastAsia="en-US" w:bidi="en-US"/>
          </w:rPr>
          <w:t>http</w:t>
        </w:r>
        <w:r w:rsidRPr="0019302D">
          <w:rPr>
            <w:rFonts w:ascii="Times New Roman" w:hAnsi="Times New Roman"/>
            <w:i/>
            <w:sz w:val="24"/>
            <w:szCs w:val="24"/>
            <w:u w:val="single"/>
            <w:lang w:eastAsia="en-US" w:bidi="en-US"/>
          </w:rPr>
          <w:t>://</w:t>
        </w:r>
        <w:r w:rsidRPr="0019302D">
          <w:rPr>
            <w:rFonts w:ascii="Times New Roman" w:hAnsi="Times New Roman"/>
            <w:i/>
            <w:sz w:val="24"/>
            <w:szCs w:val="24"/>
            <w:u w:val="single"/>
            <w:lang w:val="en-US" w:eastAsia="en-US" w:bidi="en-US"/>
          </w:rPr>
          <w:t>www</w:t>
        </w:r>
        <w:r w:rsidRPr="0019302D">
          <w:rPr>
            <w:rFonts w:ascii="Times New Roman" w:hAnsi="Times New Roman"/>
            <w:i/>
            <w:sz w:val="24"/>
            <w:szCs w:val="24"/>
            <w:u w:val="single"/>
            <w:lang w:eastAsia="en-US" w:bidi="en-US"/>
          </w:rPr>
          <w:t>.</w:t>
        </w:r>
        <w:r w:rsidRPr="0019302D">
          <w:rPr>
            <w:rFonts w:ascii="Times New Roman" w:hAnsi="Times New Roman"/>
            <w:i/>
            <w:sz w:val="24"/>
            <w:szCs w:val="24"/>
            <w:u w:val="single"/>
            <w:lang w:val="en-US" w:eastAsia="en-US" w:bidi="en-US"/>
          </w:rPr>
          <w:t>center</w:t>
        </w:r>
        <w:r w:rsidRPr="0019302D">
          <w:rPr>
            <w:rFonts w:ascii="Times New Roman" w:hAnsi="Times New Roman"/>
            <w:i/>
            <w:sz w:val="24"/>
            <w:szCs w:val="24"/>
            <w:u w:val="single"/>
            <w:lang w:eastAsia="en-US" w:bidi="en-US"/>
          </w:rPr>
          <w:t>.</w:t>
        </w:r>
        <w:proofErr w:type="spellStart"/>
        <w:r w:rsidRPr="0019302D">
          <w:rPr>
            <w:rFonts w:ascii="Times New Roman" w:hAnsi="Times New Roman"/>
            <w:i/>
            <w:sz w:val="24"/>
            <w:szCs w:val="24"/>
            <w:u w:val="single"/>
            <w:lang w:val="en-US" w:eastAsia="en-US" w:bidi="en-US"/>
          </w:rPr>
          <w:t>fio</w:t>
        </w:r>
        <w:proofErr w:type="spellEnd"/>
        <w:r w:rsidRPr="0019302D">
          <w:rPr>
            <w:rFonts w:ascii="Times New Roman" w:hAnsi="Times New Roman"/>
            <w:i/>
            <w:sz w:val="24"/>
            <w:szCs w:val="24"/>
            <w:u w:val="single"/>
            <w:lang w:eastAsia="en-US" w:bidi="en-US"/>
          </w:rPr>
          <w:t>.</w:t>
        </w:r>
        <w:proofErr w:type="spellStart"/>
        <w:r w:rsidRPr="0019302D">
          <w:rPr>
            <w:rFonts w:ascii="Times New Roman" w:hAnsi="Times New Roman"/>
            <w:i/>
            <w:sz w:val="24"/>
            <w:szCs w:val="24"/>
            <w:u w:val="single"/>
            <w:lang w:val="en-US" w:eastAsia="en-US" w:bidi="en-US"/>
          </w:rPr>
          <w:t>ru</w:t>
        </w:r>
        <w:proofErr w:type="spellEnd"/>
        <w:r w:rsidRPr="0019302D">
          <w:rPr>
            <w:rFonts w:ascii="Times New Roman" w:hAnsi="Times New Roman"/>
            <w:i/>
            <w:sz w:val="24"/>
            <w:szCs w:val="24"/>
            <w:u w:val="single"/>
            <w:lang w:eastAsia="en-US" w:bidi="en-US"/>
          </w:rPr>
          <w:t>/</w:t>
        </w:r>
        <w:proofErr w:type="spellStart"/>
        <w:r w:rsidRPr="0019302D">
          <w:rPr>
            <w:rFonts w:ascii="Times New Roman" w:hAnsi="Times New Roman"/>
            <w:i/>
            <w:sz w:val="24"/>
            <w:szCs w:val="24"/>
            <w:u w:val="single"/>
            <w:lang w:val="en-US" w:eastAsia="en-US" w:bidi="en-US"/>
          </w:rPr>
          <w:t>som</w:t>
        </w:r>
        <w:proofErr w:type="spellEnd"/>
      </w:hyperlink>
      <w:r w:rsidRPr="0019302D">
        <w:rPr>
          <w:rFonts w:ascii="Times New Roman" w:hAnsi="Times New Roman"/>
          <w:i/>
          <w:iCs/>
          <w:sz w:val="24"/>
          <w:szCs w:val="24"/>
          <w:lang w:eastAsia="en-US" w:bidi="en-US"/>
        </w:rPr>
        <w:t xml:space="preserve">- </w:t>
      </w:r>
      <w:r w:rsidRPr="0019302D">
        <w:rPr>
          <w:rFonts w:ascii="Times New Roman" w:hAnsi="Times New Roman"/>
          <w:sz w:val="24"/>
          <w:szCs w:val="24"/>
          <w:lang w:eastAsia="en-US" w:bidi="en-US"/>
        </w:rPr>
        <w:t>методические рекомендации учителю-предметнику (представлены все школьные предметы). Материалы для самостоятельной разработки профильных проб и активизации процесса обучения в старшей школе.</w:t>
      </w:r>
    </w:p>
    <w:p w:rsidR="0019302D" w:rsidRPr="0019302D" w:rsidRDefault="0019302D" w:rsidP="0019302D">
      <w:pPr>
        <w:tabs>
          <w:tab w:val="left" w:pos="0"/>
        </w:tabs>
        <w:spacing w:after="0" w:line="240" w:lineRule="auto"/>
        <w:jc w:val="both"/>
        <w:rPr>
          <w:rFonts w:ascii="Times New Roman" w:hAnsi="Times New Roman"/>
          <w:sz w:val="24"/>
          <w:szCs w:val="24"/>
          <w:lang w:eastAsia="en-US" w:bidi="en-US"/>
        </w:rPr>
      </w:pPr>
    </w:p>
    <w:p w:rsidR="0019302D" w:rsidRPr="0019302D" w:rsidRDefault="0019302D" w:rsidP="0019302D">
      <w:pPr>
        <w:tabs>
          <w:tab w:val="left" w:pos="180"/>
        </w:tabs>
        <w:jc w:val="both"/>
        <w:rPr>
          <w:rFonts w:ascii="Times New Roman" w:hAnsi="Times New Roman"/>
          <w:sz w:val="24"/>
          <w:szCs w:val="24"/>
        </w:rPr>
      </w:pPr>
      <w:r w:rsidRPr="0019302D">
        <w:rPr>
          <w:rFonts w:ascii="Times New Roman" w:hAnsi="Times New Roman"/>
          <w:i/>
          <w:sz w:val="24"/>
          <w:szCs w:val="24"/>
        </w:rPr>
        <w:t>11.</w:t>
      </w:r>
      <w:hyperlink r:id="rId11" w:history="1">
        <w:r w:rsidRPr="0019302D">
          <w:rPr>
            <w:rFonts w:ascii="Times New Roman" w:hAnsi="Times New Roman"/>
            <w:i/>
            <w:sz w:val="24"/>
            <w:szCs w:val="24"/>
            <w:u w:val="single"/>
          </w:rPr>
          <w:t>http://www.intellectcentre.ru</w:t>
        </w:r>
      </w:hyperlink>
      <w:r w:rsidRPr="0019302D">
        <w:rPr>
          <w:rFonts w:ascii="Times New Roman" w:hAnsi="Times New Roman"/>
          <w:sz w:val="24"/>
          <w:szCs w:val="24"/>
        </w:rPr>
        <w:t>– сайт издательства «Интеллект-Центр», где можно найти учебно-тренировочные материалы, демонстрационные версии, банк  тренировочных заданий с ответами, методические рекомендации и образцы решений.</w:t>
      </w:r>
    </w:p>
    <w:p w:rsidR="0019302D" w:rsidRPr="0019302D" w:rsidRDefault="0019302D" w:rsidP="0019302D">
      <w:pPr>
        <w:tabs>
          <w:tab w:val="left" w:pos="180"/>
        </w:tabs>
        <w:jc w:val="both"/>
        <w:rPr>
          <w:rFonts w:ascii="Times New Roman" w:hAnsi="Times New Roman"/>
          <w:sz w:val="24"/>
          <w:szCs w:val="24"/>
        </w:rPr>
      </w:pPr>
      <w:r w:rsidRPr="0019302D">
        <w:rPr>
          <w:rFonts w:ascii="Times New Roman" w:hAnsi="Times New Roman"/>
          <w:i/>
          <w:sz w:val="24"/>
          <w:szCs w:val="24"/>
        </w:rPr>
        <w:t>12.</w:t>
      </w:r>
      <w:hyperlink r:id="rId12" w:history="1">
        <w:r w:rsidRPr="0019302D">
          <w:rPr>
            <w:rFonts w:ascii="Times New Roman" w:hAnsi="Times New Roman"/>
            <w:i/>
            <w:sz w:val="24"/>
            <w:szCs w:val="24"/>
            <w:u w:val="single"/>
          </w:rPr>
          <w:t>http://www.fipi.ru</w:t>
        </w:r>
      </w:hyperlink>
      <w:r w:rsidRPr="0019302D">
        <w:rPr>
          <w:rFonts w:ascii="Times New Roman" w:hAnsi="Times New Roman"/>
          <w:sz w:val="24"/>
          <w:szCs w:val="24"/>
        </w:rPr>
        <w:t>- портал информационной поддержки мониторинга качества образования, здесь можно найти Федеральный банк тестовых заданий.</w:t>
      </w:r>
    </w:p>
    <w:p w:rsidR="008412A7" w:rsidRDefault="004A6638" w:rsidP="008412A7">
      <w:pPr>
        <w:spacing w:after="0" w:line="240" w:lineRule="auto"/>
        <w:rPr>
          <w:rFonts w:ascii="Times New Roman" w:hAnsi="Times New Roman"/>
          <w:sz w:val="24"/>
          <w:szCs w:val="24"/>
          <w:lang w:eastAsia="en-US" w:bidi="en-US"/>
        </w:rPr>
      </w:pPr>
      <w:r>
        <w:rPr>
          <w:rFonts w:ascii="Times New Roman" w:hAnsi="Times New Roman"/>
          <w:sz w:val="24"/>
          <w:szCs w:val="24"/>
          <w:lang w:eastAsia="en-US" w:bidi="en-US"/>
        </w:rPr>
        <w:t>13. Использование материалов портала «Сетевой класс Белогорья»</w:t>
      </w:r>
    </w:p>
    <w:p w:rsidR="004A6638" w:rsidRPr="008412A7" w:rsidRDefault="004A6638" w:rsidP="008412A7">
      <w:pPr>
        <w:spacing w:after="0" w:line="240" w:lineRule="auto"/>
        <w:rPr>
          <w:rFonts w:ascii="Times New Roman" w:hAnsi="Times New Roman"/>
          <w:sz w:val="24"/>
          <w:szCs w:val="24"/>
          <w:lang w:eastAsia="en-US" w:bidi="en-US"/>
        </w:rPr>
      </w:pPr>
    </w:p>
    <w:p w:rsidR="008412A7" w:rsidRPr="008412A7" w:rsidRDefault="008412A7" w:rsidP="008412A7">
      <w:pPr>
        <w:spacing w:after="0" w:line="240" w:lineRule="auto"/>
        <w:jc w:val="both"/>
        <w:rPr>
          <w:rFonts w:ascii="Times New Roman" w:hAnsi="Times New Roman"/>
          <w:b/>
          <w:sz w:val="28"/>
          <w:szCs w:val="28"/>
          <w:lang w:eastAsia="en-US" w:bidi="en-US"/>
        </w:rPr>
      </w:pPr>
      <w:r w:rsidRPr="008412A7">
        <w:rPr>
          <w:rFonts w:ascii="Times New Roman" w:hAnsi="Times New Roman"/>
          <w:b/>
          <w:sz w:val="28"/>
          <w:szCs w:val="28"/>
          <w:lang w:eastAsia="en-US" w:bidi="en-US"/>
        </w:rPr>
        <w:t>Место предмета в базисном учебном плане</w:t>
      </w:r>
      <w:r w:rsidR="0019302D">
        <w:rPr>
          <w:rFonts w:ascii="Times New Roman" w:hAnsi="Times New Roman"/>
          <w:b/>
          <w:sz w:val="28"/>
          <w:szCs w:val="28"/>
          <w:lang w:eastAsia="en-US" w:bidi="en-US"/>
        </w:rPr>
        <w:t>:</w:t>
      </w:r>
    </w:p>
    <w:p w:rsidR="008412A7" w:rsidRPr="00F96127" w:rsidRDefault="008412A7" w:rsidP="008412A7">
      <w:pPr>
        <w:spacing w:after="0" w:line="240" w:lineRule="auto"/>
        <w:jc w:val="both"/>
        <w:rPr>
          <w:rFonts w:ascii="Times New Roman" w:hAnsi="Times New Roman"/>
          <w:b/>
          <w:sz w:val="24"/>
          <w:szCs w:val="24"/>
          <w:lang w:eastAsia="en-US" w:bidi="en-US"/>
        </w:rPr>
      </w:pPr>
      <w:r w:rsidRPr="008412A7">
        <w:rPr>
          <w:rFonts w:ascii="Times New Roman" w:hAnsi="Times New Roman"/>
          <w:sz w:val="24"/>
          <w:szCs w:val="24"/>
          <w:lang w:eastAsia="en-US" w:bidi="en-US"/>
        </w:rPr>
        <w:t xml:space="preserve">Федеральный базисный учебный план для общеобразовательных учреждений Российской Федерации отводит на изучение курса </w:t>
      </w:r>
      <w:r w:rsidR="0006416C">
        <w:rPr>
          <w:rFonts w:ascii="Times New Roman" w:hAnsi="Times New Roman"/>
          <w:sz w:val="24"/>
          <w:szCs w:val="24"/>
          <w:lang w:eastAsia="en-US" w:bidi="en-US"/>
        </w:rPr>
        <w:t>в 6 классе  34 часа</w:t>
      </w:r>
      <w:r w:rsidRPr="008412A7">
        <w:rPr>
          <w:rFonts w:ascii="Times New Roman" w:hAnsi="Times New Roman"/>
          <w:sz w:val="24"/>
          <w:szCs w:val="24"/>
          <w:lang w:eastAsia="en-US" w:bidi="en-US"/>
        </w:rPr>
        <w:t>, а  17 часов на  модульный курс «Краеведение» добавляется за счет школьного компонента, таким образом,</w:t>
      </w:r>
      <w:r w:rsidR="00F96127">
        <w:rPr>
          <w:rFonts w:ascii="Times New Roman" w:hAnsi="Times New Roman"/>
          <w:sz w:val="24"/>
          <w:szCs w:val="24"/>
          <w:lang w:eastAsia="en-US" w:bidi="en-US"/>
        </w:rPr>
        <w:t xml:space="preserve"> </w:t>
      </w:r>
      <w:r w:rsidRPr="008412A7">
        <w:rPr>
          <w:rFonts w:ascii="Times New Roman" w:hAnsi="Times New Roman"/>
          <w:sz w:val="24"/>
          <w:szCs w:val="24"/>
          <w:lang w:eastAsia="en-US" w:bidi="en-US"/>
        </w:rPr>
        <w:t xml:space="preserve">рабочая программа </w:t>
      </w:r>
      <w:r w:rsidR="00F96127">
        <w:rPr>
          <w:rFonts w:ascii="Times New Roman" w:hAnsi="Times New Roman"/>
          <w:sz w:val="24"/>
          <w:szCs w:val="24"/>
          <w:lang w:eastAsia="en-US" w:bidi="en-US"/>
        </w:rPr>
        <w:t xml:space="preserve"> </w:t>
      </w:r>
      <w:r w:rsidR="00F96127" w:rsidRPr="00F96127">
        <w:rPr>
          <w:rFonts w:ascii="Times New Roman" w:hAnsi="Times New Roman"/>
          <w:b/>
          <w:sz w:val="24"/>
          <w:szCs w:val="24"/>
          <w:lang w:eastAsia="en-US" w:bidi="en-US"/>
        </w:rPr>
        <w:t xml:space="preserve">в 6 классе </w:t>
      </w:r>
      <w:r w:rsidRPr="00F96127">
        <w:rPr>
          <w:rFonts w:ascii="Times New Roman" w:hAnsi="Times New Roman"/>
          <w:b/>
          <w:sz w:val="24"/>
          <w:szCs w:val="24"/>
          <w:lang w:eastAsia="en-US" w:bidi="en-US"/>
        </w:rPr>
        <w:t>рассчитана на</w:t>
      </w:r>
      <w:r w:rsidR="0006416C" w:rsidRPr="00F96127">
        <w:rPr>
          <w:rFonts w:ascii="Times New Roman" w:hAnsi="Times New Roman"/>
          <w:b/>
          <w:sz w:val="24"/>
          <w:szCs w:val="24"/>
          <w:lang w:eastAsia="en-US" w:bidi="en-US"/>
        </w:rPr>
        <w:t xml:space="preserve"> 51 час</w:t>
      </w:r>
      <w:r w:rsidRPr="00F96127">
        <w:rPr>
          <w:rFonts w:ascii="Times New Roman" w:hAnsi="Times New Roman"/>
          <w:b/>
          <w:sz w:val="24"/>
          <w:szCs w:val="24"/>
          <w:lang w:eastAsia="en-US" w:bidi="en-US"/>
        </w:rPr>
        <w:t>.</w:t>
      </w:r>
    </w:p>
    <w:p w:rsidR="008412A7" w:rsidRPr="00F96127" w:rsidRDefault="008412A7" w:rsidP="008412A7">
      <w:pPr>
        <w:spacing w:after="0" w:line="240" w:lineRule="auto"/>
        <w:ind w:left="360"/>
        <w:rPr>
          <w:rFonts w:ascii="Times New Roman" w:hAnsi="Times New Roman"/>
          <w:b/>
          <w:sz w:val="24"/>
          <w:szCs w:val="24"/>
          <w:lang w:eastAsia="en-US" w:bidi="en-US"/>
        </w:rPr>
      </w:pPr>
      <w:r w:rsidRPr="00F96127">
        <w:rPr>
          <w:rFonts w:ascii="Times New Roman" w:hAnsi="Times New Roman"/>
          <w:b/>
          <w:sz w:val="24"/>
          <w:szCs w:val="24"/>
          <w:lang w:eastAsia="en-US" w:bidi="en-US"/>
        </w:rPr>
        <w:t>Итоговых практических работ: 9</w:t>
      </w:r>
    </w:p>
    <w:p w:rsidR="008412A7" w:rsidRPr="00F96127" w:rsidRDefault="008412A7" w:rsidP="008412A7">
      <w:pPr>
        <w:spacing w:after="0" w:line="240" w:lineRule="auto"/>
        <w:ind w:left="360"/>
        <w:rPr>
          <w:rFonts w:ascii="Times New Roman" w:hAnsi="Times New Roman"/>
          <w:b/>
          <w:sz w:val="24"/>
          <w:szCs w:val="24"/>
          <w:lang w:eastAsia="en-US" w:bidi="en-US"/>
        </w:rPr>
      </w:pPr>
      <w:r w:rsidRPr="00F96127">
        <w:rPr>
          <w:rFonts w:ascii="Times New Roman" w:hAnsi="Times New Roman"/>
          <w:b/>
          <w:sz w:val="24"/>
          <w:szCs w:val="24"/>
          <w:lang w:eastAsia="en-US" w:bidi="en-US"/>
        </w:rPr>
        <w:t>Тренировочных: 2</w:t>
      </w:r>
    </w:p>
    <w:p w:rsidR="008412A7" w:rsidRPr="00F96127" w:rsidRDefault="008412A7" w:rsidP="008412A7">
      <w:pPr>
        <w:spacing w:after="0" w:line="240" w:lineRule="auto"/>
        <w:ind w:left="360"/>
        <w:rPr>
          <w:rFonts w:ascii="Times New Roman" w:hAnsi="Times New Roman"/>
          <w:b/>
          <w:sz w:val="24"/>
          <w:szCs w:val="24"/>
          <w:lang w:eastAsia="en-US" w:bidi="en-US"/>
        </w:rPr>
      </w:pPr>
      <w:r w:rsidRPr="00F96127">
        <w:rPr>
          <w:rFonts w:ascii="Times New Roman" w:hAnsi="Times New Roman"/>
          <w:b/>
          <w:sz w:val="24"/>
          <w:szCs w:val="24"/>
          <w:lang w:eastAsia="en-US" w:bidi="en-US"/>
        </w:rPr>
        <w:t>Обучающих: 11</w:t>
      </w:r>
    </w:p>
    <w:p w:rsidR="008412A7" w:rsidRPr="00F96127" w:rsidRDefault="008412A7" w:rsidP="008412A7">
      <w:pPr>
        <w:spacing w:after="0" w:line="240" w:lineRule="auto"/>
        <w:ind w:left="360"/>
        <w:rPr>
          <w:rFonts w:ascii="Times New Roman" w:hAnsi="Times New Roman"/>
          <w:b/>
          <w:sz w:val="24"/>
          <w:szCs w:val="24"/>
          <w:lang w:eastAsia="en-US" w:bidi="en-US"/>
        </w:rPr>
      </w:pPr>
      <w:r w:rsidRPr="00F96127">
        <w:rPr>
          <w:rFonts w:ascii="Times New Roman" w:hAnsi="Times New Roman"/>
          <w:b/>
          <w:sz w:val="24"/>
          <w:szCs w:val="24"/>
          <w:lang w:eastAsia="en-US" w:bidi="en-US"/>
        </w:rPr>
        <w:t>Экскурсии: 1</w:t>
      </w:r>
    </w:p>
    <w:p w:rsidR="0006416C" w:rsidRDefault="0006416C" w:rsidP="008412A7">
      <w:pPr>
        <w:spacing w:after="0" w:line="240" w:lineRule="auto"/>
        <w:ind w:left="360"/>
        <w:rPr>
          <w:rFonts w:ascii="Times New Roman" w:hAnsi="Times New Roman"/>
          <w:b/>
          <w:sz w:val="24"/>
          <w:szCs w:val="24"/>
          <w:lang w:eastAsia="en-US" w:bidi="en-US"/>
        </w:rPr>
      </w:pPr>
    </w:p>
    <w:p w:rsidR="0006416C" w:rsidRDefault="0006416C" w:rsidP="008412A7">
      <w:pPr>
        <w:spacing w:after="0" w:line="240" w:lineRule="auto"/>
        <w:ind w:left="360"/>
        <w:rPr>
          <w:rFonts w:ascii="Times New Roman" w:hAnsi="Times New Roman"/>
          <w:b/>
          <w:sz w:val="24"/>
          <w:szCs w:val="24"/>
          <w:lang w:eastAsia="en-US" w:bidi="en-US"/>
        </w:rPr>
      </w:pPr>
    </w:p>
    <w:p w:rsidR="00162BBF" w:rsidRPr="00162BBF" w:rsidRDefault="00162BBF" w:rsidP="00162BBF">
      <w:pPr>
        <w:spacing w:line="252" w:lineRule="auto"/>
        <w:rPr>
          <w:rFonts w:ascii="Times New Roman" w:hAnsi="Times New Roman"/>
          <w:b/>
          <w:bCs/>
          <w:sz w:val="24"/>
          <w:szCs w:val="24"/>
          <w:lang w:eastAsia="en-US" w:bidi="en-US"/>
        </w:rPr>
      </w:pPr>
      <w:r w:rsidRPr="00162BBF">
        <w:rPr>
          <w:rFonts w:ascii="Times New Roman" w:hAnsi="Times New Roman"/>
          <w:sz w:val="24"/>
          <w:szCs w:val="24"/>
          <w:lang w:eastAsia="en-US" w:bidi="en-US"/>
        </w:rPr>
        <w:t xml:space="preserve">Федеральный базисный учебный план для общеобразовательных учреждений Российской Федерации отводит на изучение курса  </w:t>
      </w:r>
      <w:r w:rsidRPr="0019302D">
        <w:rPr>
          <w:rFonts w:ascii="Times New Roman" w:hAnsi="Times New Roman"/>
          <w:b/>
          <w:sz w:val="24"/>
          <w:szCs w:val="24"/>
          <w:lang w:eastAsia="en-US" w:bidi="en-US"/>
        </w:rPr>
        <w:t>в 7-9 классах по 68 часов.</w:t>
      </w:r>
      <w:r w:rsidR="00F96127">
        <w:rPr>
          <w:rFonts w:ascii="Times New Roman" w:hAnsi="Times New Roman"/>
          <w:b/>
          <w:sz w:val="24"/>
          <w:szCs w:val="24"/>
          <w:lang w:eastAsia="en-US" w:bidi="en-US"/>
        </w:rPr>
        <w:t xml:space="preserve"> </w:t>
      </w:r>
      <w:r w:rsidR="0019302D">
        <w:rPr>
          <w:rFonts w:ascii="Times New Roman" w:hAnsi="Times New Roman"/>
          <w:sz w:val="24"/>
          <w:szCs w:val="24"/>
          <w:lang w:eastAsia="en-US" w:bidi="en-US"/>
        </w:rPr>
        <w:t xml:space="preserve">Рабочая программа рассчитана по </w:t>
      </w:r>
      <w:r w:rsidRPr="00162BBF">
        <w:rPr>
          <w:rFonts w:ascii="Times New Roman" w:hAnsi="Times New Roman"/>
          <w:sz w:val="24"/>
          <w:szCs w:val="24"/>
          <w:lang w:eastAsia="en-US" w:bidi="en-US"/>
        </w:rPr>
        <w:t xml:space="preserve"> 68 часов.</w:t>
      </w:r>
    </w:p>
    <w:p w:rsidR="00162BBF" w:rsidRPr="00162BBF" w:rsidRDefault="00162BBF" w:rsidP="00162BBF">
      <w:pPr>
        <w:spacing w:line="252" w:lineRule="auto"/>
        <w:ind w:left="360"/>
        <w:rPr>
          <w:rFonts w:ascii="Times New Roman" w:hAnsi="Times New Roman"/>
          <w:b/>
          <w:sz w:val="24"/>
          <w:szCs w:val="24"/>
          <w:lang w:eastAsia="en-US" w:bidi="en-US"/>
        </w:rPr>
      </w:pPr>
      <w:r w:rsidRPr="00162BBF">
        <w:rPr>
          <w:rFonts w:ascii="Times New Roman" w:hAnsi="Times New Roman"/>
          <w:b/>
          <w:sz w:val="24"/>
          <w:szCs w:val="24"/>
          <w:lang w:eastAsia="en-US" w:bidi="en-US"/>
        </w:rPr>
        <w:t>Количество часов в 7 классе</w:t>
      </w:r>
      <w:r>
        <w:rPr>
          <w:rFonts w:ascii="Times New Roman" w:hAnsi="Times New Roman"/>
          <w:b/>
          <w:sz w:val="24"/>
          <w:szCs w:val="24"/>
          <w:lang w:eastAsia="en-US" w:bidi="en-US"/>
        </w:rPr>
        <w:t xml:space="preserve"> всего 68</w:t>
      </w:r>
      <w:r w:rsidRPr="00162BBF">
        <w:rPr>
          <w:rFonts w:ascii="Times New Roman" w:hAnsi="Times New Roman"/>
          <w:b/>
          <w:sz w:val="24"/>
          <w:szCs w:val="24"/>
          <w:lang w:eastAsia="en-US" w:bidi="en-US"/>
        </w:rPr>
        <w:t>; в неделю 2 час.</w:t>
      </w:r>
    </w:p>
    <w:p w:rsidR="00162BBF" w:rsidRPr="00162BBF" w:rsidRDefault="00162BBF" w:rsidP="00162BBF">
      <w:pPr>
        <w:spacing w:line="252" w:lineRule="auto"/>
        <w:ind w:left="360"/>
        <w:rPr>
          <w:rFonts w:ascii="Times New Roman" w:hAnsi="Times New Roman"/>
          <w:sz w:val="24"/>
          <w:szCs w:val="24"/>
          <w:lang w:eastAsia="en-US" w:bidi="en-US"/>
        </w:rPr>
      </w:pPr>
      <w:r w:rsidRPr="00162BBF">
        <w:rPr>
          <w:rFonts w:ascii="Times New Roman" w:hAnsi="Times New Roman"/>
          <w:sz w:val="24"/>
          <w:szCs w:val="24"/>
          <w:lang w:eastAsia="en-US" w:bidi="en-US"/>
        </w:rPr>
        <w:t xml:space="preserve">Плановых  контрольных работ- 6 </w:t>
      </w:r>
    </w:p>
    <w:p w:rsidR="00162BBF" w:rsidRPr="00162BBF" w:rsidRDefault="00162BBF" w:rsidP="00162BBF">
      <w:pPr>
        <w:spacing w:line="252" w:lineRule="auto"/>
        <w:ind w:left="360"/>
        <w:rPr>
          <w:rFonts w:ascii="Times New Roman" w:hAnsi="Times New Roman"/>
          <w:sz w:val="24"/>
          <w:szCs w:val="24"/>
          <w:lang w:eastAsia="en-US" w:bidi="en-US"/>
        </w:rPr>
      </w:pPr>
      <w:r w:rsidRPr="00162BBF">
        <w:rPr>
          <w:rFonts w:ascii="Times New Roman" w:hAnsi="Times New Roman"/>
          <w:sz w:val="24"/>
          <w:szCs w:val="24"/>
          <w:lang w:eastAsia="en-US" w:bidi="en-US"/>
        </w:rPr>
        <w:t>Итоговых практических работ 10</w:t>
      </w:r>
    </w:p>
    <w:p w:rsidR="00162BBF" w:rsidRPr="00162BBF" w:rsidRDefault="00162BBF" w:rsidP="00162BBF">
      <w:pPr>
        <w:spacing w:line="252" w:lineRule="auto"/>
        <w:ind w:left="360"/>
        <w:rPr>
          <w:rFonts w:ascii="Times New Roman" w:hAnsi="Times New Roman"/>
          <w:sz w:val="24"/>
          <w:szCs w:val="24"/>
          <w:lang w:eastAsia="en-US" w:bidi="en-US"/>
        </w:rPr>
      </w:pPr>
      <w:r w:rsidRPr="00162BBF">
        <w:rPr>
          <w:rFonts w:ascii="Times New Roman" w:hAnsi="Times New Roman"/>
          <w:sz w:val="24"/>
          <w:szCs w:val="24"/>
          <w:lang w:eastAsia="en-US" w:bidi="en-US"/>
        </w:rPr>
        <w:t>Тренировочных 2</w:t>
      </w:r>
    </w:p>
    <w:p w:rsidR="00162BBF" w:rsidRPr="00162BBF" w:rsidRDefault="00162BBF" w:rsidP="00162BBF">
      <w:pPr>
        <w:spacing w:line="252" w:lineRule="auto"/>
        <w:ind w:left="360"/>
        <w:rPr>
          <w:rFonts w:ascii="Times New Roman" w:hAnsi="Times New Roman"/>
          <w:sz w:val="24"/>
          <w:szCs w:val="24"/>
          <w:lang w:eastAsia="en-US" w:bidi="en-US"/>
        </w:rPr>
      </w:pPr>
      <w:r w:rsidRPr="00162BBF">
        <w:rPr>
          <w:rFonts w:ascii="Times New Roman" w:hAnsi="Times New Roman"/>
          <w:sz w:val="24"/>
          <w:szCs w:val="24"/>
          <w:lang w:eastAsia="en-US" w:bidi="en-US"/>
        </w:rPr>
        <w:t>Обучающих 7</w:t>
      </w:r>
    </w:p>
    <w:p w:rsidR="0006416C" w:rsidRDefault="00162BBF" w:rsidP="00162BBF">
      <w:pPr>
        <w:spacing w:line="252" w:lineRule="auto"/>
        <w:ind w:left="360"/>
        <w:rPr>
          <w:rFonts w:ascii="Times New Roman" w:hAnsi="Times New Roman"/>
          <w:b/>
          <w:sz w:val="24"/>
          <w:szCs w:val="24"/>
          <w:lang w:eastAsia="en-US" w:bidi="en-US"/>
        </w:rPr>
      </w:pPr>
      <w:r w:rsidRPr="00162BBF">
        <w:rPr>
          <w:rFonts w:ascii="Times New Roman" w:hAnsi="Times New Roman"/>
          <w:b/>
          <w:sz w:val="24"/>
          <w:szCs w:val="24"/>
          <w:lang w:eastAsia="en-US" w:bidi="en-US"/>
        </w:rPr>
        <w:t>Количество часов в 8 классе</w:t>
      </w:r>
      <w:r>
        <w:rPr>
          <w:rFonts w:ascii="Times New Roman" w:hAnsi="Times New Roman"/>
          <w:b/>
          <w:sz w:val="24"/>
          <w:szCs w:val="24"/>
          <w:lang w:eastAsia="en-US" w:bidi="en-US"/>
        </w:rPr>
        <w:t xml:space="preserve"> 68.</w:t>
      </w:r>
    </w:p>
    <w:p w:rsidR="00162BBF" w:rsidRPr="00162BBF" w:rsidRDefault="00162BBF" w:rsidP="00162BBF">
      <w:pPr>
        <w:spacing w:before="100" w:beforeAutospacing="1" w:after="100" w:afterAutospacing="1" w:line="240" w:lineRule="auto"/>
        <w:jc w:val="both"/>
        <w:rPr>
          <w:rFonts w:ascii="Times New Roman" w:hAnsi="Times New Roman"/>
          <w:sz w:val="24"/>
          <w:szCs w:val="24"/>
        </w:rPr>
      </w:pPr>
      <w:r w:rsidRPr="00162BBF">
        <w:rPr>
          <w:rFonts w:ascii="Times New Roman" w:hAnsi="Times New Roman"/>
          <w:sz w:val="24"/>
          <w:szCs w:val="24"/>
          <w:lang w:eastAsia="en-US" w:bidi="en-US"/>
        </w:rPr>
        <w:t>Плановых  зачетов- 1</w:t>
      </w:r>
    </w:p>
    <w:p w:rsidR="00162BBF" w:rsidRPr="00162BBF" w:rsidRDefault="00162BBF" w:rsidP="00162BBF">
      <w:pPr>
        <w:spacing w:before="100" w:beforeAutospacing="1" w:after="100" w:afterAutospacing="1" w:line="240" w:lineRule="auto"/>
        <w:jc w:val="both"/>
        <w:rPr>
          <w:rFonts w:ascii="Times New Roman" w:hAnsi="Times New Roman"/>
          <w:sz w:val="24"/>
          <w:szCs w:val="24"/>
        </w:rPr>
      </w:pPr>
      <w:r w:rsidRPr="00162BBF">
        <w:rPr>
          <w:rFonts w:ascii="Times New Roman" w:hAnsi="Times New Roman"/>
          <w:sz w:val="24"/>
          <w:szCs w:val="24"/>
          <w:lang w:eastAsia="en-US" w:bidi="en-US"/>
        </w:rPr>
        <w:t xml:space="preserve">Итоговых практических работ- 11 </w:t>
      </w:r>
    </w:p>
    <w:p w:rsidR="00162BBF" w:rsidRPr="00162BBF" w:rsidRDefault="00162BBF" w:rsidP="00162BBF">
      <w:pPr>
        <w:spacing w:before="100" w:beforeAutospacing="1" w:after="100" w:afterAutospacing="1" w:line="240" w:lineRule="auto"/>
        <w:jc w:val="both"/>
        <w:rPr>
          <w:rFonts w:ascii="Times New Roman" w:hAnsi="Times New Roman"/>
          <w:sz w:val="24"/>
          <w:szCs w:val="24"/>
        </w:rPr>
      </w:pPr>
      <w:r w:rsidRPr="00162BBF">
        <w:rPr>
          <w:rFonts w:ascii="Times New Roman" w:hAnsi="Times New Roman"/>
          <w:sz w:val="24"/>
          <w:szCs w:val="24"/>
          <w:lang w:eastAsia="en-US" w:bidi="en-US"/>
        </w:rPr>
        <w:t>Тренировочных - 16</w:t>
      </w:r>
    </w:p>
    <w:p w:rsidR="00162BBF" w:rsidRPr="00162BBF" w:rsidRDefault="00162BBF" w:rsidP="00162BBF">
      <w:pPr>
        <w:spacing w:after="0" w:line="240" w:lineRule="auto"/>
        <w:jc w:val="both"/>
        <w:rPr>
          <w:rFonts w:ascii="Times New Roman" w:hAnsi="Times New Roman"/>
          <w:b/>
          <w:sz w:val="28"/>
          <w:szCs w:val="28"/>
          <w:lang w:eastAsia="en-US" w:bidi="en-US"/>
        </w:rPr>
      </w:pPr>
      <w:r w:rsidRPr="00162BBF">
        <w:rPr>
          <w:rFonts w:ascii="Times New Roman" w:hAnsi="Times New Roman"/>
          <w:sz w:val="24"/>
          <w:szCs w:val="24"/>
          <w:lang w:eastAsia="en-US" w:bidi="en-US"/>
        </w:rPr>
        <w:t>Обучающих - 4</w:t>
      </w:r>
    </w:p>
    <w:p w:rsidR="0006416C" w:rsidRPr="00162BBF" w:rsidRDefault="00162BBF" w:rsidP="00162BBF">
      <w:pPr>
        <w:spacing w:line="252" w:lineRule="auto"/>
        <w:ind w:left="360"/>
        <w:rPr>
          <w:rFonts w:ascii="Times New Roman" w:hAnsi="Times New Roman"/>
          <w:b/>
          <w:sz w:val="24"/>
          <w:szCs w:val="24"/>
          <w:lang w:eastAsia="en-US" w:bidi="en-US"/>
        </w:rPr>
      </w:pPr>
      <w:r>
        <w:rPr>
          <w:rFonts w:ascii="Times New Roman" w:hAnsi="Times New Roman"/>
          <w:b/>
          <w:sz w:val="24"/>
          <w:szCs w:val="24"/>
          <w:lang w:eastAsia="en-US" w:bidi="en-US"/>
        </w:rPr>
        <w:t>Количество часов в 9</w:t>
      </w:r>
      <w:r w:rsidRPr="00162BBF">
        <w:rPr>
          <w:rFonts w:ascii="Times New Roman" w:hAnsi="Times New Roman"/>
          <w:b/>
          <w:sz w:val="24"/>
          <w:szCs w:val="24"/>
          <w:lang w:eastAsia="en-US" w:bidi="en-US"/>
        </w:rPr>
        <w:t xml:space="preserve"> классе</w:t>
      </w:r>
      <w:r>
        <w:rPr>
          <w:rFonts w:ascii="Times New Roman" w:hAnsi="Times New Roman"/>
          <w:b/>
          <w:sz w:val="24"/>
          <w:szCs w:val="24"/>
          <w:lang w:eastAsia="en-US" w:bidi="en-US"/>
        </w:rPr>
        <w:t xml:space="preserve"> 68.</w:t>
      </w:r>
    </w:p>
    <w:p w:rsidR="00162BBF" w:rsidRPr="00162BBF" w:rsidRDefault="00162BBF" w:rsidP="00162BBF">
      <w:pPr>
        <w:spacing w:before="100" w:beforeAutospacing="1" w:after="100" w:afterAutospacing="1"/>
        <w:jc w:val="both"/>
        <w:rPr>
          <w:rFonts w:ascii="Times New Roman" w:hAnsi="Times New Roman"/>
          <w:sz w:val="24"/>
          <w:szCs w:val="24"/>
        </w:rPr>
      </w:pPr>
      <w:r w:rsidRPr="00162BBF">
        <w:rPr>
          <w:rFonts w:ascii="Times New Roman" w:hAnsi="Times New Roman"/>
          <w:sz w:val="24"/>
          <w:szCs w:val="24"/>
          <w:lang w:eastAsia="en-US" w:bidi="en-US"/>
        </w:rPr>
        <w:t>Плановых  зачетов- 3</w:t>
      </w:r>
    </w:p>
    <w:p w:rsidR="00162BBF" w:rsidRPr="00162BBF" w:rsidRDefault="00162BBF" w:rsidP="00162BBF">
      <w:pPr>
        <w:spacing w:before="100" w:beforeAutospacing="1" w:after="100" w:afterAutospacing="1"/>
        <w:jc w:val="both"/>
        <w:rPr>
          <w:rFonts w:ascii="Times New Roman" w:hAnsi="Times New Roman"/>
          <w:sz w:val="24"/>
          <w:szCs w:val="24"/>
        </w:rPr>
      </w:pPr>
      <w:r w:rsidRPr="00162BBF">
        <w:rPr>
          <w:rFonts w:ascii="Times New Roman" w:hAnsi="Times New Roman"/>
          <w:sz w:val="24"/>
          <w:szCs w:val="24"/>
          <w:lang w:eastAsia="en-US" w:bidi="en-US"/>
        </w:rPr>
        <w:t xml:space="preserve">Итоговых практических работ- 7 </w:t>
      </w:r>
    </w:p>
    <w:p w:rsidR="00162BBF" w:rsidRPr="00162BBF" w:rsidRDefault="00162BBF" w:rsidP="00162BBF">
      <w:pPr>
        <w:spacing w:before="100" w:beforeAutospacing="1" w:after="100" w:afterAutospacing="1"/>
        <w:jc w:val="both"/>
        <w:rPr>
          <w:rFonts w:ascii="Times New Roman" w:hAnsi="Times New Roman"/>
          <w:sz w:val="24"/>
          <w:szCs w:val="24"/>
        </w:rPr>
      </w:pPr>
      <w:r w:rsidRPr="00162BBF">
        <w:rPr>
          <w:rFonts w:ascii="Times New Roman" w:hAnsi="Times New Roman"/>
          <w:sz w:val="24"/>
          <w:szCs w:val="24"/>
          <w:lang w:eastAsia="en-US" w:bidi="en-US"/>
        </w:rPr>
        <w:t>Тренировочных - 7</w:t>
      </w:r>
    </w:p>
    <w:p w:rsidR="00162BBF" w:rsidRPr="00162BBF" w:rsidRDefault="00162BBF" w:rsidP="00162BBF">
      <w:pPr>
        <w:jc w:val="both"/>
        <w:rPr>
          <w:rFonts w:ascii="Times New Roman" w:hAnsi="Times New Roman"/>
          <w:b/>
          <w:sz w:val="24"/>
          <w:szCs w:val="24"/>
          <w:lang w:eastAsia="en-US" w:bidi="en-US"/>
        </w:rPr>
      </w:pPr>
      <w:r w:rsidRPr="00162BBF">
        <w:rPr>
          <w:rFonts w:ascii="Times New Roman" w:hAnsi="Times New Roman"/>
          <w:sz w:val="24"/>
          <w:szCs w:val="24"/>
          <w:lang w:eastAsia="en-US" w:bidi="en-US"/>
        </w:rPr>
        <w:t>Обучающих - 15</w:t>
      </w:r>
    </w:p>
    <w:p w:rsidR="008412A7" w:rsidRPr="008412A7" w:rsidRDefault="008412A7" w:rsidP="008412A7">
      <w:pPr>
        <w:spacing w:after="0" w:line="240" w:lineRule="auto"/>
        <w:ind w:left="360"/>
        <w:rPr>
          <w:rFonts w:ascii="Times New Roman" w:hAnsi="Times New Roman"/>
          <w:b/>
          <w:sz w:val="24"/>
          <w:szCs w:val="24"/>
          <w:lang w:eastAsia="en-US" w:bidi="en-US"/>
        </w:rPr>
      </w:pPr>
    </w:p>
    <w:p w:rsidR="008412A7" w:rsidRPr="0019302D" w:rsidRDefault="008412A7" w:rsidP="008412A7">
      <w:pPr>
        <w:spacing w:after="0" w:line="240" w:lineRule="auto"/>
        <w:rPr>
          <w:rFonts w:ascii="Times New Roman" w:hAnsi="Times New Roman"/>
          <w:b/>
          <w:sz w:val="28"/>
          <w:szCs w:val="28"/>
          <w:lang w:eastAsia="en-US" w:bidi="en-US"/>
        </w:rPr>
      </w:pPr>
      <w:r w:rsidRPr="0019302D">
        <w:rPr>
          <w:rFonts w:ascii="Times New Roman" w:hAnsi="Times New Roman"/>
          <w:b/>
          <w:sz w:val="28"/>
          <w:szCs w:val="28"/>
          <w:lang w:eastAsia="en-US" w:bidi="en-US"/>
        </w:rPr>
        <w:t>Формы организации учебного процесса и их сочетание.</w:t>
      </w:r>
    </w:p>
    <w:p w:rsidR="008412A7" w:rsidRPr="008412A7" w:rsidRDefault="008412A7" w:rsidP="008412A7">
      <w:pPr>
        <w:spacing w:after="0" w:line="240" w:lineRule="auto"/>
        <w:rPr>
          <w:rFonts w:ascii="Times New Roman" w:hAnsi="Times New Roman"/>
          <w:bCs/>
          <w:color w:val="000000"/>
          <w:sz w:val="24"/>
          <w:szCs w:val="24"/>
          <w:lang w:eastAsia="en-US" w:bidi="en-US"/>
        </w:rPr>
      </w:pPr>
      <w:r w:rsidRPr="008412A7">
        <w:rPr>
          <w:rFonts w:ascii="Times New Roman" w:hAnsi="Times New Roman"/>
          <w:sz w:val="24"/>
          <w:szCs w:val="24"/>
          <w:lang w:eastAsia="en-US" w:bidi="en-US"/>
        </w:rPr>
        <w:t xml:space="preserve">Основной формой организации учебных занятий является урок. При проведении уроков используются следующие технологии: компьютерная технология, проблемного обучения, технология модульного обучения. Формы организации учебного процесса индивидуальные и групповые. На уроках используется дифференцированный и индивидуальный подход. </w:t>
      </w:r>
    </w:p>
    <w:p w:rsidR="008412A7" w:rsidRPr="008412A7" w:rsidRDefault="008412A7" w:rsidP="008412A7">
      <w:pPr>
        <w:shd w:val="clear" w:color="auto" w:fill="FFFFFF"/>
        <w:tabs>
          <w:tab w:val="left" w:pos="3405"/>
        </w:tabs>
        <w:spacing w:after="0" w:line="240" w:lineRule="auto"/>
        <w:jc w:val="both"/>
        <w:rPr>
          <w:rFonts w:ascii="Times New Roman" w:hAnsi="Times New Roman"/>
          <w:b/>
          <w:sz w:val="24"/>
          <w:szCs w:val="24"/>
          <w:lang w:eastAsia="en-US" w:bidi="en-US"/>
        </w:rPr>
      </w:pPr>
    </w:p>
    <w:p w:rsidR="008412A7" w:rsidRPr="0019302D" w:rsidRDefault="008412A7" w:rsidP="008412A7">
      <w:pPr>
        <w:spacing w:after="0" w:line="240" w:lineRule="auto"/>
        <w:ind w:right="-22"/>
        <w:jc w:val="both"/>
        <w:rPr>
          <w:rFonts w:ascii="Times New Roman" w:hAnsi="Times New Roman"/>
          <w:b/>
          <w:sz w:val="28"/>
          <w:szCs w:val="28"/>
          <w:lang w:eastAsia="en-US" w:bidi="en-US"/>
        </w:rPr>
      </w:pPr>
      <w:r w:rsidRPr="0019302D">
        <w:rPr>
          <w:rFonts w:ascii="Times New Roman" w:hAnsi="Times New Roman"/>
          <w:b/>
          <w:sz w:val="28"/>
          <w:szCs w:val="28"/>
          <w:lang w:eastAsia="en-US" w:bidi="en-US"/>
        </w:rPr>
        <w:t>Требован</w:t>
      </w:r>
      <w:r w:rsidR="00162BBF" w:rsidRPr="0019302D">
        <w:rPr>
          <w:rFonts w:ascii="Times New Roman" w:hAnsi="Times New Roman"/>
          <w:b/>
          <w:sz w:val="28"/>
          <w:szCs w:val="28"/>
          <w:lang w:eastAsia="en-US" w:bidi="en-US"/>
        </w:rPr>
        <w:t>ия к уровню подготовки учащихся 6 класса.</w:t>
      </w:r>
    </w:p>
    <w:p w:rsidR="008412A7" w:rsidRPr="00E50A5B" w:rsidRDefault="008412A7" w:rsidP="008412A7">
      <w:pPr>
        <w:spacing w:after="0" w:line="240" w:lineRule="auto"/>
        <w:ind w:right="-22"/>
        <w:jc w:val="both"/>
        <w:rPr>
          <w:rFonts w:ascii="Times New Roman" w:hAnsi="Times New Roman"/>
          <w:b/>
          <w:sz w:val="24"/>
          <w:szCs w:val="24"/>
          <w:lang w:eastAsia="en-US" w:bidi="en-US"/>
        </w:rPr>
      </w:pPr>
    </w:p>
    <w:p w:rsidR="008412A7" w:rsidRPr="00E50A5B" w:rsidRDefault="008412A7" w:rsidP="008412A7">
      <w:pPr>
        <w:spacing w:after="0" w:line="240" w:lineRule="auto"/>
        <w:ind w:right="-22"/>
        <w:jc w:val="both"/>
        <w:rPr>
          <w:rFonts w:ascii="Times New Roman" w:hAnsi="Times New Roman"/>
          <w:sz w:val="24"/>
          <w:szCs w:val="24"/>
          <w:u w:val="single"/>
          <w:lang w:eastAsia="en-US" w:bidi="en-US"/>
        </w:rPr>
      </w:pPr>
      <w:r w:rsidRPr="00E50A5B">
        <w:rPr>
          <w:rFonts w:ascii="Times New Roman" w:hAnsi="Times New Roman"/>
          <w:sz w:val="24"/>
          <w:szCs w:val="24"/>
          <w:u w:val="single"/>
          <w:lang w:eastAsia="en-US" w:bidi="en-US"/>
        </w:rPr>
        <w:t>1. Называть и показывать:</w:t>
      </w:r>
    </w:p>
    <w:p w:rsidR="008412A7" w:rsidRPr="00E50A5B" w:rsidRDefault="008412A7" w:rsidP="008412A7">
      <w:pPr>
        <w:spacing w:after="0" w:line="240" w:lineRule="auto"/>
        <w:ind w:right="-22"/>
        <w:jc w:val="both"/>
        <w:rPr>
          <w:rFonts w:ascii="Times New Roman" w:hAnsi="Times New Roman"/>
          <w:sz w:val="24"/>
          <w:szCs w:val="24"/>
          <w:lang w:eastAsia="en-US" w:bidi="en-US"/>
        </w:rPr>
      </w:pPr>
      <w:r w:rsidRPr="00E50A5B">
        <w:rPr>
          <w:rFonts w:ascii="Times New Roman" w:hAnsi="Times New Roman"/>
          <w:sz w:val="24"/>
          <w:szCs w:val="24"/>
          <w:lang w:eastAsia="en-US" w:bidi="en-US"/>
        </w:rPr>
        <w:t>- форму и размеры Земли;</w:t>
      </w:r>
    </w:p>
    <w:p w:rsidR="008412A7" w:rsidRPr="00E50A5B" w:rsidRDefault="008412A7" w:rsidP="008412A7">
      <w:pPr>
        <w:spacing w:after="0" w:line="240" w:lineRule="auto"/>
        <w:ind w:right="-22"/>
        <w:jc w:val="both"/>
        <w:rPr>
          <w:rFonts w:ascii="Times New Roman" w:hAnsi="Times New Roman"/>
          <w:sz w:val="24"/>
          <w:szCs w:val="24"/>
          <w:lang w:eastAsia="en-US" w:bidi="en-US"/>
        </w:rPr>
      </w:pPr>
      <w:r w:rsidRPr="00E50A5B">
        <w:rPr>
          <w:rFonts w:ascii="Times New Roman" w:hAnsi="Times New Roman"/>
          <w:sz w:val="24"/>
          <w:szCs w:val="24"/>
          <w:lang w:eastAsia="en-US" w:bidi="en-US"/>
        </w:rPr>
        <w:t>- полюса, экватор, начальный меридиан, тропики и полярные круги, масштаб карт, условные знаки карт;</w:t>
      </w:r>
    </w:p>
    <w:p w:rsidR="008412A7" w:rsidRPr="00E50A5B" w:rsidRDefault="008412A7" w:rsidP="008412A7">
      <w:pPr>
        <w:spacing w:after="0" w:line="240" w:lineRule="auto"/>
        <w:ind w:right="-22"/>
        <w:jc w:val="both"/>
        <w:rPr>
          <w:rFonts w:ascii="Times New Roman" w:hAnsi="Times New Roman"/>
          <w:sz w:val="24"/>
          <w:szCs w:val="24"/>
          <w:lang w:eastAsia="en-US" w:bidi="en-US"/>
        </w:rPr>
      </w:pPr>
      <w:r w:rsidRPr="00E50A5B">
        <w:rPr>
          <w:rFonts w:ascii="Times New Roman" w:hAnsi="Times New Roman"/>
          <w:sz w:val="24"/>
          <w:szCs w:val="24"/>
          <w:lang w:eastAsia="en-US" w:bidi="en-US"/>
        </w:rPr>
        <w:t>- части внутреннего строения Земли;</w:t>
      </w:r>
    </w:p>
    <w:p w:rsidR="008412A7" w:rsidRPr="00E50A5B" w:rsidRDefault="008412A7" w:rsidP="008412A7">
      <w:pPr>
        <w:spacing w:after="0" w:line="240" w:lineRule="auto"/>
        <w:ind w:right="-22"/>
        <w:jc w:val="both"/>
        <w:rPr>
          <w:rFonts w:ascii="Times New Roman" w:hAnsi="Times New Roman"/>
          <w:sz w:val="24"/>
          <w:szCs w:val="24"/>
          <w:lang w:eastAsia="en-US" w:bidi="en-US"/>
        </w:rPr>
      </w:pPr>
      <w:r w:rsidRPr="00E50A5B">
        <w:rPr>
          <w:rFonts w:ascii="Times New Roman" w:hAnsi="Times New Roman"/>
          <w:sz w:val="24"/>
          <w:szCs w:val="24"/>
          <w:lang w:eastAsia="en-US" w:bidi="en-US"/>
        </w:rPr>
        <w:t>- основные формы рельефа;</w:t>
      </w:r>
    </w:p>
    <w:p w:rsidR="008412A7" w:rsidRPr="00E50A5B" w:rsidRDefault="008412A7" w:rsidP="008412A7">
      <w:pPr>
        <w:spacing w:after="0" w:line="240" w:lineRule="auto"/>
        <w:ind w:right="-22"/>
        <w:jc w:val="both"/>
        <w:rPr>
          <w:rFonts w:ascii="Times New Roman" w:hAnsi="Times New Roman"/>
          <w:sz w:val="24"/>
          <w:szCs w:val="24"/>
          <w:lang w:eastAsia="en-US" w:bidi="en-US"/>
        </w:rPr>
      </w:pPr>
      <w:r w:rsidRPr="00E50A5B">
        <w:rPr>
          <w:rFonts w:ascii="Times New Roman" w:hAnsi="Times New Roman"/>
          <w:sz w:val="24"/>
          <w:szCs w:val="24"/>
          <w:lang w:eastAsia="en-US" w:bidi="en-US"/>
        </w:rPr>
        <w:t>- части Мирового океана;</w:t>
      </w:r>
    </w:p>
    <w:p w:rsidR="008412A7" w:rsidRPr="00E50A5B" w:rsidRDefault="008412A7" w:rsidP="008412A7">
      <w:pPr>
        <w:spacing w:after="0" w:line="240" w:lineRule="auto"/>
        <w:ind w:right="-22"/>
        <w:jc w:val="both"/>
        <w:rPr>
          <w:rFonts w:ascii="Times New Roman" w:hAnsi="Times New Roman"/>
          <w:sz w:val="24"/>
          <w:szCs w:val="24"/>
          <w:lang w:eastAsia="en-US" w:bidi="en-US"/>
        </w:rPr>
      </w:pPr>
      <w:r w:rsidRPr="00E50A5B">
        <w:rPr>
          <w:rFonts w:ascii="Times New Roman" w:hAnsi="Times New Roman"/>
          <w:sz w:val="24"/>
          <w:szCs w:val="24"/>
          <w:lang w:eastAsia="en-US" w:bidi="en-US"/>
        </w:rPr>
        <w:t>- виды вод суши;</w:t>
      </w:r>
    </w:p>
    <w:p w:rsidR="008412A7" w:rsidRPr="00E50A5B" w:rsidRDefault="008412A7" w:rsidP="008412A7">
      <w:pPr>
        <w:spacing w:after="0" w:line="240" w:lineRule="auto"/>
        <w:ind w:right="-22"/>
        <w:jc w:val="both"/>
        <w:rPr>
          <w:rFonts w:ascii="Times New Roman" w:hAnsi="Times New Roman"/>
          <w:sz w:val="24"/>
          <w:szCs w:val="24"/>
          <w:lang w:eastAsia="en-US" w:bidi="en-US"/>
        </w:rPr>
      </w:pPr>
      <w:r w:rsidRPr="00E50A5B">
        <w:rPr>
          <w:rFonts w:ascii="Times New Roman" w:hAnsi="Times New Roman"/>
          <w:sz w:val="24"/>
          <w:szCs w:val="24"/>
          <w:lang w:eastAsia="en-US" w:bidi="en-US"/>
        </w:rPr>
        <w:lastRenderedPageBreak/>
        <w:t>- причины изменения погоды;</w:t>
      </w:r>
    </w:p>
    <w:p w:rsidR="008412A7" w:rsidRPr="00E50A5B" w:rsidRDefault="008412A7" w:rsidP="008412A7">
      <w:pPr>
        <w:spacing w:after="0" w:line="240" w:lineRule="auto"/>
        <w:ind w:right="-22"/>
        <w:jc w:val="both"/>
        <w:rPr>
          <w:rFonts w:ascii="Times New Roman" w:hAnsi="Times New Roman"/>
          <w:sz w:val="24"/>
          <w:szCs w:val="24"/>
          <w:lang w:eastAsia="en-US" w:bidi="en-US"/>
        </w:rPr>
      </w:pPr>
      <w:r w:rsidRPr="00E50A5B">
        <w:rPr>
          <w:rFonts w:ascii="Times New Roman" w:hAnsi="Times New Roman"/>
          <w:sz w:val="24"/>
          <w:szCs w:val="24"/>
          <w:lang w:eastAsia="en-US" w:bidi="en-US"/>
        </w:rPr>
        <w:t>- типы климатов;</w:t>
      </w:r>
    </w:p>
    <w:p w:rsidR="008412A7" w:rsidRPr="00E50A5B" w:rsidRDefault="008412A7" w:rsidP="008412A7">
      <w:pPr>
        <w:spacing w:after="0" w:line="240" w:lineRule="auto"/>
        <w:ind w:right="-22"/>
        <w:jc w:val="both"/>
        <w:rPr>
          <w:rFonts w:ascii="Times New Roman" w:hAnsi="Times New Roman"/>
          <w:sz w:val="24"/>
          <w:szCs w:val="24"/>
          <w:lang w:eastAsia="en-US" w:bidi="en-US"/>
        </w:rPr>
      </w:pPr>
      <w:r w:rsidRPr="00E50A5B">
        <w:rPr>
          <w:rFonts w:ascii="Times New Roman" w:hAnsi="Times New Roman"/>
          <w:sz w:val="24"/>
          <w:szCs w:val="24"/>
          <w:lang w:eastAsia="en-US" w:bidi="en-US"/>
        </w:rPr>
        <w:t>- виды ветров, причины их образования;</w:t>
      </w:r>
    </w:p>
    <w:p w:rsidR="008412A7" w:rsidRPr="00E50A5B" w:rsidRDefault="008412A7" w:rsidP="008412A7">
      <w:pPr>
        <w:spacing w:after="0" w:line="240" w:lineRule="auto"/>
        <w:ind w:right="-22"/>
        <w:jc w:val="both"/>
        <w:rPr>
          <w:rFonts w:ascii="Times New Roman" w:hAnsi="Times New Roman"/>
          <w:sz w:val="24"/>
          <w:szCs w:val="24"/>
          <w:lang w:eastAsia="en-US" w:bidi="en-US"/>
        </w:rPr>
      </w:pPr>
      <w:r w:rsidRPr="00E50A5B">
        <w:rPr>
          <w:rFonts w:ascii="Times New Roman" w:hAnsi="Times New Roman"/>
          <w:sz w:val="24"/>
          <w:szCs w:val="24"/>
          <w:lang w:eastAsia="en-US" w:bidi="en-US"/>
        </w:rPr>
        <w:t>- виды движения воды в океане;</w:t>
      </w:r>
    </w:p>
    <w:p w:rsidR="008412A7" w:rsidRPr="00E50A5B" w:rsidRDefault="008412A7" w:rsidP="008412A7">
      <w:pPr>
        <w:spacing w:after="0" w:line="240" w:lineRule="auto"/>
        <w:ind w:right="-22"/>
        <w:jc w:val="both"/>
        <w:rPr>
          <w:rFonts w:ascii="Times New Roman" w:hAnsi="Times New Roman"/>
          <w:sz w:val="24"/>
          <w:szCs w:val="24"/>
          <w:lang w:eastAsia="en-US" w:bidi="en-US"/>
        </w:rPr>
      </w:pPr>
      <w:r w:rsidRPr="00E50A5B">
        <w:rPr>
          <w:rFonts w:ascii="Times New Roman" w:hAnsi="Times New Roman"/>
          <w:sz w:val="24"/>
          <w:szCs w:val="24"/>
          <w:lang w:eastAsia="en-US" w:bidi="en-US"/>
        </w:rPr>
        <w:t>- пояса освещенности Земли;</w:t>
      </w:r>
    </w:p>
    <w:p w:rsidR="008412A7" w:rsidRPr="00E50A5B" w:rsidRDefault="008412A7" w:rsidP="008412A7">
      <w:pPr>
        <w:spacing w:after="0" w:line="240" w:lineRule="auto"/>
        <w:ind w:right="-22"/>
        <w:jc w:val="both"/>
        <w:rPr>
          <w:rFonts w:ascii="Times New Roman" w:hAnsi="Times New Roman"/>
          <w:sz w:val="24"/>
          <w:szCs w:val="24"/>
          <w:lang w:eastAsia="en-US" w:bidi="en-US"/>
        </w:rPr>
      </w:pPr>
      <w:r w:rsidRPr="00E50A5B">
        <w:rPr>
          <w:rFonts w:ascii="Times New Roman" w:hAnsi="Times New Roman"/>
          <w:sz w:val="24"/>
          <w:szCs w:val="24"/>
          <w:lang w:eastAsia="en-US" w:bidi="en-US"/>
        </w:rPr>
        <w:t>- географические объекты, предусмотренные программой.</w:t>
      </w:r>
    </w:p>
    <w:p w:rsidR="008412A7" w:rsidRPr="00E50A5B" w:rsidRDefault="008412A7" w:rsidP="008412A7">
      <w:pPr>
        <w:spacing w:after="0" w:line="240" w:lineRule="auto"/>
        <w:ind w:right="-22"/>
        <w:jc w:val="both"/>
        <w:rPr>
          <w:rFonts w:ascii="Times New Roman" w:hAnsi="Times New Roman"/>
          <w:sz w:val="24"/>
          <w:szCs w:val="24"/>
          <w:lang w:eastAsia="en-US" w:bidi="en-US"/>
        </w:rPr>
      </w:pPr>
    </w:p>
    <w:p w:rsidR="008412A7" w:rsidRPr="00E50A5B" w:rsidRDefault="008412A7" w:rsidP="008412A7">
      <w:pPr>
        <w:spacing w:after="0" w:line="240" w:lineRule="auto"/>
        <w:ind w:right="-22"/>
        <w:jc w:val="both"/>
        <w:rPr>
          <w:rFonts w:ascii="Times New Roman" w:hAnsi="Times New Roman"/>
          <w:sz w:val="24"/>
          <w:szCs w:val="24"/>
          <w:u w:val="single"/>
          <w:lang w:eastAsia="en-US" w:bidi="en-US"/>
        </w:rPr>
      </w:pPr>
      <w:r w:rsidRPr="00E50A5B">
        <w:rPr>
          <w:rFonts w:ascii="Times New Roman" w:hAnsi="Times New Roman"/>
          <w:sz w:val="24"/>
          <w:szCs w:val="24"/>
          <w:u w:val="single"/>
          <w:lang w:eastAsia="en-US" w:bidi="en-US"/>
        </w:rPr>
        <w:t>2. Приводить примеры:</w:t>
      </w:r>
    </w:p>
    <w:p w:rsidR="008412A7" w:rsidRPr="00E50A5B" w:rsidRDefault="008412A7" w:rsidP="008412A7">
      <w:pPr>
        <w:spacing w:after="0" w:line="240" w:lineRule="auto"/>
        <w:ind w:right="-22"/>
        <w:jc w:val="both"/>
        <w:rPr>
          <w:rFonts w:ascii="Times New Roman" w:hAnsi="Times New Roman"/>
          <w:sz w:val="24"/>
          <w:szCs w:val="24"/>
          <w:lang w:eastAsia="en-US" w:bidi="en-US"/>
        </w:rPr>
      </w:pPr>
      <w:r w:rsidRPr="00E50A5B">
        <w:rPr>
          <w:rFonts w:ascii="Times New Roman" w:hAnsi="Times New Roman"/>
          <w:sz w:val="24"/>
          <w:szCs w:val="24"/>
          <w:lang w:eastAsia="en-US" w:bidi="en-US"/>
        </w:rPr>
        <w:t>- различных видов карт;</w:t>
      </w:r>
    </w:p>
    <w:p w:rsidR="008412A7" w:rsidRPr="00E50A5B" w:rsidRDefault="008412A7" w:rsidP="008412A7">
      <w:pPr>
        <w:spacing w:after="0" w:line="240" w:lineRule="auto"/>
        <w:ind w:right="-22"/>
        <w:jc w:val="both"/>
        <w:rPr>
          <w:rFonts w:ascii="Times New Roman" w:hAnsi="Times New Roman"/>
          <w:sz w:val="24"/>
          <w:szCs w:val="24"/>
          <w:lang w:eastAsia="en-US" w:bidi="en-US"/>
        </w:rPr>
      </w:pPr>
      <w:r w:rsidRPr="00E50A5B">
        <w:rPr>
          <w:rFonts w:ascii="Times New Roman" w:hAnsi="Times New Roman"/>
          <w:sz w:val="24"/>
          <w:szCs w:val="24"/>
          <w:lang w:eastAsia="en-US" w:bidi="en-US"/>
        </w:rPr>
        <w:t>- горных пород и минералов;</w:t>
      </w:r>
    </w:p>
    <w:p w:rsidR="008412A7" w:rsidRPr="00E50A5B" w:rsidRDefault="008412A7" w:rsidP="008412A7">
      <w:pPr>
        <w:spacing w:after="0" w:line="240" w:lineRule="auto"/>
        <w:ind w:right="-22"/>
        <w:jc w:val="both"/>
        <w:rPr>
          <w:rFonts w:ascii="Times New Roman" w:hAnsi="Times New Roman"/>
          <w:sz w:val="24"/>
          <w:szCs w:val="24"/>
          <w:lang w:eastAsia="en-US" w:bidi="en-US"/>
        </w:rPr>
      </w:pPr>
      <w:r w:rsidRPr="00E50A5B">
        <w:rPr>
          <w:rFonts w:ascii="Times New Roman" w:hAnsi="Times New Roman"/>
          <w:sz w:val="24"/>
          <w:szCs w:val="24"/>
          <w:lang w:eastAsia="en-US" w:bidi="en-US"/>
        </w:rPr>
        <w:t>- типов погод;</w:t>
      </w:r>
    </w:p>
    <w:p w:rsidR="008412A7" w:rsidRPr="00E50A5B" w:rsidRDefault="008412A7" w:rsidP="008412A7">
      <w:pPr>
        <w:spacing w:after="0" w:line="240" w:lineRule="auto"/>
        <w:ind w:right="-22"/>
        <w:jc w:val="both"/>
        <w:rPr>
          <w:rFonts w:ascii="Times New Roman" w:hAnsi="Times New Roman"/>
          <w:sz w:val="24"/>
          <w:szCs w:val="24"/>
          <w:lang w:eastAsia="en-US" w:bidi="en-US"/>
        </w:rPr>
      </w:pPr>
      <w:r w:rsidRPr="00E50A5B">
        <w:rPr>
          <w:rFonts w:ascii="Times New Roman" w:hAnsi="Times New Roman"/>
          <w:sz w:val="24"/>
          <w:szCs w:val="24"/>
          <w:lang w:eastAsia="en-US" w:bidi="en-US"/>
        </w:rPr>
        <w:t>- взаимовлияния всех компонентов природы.</w:t>
      </w:r>
    </w:p>
    <w:p w:rsidR="008412A7" w:rsidRPr="00E50A5B" w:rsidRDefault="008412A7" w:rsidP="008412A7">
      <w:pPr>
        <w:spacing w:after="0" w:line="240" w:lineRule="auto"/>
        <w:ind w:right="-22"/>
        <w:jc w:val="both"/>
        <w:rPr>
          <w:rFonts w:ascii="Times New Roman" w:hAnsi="Times New Roman"/>
          <w:sz w:val="24"/>
          <w:szCs w:val="24"/>
          <w:u w:val="single"/>
          <w:lang w:eastAsia="en-US" w:bidi="en-US"/>
        </w:rPr>
      </w:pPr>
      <w:r w:rsidRPr="00E50A5B">
        <w:rPr>
          <w:rFonts w:ascii="Times New Roman" w:hAnsi="Times New Roman"/>
          <w:sz w:val="24"/>
          <w:szCs w:val="24"/>
          <w:u w:val="single"/>
          <w:lang w:eastAsia="en-US" w:bidi="en-US"/>
        </w:rPr>
        <w:t>3. Определять:</w:t>
      </w:r>
    </w:p>
    <w:p w:rsidR="008412A7" w:rsidRPr="00E50A5B" w:rsidRDefault="008412A7" w:rsidP="008412A7">
      <w:pPr>
        <w:spacing w:after="0" w:line="240" w:lineRule="auto"/>
        <w:ind w:right="-22"/>
        <w:jc w:val="both"/>
        <w:rPr>
          <w:rFonts w:ascii="Times New Roman" w:hAnsi="Times New Roman"/>
          <w:sz w:val="24"/>
          <w:szCs w:val="24"/>
          <w:lang w:eastAsia="en-US" w:bidi="en-US"/>
        </w:rPr>
      </w:pPr>
      <w:r w:rsidRPr="00E50A5B">
        <w:rPr>
          <w:rFonts w:ascii="Times New Roman" w:hAnsi="Times New Roman"/>
          <w:sz w:val="24"/>
          <w:szCs w:val="24"/>
          <w:lang w:eastAsia="en-US" w:bidi="en-US"/>
        </w:rPr>
        <w:t>- стороны горизонта на местности (ориентироваться);</w:t>
      </w:r>
    </w:p>
    <w:p w:rsidR="008412A7" w:rsidRPr="00E50A5B" w:rsidRDefault="008412A7" w:rsidP="008412A7">
      <w:pPr>
        <w:keepNext/>
        <w:spacing w:before="240" w:after="60" w:line="240" w:lineRule="auto"/>
        <w:outlineLvl w:val="0"/>
        <w:rPr>
          <w:rFonts w:ascii="Times New Roman" w:hAnsi="Times New Roman"/>
          <w:bCs/>
          <w:kern w:val="32"/>
          <w:sz w:val="24"/>
          <w:szCs w:val="24"/>
          <w:lang w:eastAsia="en-US" w:bidi="en-US"/>
        </w:rPr>
      </w:pPr>
      <w:r w:rsidRPr="00E50A5B">
        <w:rPr>
          <w:rFonts w:ascii="Times New Roman" w:hAnsi="Times New Roman"/>
          <w:bCs/>
          <w:kern w:val="32"/>
          <w:sz w:val="24"/>
          <w:szCs w:val="24"/>
          <w:lang w:eastAsia="en-US" w:bidi="en-US"/>
        </w:rPr>
        <w:t>- относительную и абсолютную высоту географических объектов по плану местности или географической карте;</w:t>
      </w:r>
    </w:p>
    <w:p w:rsidR="008412A7" w:rsidRPr="00E50A5B" w:rsidRDefault="008412A7" w:rsidP="008412A7">
      <w:pPr>
        <w:keepNext/>
        <w:spacing w:before="240" w:after="60" w:line="240" w:lineRule="auto"/>
        <w:outlineLvl w:val="0"/>
        <w:rPr>
          <w:rFonts w:ascii="Times New Roman" w:hAnsi="Times New Roman"/>
          <w:bCs/>
          <w:kern w:val="32"/>
          <w:sz w:val="24"/>
          <w:szCs w:val="24"/>
          <w:lang w:eastAsia="en-US" w:bidi="en-US"/>
        </w:rPr>
      </w:pPr>
      <w:r w:rsidRPr="00E50A5B">
        <w:rPr>
          <w:rFonts w:ascii="Times New Roman" w:hAnsi="Times New Roman"/>
          <w:bCs/>
          <w:kern w:val="32"/>
          <w:sz w:val="24"/>
          <w:szCs w:val="24"/>
          <w:lang w:eastAsia="en-US" w:bidi="en-US"/>
        </w:rPr>
        <w:t>- расстояния и направления по плану и карте;</w:t>
      </w:r>
    </w:p>
    <w:p w:rsidR="008412A7" w:rsidRPr="00E50A5B" w:rsidRDefault="008412A7" w:rsidP="008412A7">
      <w:pPr>
        <w:keepNext/>
        <w:spacing w:before="240" w:after="60" w:line="240" w:lineRule="auto"/>
        <w:outlineLvl w:val="0"/>
        <w:rPr>
          <w:rFonts w:ascii="Times New Roman" w:hAnsi="Times New Roman"/>
          <w:bCs/>
          <w:kern w:val="32"/>
          <w:sz w:val="24"/>
          <w:szCs w:val="24"/>
          <w:lang w:eastAsia="en-US" w:bidi="en-US"/>
        </w:rPr>
      </w:pPr>
      <w:r w:rsidRPr="00E50A5B">
        <w:rPr>
          <w:rFonts w:ascii="Times New Roman" w:hAnsi="Times New Roman"/>
          <w:bCs/>
          <w:kern w:val="32"/>
          <w:sz w:val="24"/>
          <w:szCs w:val="24"/>
          <w:lang w:eastAsia="en-US" w:bidi="en-US"/>
        </w:rPr>
        <w:t>- осадочные и магматические горные породы;</w:t>
      </w:r>
    </w:p>
    <w:p w:rsidR="008412A7" w:rsidRPr="00E50A5B" w:rsidRDefault="008412A7" w:rsidP="008412A7">
      <w:pPr>
        <w:keepNext/>
        <w:spacing w:before="240" w:after="60" w:line="240" w:lineRule="auto"/>
        <w:outlineLvl w:val="0"/>
        <w:rPr>
          <w:rFonts w:ascii="Times New Roman" w:hAnsi="Times New Roman"/>
          <w:bCs/>
          <w:kern w:val="32"/>
          <w:sz w:val="24"/>
          <w:szCs w:val="24"/>
          <w:lang w:eastAsia="en-US" w:bidi="en-US"/>
        </w:rPr>
      </w:pPr>
      <w:r w:rsidRPr="00E50A5B">
        <w:rPr>
          <w:rFonts w:ascii="Times New Roman" w:hAnsi="Times New Roman"/>
          <w:bCs/>
          <w:kern w:val="32"/>
          <w:sz w:val="24"/>
          <w:szCs w:val="24"/>
          <w:lang w:eastAsia="en-US" w:bidi="en-US"/>
        </w:rPr>
        <w:t>- направление ветра.</w:t>
      </w:r>
    </w:p>
    <w:p w:rsidR="008412A7" w:rsidRPr="00E50A5B" w:rsidRDefault="008412A7" w:rsidP="008412A7">
      <w:pPr>
        <w:keepNext/>
        <w:spacing w:before="240" w:after="60" w:line="240" w:lineRule="auto"/>
        <w:outlineLvl w:val="0"/>
        <w:rPr>
          <w:rFonts w:ascii="Times New Roman" w:hAnsi="Times New Roman"/>
          <w:bCs/>
          <w:kern w:val="32"/>
          <w:sz w:val="24"/>
          <w:szCs w:val="24"/>
          <w:u w:val="single"/>
          <w:lang w:eastAsia="en-US" w:bidi="en-US"/>
        </w:rPr>
      </w:pPr>
      <w:r w:rsidRPr="00E50A5B">
        <w:rPr>
          <w:rFonts w:ascii="Times New Roman" w:hAnsi="Times New Roman"/>
          <w:bCs/>
          <w:kern w:val="32"/>
          <w:sz w:val="24"/>
          <w:szCs w:val="24"/>
          <w:u w:val="single"/>
          <w:lang w:eastAsia="en-US" w:bidi="en-US"/>
        </w:rPr>
        <w:t>4.Описывать:</w:t>
      </w:r>
    </w:p>
    <w:p w:rsidR="008412A7" w:rsidRPr="00E50A5B" w:rsidRDefault="008412A7" w:rsidP="008412A7">
      <w:pPr>
        <w:keepNext/>
        <w:spacing w:before="240" w:after="60" w:line="240" w:lineRule="auto"/>
        <w:outlineLvl w:val="0"/>
        <w:rPr>
          <w:rFonts w:ascii="Times New Roman" w:hAnsi="Times New Roman"/>
          <w:bCs/>
          <w:kern w:val="32"/>
          <w:sz w:val="24"/>
          <w:szCs w:val="24"/>
          <w:lang w:eastAsia="en-US" w:bidi="en-US"/>
        </w:rPr>
      </w:pPr>
      <w:r w:rsidRPr="00E50A5B">
        <w:rPr>
          <w:rFonts w:ascii="Times New Roman" w:hAnsi="Times New Roman"/>
          <w:bCs/>
          <w:kern w:val="32"/>
          <w:sz w:val="24"/>
          <w:szCs w:val="24"/>
          <w:lang w:eastAsia="en-US" w:bidi="en-US"/>
        </w:rPr>
        <w:t>- географические объекты.</w:t>
      </w:r>
    </w:p>
    <w:p w:rsidR="008412A7" w:rsidRPr="00E50A5B" w:rsidRDefault="008412A7" w:rsidP="008412A7">
      <w:pPr>
        <w:keepNext/>
        <w:spacing w:before="240" w:after="60" w:line="240" w:lineRule="auto"/>
        <w:outlineLvl w:val="0"/>
        <w:rPr>
          <w:rFonts w:ascii="Times New Roman" w:hAnsi="Times New Roman"/>
          <w:bCs/>
          <w:kern w:val="32"/>
          <w:sz w:val="24"/>
          <w:szCs w:val="24"/>
          <w:u w:val="single"/>
          <w:lang w:eastAsia="en-US" w:bidi="en-US"/>
        </w:rPr>
      </w:pPr>
      <w:r w:rsidRPr="00E50A5B">
        <w:rPr>
          <w:rFonts w:ascii="Times New Roman" w:hAnsi="Times New Roman"/>
          <w:bCs/>
          <w:kern w:val="32"/>
          <w:sz w:val="24"/>
          <w:szCs w:val="24"/>
          <w:u w:val="single"/>
          <w:lang w:eastAsia="en-US" w:bidi="en-US"/>
        </w:rPr>
        <w:t>5. Объяснять:</w:t>
      </w:r>
    </w:p>
    <w:p w:rsidR="008412A7" w:rsidRPr="00E50A5B" w:rsidRDefault="008412A7" w:rsidP="008412A7">
      <w:pPr>
        <w:keepNext/>
        <w:spacing w:before="240" w:after="60" w:line="240" w:lineRule="auto"/>
        <w:outlineLvl w:val="0"/>
        <w:rPr>
          <w:rFonts w:ascii="Times New Roman" w:hAnsi="Times New Roman"/>
          <w:bCs/>
          <w:kern w:val="32"/>
          <w:sz w:val="24"/>
          <w:szCs w:val="24"/>
          <w:lang w:eastAsia="en-US" w:bidi="en-US"/>
        </w:rPr>
      </w:pPr>
      <w:r w:rsidRPr="00E50A5B">
        <w:rPr>
          <w:rFonts w:ascii="Times New Roman" w:hAnsi="Times New Roman"/>
          <w:bCs/>
          <w:kern w:val="32"/>
          <w:sz w:val="24"/>
          <w:szCs w:val="24"/>
          <w:lang w:eastAsia="en-US" w:bidi="en-US"/>
        </w:rPr>
        <w:t>- особенности компонентов природы своей местности.</w:t>
      </w:r>
    </w:p>
    <w:p w:rsidR="00162BBF" w:rsidRPr="00E50A5B" w:rsidRDefault="00162BBF" w:rsidP="00162BBF">
      <w:pPr>
        <w:spacing w:line="252" w:lineRule="auto"/>
        <w:contextualSpacing/>
        <w:rPr>
          <w:rFonts w:ascii="Times New Roman" w:hAnsi="Times New Roman"/>
          <w:b/>
          <w:sz w:val="24"/>
          <w:szCs w:val="24"/>
          <w:lang w:eastAsia="en-US" w:bidi="en-US"/>
        </w:rPr>
      </w:pPr>
      <w:r w:rsidRPr="00E50A5B">
        <w:rPr>
          <w:rFonts w:ascii="Times New Roman" w:hAnsi="Times New Roman"/>
          <w:b/>
          <w:sz w:val="24"/>
          <w:szCs w:val="24"/>
          <w:lang w:eastAsia="en-US" w:bidi="en-US"/>
        </w:rPr>
        <w:t>Требования к уровню подготовки учащихся 7 класса:</w:t>
      </w:r>
    </w:p>
    <w:p w:rsidR="00162BBF" w:rsidRPr="00E50A5B" w:rsidRDefault="00162BBF" w:rsidP="00162BBF">
      <w:pPr>
        <w:spacing w:line="252" w:lineRule="auto"/>
        <w:contextualSpacing/>
        <w:rPr>
          <w:rFonts w:ascii="Times New Roman" w:hAnsi="Times New Roman"/>
          <w:b/>
          <w:sz w:val="24"/>
          <w:szCs w:val="24"/>
          <w:lang w:eastAsia="en-US" w:bidi="en-US"/>
        </w:rPr>
      </w:pPr>
      <w:r w:rsidRPr="00E50A5B">
        <w:rPr>
          <w:rFonts w:ascii="Times New Roman" w:hAnsi="Times New Roman"/>
          <w:sz w:val="24"/>
          <w:szCs w:val="24"/>
        </w:rPr>
        <w:t>Учащиеся должны:</w:t>
      </w:r>
    </w:p>
    <w:p w:rsidR="00162BBF" w:rsidRPr="00E50A5B" w:rsidRDefault="00162BBF" w:rsidP="00162BBF">
      <w:pPr>
        <w:spacing w:before="100" w:beforeAutospacing="1" w:after="100" w:afterAutospacing="1" w:line="252" w:lineRule="auto"/>
        <w:ind w:left="709"/>
        <w:contextualSpacing/>
        <w:rPr>
          <w:rFonts w:ascii="Times New Roman" w:hAnsi="Times New Roman"/>
          <w:sz w:val="24"/>
          <w:szCs w:val="24"/>
          <w:u w:val="single"/>
        </w:rPr>
      </w:pPr>
      <w:r w:rsidRPr="00E50A5B">
        <w:rPr>
          <w:rFonts w:ascii="Times New Roman" w:hAnsi="Times New Roman"/>
          <w:sz w:val="24"/>
          <w:szCs w:val="24"/>
          <w:u w:val="single"/>
        </w:rPr>
        <w:t>1. Знать (понимать):</w:t>
      </w:r>
    </w:p>
    <w:p w:rsidR="00162BBF" w:rsidRPr="00E50A5B" w:rsidRDefault="00162BBF" w:rsidP="00162BBF">
      <w:pPr>
        <w:spacing w:before="100" w:beforeAutospacing="1" w:after="100" w:afterAutospacing="1" w:line="252" w:lineRule="auto"/>
        <w:ind w:left="709"/>
        <w:contextualSpacing/>
        <w:rPr>
          <w:rFonts w:ascii="Times New Roman" w:hAnsi="Times New Roman"/>
          <w:sz w:val="24"/>
          <w:szCs w:val="24"/>
        </w:rPr>
      </w:pPr>
      <w:r w:rsidRPr="00E50A5B">
        <w:rPr>
          <w:rFonts w:ascii="Times New Roman" w:hAnsi="Times New Roman"/>
          <w:sz w:val="24"/>
          <w:szCs w:val="24"/>
        </w:rPr>
        <w:t>– географические особенности природы материков и океанов, их сходство и различия;</w:t>
      </w:r>
    </w:p>
    <w:p w:rsidR="00162BBF" w:rsidRPr="00E50A5B" w:rsidRDefault="00162BBF" w:rsidP="00162BBF">
      <w:pPr>
        <w:spacing w:before="100" w:beforeAutospacing="1" w:after="100" w:afterAutospacing="1" w:line="252" w:lineRule="auto"/>
        <w:ind w:left="709"/>
        <w:contextualSpacing/>
        <w:rPr>
          <w:rFonts w:ascii="Times New Roman" w:hAnsi="Times New Roman"/>
          <w:sz w:val="24"/>
          <w:szCs w:val="24"/>
        </w:rPr>
      </w:pPr>
      <w:r w:rsidRPr="00E50A5B">
        <w:rPr>
          <w:rFonts w:ascii="Times New Roman" w:hAnsi="Times New Roman"/>
          <w:sz w:val="24"/>
          <w:szCs w:val="24"/>
        </w:rPr>
        <w:t>– причины, обуславливающие разнообразие отдельных материков и океанов;</w:t>
      </w:r>
    </w:p>
    <w:p w:rsidR="00162BBF" w:rsidRPr="00E50A5B" w:rsidRDefault="00162BBF" w:rsidP="00162BBF">
      <w:pPr>
        <w:spacing w:before="100" w:beforeAutospacing="1" w:after="100" w:afterAutospacing="1" w:line="252" w:lineRule="auto"/>
        <w:ind w:left="709"/>
        <w:contextualSpacing/>
        <w:rPr>
          <w:rFonts w:ascii="Times New Roman" w:hAnsi="Times New Roman"/>
          <w:sz w:val="24"/>
          <w:szCs w:val="24"/>
        </w:rPr>
      </w:pPr>
      <w:r w:rsidRPr="00E50A5B">
        <w:rPr>
          <w:rFonts w:ascii="Times New Roman" w:hAnsi="Times New Roman"/>
          <w:sz w:val="24"/>
          <w:szCs w:val="24"/>
        </w:rPr>
        <w:t>– основные географические законы (зональность, ритмичность, высотная поясность);</w:t>
      </w:r>
    </w:p>
    <w:p w:rsidR="00162BBF" w:rsidRPr="00E50A5B" w:rsidRDefault="00162BBF" w:rsidP="00162BBF">
      <w:pPr>
        <w:spacing w:before="100" w:beforeAutospacing="1" w:after="100" w:afterAutospacing="1" w:line="252" w:lineRule="auto"/>
        <w:ind w:left="709"/>
        <w:contextualSpacing/>
        <w:rPr>
          <w:rFonts w:ascii="Times New Roman" w:hAnsi="Times New Roman"/>
          <w:sz w:val="24"/>
          <w:szCs w:val="24"/>
        </w:rPr>
      </w:pPr>
      <w:r w:rsidRPr="00E50A5B">
        <w:rPr>
          <w:rFonts w:ascii="Times New Roman" w:hAnsi="Times New Roman"/>
          <w:sz w:val="24"/>
          <w:szCs w:val="24"/>
        </w:rPr>
        <w:t>– связи между географическим положением, природными условиями и хозяйственными особенностями отдельных стран и регионов;</w:t>
      </w:r>
    </w:p>
    <w:p w:rsidR="00162BBF" w:rsidRPr="00E50A5B" w:rsidRDefault="00162BBF" w:rsidP="00162BBF">
      <w:pPr>
        <w:spacing w:before="100" w:beforeAutospacing="1" w:after="100" w:afterAutospacing="1" w:line="252" w:lineRule="auto"/>
        <w:ind w:left="709"/>
        <w:contextualSpacing/>
        <w:rPr>
          <w:rFonts w:ascii="Times New Roman" w:hAnsi="Times New Roman"/>
          <w:sz w:val="24"/>
          <w:szCs w:val="24"/>
        </w:rPr>
      </w:pPr>
      <w:r w:rsidRPr="00E50A5B">
        <w:rPr>
          <w:rFonts w:ascii="Times New Roman" w:hAnsi="Times New Roman"/>
          <w:sz w:val="24"/>
          <w:szCs w:val="24"/>
        </w:rPr>
        <w:t xml:space="preserve">– причины возникновения </w:t>
      </w:r>
      <w:proofErr w:type="spellStart"/>
      <w:r w:rsidRPr="00E50A5B">
        <w:rPr>
          <w:rFonts w:ascii="Times New Roman" w:hAnsi="Times New Roman"/>
          <w:sz w:val="24"/>
          <w:szCs w:val="24"/>
        </w:rPr>
        <w:t>геоэкологических</w:t>
      </w:r>
      <w:proofErr w:type="spellEnd"/>
      <w:r w:rsidRPr="00E50A5B">
        <w:rPr>
          <w:rFonts w:ascii="Times New Roman" w:hAnsi="Times New Roman"/>
          <w:sz w:val="24"/>
          <w:szCs w:val="24"/>
        </w:rPr>
        <w:t xml:space="preserve"> проблем, а также меры по их смягчению и предотвращению;</w:t>
      </w:r>
    </w:p>
    <w:p w:rsidR="00162BBF" w:rsidRPr="00E50A5B" w:rsidRDefault="00162BBF" w:rsidP="00162BBF">
      <w:pPr>
        <w:spacing w:before="100" w:beforeAutospacing="1" w:after="100" w:afterAutospacing="1" w:line="252" w:lineRule="auto"/>
        <w:ind w:left="709"/>
        <w:contextualSpacing/>
        <w:rPr>
          <w:rFonts w:ascii="Times New Roman" w:hAnsi="Times New Roman"/>
          <w:sz w:val="24"/>
          <w:szCs w:val="24"/>
        </w:rPr>
      </w:pPr>
      <w:r w:rsidRPr="00E50A5B">
        <w:rPr>
          <w:rFonts w:ascii="Times New Roman" w:hAnsi="Times New Roman"/>
          <w:sz w:val="24"/>
          <w:szCs w:val="24"/>
        </w:rPr>
        <w:t>– географию крупнейших народов Земли.</w:t>
      </w:r>
    </w:p>
    <w:p w:rsidR="00162BBF" w:rsidRPr="00E50A5B" w:rsidRDefault="00162BBF" w:rsidP="00162BBF">
      <w:pPr>
        <w:spacing w:before="100" w:beforeAutospacing="1" w:after="100" w:afterAutospacing="1" w:line="252" w:lineRule="auto"/>
        <w:ind w:left="709"/>
        <w:contextualSpacing/>
        <w:rPr>
          <w:rFonts w:ascii="Times New Roman" w:hAnsi="Times New Roman"/>
          <w:sz w:val="24"/>
          <w:szCs w:val="24"/>
          <w:u w:val="single"/>
        </w:rPr>
      </w:pPr>
      <w:r w:rsidRPr="00E50A5B">
        <w:rPr>
          <w:rFonts w:ascii="Times New Roman" w:hAnsi="Times New Roman"/>
          <w:sz w:val="24"/>
          <w:szCs w:val="24"/>
          <w:u w:val="single"/>
        </w:rPr>
        <w:t>2. Уметь:</w:t>
      </w:r>
    </w:p>
    <w:p w:rsidR="00162BBF" w:rsidRPr="00E50A5B" w:rsidRDefault="00162BBF" w:rsidP="00162BBF">
      <w:pPr>
        <w:spacing w:before="100" w:beforeAutospacing="1" w:after="100" w:afterAutospacing="1" w:line="252" w:lineRule="auto"/>
        <w:ind w:left="709"/>
        <w:contextualSpacing/>
        <w:rPr>
          <w:rFonts w:ascii="Times New Roman" w:hAnsi="Times New Roman"/>
          <w:sz w:val="24"/>
          <w:szCs w:val="24"/>
        </w:rPr>
      </w:pPr>
      <w:r w:rsidRPr="00E50A5B">
        <w:rPr>
          <w:rFonts w:ascii="Times New Roman" w:hAnsi="Times New Roman"/>
          <w:sz w:val="24"/>
          <w:szCs w:val="24"/>
        </w:rPr>
        <w:t>– давать характеристики материков и океанов;</w:t>
      </w:r>
    </w:p>
    <w:p w:rsidR="00162BBF" w:rsidRPr="00E50A5B" w:rsidRDefault="00162BBF" w:rsidP="00162BBF">
      <w:pPr>
        <w:spacing w:before="100" w:beforeAutospacing="1" w:after="100" w:afterAutospacing="1" w:line="252" w:lineRule="auto"/>
        <w:ind w:left="709"/>
        <w:contextualSpacing/>
        <w:rPr>
          <w:rFonts w:ascii="Times New Roman" w:hAnsi="Times New Roman"/>
          <w:sz w:val="24"/>
          <w:szCs w:val="24"/>
        </w:rPr>
      </w:pPr>
      <w:r w:rsidRPr="00E50A5B">
        <w:rPr>
          <w:rFonts w:ascii="Times New Roman" w:hAnsi="Times New Roman"/>
          <w:sz w:val="24"/>
          <w:szCs w:val="24"/>
        </w:rPr>
        <w:t>– характеризовать крупные природные регионы с использованием карт атласа;</w:t>
      </w:r>
    </w:p>
    <w:p w:rsidR="00162BBF" w:rsidRPr="00E50A5B" w:rsidRDefault="00162BBF" w:rsidP="00162BBF">
      <w:pPr>
        <w:spacing w:before="100" w:beforeAutospacing="1" w:after="100" w:afterAutospacing="1" w:line="252" w:lineRule="auto"/>
        <w:ind w:left="709"/>
        <w:contextualSpacing/>
        <w:rPr>
          <w:rFonts w:ascii="Times New Roman" w:hAnsi="Times New Roman"/>
          <w:sz w:val="24"/>
          <w:szCs w:val="24"/>
        </w:rPr>
      </w:pPr>
      <w:r w:rsidRPr="00E50A5B">
        <w:rPr>
          <w:rFonts w:ascii="Times New Roman" w:hAnsi="Times New Roman"/>
          <w:sz w:val="24"/>
          <w:szCs w:val="24"/>
        </w:rPr>
        <w:t>– приводить примеры адаптации человека к условиям окружающей среды, рационального природопользования и др.;</w:t>
      </w:r>
    </w:p>
    <w:p w:rsidR="00162BBF" w:rsidRPr="00E50A5B" w:rsidRDefault="00162BBF" w:rsidP="00162BBF">
      <w:pPr>
        <w:spacing w:before="100" w:beforeAutospacing="1" w:after="100" w:afterAutospacing="1" w:line="252" w:lineRule="auto"/>
        <w:ind w:left="709"/>
        <w:contextualSpacing/>
        <w:rPr>
          <w:rFonts w:ascii="Times New Roman" w:hAnsi="Times New Roman"/>
          <w:sz w:val="24"/>
          <w:szCs w:val="24"/>
        </w:rPr>
      </w:pPr>
      <w:r w:rsidRPr="00E50A5B">
        <w:rPr>
          <w:rFonts w:ascii="Times New Roman" w:hAnsi="Times New Roman"/>
          <w:sz w:val="24"/>
          <w:szCs w:val="24"/>
        </w:rPr>
        <w:t>– определять географическое положение природных объектов.</w:t>
      </w:r>
    </w:p>
    <w:p w:rsidR="00162BBF" w:rsidRPr="00E50A5B" w:rsidRDefault="00162BBF" w:rsidP="00162BBF">
      <w:pPr>
        <w:spacing w:before="100" w:beforeAutospacing="1" w:after="100" w:afterAutospacing="1" w:line="252" w:lineRule="auto"/>
        <w:ind w:left="709"/>
        <w:contextualSpacing/>
        <w:jc w:val="both"/>
        <w:rPr>
          <w:rFonts w:ascii="Times New Roman" w:hAnsi="Times New Roman"/>
          <w:sz w:val="24"/>
          <w:szCs w:val="24"/>
        </w:rPr>
      </w:pPr>
    </w:p>
    <w:p w:rsidR="00162BBF" w:rsidRPr="00E50A5B" w:rsidRDefault="00162BBF" w:rsidP="00162BBF">
      <w:pPr>
        <w:spacing w:before="100" w:beforeAutospacing="1" w:after="100" w:afterAutospacing="1" w:line="252" w:lineRule="auto"/>
        <w:ind w:left="709"/>
        <w:contextualSpacing/>
        <w:jc w:val="both"/>
        <w:rPr>
          <w:rFonts w:ascii="Times New Roman" w:hAnsi="Times New Roman"/>
          <w:sz w:val="24"/>
          <w:szCs w:val="24"/>
        </w:rPr>
      </w:pPr>
    </w:p>
    <w:p w:rsidR="00162BBF" w:rsidRPr="0019302D" w:rsidRDefault="00162BBF" w:rsidP="0019302D">
      <w:pPr>
        <w:spacing w:line="252" w:lineRule="auto"/>
        <w:jc w:val="center"/>
        <w:rPr>
          <w:rFonts w:ascii="Times New Roman" w:hAnsi="Times New Roman"/>
          <w:b/>
          <w:bCs/>
          <w:iCs/>
          <w:sz w:val="24"/>
          <w:szCs w:val="24"/>
          <w:lang w:eastAsia="en-US" w:bidi="en-US"/>
        </w:rPr>
      </w:pPr>
      <w:r w:rsidRPr="00E50A5B">
        <w:rPr>
          <w:rFonts w:ascii="Times New Roman" w:hAnsi="Times New Roman"/>
          <w:b/>
          <w:bCs/>
          <w:iCs/>
          <w:sz w:val="24"/>
          <w:szCs w:val="24"/>
          <w:lang w:eastAsia="en-US" w:bidi="en-US"/>
        </w:rPr>
        <w:lastRenderedPageBreak/>
        <w:t>Перечень</w:t>
      </w:r>
      <w:r w:rsidRPr="00E50A5B">
        <w:rPr>
          <w:rFonts w:ascii="Times New Roman" w:hAnsi="Times New Roman"/>
          <w:b/>
          <w:bCs/>
          <w:iCs/>
          <w:sz w:val="24"/>
          <w:szCs w:val="24"/>
          <w:lang w:val="en-US" w:eastAsia="en-US" w:bidi="en-US"/>
        </w:rPr>
        <w:t> </w:t>
      </w:r>
      <w:r w:rsidRPr="00E50A5B">
        <w:rPr>
          <w:rFonts w:ascii="Times New Roman" w:hAnsi="Times New Roman"/>
          <w:b/>
          <w:bCs/>
          <w:iCs/>
          <w:sz w:val="24"/>
          <w:szCs w:val="24"/>
          <w:lang w:eastAsia="en-US" w:bidi="en-US"/>
        </w:rPr>
        <w:t xml:space="preserve"> обязательной </w:t>
      </w:r>
      <w:r w:rsidRPr="00E50A5B">
        <w:rPr>
          <w:rFonts w:ascii="Times New Roman" w:hAnsi="Times New Roman"/>
          <w:b/>
          <w:bCs/>
          <w:iCs/>
          <w:sz w:val="24"/>
          <w:szCs w:val="24"/>
          <w:lang w:val="en-US" w:eastAsia="en-US" w:bidi="en-US"/>
        </w:rPr>
        <w:t> </w:t>
      </w:r>
      <w:r w:rsidRPr="00E50A5B">
        <w:rPr>
          <w:rFonts w:ascii="Times New Roman" w:hAnsi="Times New Roman"/>
          <w:b/>
          <w:bCs/>
          <w:iCs/>
          <w:sz w:val="24"/>
          <w:szCs w:val="24"/>
          <w:lang w:eastAsia="en-US" w:bidi="en-US"/>
        </w:rPr>
        <w:t>географической</w:t>
      </w:r>
      <w:r w:rsidRPr="00E50A5B">
        <w:rPr>
          <w:rFonts w:ascii="Times New Roman" w:hAnsi="Times New Roman"/>
          <w:b/>
          <w:bCs/>
          <w:iCs/>
          <w:sz w:val="24"/>
          <w:szCs w:val="24"/>
          <w:lang w:val="en-US" w:eastAsia="en-US" w:bidi="en-US"/>
        </w:rPr>
        <w:t> </w:t>
      </w:r>
      <w:r w:rsidRPr="00E50A5B">
        <w:rPr>
          <w:rFonts w:ascii="Times New Roman" w:hAnsi="Times New Roman"/>
          <w:b/>
          <w:bCs/>
          <w:iCs/>
          <w:sz w:val="24"/>
          <w:szCs w:val="24"/>
          <w:lang w:eastAsia="en-US" w:bidi="en-US"/>
        </w:rPr>
        <w:t xml:space="preserve"> номенклатуры</w:t>
      </w:r>
      <w:r w:rsidRPr="00E50A5B">
        <w:rPr>
          <w:rFonts w:ascii="Times New Roman" w:hAnsi="Times New Roman"/>
          <w:sz w:val="24"/>
          <w:szCs w:val="24"/>
          <w:lang w:val="en-US" w:eastAsia="en-US" w:bidi="en-US"/>
        </w:rPr>
        <w:t> </w:t>
      </w:r>
    </w:p>
    <w:p w:rsidR="00162BBF" w:rsidRPr="00E50A5B" w:rsidRDefault="00162BBF" w:rsidP="00162BBF">
      <w:pPr>
        <w:spacing w:line="252" w:lineRule="auto"/>
        <w:jc w:val="center"/>
        <w:rPr>
          <w:rFonts w:ascii="Times New Roman" w:hAnsi="Times New Roman"/>
          <w:b/>
          <w:bCs/>
          <w:i/>
          <w:iCs/>
          <w:sz w:val="24"/>
          <w:szCs w:val="24"/>
          <w:lang w:eastAsia="en-US" w:bidi="en-US"/>
        </w:rPr>
      </w:pPr>
      <w:r w:rsidRPr="00E50A5B">
        <w:rPr>
          <w:rFonts w:ascii="Times New Roman" w:hAnsi="Times New Roman"/>
          <w:b/>
          <w:bCs/>
          <w:i/>
          <w:iCs/>
          <w:sz w:val="24"/>
          <w:szCs w:val="24"/>
          <w:lang w:eastAsia="en-US" w:bidi="en-US"/>
        </w:rPr>
        <w:t>Тема</w:t>
      </w:r>
      <w:r w:rsidRPr="00E50A5B">
        <w:rPr>
          <w:rFonts w:ascii="Times New Roman" w:hAnsi="Times New Roman"/>
          <w:b/>
          <w:bCs/>
          <w:i/>
          <w:iCs/>
          <w:sz w:val="24"/>
          <w:szCs w:val="24"/>
          <w:lang w:val="en-US" w:eastAsia="en-US" w:bidi="en-US"/>
        </w:rPr>
        <w:t> </w:t>
      </w:r>
      <w:r w:rsidRPr="00E50A5B">
        <w:rPr>
          <w:rFonts w:ascii="Times New Roman" w:hAnsi="Times New Roman"/>
          <w:b/>
          <w:bCs/>
          <w:i/>
          <w:iCs/>
          <w:sz w:val="24"/>
          <w:szCs w:val="24"/>
          <w:lang w:eastAsia="en-US" w:bidi="en-US"/>
        </w:rPr>
        <w:t xml:space="preserve"> ”Введение”</w:t>
      </w:r>
    </w:p>
    <w:p w:rsidR="00162BBF" w:rsidRPr="00E50A5B" w:rsidRDefault="00162BBF" w:rsidP="00162BBF">
      <w:pPr>
        <w:spacing w:line="252" w:lineRule="auto"/>
        <w:ind w:left="1620" w:hanging="1620"/>
        <w:jc w:val="both"/>
        <w:rPr>
          <w:rFonts w:ascii="Times New Roman" w:hAnsi="Times New Roman"/>
          <w:sz w:val="24"/>
          <w:szCs w:val="24"/>
          <w:lang w:eastAsia="en-US" w:bidi="en-US"/>
        </w:rPr>
      </w:pPr>
      <w:r w:rsidRPr="00E50A5B">
        <w:rPr>
          <w:rFonts w:ascii="Times New Roman" w:hAnsi="Times New Roman"/>
          <w:i/>
          <w:iCs/>
          <w:sz w:val="24"/>
          <w:szCs w:val="24"/>
          <w:lang w:eastAsia="en-US" w:bidi="en-US"/>
        </w:rPr>
        <w:t>материки</w:t>
      </w:r>
      <w:r w:rsidRPr="00E50A5B">
        <w:rPr>
          <w:rFonts w:ascii="Times New Roman" w:hAnsi="Times New Roman"/>
          <w:sz w:val="24"/>
          <w:szCs w:val="24"/>
          <w:lang w:eastAsia="en-US" w:bidi="en-US"/>
        </w:rPr>
        <w:t>:</w:t>
      </w:r>
      <w:r w:rsidRPr="00E50A5B">
        <w:rPr>
          <w:rFonts w:ascii="Times New Roman" w:hAnsi="Times New Roman"/>
          <w:i/>
          <w:iCs/>
          <w:sz w:val="24"/>
          <w:szCs w:val="24"/>
          <w:lang w:val="en-US" w:eastAsia="en-US" w:bidi="en-US"/>
        </w:rPr>
        <w:t> </w:t>
      </w:r>
      <w:r w:rsidRPr="00E50A5B">
        <w:rPr>
          <w:rFonts w:ascii="Times New Roman" w:hAnsi="Times New Roman"/>
          <w:sz w:val="24"/>
          <w:szCs w:val="24"/>
          <w:lang w:eastAsia="en-US" w:bidi="en-US"/>
        </w:rPr>
        <w:t>Евразия,</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Африка,</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Северная</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Америка,</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Южная</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Америка,</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Антарктида,</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Австралия.</w:t>
      </w:r>
    </w:p>
    <w:p w:rsidR="00162BBF" w:rsidRPr="00E50A5B" w:rsidRDefault="00162BBF" w:rsidP="00162BBF">
      <w:pPr>
        <w:spacing w:line="252" w:lineRule="auto"/>
        <w:ind w:left="1620" w:hanging="1620"/>
        <w:jc w:val="both"/>
        <w:rPr>
          <w:rFonts w:ascii="Times New Roman" w:hAnsi="Times New Roman"/>
          <w:sz w:val="24"/>
          <w:szCs w:val="24"/>
          <w:lang w:eastAsia="en-US" w:bidi="en-US"/>
        </w:rPr>
      </w:pPr>
      <w:r w:rsidRPr="00E50A5B">
        <w:rPr>
          <w:rFonts w:ascii="Times New Roman" w:hAnsi="Times New Roman"/>
          <w:i/>
          <w:iCs/>
          <w:sz w:val="24"/>
          <w:szCs w:val="24"/>
          <w:lang w:eastAsia="en-US" w:bidi="en-US"/>
        </w:rPr>
        <w:t>континенты</w:t>
      </w:r>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Европа,</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Азия,</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Африка,</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Америка,</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Антарктида,</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Австралия.</w:t>
      </w:r>
    </w:p>
    <w:p w:rsidR="00162BBF" w:rsidRPr="0019302D" w:rsidRDefault="00162BBF" w:rsidP="0019302D">
      <w:pPr>
        <w:spacing w:line="252" w:lineRule="auto"/>
        <w:ind w:left="1620" w:hanging="1620"/>
        <w:jc w:val="both"/>
        <w:rPr>
          <w:rFonts w:ascii="Times New Roman" w:hAnsi="Times New Roman"/>
          <w:sz w:val="24"/>
          <w:szCs w:val="24"/>
          <w:lang w:eastAsia="en-US" w:bidi="en-US"/>
        </w:rPr>
      </w:pPr>
      <w:r w:rsidRPr="00E50A5B">
        <w:rPr>
          <w:rFonts w:ascii="Times New Roman" w:hAnsi="Times New Roman"/>
          <w:i/>
          <w:iCs/>
          <w:sz w:val="24"/>
          <w:szCs w:val="24"/>
          <w:lang w:eastAsia="en-US" w:bidi="en-US"/>
        </w:rPr>
        <w:t>океаны</w:t>
      </w:r>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Тихий,</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Атлантический,</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Индийский,</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Северный</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Ледовитый.</w:t>
      </w:r>
      <w:r w:rsidRPr="00E50A5B">
        <w:rPr>
          <w:rFonts w:ascii="Times New Roman" w:hAnsi="Times New Roman"/>
          <w:b/>
          <w:bCs/>
          <w:i/>
          <w:iCs/>
          <w:sz w:val="24"/>
          <w:szCs w:val="24"/>
          <w:lang w:val="en-US" w:eastAsia="en-US" w:bidi="en-US"/>
        </w:rPr>
        <w:t> </w:t>
      </w:r>
    </w:p>
    <w:p w:rsidR="00162BBF" w:rsidRPr="0019302D" w:rsidRDefault="00162BBF" w:rsidP="0019302D">
      <w:pPr>
        <w:spacing w:line="252" w:lineRule="auto"/>
        <w:jc w:val="center"/>
        <w:rPr>
          <w:rFonts w:ascii="Times New Roman" w:hAnsi="Times New Roman"/>
          <w:b/>
          <w:bCs/>
          <w:i/>
          <w:iCs/>
          <w:sz w:val="24"/>
          <w:szCs w:val="24"/>
          <w:lang w:eastAsia="en-US" w:bidi="en-US"/>
        </w:rPr>
      </w:pPr>
      <w:r w:rsidRPr="00E50A5B">
        <w:rPr>
          <w:rFonts w:ascii="Times New Roman" w:hAnsi="Times New Roman"/>
          <w:b/>
          <w:bCs/>
          <w:i/>
          <w:iCs/>
          <w:sz w:val="24"/>
          <w:szCs w:val="24"/>
          <w:lang w:eastAsia="en-US" w:bidi="en-US"/>
        </w:rPr>
        <w:t>Тема</w:t>
      </w:r>
      <w:r w:rsidRPr="00E50A5B">
        <w:rPr>
          <w:rFonts w:ascii="Times New Roman" w:hAnsi="Times New Roman"/>
          <w:b/>
          <w:bCs/>
          <w:i/>
          <w:iCs/>
          <w:sz w:val="24"/>
          <w:szCs w:val="24"/>
          <w:lang w:val="en-US" w:eastAsia="en-US" w:bidi="en-US"/>
        </w:rPr>
        <w:t> </w:t>
      </w:r>
      <w:r w:rsidRPr="00E50A5B">
        <w:rPr>
          <w:rFonts w:ascii="Times New Roman" w:hAnsi="Times New Roman"/>
          <w:b/>
          <w:bCs/>
          <w:i/>
          <w:iCs/>
          <w:sz w:val="24"/>
          <w:szCs w:val="24"/>
          <w:lang w:eastAsia="en-US" w:bidi="en-US"/>
        </w:rPr>
        <w:t xml:space="preserve"> ”Общая</w:t>
      </w:r>
      <w:r w:rsidRPr="00E50A5B">
        <w:rPr>
          <w:rFonts w:ascii="Times New Roman" w:hAnsi="Times New Roman"/>
          <w:b/>
          <w:bCs/>
          <w:i/>
          <w:iCs/>
          <w:sz w:val="24"/>
          <w:szCs w:val="24"/>
          <w:lang w:val="en-US" w:eastAsia="en-US" w:bidi="en-US"/>
        </w:rPr>
        <w:t> </w:t>
      </w:r>
      <w:r w:rsidRPr="00E50A5B">
        <w:rPr>
          <w:rFonts w:ascii="Times New Roman" w:hAnsi="Times New Roman"/>
          <w:b/>
          <w:bCs/>
          <w:i/>
          <w:iCs/>
          <w:sz w:val="24"/>
          <w:szCs w:val="24"/>
          <w:lang w:eastAsia="en-US" w:bidi="en-US"/>
        </w:rPr>
        <w:t xml:space="preserve"> характеристика</w:t>
      </w:r>
      <w:r w:rsidRPr="00E50A5B">
        <w:rPr>
          <w:rFonts w:ascii="Times New Roman" w:hAnsi="Times New Roman"/>
          <w:b/>
          <w:bCs/>
          <w:i/>
          <w:iCs/>
          <w:sz w:val="24"/>
          <w:szCs w:val="24"/>
          <w:lang w:val="en-US" w:eastAsia="en-US" w:bidi="en-US"/>
        </w:rPr>
        <w:t> </w:t>
      </w:r>
      <w:r w:rsidRPr="00E50A5B">
        <w:rPr>
          <w:rFonts w:ascii="Times New Roman" w:hAnsi="Times New Roman"/>
          <w:b/>
          <w:bCs/>
          <w:i/>
          <w:iCs/>
          <w:sz w:val="24"/>
          <w:szCs w:val="24"/>
          <w:lang w:eastAsia="en-US" w:bidi="en-US"/>
        </w:rPr>
        <w:t xml:space="preserve"> природы</w:t>
      </w:r>
      <w:r w:rsidRPr="00E50A5B">
        <w:rPr>
          <w:rFonts w:ascii="Times New Roman" w:hAnsi="Times New Roman"/>
          <w:b/>
          <w:bCs/>
          <w:i/>
          <w:iCs/>
          <w:sz w:val="24"/>
          <w:szCs w:val="24"/>
          <w:lang w:val="en-US" w:eastAsia="en-US" w:bidi="en-US"/>
        </w:rPr>
        <w:t> </w:t>
      </w:r>
      <w:r w:rsidRPr="00E50A5B">
        <w:rPr>
          <w:rFonts w:ascii="Times New Roman" w:hAnsi="Times New Roman"/>
          <w:b/>
          <w:bCs/>
          <w:i/>
          <w:iCs/>
          <w:sz w:val="24"/>
          <w:szCs w:val="24"/>
          <w:lang w:eastAsia="en-US" w:bidi="en-US"/>
        </w:rPr>
        <w:t xml:space="preserve"> Земли”</w:t>
      </w:r>
      <w:r w:rsidRPr="00E50A5B">
        <w:rPr>
          <w:rFonts w:ascii="Times New Roman" w:hAnsi="Times New Roman"/>
          <w:i/>
          <w:iCs/>
          <w:sz w:val="24"/>
          <w:szCs w:val="24"/>
          <w:lang w:val="en-US" w:eastAsia="en-US" w:bidi="en-US"/>
        </w:rPr>
        <w:t> </w:t>
      </w:r>
    </w:p>
    <w:p w:rsidR="00162BBF" w:rsidRPr="00E50A5B" w:rsidRDefault="00162BBF" w:rsidP="00162BBF">
      <w:pPr>
        <w:spacing w:line="252" w:lineRule="auto"/>
        <w:jc w:val="center"/>
        <w:rPr>
          <w:rFonts w:ascii="Times New Roman" w:hAnsi="Times New Roman"/>
          <w:b/>
          <w:i/>
          <w:iCs/>
          <w:sz w:val="24"/>
          <w:szCs w:val="24"/>
          <w:lang w:eastAsia="en-US" w:bidi="en-US"/>
        </w:rPr>
      </w:pPr>
      <w:r w:rsidRPr="00E50A5B">
        <w:rPr>
          <w:rFonts w:ascii="Times New Roman" w:hAnsi="Times New Roman"/>
          <w:b/>
          <w:i/>
          <w:iCs/>
          <w:sz w:val="24"/>
          <w:szCs w:val="24"/>
          <w:lang w:eastAsia="en-US" w:bidi="en-US"/>
        </w:rPr>
        <w:t>Литосфера</w:t>
      </w:r>
    </w:p>
    <w:p w:rsidR="00162BBF" w:rsidRPr="00E50A5B" w:rsidRDefault="00162BBF" w:rsidP="00162BBF">
      <w:pPr>
        <w:spacing w:line="252" w:lineRule="auto"/>
        <w:ind w:left="1620" w:hanging="1620"/>
        <w:jc w:val="both"/>
        <w:rPr>
          <w:rFonts w:ascii="Times New Roman" w:hAnsi="Times New Roman"/>
          <w:sz w:val="24"/>
          <w:szCs w:val="24"/>
          <w:lang w:eastAsia="en-US" w:bidi="en-US"/>
        </w:rPr>
      </w:pPr>
      <w:r w:rsidRPr="00E50A5B">
        <w:rPr>
          <w:rFonts w:ascii="Times New Roman" w:hAnsi="Times New Roman"/>
          <w:i/>
          <w:iCs/>
          <w:sz w:val="24"/>
          <w:szCs w:val="24"/>
          <w:lang w:eastAsia="en-US" w:bidi="en-US"/>
        </w:rPr>
        <w:t>равнины</w:t>
      </w:r>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proofErr w:type="gramStart"/>
      <w:r w:rsidRPr="00E50A5B">
        <w:rPr>
          <w:rFonts w:ascii="Times New Roman" w:hAnsi="Times New Roman"/>
          <w:sz w:val="24"/>
          <w:szCs w:val="24"/>
          <w:lang w:eastAsia="en-US" w:bidi="en-US"/>
        </w:rPr>
        <w:t>Амазонская</w:t>
      </w:r>
      <w:proofErr w:type="gramEnd"/>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Великая</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Китайская,</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Великие</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равнины,</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Восточно-Европейская,</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w:t>
      </w:r>
      <w:proofErr w:type="spellStart"/>
      <w:r w:rsidRPr="00E50A5B">
        <w:rPr>
          <w:rFonts w:ascii="Times New Roman" w:hAnsi="Times New Roman"/>
          <w:sz w:val="24"/>
          <w:szCs w:val="24"/>
          <w:lang w:eastAsia="en-US" w:bidi="en-US"/>
        </w:rPr>
        <w:t>Западно-Сибирская</w:t>
      </w:r>
      <w:proofErr w:type="spellEnd"/>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Среднесибирское</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плоскогорье.</w:t>
      </w:r>
    </w:p>
    <w:p w:rsidR="00162BBF" w:rsidRPr="00E50A5B" w:rsidRDefault="00162BBF" w:rsidP="00162BBF">
      <w:pPr>
        <w:spacing w:line="252" w:lineRule="auto"/>
        <w:ind w:left="1620" w:hanging="1620"/>
        <w:jc w:val="both"/>
        <w:rPr>
          <w:rFonts w:ascii="Times New Roman" w:hAnsi="Times New Roman"/>
          <w:sz w:val="24"/>
          <w:szCs w:val="24"/>
          <w:lang w:eastAsia="en-US" w:bidi="en-US"/>
        </w:rPr>
      </w:pPr>
      <w:r w:rsidRPr="00E50A5B">
        <w:rPr>
          <w:rFonts w:ascii="Times New Roman" w:hAnsi="Times New Roman"/>
          <w:i/>
          <w:iCs/>
          <w:sz w:val="24"/>
          <w:szCs w:val="24"/>
          <w:lang w:eastAsia="en-US" w:bidi="en-US"/>
        </w:rPr>
        <w:t>горы</w:t>
      </w:r>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Альпы,</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Анды,</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Гималаи,</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Кавказ,</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Кордильеры,</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Тибет,</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Уральские,</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Эфиопское</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нагорье.</w:t>
      </w:r>
    </w:p>
    <w:p w:rsidR="00162BBF" w:rsidRPr="00E50A5B" w:rsidRDefault="00162BBF" w:rsidP="00162BBF">
      <w:pPr>
        <w:spacing w:line="252" w:lineRule="auto"/>
        <w:ind w:left="1620" w:hanging="1620"/>
        <w:jc w:val="both"/>
        <w:rPr>
          <w:rFonts w:ascii="Times New Roman" w:hAnsi="Times New Roman"/>
          <w:sz w:val="24"/>
          <w:szCs w:val="24"/>
          <w:lang w:eastAsia="en-US" w:bidi="en-US"/>
        </w:rPr>
      </w:pPr>
      <w:r w:rsidRPr="00E50A5B">
        <w:rPr>
          <w:rFonts w:ascii="Times New Roman" w:hAnsi="Times New Roman"/>
          <w:i/>
          <w:iCs/>
          <w:sz w:val="24"/>
          <w:szCs w:val="24"/>
          <w:lang w:eastAsia="en-US" w:bidi="en-US"/>
        </w:rPr>
        <w:t>вершины</w:t>
      </w:r>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proofErr w:type="spellStart"/>
      <w:r w:rsidRPr="00E50A5B">
        <w:rPr>
          <w:rFonts w:ascii="Times New Roman" w:hAnsi="Times New Roman"/>
          <w:sz w:val="24"/>
          <w:szCs w:val="24"/>
          <w:lang w:eastAsia="en-US" w:bidi="en-US"/>
        </w:rPr>
        <w:t>Аконкагуа</w:t>
      </w:r>
      <w:proofErr w:type="spellEnd"/>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Джомолунгма</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(Эверест),</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Мак-Кинли,</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Монблан, </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Эльбрус.</w:t>
      </w:r>
    </w:p>
    <w:p w:rsidR="00162BBF" w:rsidRPr="0019302D" w:rsidRDefault="00162BBF" w:rsidP="0019302D">
      <w:pPr>
        <w:spacing w:line="252" w:lineRule="auto"/>
        <w:ind w:left="1620" w:hanging="1620"/>
        <w:jc w:val="both"/>
        <w:rPr>
          <w:rFonts w:ascii="Times New Roman" w:hAnsi="Times New Roman"/>
          <w:sz w:val="24"/>
          <w:szCs w:val="24"/>
          <w:lang w:eastAsia="en-US" w:bidi="en-US"/>
        </w:rPr>
      </w:pPr>
      <w:r w:rsidRPr="00E50A5B">
        <w:rPr>
          <w:rFonts w:ascii="Times New Roman" w:hAnsi="Times New Roman"/>
          <w:i/>
          <w:iCs/>
          <w:sz w:val="24"/>
          <w:szCs w:val="24"/>
          <w:lang w:eastAsia="en-US" w:bidi="en-US"/>
        </w:rPr>
        <w:t>вулканы</w:t>
      </w:r>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Килиманджаро,</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Ключевская</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Сопка,</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w:t>
      </w:r>
      <w:proofErr w:type="spellStart"/>
      <w:r w:rsidRPr="00E50A5B">
        <w:rPr>
          <w:rFonts w:ascii="Times New Roman" w:hAnsi="Times New Roman"/>
          <w:sz w:val="24"/>
          <w:szCs w:val="24"/>
          <w:lang w:eastAsia="en-US" w:bidi="en-US"/>
        </w:rPr>
        <w:t>Котопахи</w:t>
      </w:r>
      <w:proofErr w:type="spellEnd"/>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proofErr w:type="spellStart"/>
      <w:r w:rsidRPr="00E50A5B">
        <w:rPr>
          <w:rFonts w:ascii="Times New Roman" w:hAnsi="Times New Roman"/>
          <w:sz w:val="24"/>
          <w:szCs w:val="24"/>
          <w:lang w:eastAsia="en-US" w:bidi="en-US"/>
        </w:rPr>
        <w:t>Орисаба</w:t>
      </w:r>
      <w:proofErr w:type="spellEnd"/>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Фудзияма,</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Эльбрус,</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Эребус.</w:t>
      </w:r>
      <w:r w:rsidRPr="00E50A5B">
        <w:rPr>
          <w:rFonts w:ascii="Times New Roman" w:hAnsi="Times New Roman"/>
          <w:b/>
          <w:bCs/>
          <w:i/>
          <w:iCs/>
          <w:sz w:val="24"/>
          <w:szCs w:val="24"/>
          <w:lang w:val="en-US" w:eastAsia="en-US" w:bidi="en-US"/>
        </w:rPr>
        <w:t> </w:t>
      </w:r>
    </w:p>
    <w:p w:rsidR="00162BBF" w:rsidRPr="00E50A5B" w:rsidRDefault="00162BBF" w:rsidP="00162BBF">
      <w:pPr>
        <w:spacing w:line="252" w:lineRule="auto"/>
        <w:jc w:val="center"/>
        <w:rPr>
          <w:rFonts w:ascii="Times New Roman" w:hAnsi="Times New Roman"/>
          <w:b/>
          <w:i/>
          <w:iCs/>
          <w:sz w:val="24"/>
          <w:szCs w:val="24"/>
          <w:lang w:eastAsia="en-US" w:bidi="en-US"/>
        </w:rPr>
      </w:pPr>
      <w:r w:rsidRPr="00E50A5B">
        <w:rPr>
          <w:rFonts w:ascii="Times New Roman" w:hAnsi="Times New Roman"/>
          <w:b/>
          <w:i/>
          <w:iCs/>
          <w:sz w:val="24"/>
          <w:szCs w:val="24"/>
          <w:lang w:eastAsia="en-US" w:bidi="en-US"/>
        </w:rPr>
        <w:t>Гидросфера</w:t>
      </w:r>
    </w:p>
    <w:p w:rsidR="00162BBF" w:rsidRPr="00E50A5B" w:rsidRDefault="00162BBF" w:rsidP="00162BBF">
      <w:pPr>
        <w:spacing w:line="252" w:lineRule="auto"/>
        <w:ind w:left="1620" w:hanging="1620"/>
        <w:jc w:val="both"/>
        <w:rPr>
          <w:rFonts w:ascii="Times New Roman" w:hAnsi="Times New Roman"/>
          <w:sz w:val="24"/>
          <w:szCs w:val="24"/>
          <w:lang w:eastAsia="en-US" w:bidi="en-US"/>
        </w:rPr>
      </w:pPr>
      <w:r w:rsidRPr="00E50A5B">
        <w:rPr>
          <w:rFonts w:ascii="Times New Roman" w:hAnsi="Times New Roman"/>
          <w:i/>
          <w:iCs/>
          <w:sz w:val="24"/>
          <w:szCs w:val="24"/>
          <w:lang w:eastAsia="en-US" w:bidi="en-US"/>
        </w:rPr>
        <w:t>моря</w:t>
      </w:r>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proofErr w:type="gramStart"/>
      <w:r w:rsidRPr="00E50A5B">
        <w:rPr>
          <w:rFonts w:ascii="Times New Roman" w:hAnsi="Times New Roman"/>
          <w:sz w:val="24"/>
          <w:szCs w:val="24"/>
          <w:lang w:eastAsia="en-US" w:bidi="en-US"/>
        </w:rPr>
        <w:t>Балтийское</w:t>
      </w:r>
      <w:proofErr w:type="gramEnd"/>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Беллинсгаузена,</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Берингово,</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w:t>
      </w:r>
      <w:proofErr w:type="spellStart"/>
      <w:r w:rsidRPr="00E50A5B">
        <w:rPr>
          <w:rFonts w:ascii="Times New Roman" w:hAnsi="Times New Roman"/>
          <w:sz w:val="24"/>
          <w:szCs w:val="24"/>
          <w:lang w:eastAsia="en-US" w:bidi="en-US"/>
        </w:rPr>
        <w:t>Восточно-Сибирское</w:t>
      </w:r>
      <w:proofErr w:type="spellEnd"/>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Красное,</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Средиземное,</w:t>
      </w:r>
      <w:r w:rsidRPr="00E50A5B">
        <w:rPr>
          <w:rFonts w:ascii="Times New Roman" w:hAnsi="Times New Roman"/>
          <w:sz w:val="24"/>
          <w:szCs w:val="24"/>
          <w:lang w:val="en-US" w:eastAsia="en-US" w:bidi="en-US"/>
        </w:rPr>
        <w:t> </w:t>
      </w:r>
      <w:proofErr w:type="spellStart"/>
      <w:r w:rsidRPr="00E50A5B">
        <w:rPr>
          <w:rFonts w:ascii="Times New Roman" w:hAnsi="Times New Roman"/>
          <w:sz w:val="24"/>
          <w:szCs w:val="24"/>
          <w:lang w:eastAsia="en-US" w:bidi="en-US"/>
        </w:rPr>
        <w:t>Тасманово</w:t>
      </w:r>
      <w:proofErr w:type="spellEnd"/>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Филиппинское,</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Южно-Китайское.</w:t>
      </w:r>
    </w:p>
    <w:p w:rsidR="00162BBF" w:rsidRPr="00E50A5B" w:rsidRDefault="00162BBF" w:rsidP="00162BBF">
      <w:pPr>
        <w:spacing w:line="252" w:lineRule="auto"/>
        <w:ind w:left="1620" w:hanging="1620"/>
        <w:jc w:val="both"/>
        <w:rPr>
          <w:rFonts w:ascii="Times New Roman" w:hAnsi="Times New Roman"/>
          <w:sz w:val="24"/>
          <w:szCs w:val="24"/>
          <w:lang w:eastAsia="en-US" w:bidi="en-US"/>
        </w:rPr>
      </w:pPr>
      <w:r w:rsidRPr="00E50A5B">
        <w:rPr>
          <w:rFonts w:ascii="Times New Roman" w:hAnsi="Times New Roman"/>
          <w:i/>
          <w:iCs/>
          <w:sz w:val="24"/>
          <w:szCs w:val="24"/>
          <w:lang w:eastAsia="en-US" w:bidi="en-US"/>
        </w:rPr>
        <w:t>заливы</w:t>
      </w:r>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Бенгальский,</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Большой</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Австралийский,</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Гвинейский,</w:t>
      </w:r>
      <w:r w:rsidRPr="00E50A5B">
        <w:rPr>
          <w:rFonts w:ascii="Times New Roman" w:hAnsi="Times New Roman"/>
          <w:sz w:val="24"/>
          <w:szCs w:val="24"/>
          <w:lang w:val="en-US" w:eastAsia="en-US" w:bidi="en-US"/>
        </w:rPr>
        <w:t> </w:t>
      </w:r>
      <w:proofErr w:type="spellStart"/>
      <w:r w:rsidRPr="00E50A5B">
        <w:rPr>
          <w:rFonts w:ascii="Times New Roman" w:hAnsi="Times New Roman"/>
          <w:sz w:val="24"/>
          <w:szCs w:val="24"/>
          <w:lang w:eastAsia="en-US" w:bidi="en-US"/>
        </w:rPr>
        <w:t>Гудзонов</w:t>
      </w:r>
      <w:proofErr w:type="spellEnd"/>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Мексиканский,</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Финский.</w:t>
      </w:r>
    </w:p>
    <w:p w:rsidR="00162BBF" w:rsidRPr="00E50A5B" w:rsidRDefault="00162BBF" w:rsidP="00162BBF">
      <w:pPr>
        <w:spacing w:line="252" w:lineRule="auto"/>
        <w:ind w:left="1620" w:hanging="1620"/>
        <w:jc w:val="both"/>
        <w:rPr>
          <w:rFonts w:ascii="Times New Roman" w:hAnsi="Times New Roman"/>
          <w:sz w:val="24"/>
          <w:szCs w:val="24"/>
          <w:lang w:eastAsia="en-US" w:bidi="en-US"/>
        </w:rPr>
      </w:pPr>
      <w:r w:rsidRPr="00E50A5B">
        <w:rPr>
          <w:rFonts w:ascii="Times New Roman" w:hAnsi="Times New Roman"/>
          <w:i/>
          <w:iCs/>
          <w:sz w:val="24"/>
          <w:szCs w:val="24"/>
          <w:lang w:eastAsia="en-US" w:bidi="en-US"/>
        </w:rPr>
        <w:t>проливы</w:t>
      </w:r>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Берингов,</w:t>
      </w:r>
      <w:r w:rsidRPr="00E50A5B">
        <w:rPr>
          <w:rFonts w:ascii="Times New Roman" w:hAnsi="Times New Roman"/>
          <w:sz w:val="24"/>
          <w:szCs w:val="24"/>
          <w:lang w:val="en-US" w:eastAsia="en-US" w:bidi="en-US"/>
        </w:rPr>
        <w:t> </w:t>
      </w:r>
      <w:proofErr w:type="gramStart"/>
      <w:r w:rsidRPr="00E50A5B">
        <w:rPr>
          <w:rFonts w:ascii="Times New Roman" w:hAnsi="Times New Roman"/>
          <w:sz w:val="24"/>
          <w:szCs w:val="24"/>
          <w:lang w:eastAsia="en-US" w:bidi="en-US"/>
        </w:rPr>
        <w:t>Гибралтарский</w:t>
      </w:r>
      <w:proofErr w:type="gramEnd"/>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Дрейка,</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Магелланов,</w:t>
      </w:r>
      <w:r w:rsidRPr="00E50A5B">
        <w:rPr>
          <w:rFonts w:ascii="Times New Roman" w:hAnsi="Times New Roman"/>
          <w:sz w:val="24"/>
          <w:szCs w:val="24"/>
          <w:lang w:val="en-US" w:eastAsia="en-US" w:bidi="en-US"/>
        </w:rPr>
        <w:t> </w:t>
      </w:r>
      <w:proofErr w:type="spellStart"/>
      <w:r w:rsidRPr="00E50A5B">
        <w:rPr>
          <w:rFonts w:ascii="Times New Roman" w:hAnsi="Times New Roman"/>
          <w:sz w:val="24"/>
          <w:szCs w:val="24"/>
          <w:lang w:eastAsia="en-US" w:bidi="en-US"/>
        </w:rPr>
        <w:t>Мозамбикский</w:t>
      </w:r>
      <w:proofErr w:type="spellEnd"/>
      <w:r w:rsidRPr="00E50A5B">
        <w:rPr>
          <w:rFonts w:ascii="Times New Roman" w:hAnsi="Times New Roman"/>
          <w:sz w:val="24"/>
          <w:szCs w:val="24"/>
          <w:lang w:eastAsia="en-US" w:bidi="en-US"/>
        </w:rPr>
        <w:t>.</w:t>
      </w:r>
    </w:p>
    <w:p w:rsidR="00162BBF" w:rsidRPr="00E50A5B" w:rsidRDefault="00162BBF" w:rsidP="00162BBF">
      <w:pPr>
        <w:spacing w:line="252" w:lineRule="auto"/>
        <w:ind w:left="1620" w:hanging="1620"/>
        <w:jc w:val="both"/>
        <w:rPr>
          <w:rFonts w:ascii="Times New Roman" w:hAnsi="Times New Roman"/>
          <w:sz w:val="24"/>
          <w:szCs w:val="24"/>
          <w:lang w:eastAsia="en-US" w:bidi="en-US"/>
        </w:rPr>
      </w:pPr>
      <w:r w:rsidRPr="00E50A5B">
        <w:rPr>
          <w:rFonts w:ascii="Times New Roman" w:hAnsi="Times New Roman"/>
          <w:i/>
          <w:iCs/>
          <w:sz w:val="24"/>
          <w:szCs w:val="24"/>
          <w:lang w:eastAsia="en-US" w:bidi="en-US"/>
        </w:rPr>
        <w:t>острова</w:t>
      </w:r>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proofErr w:type="gramStart"/>
      <w:r w:rsidRPr="00E50A5B">
        <w:rPr>
          <w:rFonts w:ascii="Times New Roman" w:hAnsi="Times New Roman"/>
          <w:sz w:val="24"/>
          <w:szCs w:val="24"/>
          <w:lang w:eastAsia="en-US" w:bidi="en-US"/>
        </w:rPr>
        <w:t>Великобритания,</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Гренландия,</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Исландия,</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Калимантан,</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Мадагаскар,</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Новая</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Гвинея,</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Новая</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Зеландия,</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Сахалин,</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Суматра,</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Японские.</w:t>
      </w:r>
      <w:proofErr w:type="gramEnd"/>
    </w:p>
    <w:p w:rsidR="00162BBF" w:rsidRPr="00E50A5B" w:rsidRDefault="00162BBF" w:rsidP="00162BBF">
      <w:pPr>
        <w:spacing w:line="252" w:lineRule="auto"/>
        <w:ind w:left="1620" w:hanging="1620"/>
        <w:jc w:val="both"/>
        <w:rPr>
          <w:rFonts w:ascii="Times New Roman" w:hAnsi="Times New Roman"/>
          <w:sz w:val="24"/>
          <w:szCs w:val="24"/>
          <w:lang w:eastAsia="en-US" w:bidi="en-US"/>
        </w:rPr>
      </w:pPr>
      <w:r w:rsidRPr="00E50A5B">
        <w:rPr>
          <w:rFonts w:ascii="Times New Roman" w:hAnsi="Times New Roman"/>
          <w:i/>
          <w:iCs/>
          <w:sz w:val="24"/>
          <w:szCs w:val="24"/>
          <w:lang w:eastAsia="en-US" w:bidi="en-US"/>
        </w:rPr>
        <w:t>полуострова</w:t>
      </w:r>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Аравийский,</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Индостан,</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Камчатка,</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Лабрадор,</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Скандинавский,</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Сомали,</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Таймыр.</w:t>
      </w:r>
    </w:p>
    <w:p w:rsidR="00162BBF" w:rsidRPr="00E50A5B" w:rsidRDefault="00162BBF" w:rsidP="00162BBF">
      <w:pPr>
        <w:spacing w:line="252" w:lineRule="auto"/>
        <w:ind w:left="1620" w:hanging="1620"/>
        <w:jc w:val="both"/>
        <w:rPr>
          <w:rFonts w:ascii="Times New Roman" w:hAnsi="Times New Roman"/>
          <w:sz w:val="24"/>
          <w:szCs w:val="24"/>
          <w:lang w:eastAsia="en-US" w:bidi="en-US"/>
        </w:rPr>
      </w:pPr>
      <w:r w:rsidRPr="00E50A5B">
        <w:rPr>
          <w:rFonts w:ascii="Times New Roman" w:hAnsi="Times New Roman"/>
          <w:i/>
          <w:iCs/>
          <w:sz w:val="24"/>
          <w:szCs w:val="24"/>
          <w:lang w:eastAsia="en-US" w:bidi="en-US"/>
        </w:rPr>
        <w:t>реки</w:t>
      </w:r>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proofErr w:type="gramStart"/>
      <w:r w:rsidRPr="00E50A5B">
        <w:rPr>
          <w:rFonts w:ascii="Times New Roman" w:hAnsi="Times New Roman"/>
          <w:sz w:val="24"/>
          <w:szCs w:val="24"/>
          <w:lang w:eastAsia="en-US" w:bidi="en-US"/>
        </w:rPr>
        <w:t>Амазонка,</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Волга,</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Ганг,</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Дунай,</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Енисей,</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Инд,</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Лена,</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Миссисипи,</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Нил,</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Обь,</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Парана,</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Хуанхэ,</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Янцзы.</w:t>
      </w:r>
      <w:proofErr w:type="gramEnd"/>
    </w:p>
    <w:p w:rsidR="00162BBF" w:rsidRPr="0019302D" w:rsidRDefault="00162BBF" w:rsidP="0019302D">
      <w:pPr>
        <w:spacing w:line="252" w:lineRule="auto"/>
        <w:ind w:left="1620" w:hanging="1620"/>
        <w:jc w:val="both"/>
        <w:rPr>
          <w:rFonts w:ascii="Times New Roman" w:hAnsi="Times New Roman"/>
          <w:sz w:val="24"/>
          <w:szCs w:val="24"/>
          <w:lang w:eastAsia="en-US" w:bidi="en-US"/>
        </w:rPr>
      </w:pPr>
      <w:r w:rsidRPr="00E50A5B">
        <w:rPr>
          <w:rFonts w:ascii="Times New Roman" w:hAnsi="Times New Roman"/>
          <w:i/>
          <w:iCs/>
          <w:sz w:val="24"/>
          <w:szCs w:val="24"/>
          <w:lang w:eastAsia="en-US" w:bidi="en-US"/>
        </w:rPr>
        <w:t>озёра</w:t>
      </w:r>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Байкал,</w:t>
      </w:r>
      <w:r w:rsidRPr="00E50A5B">
        <w:rPr>
          <w:rFonts w:ascii="Times New Roman" w:hAnsi="Times New Roman"/>
          <w:sz w:val="24"/>
          <w:szCs w:val="24"/>
          <w:lang w:val="en-US" w:eastAsia="en-US" w:bidi="en-US"/>
        </w:rPr>
        <w:t> </w:t>
      </w:r>
      <w:proofErr w:type="gramStart"/>
      <w:r w:rsidRPr="00E50A5B">
        <w:rPr>
          <w:rFonts w:ascii="Times New Roman" w:hAnsi="Times New Roman"/>
          <w:sz w:val="24"/>
          <w:szCs w:val="24"/>
          <w:lang w:eastAsia="en-US" w:bidi="en-US"/>
        </w:rPr>
        <w:t>Великие</w:t>
      </w:r>
      <w:proofErr w:type="gramEnd"/>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Американские,</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Виктория,</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Каспийское</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море,</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Ладожское,</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Танганьика.</w:t>
      </w:r>
      <w:r w:rsidRPr="00E50A5B">
        <w:rPr>
          <w:rFonts w:ascii="Times New Roman" w:hAnsi="Times New Roman"/>
          <w:b/>
          <w:bCs/>
          <w:i/>
          <w:iCs/>
          <w:sz w:val="24"/>
          <w:szCs w:val="24"/>
          <w:lang w:val="en-US" w:eastAsia="en-US" w:bidi="en-US"/>
        </w:rPr>
        <w:t> </w:t>
      </w:r>
    </w:p>
    <w:p w:rsidR="00162BBF" w:rsidRPr="0019302D" w:rsidRDefault="00162BBF" w:rsidP="0019302D">
      <w:pPr>
        <w:spacing w:line="252" w:lineRule="auto"/>
        <w:jc w:val="center"/>
        <w:rPr>
          <w:rFonts w:ascii="Times New Roman" w:hAnsi="Times New Roman"/>
          <w:b/>
          <w:bCs/>
          <w:i/>
          <w:iCs/>
          <w:sz w:val="24"/>
          <w:szCs w:val="24"/>
          <w:lang w:eastAsia="en-US" w:bidi="en-US"/>
        </w:rPr>
      </w:pPr>
      <w:r w:rsidRPr="00E50A5B">
        <w:rPr>
          <w:rFonts w:ascii="Times New Roman" w:hAnsi="Times New Roman"/>
          <w:b/>
          <w:bCs/>
          <w:i/>
          <w:iCs/>
          <w:sz w:val="24"/>
          <w:szCs w:val="24"/>
          <w:lang w:eastAsia="en-US" w:bidi="en-US"/>
        </w:rPr>
        <w:t>Тема</w:t>
      </w:r>
      <w:r w:rsidRPr="00E50A5B">
        <w:rPr>
          <w:rFonts w:ascii="Times New Roman" w:hAnsi="Times New Roman"/>
          <w:b/>
          <w:bCs/>
          <w:i/>
          <w:iCs/>
          <w:sz w:val="24"/>
          <w:szCs w:val="24"/>
          <w:lang w:val="en-US" w:eastAsia="en-US" w:bidi="en-US"/>
        </w:rPr>
        <w:t> </w:t>
      </w:r>
      <w:r w:rsidRPr="00E50A5B">
        <w:rPr>
          <w:rFonts w:ascii="Times New Roman" w:hAnsi="Times New Roman"/>
          <w:b/>
          <w:bCs/>
          <w:i/>
          <w:iCs/>
          <w:sz w:val="24"/>
          <w:szCs w:val="24"/>
          <w:lang w:eastAsia="en-US" w:bidi="en-US"/>
        </w:rPr>
        <w:t xml:space="preserve"> ”Океаны</w:t>
      </w:r>
      <w:r w:rsidRPr="00E50A5B">
        <w:rPr>
          <w:rFonts w:ascii="Times New Roman" w:hAnsi="Times New Roman"/>
          <w:b/>
          <w:bCs/>
          <w:i/>
          <w:iCs/>
          <w:sz w:val="24"/>
          <w:szCs w:val="24"/>
          <w:lang w:val="en-US" w:eastAsia="en-US" w:bidi="en-US"/>
        </w:rPr>
        <w:t> </w:t>
      </w:r>
      <w:r w:rsidRPr="00E50A5B">
        <w:rPr>
          <w:rFonts w:ascii="Times New Roman" w:hAnsi="Times New Roman"/>
          <w:b/>
          <w:bCs/>
          <w:i/>
          <w:iCs/>
          <w:sz w:val="24"/>
          <w:szCs w:val="24"/>
          <w:lang w:eastAsia="en-US" w:bidi="en-US"/>
        </w:rPr>
        <w:t xml:space="preserve"> Земли”</w:t>
      </w:r>
      <w:r w:rsidRPr="00E50A5B">
        <w:rPr>
          <w:rFonts w:ascii="Times New Roman" w:hAnsi="Times New Roman"/>
          <w:i/>
          <w:iCs/>
          <w:sz w:val="24"/>
          <w:szCs w:val="24"/>
          <w:lang w:val="en-US" w:eastAsia="en-US" w:bidi="en-US"/>
        </w:rPr>
        <w:t> </w:t>
      </w:r>
    </w:p>
    <w:p w:rsidR="00162BBF" w:rsidRPr="00E50A5B" w:rsidRDefault="00162BBF" w:rsidP="00162BBF">
      <w:pPr>
        <w:spacing w:line="252" w:lineRule="auto"/>
        <w:jc w:val="center"/>
        <w:rPr>
          <w:rFonts w:ascii="Times New Roman" w:hAnsi="Times New Roman"/>
          <w:b/>
          <w:sz w:val="24"/>
          <w:szCs w:val="24"/>
          <w:lang w:eastAsia="en-US" w:bidi="en-US"/>
        </w:rPr>
      </w:pPr>
      <w:r w:rsidRPr="00E50A5B">
        <w:rPr>
          <w:rFonts w:ascii="Times New Roman" w:hAnsi="Times New Roman"/>
          <w:b/>
          <w:i/>
          <w:iCs/>
          <w:sz w:val="24"/>
          <w:szCs w:val="24"/>
          <w:lang w:eastAsia="en-US" w:bidi="en-US"/>
        </w:rPr>
        <w:t>Тихий</w:t>
      </w:r>
      <w:r w:rsidRPr="00E50A5B">
        <w:rPr>
          <w:rFonts w:ascii="Times New Roman" w:hAnsi="Times New Roman"/>
          <w:b/>
          <w:i/>
          <w:iCs/>
          <w:sz w:val="24"/>
          <w:szCs w:val="24"/>
          <w:lang w:val="en-US" w:eastAsia="en-US" w:bidi="en-US"/>
        </w:rPr>
        <w:t> </w:t>
      </w:r>
      <w:r w:rsidRPr="00E50A5B">
        <w:rPr>
          <w:rFonts w:ascii="Times New Roman" w:hAnsi="Times New Roman"/>
          <w:b/>
          <w:i/>
          <w:iCs/>
          <w:sz w:val="24"/>
          <w:szCs w:val="24"/>
          <w:lang w:eastAsia="en-US" w:bidi="en-US"/>
        </w:rPr>
        <w:t xml:space="preserve"> океан</w:t>
      </w:r>
      <w:r w:rsidRPr="00E50A5B">
        <w:rPr>
          <w:rFonts w:ascii="Times New Roman" w:hAnsi="Times New Roman"/>
          <w:b/>
          <w:sz w:val="24"/>
          <w:szCs w:val="24"/>
          <w:lang w:eastAsia="en-US" w:bidi="en-US"/>
        </w:rPr>
        <w:t>:</w:t>
      </w:r>
    </w:p>
    <w:p w:rsidR="00162BBF" w:rsidRPr="00E50A5B" w:rsidRDefault="00162BBF" w:rsidP="00162BBF">
      <w:pPr>
        <w:spacing w:line="252" w:lineRule="auto"/>
        <w:ind w:left="1620" w:hanging="1620"/>
        <w:jc w:val="both"/>
        <w:rPr>
          <w:rFonts w:ascii="Times New Roman" w:hAnsi="Times New Roman"/>
          <w:sz w:val="24"/>
          <w:szCs w:val="24"/>
          <w:lang w:eastAsia="en-US" w:bidi="en-US"/>
        </w:rPr>
      </w:pPr>
      <w:r w:rsidRPr="00E50A5B">
        <w:rPr>
          <w:rFonts w:ascii="Times New Roman" w:hAnsi="Times New Roman"/>
          <w:i/>
          <w:iCs/>
          <w:sz w:val="24"/>
          <w:szCs w:val="24"/>
          <w:lang w:eastAsia="en-US" w:bidi="en-US"/>
        </w:rPr>
        <w:t>моря</w:t>
      </w:r>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proofErr w:type="gramStart"/>
      <w:r w:rsidRPr="00E50A5B">
        <w:rPr>
          <w:rFonts w:ascii="Times New Roman" w:hAnsi="Times New Roman"/>
          <w:sz w:val="24"/>
          <w:szCs w:val="24"/>
          <w:lang w:eastAsia="en-US" w:bidi="en-US"/>
        </w:rPr>
        <w:t>Берингово,</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Восточно-Китайское,</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Жёлтое,</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Коралловое,</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Охотское,</w:t>
      </w:r>
      <w:r w:rsidRPr="00E50A5B">
        <w:rPr>
          <w:rFonts w:ascii="Times New Roman" w:hAnsi="Times New Roman"/>
          <w:sz w:val="24"/>
          <w:szCs w:val="24"/>
          <w:lang w:val="en-US" w:eastAsia="en-US" w:bidi="en-US"/>
        </w:rPr>
        <w:t> </w:t>
      </w:r>
      <w:proofErr w:type="spellStart"/>
      <w:r w:rsidRPr="00E50A5B">
        <w:rPr>
          <w:rFonts w:ascii="Times New Roman" w:hAnsi="Times New Roman"/>
          <w:sz w:val="24"/>
          <w:szCs w:val="24"/>
          <w:lang w:eastAsia="en-US" w:bidi="en-US"/>
        </w:rPr>
        <w:t>Тасманово</w:t>
      </w:r>
      <w:proofErr w:type="spellEnd"/>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Уэдделла,</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Фиджи,</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Филиппинское,</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Южно-Китайское,</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Японское.</w:t>
      </w:r>
      <w:proofErr w:type="gramEnd"/>
    </w:p>
    <w:p w:rsidR="00162BBF" w:rsidRPr="00E50A5B" w:rsidRDefault="00162BBF" w:rsidP="00162BBF">
      <w:pPr>
        <w:spacing w:line="252" w:lineRule="auto"/>
        <w:ind w:left="1620" w:hanging="1620"/>
        <w:jc w:val="both"/>
        <w:rPr>
          <w:rFonts w:ascii="Times New Roman" w:hAnsi="Times New Roman"/>
          <w:sz w:val="24"/>
          <w:szCs w:val="24"/>
          <w:lang w:eastAsia="en-US" w:bidi="en-US"/>
        </w:rPr>
      </w:pPr>
      <w:r w:rsidRPr="00E50A5B">
        <w:rPr>
          <w:rFonts w:ascii="Times New Roman" w:hAnsi="Times New Roman"/>
          <w:i/>
          <w:iCs/>
          <w:sz w:val="24"/>
          <w:szCs w:val="24"/>
          <w:lang w:eastAsia="en-US" w:bidi="en-US"/>
        </w:rPr>
        <w:t>заливы</w:t>
      </w:r>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Аляска,</w:t>
      </w:r>
      <w:r w:rsidRPr="00E50A5B">
        <w:rPr>
          <w:rFonts w:ascii="Times New Roman" w:hAnsi="Times New Roman"/>
          <w:sz w:val="24"/>
          <w:szCs w:val="24"/>
          <w:lang w:val="en-US" w:eastAsia="en-US" w:bidi="en-US"/>
        </w:rPr>
        <w:t> </w:t>
      </w:r>
      <w:proofErr w:type="gramStart"/>
      <w:r w:rsidRPr="00E50A5B">
        <w:rPr>
          <w:rFonts w:ascii="Times New Roman" w:hAnsi="Times New Roman"/>
          <w:sz w:val="24"/>
          <w:szCs w:val="24"/>
          <w:lang w:eastAsia="en-US" w:bidi="en-US"/>
        </w:rPr>
        <w:t>Калифорнийский</w:t>
      </w:r>
      <w:proofErr w:type="gramEnd"/>
      <w:r w:rsidRPr="00E50A5B">
        <w:rPr>
          <w:rFonts w:ascii="Times New Roman" w:hAnsi="Times New Roman"/>
          <w:sz w:val="24"/>
          <w:szCs w:val="24"/>
          <w:lang w:eastAsia="en-US" w:bidi="en-US"/>
        </w:rPr>
        <w:t>.</w:t>
      </w:r>
    </w:p>
    <w:p w:rsidR="00162BBF" w:rsidRPr="00E50A5B" w:rsidRDefault="00162BBF" w:rsidP="00162BBF">
      <w:pPr>
        <w:spacing w:line="252" w:lineRule="auto"/>
        <w:ind w:left="1620" w:hanging="1620"/>
        <w:jc w:val="both"/>
        <w:rPr>
          <w:rFonts w:ascii="Times New Roman" w:hAnsi="Times New Roman"/>
          <w:sz w:val="24"/>
          <w:szCs w:val="24"/>
          <w:lang w:eastAsia="en-US" w:bidi="en-US"/>
        </w:rPr>
      </w:pPr>
      <w:r w:rsidRPr="00E50A5B">
        <w:rPr>
          <w:rFonts w:ascii="Times New Roman" w:hAnsi="Times New Roman"/>
          <w:i/>
          <w:iCs/>
          <w:sz w:val="24"/>
          <w:szCs w:val="24"/>
          <w:lang w:eastAsia="en-US" w:bidi="en-US"/>
        </w:rPr>
        <w:lastRenderedPageBreak/>
        <w:t>проливы</w:t>
      </w:r>
      <w:r w:rsidRPr="00E50A5B">
        <w:rPr>
          <w:rFonts w:ascii="Times New Roman" w:hAnsi="Times New Roman"/>
          <w:sz w:val="24"/>
          <w:szCs w:val="24"/>
          <w:lang w:eastAsia="en-US" w:bidi="en-US"/>
        </w:rPr>
        <w:t xml:space="preserve">: </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Басов,</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Берингов,</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Дрейка,</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Корейский,</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Магелланов,</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Тайваньский,</w:t>
      </w:r>
      <w:r w:rsidRPr="00E50A5B">
        <w:rPr>
          <w:rFonts w:ascii="Times New Roman" w:hAnsi="Times New Roman"/>
          <w:sz w:val="24"/>
          <w:szCs w:val="24"/>
          <w:lang w:val="en-US" w:eastAsia="en-US" w:bidi="en-US"/>
        </w:rPr>
        <w:t> </w:t>
      </w:r>
      <w:proofErr w:type="spellStart"/>
      <w:r w:rsidRPr="00E50A5B">
        <w:rPr>
          <w:rFonts w:ascii="Times New Roman" w:hAnsi="Times New Roman"/>
          <w:sz w:val="24"/>
          <w:szCs w:val="24"/>
          <w:lang w:eastAsia="en-US" w:bidi="en-US"/>
        </w:rPr>
        <w:t>Торрессов</w:t>
      </w:r>
      <w:proofErr w:type="spellEnd"/>
      <w:r w:rsidRPr="00E50A5B">
        <w:rPr>
          <w:rFonts w:ascii="Times New Roman" w:hAnsi="Times New Roman"/>
          <w:sz w:val="24"/>
          <w:szCs w:val="24"/>
          <w:lang w:eastAsia="en-US" w:bidi="en-US"/>
        </w:rPr>
        <w:t>.</w:t>
      </w:r>
    </w:p>
    <w:p w:rsidR="00162BBF" w:rsidRPr="00E50A5B" w:rsidRDefault="00162BBF" w:rsidP="00162BBF">
      <w:pPr>
        <w:spacing w:line="252" w:lineRule="auto"/>
        <w:ind w:left="1620" w:hanging="1620"/>
        <w:jc w:val="both"/>
        <w:rPr>
          <w:rFonts w:ascii="Times New Roman" w:hAnsi="Times New Roman"/>
          <w:sz w:val="24"/>
          <w:szCs w:val="24"/>
          <w:lang w:eastAsia="en-US" w:bidi="en-US"/>
        </w:rPr>
      </w:pPr>
      <w:r w:rsidRPr="00E50A5B">
        <w:rPr>
          <w:rFonts w:ascii="Times New Roman" w:hAnsi="Times New Roman"/>
          <w:i/>
          <w:iCs/>
          <w:sz w:val="24"/>
          <w:szCs w:val="24"/>
          <w:lang w:eastAsia="en-US" w:bidi="en-US"/>
        </w:rPr>
        <w:t>желоба</w:t>
      </w:r>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proofErr w:type="spellStart"/>
      <w:r w:rsidRPr="00E50A5B">
        <w:rPr>
          <w:rFonts w:ascii="Times New Roman" w:hAnsi="Times New Roman"/>
          <w:sz w:val="24"/>
          <w:szCs w:val="24"/>
          <w:lang w:eastAsia="en-US" w:bidi="en-US"/>
        </w:rPr>
        <w:t>Марианский</w:t>
      </w:r>
      <w:proofErr w:type="spellEnd"/>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Перуанский</w:t>
      </w:r>
    </w:p>
    <w:p w:rsidR="00162BBF" w:rsidRPr="00E50A5B" w:rsidRDefault="00162BBF" w:rsidP="00162BBF">
      <w:pPr>
        <w:spacing w:line="252" w:lineRule="auto"/>
        <w:ind w:left="1620" w:hanging="1620"/>
        <w:jc w:val="both"/>
        <w:rPr>
          <w:rFonts w:ascii="Times New Roman" w:hAnsi="Times New Roman"/>
          <w:sz w:val="24"/>
          <w:szCs w:val="24"/>
          <w:lang w:eastAsia="en-US" w:bidi="en-US"/>
        </w:rPr>
      </w:pPr>
      <w:r w:rsidRPr="00E50A5B">
        <w:rPr>
          <w:rFonts w:ascii="Times New Roman" w:hAnsi="Times New Roman"/>
          <w:i/>
          <w:iCs/>
          <w:sz w:val="24"/>
          <w:szCs w:val="24"/>
          <w:lang w:eastAsia="en-US" w:bidi="en-US"/>
        </w:rPr>
        <w:t>тёплые</w:t>
      </w:r>
      <w:r w:rsidRPr="00E50A5B">
        <w:rPr>
          <w:rFonts w:ascii="Times New Roman" w:hAnsi="Times New Roman"/>
          <w:i/>
          <w:iCs/>
          <w:sz w:val="24"/>
          <w:szCs w:val="24"/>
          <w:lang w:val="en-US" w:eastAsia="en-US" w:bidi="en-US"/>
        </w:rPr>
        <w:t> </w:t>
      </w:r>
      <w:r w:rsidRPr="00E50A5B">
        <w:rPr>
          <w:rFonts w:ascii="Times New Roman" w:hAnsi="Times New Roman"/>
          <w:i/>
          <w:iCs/>
          <w:sz w:val="24"/>
          <w:szCs w:val="24"/>
          <w:lang w:eastAsia="en-US" w:bidi="en-US"/>
        </w:rPr>
        <w:t xml:space="preserve"> течения</w:t>
      </w:r>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Аляска,</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Восточно-Австралийское,</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Куросио,</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Межпассатное</w:t>
      </w:r>
      <w:r w:rsidRPr="00E50A5B">
        <w:rPr>
          <w:rFonts w:ascii="Times New Roman" w:hAnsi="Times New Roman"/>
          <w:sz w:val="24"/>
          <w:szCs w:val="24"/>
          <w:lang w:val="en-US" w:eastAsia="en-US" w:bidi="en-US"/>
        </w:rPr>
        <w:t> </w:t>
      </w:r>
      <w:proofErr w:type="spellStart"/>
      <w:r w:rsidRPr="00E50A5B">
        <w:rPr>
          <w:rFonts w:ascii="Times New Roman" w:hAnsi="Times New Roman"/>
          <w:sz w:val="24"/>
          <w:szCs w:val="24"/>
          <w:lang w:eastAsia="en-US" w:bidi="en-US"/>
        </w:rPr>
        <w:t>противотечение</w:t>
      </w:r>
      <w:proofErr w:type="spellEnd"/>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Северное</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Пассатное,</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w:t>
      </w:r>
      <w:proofErr w:type="spellStart"/>
      <w:r w:rsidRPr="00E50A5B">
        <w:rPr>
          <w:rFonts w:ascii="Times New Roman" w:hAnsi="Times New Roman"/>
          <w:sz w:val="24"/>
          <w:szCs w:val="24"/>
          <w:lang w:eastAsia="en-US" w:bidi="en-US"/>
        </w:rPr>
        <w:t>Северо-Тихоокеанское</w:t>
      </w:r>
      <w:proofErr w:type="spellEnd"/>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Южное </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Пассатное.</w:t>
      </w:r>
    </w:p>
    <w:p w:rsidR="00162BBF" w:rsidRPr="00E50A5B" w:rsidRDefault="00162BBF" w:rsidP="00162BBF">
      <w:pPr>
        <w:spacing w:line="252" w:lineRule="auto"/>
        <w:ind w:left="1620" w:hanging="1620"/>
        <w:jc w:val="both"/>
        <w:rPr>
          <w:rFonts w:ascii="Times New Roman" w:hAnsi="Times New Roman"/>
          <w:sz w:val="24"/>
          <w:szCs w:val="24"/>
          <w:lang w:eastAsia="en-US" w:bidi="en-US"/>
        </w:rPr>
      </w:pPr>
      <w:r w:rsidRPr="00E50A5B">
        <w:rPr>
          <w:rFonts w:ascii="Times New Roman" w:hAnsi="Times New Roman"/>
          <w:i/>
          <w:iCs/>
          <w:sz w:val="24"/>
          <w:szCs w:val="24"/>
          <w:lang w:eastAsia="en-US" w:bidi="en-US"/>
        </w:rPr>
        <w:t>холодные</w:t>
      </w:r>
      <w:r w:rsidRPr="00E50A5B">
        <w:rPr>
          <w:rFonts w:ascii="Times New Roman" w:hAnsi="Times New Roman"/>
          <w:i/>
          <w:iCs/>
          <w:sz w:val="24"/>
          <w:szCs w:val="24"/>
          <w:lang w:val="en-US" w:eastAsia="en-US" w:bidi="en-US"/>
        </w:rPr>
        <w:t> </w:t>
      </w:r>
      <w:r w:rsidRPr="00E50A5B">
        <w:rPr>
          <w:rFonts w:ascii="Times New Roman" w:hAnsi="Times New Roman"/>
          <w:i/>
          <w:iCs/>
          <w:sz w:val="24"/>
          <w:szCs w:val="24"/>
          <w:lang w:eastAsia="en-US" w:bidi="en-US"/>
        </w:rPr>
        <w:t xml:space="preserve"> течения</w:t>
      </w:r>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Западных</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Ветров,</w:t>
      </w:r>
      <w:r w:rsidRPr="00E50A5B">
        <w:rPr>
          <w:rFonts w:ascii="Times New Roman" w:hAnsi="Times New Roman"/>
          <w:sz w:val="24"/>
          <w:szCs w:val="24"/>
          <w:lang w:val="en-US" w:eastAsia="en-US" w:bidi="en-US"/>
        </w:rPr>
        <w:t> </w:t>
      </w:r>
      <w:proofErr w:type="gramStart"/>
      <w:r w:rsidRPr="00E50A5B">
        <w:rPr>
          <w:rFonts w:ascii="Times New Roman" w:hAnsi="Times New Roman"/>
          <w:sz w:val="24"/>
          <w:szCs w:val="24"/>
          <w:lang w:eastAsia="en-US" w:bidi="en-US"/>
        </w:rPr>
        <w:t>Калифорнийское</w:t>
      </w:r>
      <w:proofErr w:type="gramEnd"/>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w:t>
      </w:r>
      <w:proofErr w:type="spellStart"/>
      <w:r w:rsidRPr="00E50A5B">
        <w:rPr>
          <w:rFonts w:ascii="Times New Roman" w:hAnsi="Times New Roman"/>
          <w:sz w:val="24"/>
          <w:szCs w:val="24"/>
          <w:lang w:eastAsia="en-US" w:bidi="en-US"/>
        </w:rPr>
        <w:t>Курило-Камчатское</w:t>
      </w:r>
      <w:proofErr w:type="spellEnd"/>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Перуанское.</w:t>
      </w:r>
    </w:p>
    <w:p w:rsidR="00162BBF" w:rsidRPr="00E50A5B" w:rsidRDefault="00162BBF" w:rsidP="00162BBF">
      <w:pPr>
        <w:spacing w:line="252" w:lineRule="auto"/>
        <w:ind w:left="1620" w:hanging="1620"/>
        <w:jc w:val="both"/>
        <w:rPr>
          <w:rFonts w:ascii="Times New Roman" w:hAnsi="Times New Roman"/>
          <w:sz w:val="24"/>
          <w:szCs w:val="24"/>
          <w:lang w:eastAsia="en-US" w:bidi="en-US"/>
        </w:rPr>
      </w:pPr>
      <w:r w:rsidRPr="00E50A5B">
        <w:rPr>
          <w:rFonts w:ascii="Times New Roman" w:hAnsi="Times New Roman"/>
          <w:i/>
          <w:iCs/>
          <w:sz w:val="24"/>
          <w:szCs w:val="24"/>
          <w:lang w:eastAsia="en-US" w:bidi="en-US"/>
        </w:rPr>
        <w:t>острова</w:t>
      </w:r>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proofErr w:type="gramStart"/>
      <w:r w:rsidRPr="00E50A5B">
        <w:rPr>
          <w:rFonts w:ascii="Times New Roman" w:hAnsi="Times New Roman"/>
          <w:sz w:val="24"/>
          <w:szCs w:val="24"/>
          <w:lang w:eastAsia="en-US" w:bidi="en-US"/>
        </w:rPr>
        <w:t>Алеутские,</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Бикини,</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Гавайские,</w:t>
      </w:r>
      <w:r w:rsidRPr="00E50A5B">
        <w:rPr>
          <w:rFonts w:ascii="Times New Roman" w:hAnsi="Times New Roman"/>
          <w:sz w:val="24"/>
          <w:szCs w:val="24"/>
          <w:lang w:val="en-US" w:eastAsia="en-US" w:bidi="en-US"/>
        </w:rPr>
        <w:t> </w:t>
      </w:r>
      <w:proofErr w:type="spellStart"/>
      <w:r w:rsidRPr="00E50A5B">
        <w:rPr>
          <w:rFonts w:ascii="Times New Roman" w:hAnsi="Times New Roman"/>
          <w:sz w:val="24"/>
          <w:szCs w:val="24"/>
          <w:lang w:eastAsia="en-US" w:bidi="en-US"/>
        </w:rPr>
        <w:t>Зондские</w:t>
      </w:r>
      <w:proofErr w:type="spellEnd"/>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Курильские,</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Новая</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Зеландия,</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Пасхи,</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Самоа,</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Тайвань,</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Тасмания,</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Фиджи,</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Филиппинские,</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Японские.</w:t>
      </w:r>
      <w:proofErr w:type="gramEnd"/>
    </w:p>
    <w:p w:rsidR="00162BBF" w:rsidRPr="0019302D" w:rsidRDefault="00162BBF" w:rsidP="0019302D">
      <w:pPr>
        <w:spacing w:line="252" w:lineRule="auto"/>
        <w:ind w:left="1620" w:hanging="1620"/>
        <w:jc w:val="both"/>
        <w:rPr>
          <w:rFonts w:ascii="Times New Roman" w:hAnsi="Times New Roman"/>
          <w:sz w:val="24"/>
          <w:szCs w:val="24"/>
          <w:lang w:eastAsia="en-US" w:bidi="en-US"/>
        </w:rPr>
      </w:pPr>
      <w:r w:rsidRPr="00E50A5B">
        <w:rPr>
          <w:rFonts w:ascii="Times New Roman" w:hAnsi="Times New Roman"/>
          <w:i/>
          <w:iCs/>
          <w:sz w:val="24"/>
          <w:szCs w:val="24"/>
          <w:lang w:eastAsia="en-US" w:bidi="en-US"/>
        </w:rPr>
        <w:t>полуострова</w:t>
      </w:r>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Аляска,</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Индокитай,</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Калифорния,</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Камчатка,</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Корея,</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Малакка.</w:t>
      </w:r>
      <w:r w:rsidRPr="00E50A5B">
        <w:rPr>
          <w:rFonts w:ascii="Times New Roman" w:hAnsi="Times New Roman"/>
          <w:b/>
          <w:i/>
          <w:iCs/>
          <w:sz w:val="24"/>
          <w:szCs w:val="24"/>
          <w:lang w:val="en-US" w:eastAsia="en-US" w:bidi="en-US"/>
        </w:rPr>
        <w:t> </w:t>
      </w:r>
    </w:p>
    <w:p w:rsidR="00162BBF" w:rsidRPr="00E50A5B" w:rsidRDefault="00162BBF" w:rsidP="00162BBF">
      <w:pPr>
        <w:spacing w:line="252" w:lineRule="auto"/>
        <w:jc w:val="center"/>
        <w:rPr>
          <w:rFonts w:ascii="Times New Roman" w:hAnsi="Times New Roman"/>
          <w:b/>
          <w:sz w:val="24"/>
          <w:szCs w:val="24"/>
          <w:lang w:eastAsia="en-US" w:bidi="en-US"/>
        </w:rPr>
      </w:pPr>
      <w:r w:rsidRPr="00E50A5B">
        <w:rPr>
          <w:rFonts w:ascii="Times New Roman" w:hAnsi="Times New Roman"/>
          <w:b/>
          <w:i/>
          <w:iCs/>
          <w:sz w:val="24"/>
          <w:szCs w:val="24"/>
          <w:lang w:eastAsia="en-US" w:bidi="en-US"/>
        </w:rPr>
        <w:t>Атлантический</w:t>
      </w:r>
      <w:r w:rsidRPr="00E50A5B">
        <w:rPr>
          <w:rFonts w:ascii="Times New Roman" w:hAnsi="Times New Roman"/>
          <w:b/>
          <w:i/>
          <w:iCs/>
          <w:sz w:val="24"/>
          <w:szCs w:val="24"/>
          <w:lang w:val="en-US" w:eastAsia="en-US" w:bidi="en-US"/>
        </w:rPr>
        <w:t> </w:t>
      </w:r>
      <w:r w:rsidRPr="00E50A5B">
        <w:rPr>
          <w:rFonts w:ascii="Times New Roman" w:hAnsi="Times New Roman"/>
          <w:b/>
          <w:i/>
          <w:iCs/>
          <w:sz w:val="24"/>
          <w:szCs w:val="24"/>
          <w:lang w:eastAsia="en-US" w:bidi="en-US"/>
        </w:rPr>
        <w:t xml:space="preserve"> океан</w:t>
      </w:r>
      <w:r w:rsidRPr="00E50A5B">
        <w:rPr>
          <w:rFonts w:ascii="Times New Roman" w:hAnsi="Times New Roman"/>
          <w:b/>
          <w:sz w:val="24"/>
          <w:szCs w:val="24"/>
          <w:lang w:eastAsia="en-US" w:bidi="en-US"/>
        </w:rPr>
        <w:t>:</w:t>
      </w:r>
    </w:p>
    <w:p w:rsidR="00162BBF" w:rsidRPr="00E50A5B" w:rsidRDefault="00162BBF" w:rsidP="00162BBF">
      <w:pPr>
        <w:spacing w:line="252" w:lineRule="auto"/>
        <w:ind w:left="1620" w:hanging="1620"/>
        <w:jc w:val="both"/>
        <w:rPr>
          <w:rFonts w:ascii="Times New Roman" w:hAnsi="Times New Roman"/>
          <w:sz w:val="24"/>
          <w:szCs w:val="24"/>
          <w:lang w:eastAsia="en-US" w:bidi="en-US"/>
        </w:rPr>
      </w:pPr>
      <w:r w:rsidRPr="00E50A5B">
        <w:rPr>
          <w:rFonts w:ascii="Times New Roman" w:hAnsi="Times New Roman"/>
          <w:i/>
          <w:iCs/>
          <w:sz w:val="24"/>
          <w:szCs w:val="24"/>
          <w:lang w:eastAsia="en-US" w:bidi="en-US"/>
        </w:rPr>
        <w:t>моря</w:t>
      </w:r>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Балтийское,</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Карибское,</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Норвежское,</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Северное,</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Средиземное,</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Чёрное.</w:t>
      </w:r>
    </w:p>
    <w:p w:rsidR="00162BBF" w:rsidRPr="00E50A5B" w:rsidRDefault="00162BBF" w:rsidP="00162BBF">
      <w:pPr>
        <w:spacing w:line="252" w:lineRule="auto"/>
        <w:ind w:left="1620" w:hanging="1620"/>
        <w:jc w:val="both"/>
        <w:rPr>
          <w:rFonts w:ascii="Times New Roman" w:hAnsi="Times New Roman"/>
          <w:sz w:val="24"/>
          <w:szCs w:val="24"/>
          <w:lang w:eastAsia="en-US" w:bidi="en-US"/>
        </w:rPr>
      </w:pPr>
      <w:r w:rsidRPr="00E50A5B">
        <w:rPr>
          <w:rFonts w:ascii="Times New Roman" w:hAnsi="Times New Roman"/>
          <w:i/>
          <w:iCs/>
          <w:sz w:val="24"/>
          <w:szCs w:val="24"/>
          <w:lang w:eastAsia="en-US" w:bidi="en-US"/>
        </w:rPr>
        <w:t>заливы</w:t>
      </w:r>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Бискайский,</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Гвинейский,</w:t>
      </w:r>
      <w:r w:rsidRPr="00E50A5B">
        <w:rPr>
          <w:rFonts w:ascii="Times New Roman" w:hAnsi="Times New Roman"/>
          <w:sz w:val="24"/>
          <w:szCs w:val="24"/>
          <w:lang w:val="en-US" w:eastAsia="en-US" w:bidi="en-US"/>
        </w:rPr>
        <w:t> </w:t>
      </w:r>
      <w:proofErr w:type="spellStart"/>
      <w:r w:rsidRPr="00E50A5B">
        <w:rPr>
          <w:rFonts w:ascii="Times New Roman" w:hAnsi="Times New Roman"/>
          <w:sz w:val="24"/>
          <w:szCs w:val="24"/>
          <w:lang w:eastAsia="en-US" w:bidi="en-US"/>
        </w:rPr>
        <w:t>Гудзонов</w:t>
      </w:r>
      <w:proofErr w:type="spellEnd"/>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Мексиканский.</w:t>
      </w:r>
    </w:p>
    <w:p w:rsidR="00162BBF" w:rsidRPr="00E50A5B" w:rsidRDefault="00162BBF" w:rsidP="00162BBF">
      <w:pPr>
        <w:spacing w:line="252" w:lineRule="auto"/>
        <w:ind w:left="1620" w:hanging="1620"/>
        <w:jc w:val="both"/>
        <w:rPr>
          <w:rFonts w:ascii="Times New Roman" w:hAnsi="Times New Roman"/>
          <w:sz w:val="24"/>
          <w:szCs w:val="24"/>
          <w:lang w:eastAsia="en-US" w:bidi="en-US"/>
        </w:rPr>
      </w:pPr>
      <w:r w:rsidRPr="00E50A5B">
        <w:rPr>
          <w:rFonts w:ascii="Times New Roman" w:hAnsi="Times New Roman"/>
          <w:i/>
          <w:iCs/>
          <w:sz w:val="24"/>
          <w:szCs w:val="24"/>
          <w:lang w:eastAsia="en-US" w:bidi="en-US"/>
        </w:rPr>
        <w:t>проливы</w:t>
      </w:r>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proofErr w:type="gramStart"/>
      <w:r w:rsidRPr="00E50A5B">
        <w:rPr>
          <w:rFonts w:ascii="Times New Roman" w:hAnsi="Times New Roman"/>
          <w:sz w:val="24"/>
          <w:szCs w:val="24"/>
          <w:lang w:eastAsia="en-US" w:bidi="en-US"/>
        </w:rPr>
        <w:t>Гибралтарский</w:t>
      </w:r>
      <w:proofErr w:type="gramEnd"/>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proofErr w:type="spellStart"/>
      <w:r w:rsidRPr="00E50A5B">
        <w:rPr>
          <w:rFonts w:ascii="Times New Roman" w:hAnsi="Times New Roman"/>
          <w:sz w:val="24"/>
          <w:szCs w:val="24"/>
          <w:lang w:eastAsia="en-US" w:bidi="en-US"/>
        </w:rPr>
        <w:t>Гудзонов</w:t>
      </w:r>
      <w:proofErr w:type="spellEnd"/>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Датский,</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Дрейка,</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Магелланов,</w:t>
      </w:r>
      <w:r w:rsidRPr="00E50A5B">
        <w:rPr>
          <w:rFonts w:ascii="Times New Roman" w:hAnsi="Times New Roman"/>
          <w:sz w:val="24"/>
          <w:szCs w:val="24"/>
          <w:lang w:val="en-US" w:eastAsia="en-US" w:bidi="en-US"/>
        </w:rPr>
        <w:t> </w:t>
      </w:r>
      <w:proofErr w:type="spellStart"/>
      <w:r w:rsidRPr="00E50A5B">
        <w:rPr>
          <w:rFonts w:ascii="Times New Roman" w:hAnsi="Times New Roman"/>
          <w:sz w:val="24"/>
          <w:szCs w:val="24"/>
          <w:lang w:eastAsia="en-US" w:bidi="en-US"/>
        </w:rPr>
        <w:t>Флоридский</w:t>
      </w:r>
      <w:proofErr w:type="spellEnd"/>
      <w:r w:rsidRPr="00E50A5B">
        <w:rPr>
          <w:rFonts w:ascii="Times New Roman" w:hAnsi="Times New Roman"/>
          <w:sz w:val="24"/>
          <w:szCs w:val="24"/>
          <w:lang w:eastAsia="en-US" w:bidi="en-US"/>
        </w:rPr>
        <w:t>.</w:t>
      </w:r>
    </w:p>
    <w:p w:rsidR="00162BBF" w:rsidRPr="00E50A5B" w:rsidRDefault="00162BBF" w:rsidP="00162BBF">
      <w:pPr>
        <w:spacing w:line="252" w:lineRule="auto"/>
        <w:ind w:left="1620" w:hanging="1620"/>
        <w:jc w:val="both"/>
        <w:rPr>
          <w:rFonts w:ascii="Times New Roman" w:hAnsi="Times New Roman"/>
          <w:sz w:val="24"/>
          <w:szCs w:val="24"/>
          <w:lang w:eastAsia="en-US" w:bidi="en-US"/>
        </w:rPr>
      </w:pPr>
      <w:r w:rsidRPr="00E50A5B">
        <w:rPr>
          <w:rFonts w:ascii="Times New Roman" w:hAnsi="Times New Roman"/>
          <w:i/>
          <w:iCs/>
          <w:sz w:val="24"/>
          <w:szCs w:val="24"/>
          <w:lang w:eastAsia="en-US" w:bidi="en-US"/>
        </w:rPr>
        <w:t>желоб</w:t>
      </w:r>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Пуэрто-Рико.</w:t>
      </w:r>
    </w:p>
    <w:p w:rsidR="00162BBF" w:rsidRPr="00E50A5B" w:rsidRDefault="00162BBF" w:rsidP="00162BBF">
      <w:pPr>
        <w:spacing w:line="252" w:lineRule="auto"/>
        <w:ind w:left="1620" w:hanging="1620"/>
        <w:jc w:val="both"/>
        <w:rPr>
          <w:rFonts w:ascii="Times New Roman" w:hAnsi="Times New Roman"/>
          <w:sz w:val="24"/>
          <w:szCs w:val="24"/>
          <w:lang w:eastAsia="en-US" w:bidi="en-US"/>
        </w:rPr>
      </w:pPr>
      <w:r w:rsidRPr="00E50A5B">
        <w:rPr>
          <w:rFonts w:ascii="Times New Roman" w:hAnsi="Times New Roman"/>
          <w:i/>
          <w:iCs/>
          <w:sz w:val="24"/>
          <w:szCs w:val="24"/>
          <w:lang w:eastAsia="en-US" w:bidi="en-US"/>
        </w:rPr>
        <w:t>тёплые</w:t>
      </w:r>
      <w:r w:rsidRPr="00E50A5B">
        <w:rPr>
          <w:rFonts w:ascii="Times New Roman" w:hAnsi="Times New Roman"/>
          <w:i/>
          <w:iCs/>
          <w:sz w:val="24"/>
          <w:szCs w:val="24"/>
          <w:lang w:val="en-US" w:eastAsia="en-US" w:bidi="en-US"/>
        </w:rPr>
        <w:t> </w:t>
      </w:r>
      <w:r w:rsidRPr="00E50A5B">
        <w:rPr>
          <w:rFonts w:ascii="Times New Roman" w:hAnsi="Times New Roman"/>
          <w:i/>
          <w:iCs/>
          <w:sz w:val="24"/>
          <w:szCs w:val="24"/>
          <w:lang w:eastAsia="en-US" w:bidi="en-US"/>
        </w:rPr>
        <w:t xml:space="preserve"> течения</w:t>
      </w:r>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proofErr w:type="spellStart"/>
      <w:r w:rsidRPr="00E50A5B">
        <w:rPr>
          <w:rFonts w:ascii="Times New Roman" w:hAnsi="Times New Roman"/>
          <w:sz w:val="24"/>
          <w:szCs w:val="24"/>
          <w:lang w:eastAsia="en-US" w:bidi="en-US"/>
        </w:rPr>
        <w:t>Антильское</w:t>
      </w:r>
      <w:proofErr w:type="spellEnd"/>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proofErr w:type="gramStart"/>
      <w:r w:rsidRPr="00E50A5B">
        <w:rPr>
          <w:rFonts w:ascii="Times New Roman" w:hAnsi="Times New Roman"/>
          <w:sz w:val="24"/>
          <w:szCs w:val="24"/>
          <w:lang w:eastAsia="en-US" w:bidi="en-US"/>
        </w:rPr>
        <w:t>Бразильское</w:t>
      </w:r>
      <w:proofErr w:type="gramEnd"/>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proofErr w:type="spellStart"/>
      <w:r w:rsidRPr="00E50A5B">
        <w:rPr>
          <w:rFonts w:ascii="Times New Roman" w:hAnsi="Times New Roman"/>
          <w:sz w:val="24"/>
          <w:szCs w:val="24"/>
          <w:lang w:eastAsia="en-US" w:bidi="en-US"/>
        </w:rPr>
        <w:t>Гвианское</w:t>
      </w:r>
      <w:proofErr w:type="spellEnd"/>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Гвинейское,</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Гольфстрим,</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Северное</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Пассатное,</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w:t>
      </w:r>
      <w:proofErr w:type="spellStart"/>
      <w:r w:rsidRPr="00E50A5B">
        <w:rPr>
          <w:rFonts w:ascii="Times New Roman" w:hAnsi="Times New Roman"/>
          <w:sz w:val="24"/>
          <w:szCs w:val="24"/>
          <w:lang w:eastAsia="en-US" w:bidi="en-US"/>
        </w:rPr>
        <w:t>Северо-Атлантическое</w:t>
      </w:r>
      <w:proofErr w:type="spellEnd"/>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proofErr w:type="spellStart"/>
      <w:r w:rsidRPr="00E50A5B">
        <w:rPr>
          <w:rFonts w:ascii="Times New Roman" w:hAnsi="Times New Roman"/>
          <w:sz w:val="24"/>
          <w:szCs w:val="24"/>
          <w:lang w:eastAsia="en-US" w:bidi="en-US"/>
        </w:rPr>
        <w:t>Фолклендское</w:t>
      </w:r>
      <w:proofErr w:type="spellEnd"/>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Южное</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Пассатное.</w:t>
      </w:r>
    </w:p>
    <w:p w:rsidR="00162BBF" w:rsidRPr="00E50A5B" w:rsidRDefault="00162BBF" w:rsidP="00162BBF">
      <w:pPr>
        <w:spacing w:line="252" w:lineRule="auto"/>
        <w:ind w:left="1620" w:hanging="1620"/>
        <w:jc w:val="both"/>
        <w:rPr>
          <w:rFonts w:ascii="Times New Roman" w:hAnsi="Times New Roman"/>
          <w:sz w:val="24"/>
          <w:szCs w:val="24"/>
          <w:lang w:eastAsia="en-US" w:bidi="en-US"/>
        </w:rPr>
      </w:pPr>
      <w:r w:rsidRPr="00E50A5B">
        <w:rPr>
          <w:rFonts w:ascii="Times New Roman" w:hAnsi="Times New Roman"/>
          <w:i/>
          <w:iCs/>
          <w:sz w:val="24"/>
          <w:szCs w:val="24"/>
          <w:lang w:eastAsia="en-US" w:bidi="en-US"/>
        </w:rPr>
        <w:t>холодные</w:t>
      </w:r>
      <w:r w:rsidRPr="00E50A5B">
        <w:rPr>
          <w:rFonts w:ascii="Times New Roman" w:hAnsi="Times New Roman"/>
          <w:i/>
          <w:iCs/>
          <w:sz w:val="24"/>
          <w:szCs w:val="24"/>
          <w:lang w:val="en-US" w:eastAsia="en-US" w:bidi="en-US"/>
        </w:rPr>
        <w:t> </w:t>
      </w:r>
      <w:r w:rsidRPr="00E50A5B">
        <w:rPr>
          <w:rFonts w:ascii="Times New Roman" w:hAnsi="Times New Roman"/>
          <w:i/>
          <w:iCs/>
          <w:sz w:val="24"/>
          <w:szCs w:val="24"/>
          <w:lang w:eastAsia="en-US" w:bidi="en-US"/>
        </w:rPr>
        <w:t xml:space="preserve"> течения</w:t>
      </w:r>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proofErr w:type="spellStart"/>
      <w:r w:rsidRPr="00E50A5B">
        <w:rPr>
          <w:rFonts w:ascii="Times New Roman" w:hAnsi="Times New Roman"/>
          <w:sz w:val="24"/>
          <w:szCs w:val="24"/>
          <w:lang w:eastAsia="en-US" w:bidi="en-US"/>
        </w:rPr>
        <w:t>Бенгельское</w:t>
      </w:r>
      <w:proofErr w:type="spellEnd"/>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Западных</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Ветров,</w:t>
      </w:r>
      <w:r w:rsidRPr="00E50A5B">
        <w:rPr>
          <w:rFonts w:ascii="Times New Roman" w:hAnsi="Times New Roman"/>
          <w:sz w:val="24"/>
          <w:szCs w:val="24"/>
          <w:lang w:val="en-US" w:eastAsia="en-US" w:bidi="en-US"/>
        </w:rPr>
        <w:t> </w:t>
      </w:r>
      <w:proofErr w:type="spellStart"/>
      <w:r w:rsidRPr="00E50A5B">
        <w:rPr>
          <w:rFonts w:ascii="Times New Roman" w:hAnsi="Times New Roman"/>
          <w:sz w:val="24"/>
          <w:szCs w:val="24"/>
          <w:lang w:eastAsia="en-US" w:bidi="en-US"/>
        </w:rPr>
        <w:t>Канарское</w:t>
      </w:r>
      <w:proofErr w:type="spellEnd"/>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proofErr w:type="spellStart"/>
      <w:r w:rsidRPr="00E50A5B">
        <w:rPr>
          <w:rFonts w:ascii="Times New Roman" w:hAnsi="Times New Roman"/>
          <w:sz w:val="24"/>
          <w:szCs w:val="24"/>
          <w:lang w:eastAsia="en-US" w:bidi="en-US"/>
        </w:rPr>
        <w:t>Лабрадорское</w:t>
      </w:r>
      <w:proofErr w:type="spellEnd"/>
      <w:r w:rsidRPr="00E50A5B">
        <w:rPr>
          <w:rFonts w:ascii="Times New Roman" w:hAnsi="Times New Roman"/>
          <w:sz w:val="24"/>
          <w:szCs w:val="24"/>
          <w:lang w:eastAsia="en-US" w:bidi="en-US"/>
        </w:rPr>
        <w:t>.</w:t>
      </w:r>
    </w:p>
    <w:p w:rsidR="00162BBF" w:rsidRPr="00E50A5B" w:rsidRDefault="00162BBF" w:rsidP="00162BBF">
      <w:pPr>
        <w:spacing w:line="252" w:lineRule="auto"/>
        <w:ind w:left="1620" w:hanging="1620"/>
        <w:jc w:val="both"/>
        <w:rPr>
          <w:rFonts w:ascii="Times New Roman" w:hAnsi="Times New Roman"/>
          <w:sz w:val="24"/>
          <w:szCs w:val="24"/>
          <w:lang w:eastAsia="en-US" w:bidi="en-US"/>
        </w:rPr>
      </w:pPr>
      <w:r w:rsidRPr="00E50A5B">
        <w:rPr>
          <w:rFonts w:ascii="Times New Roman" w:hAnsi="Times New Roman"/>
          <w:i/>
          <w:iCs/>
          <w:sz w:val="24"/>
          <w:szCs w:val="24"/>
          <w:lang w:eastAsia="en-US" w:bidi="en-US"/>
        </w:rPr>
        <w:t>острова</w:t>
      </w:r>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proofErr w:type="gramStart"/>
      <w:r w:rsidRPr="00E50A5B">
        <w:rPr>
          <w:rFonts w:ascii="Times New Roman" w:hAnsi="Times New Roman"/>
          <w:sz w:val="24"/>
          <w:szCs w:val="24"/>
          <w:lang w:eastAsia="en-US" w:bidi="en-US"/>
        </w:rPr>
        <w:t>Большие</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Антильские,</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Бермудские,</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Великобритания,</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Гренландия,</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Ирландия,</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Исландия,</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Огненная</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Земля,</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Фолклендские</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w:t>
      </w:r>
      <w:proofErr w:type="spellStart"/>
      <w:r w:rsidRPr="00E50A5B">
        <w:rPr>
          <w:rFonts w:ascii="Times New Roman" w:hAnsi="Times New Roman"/>
          <w:sz w:val="24"/>
          <w:szCs w:val="24"/>
          <w:lang w:eastAsia="en-US" w:bidi="en-US"/>
        </w:rPr>
        <w:t>Мальвинские</w:t>
      </w:r>
      <w:proofErr w:type="spellEnd"/>
      <w:r w:rsidRPr="00E50A5B">
        <w:rPr>
          <w:rFonts w:ascii="Times New Roman" w:hAnsi="Times New Roman"/>
          <w:sz w:val="24"/>
          <w:szCs w:val="24"/>
          <w:lang w:eastAsia="en-US" w:bidi="en-US"/>
        </w:rPr>
        <w:t>).</w:t>
      </w:r>
      <w:proofErr w:type="gramEnd"/>
    </w:p>
    <w:p w:rsidR="00162BBF" w:rsidRPr="0019302D" w:rsidRDefault="00162BBF" w:rsidP="0019302D">
      <w:pPr>
        <w:spacing w:line="252" w:lineRule="auto"/>
        <w:ind w:left="1620" w:hanging="1620"/>
        <w:jc w:val="both"/>
        <w:rPr>
          <w:rFonts w:ascii="Times New Roman" w:hAnsi="Times New Roman"/>
          <w:sz w:val="24"/>
          <w:szCs w:val="24"/>
          <w:lang w:eastAsia="en-US" w:bidi="en-US"/>
        </w:rPr>
      </w:pPr>
      <w:r w:rsidRPr="00E50A5B">
        <w:rPr>
          <w:rFonts w:ascii="Times New Roman" w:hAnsi="Times New Roman"/>
          <w:i/>
          <w:iCs/>
          <w:sz w:val="24"/>
          <w:szCs w:val="24"/>
          <w:lang w:eastAsia="en-US" w:bidi="en-US"/>
        </w:rPr>
        <w:t>полуострова</w:t>
      </w:r>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proofErr w:type="spellStart"/>
      <w:r w:rsidRPr="00E50A5B">
        <w:rPr>
          <w:rFonts w:ascii="Times New Roman" w:hAnsi="Times New Roman"/>
          <w:sz w:val="24"/>
          <w:szCs w:val="24"/>
          <w:lang w:eastAsia="en-US" w:bidi="en-US"/>
        </w:rPr>
        <w:t>Аппенинский</w:t>
      </w:r>
      <w:proofErr w:type="spellEnd"/>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Лабрадор,</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Малая</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Азия,</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Пиренейский,</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Скандинавский,</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Флорида,</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Юкатан.</w:t>
      </w:r>
      <w:r w:rsidRPr="00E50A5B">
        <w:rPr>
          <w:rFonts w:ascii="Times New Roman" w:hAnsi="Times New Roman"/>
          <w:i/>
          <w:iCs/>
          <w:sz w:val="24"/>
          <w:szCs w:val="24"/>
          <w:lang w:val="en-US" w:eastAsia="en-US" w:bidi="en-US"/>
        </w:rPr>
        <w:t> </w:t>
      </w:r>
    </w:p>
    <w:p w:rsidR="00162BBF" w:rsidRPr="00E50A5B" w:rsidRDefault="00162BBF" w:rsidP="00162BBF">
      <w:pPr>
        <w:spacing w:line="252" w:lineRule="auto"/>
        <w:jc w:val="center"/>
        <w:rPr>
          <w:rFonts w:ascii="Times New Roman" w:hAnsi="Times New Roman"/>
          <w:b/>
          <w:sz w:val="24"/>
          <w:szCs w:val="24"/>
          <w:lang w:eastAsia="en-US" w:bidi="en-US"/>
        </w:rPr>
      </w:pPr>
      <w:r w:rsidRPr="00E50A5B">
        <w:rPr>
          <w:rFonts w:ascii="Times New Roman" w:hAnsi="Times New Roman"/>
          <w:b/>
          <w:i/>
          <w:iCs/>
          <w:sz w:val="24"/>
          <w:szCs w:val="24"/>
          <w:lang w:eastAsia="en-US" w:bidi="en-US"/>
        </w:rPr>
        <w:t>Индийский</w:t>
      </w:r>
      <w:r w:rsidRPr="00E50A5B">
        <w:rPr>
          <w:rFonts w:ascii="Times New Roman" w:hAnsi="Times New Roman"/>
          <w:b/>
          <w:i/>
          <w:iCs/>
          <w:sz w:val="24"/>
          <w:szCs w:val="24"/>
          <w:lang w:val="en-US" w:eastAsia="en-US" w:bidi="en-US"/>
        </w:rPr>
        <w:t> </w:t>
      </w:r>
      <w:r w:rsidRPr="00E50A5B">
        <w:rPr>
          <w:rFonts w:ascii="Times New Roman" w:hAnsi="Times New Roman"/>
          <w:b/>
          <w:i/>
          <w:iCs/>
          <w:sz w:val="24"/>
          <w:szCs w:val="24"/>
          <w:lang w:eastAsia="en-US" w:bidi="en-US"/>
        </w:rPr>
        <w:t xml:space="preserve"> океан</w:t>
      </w:r>
      <w:r w:rsidRPr="00E50A5B">
        <w:rPr>
          <w:rFonts w:ascii="Times New Roman" w:hAnsi="Times New Roman"/>
          <w:b/>
          <w:sz w:val="24"/>
          <w:szCs w:val="24"/>
          <w:lang w:eastAsia="en-US" w:bidi="en-US"/>
        </w:rPr>
        <w:t>:</w:t>
      </w:r>
    </w:p>
    <w:p w:rsidR="00162BBF" w:rsidRPr="00E50A5B" w:rsidRDefault="00162BBF" w:rsidP="00162BBF">
      <w:pPr>
        <w:spacing w:line="252" w:lineRule="auto"/>
        <w:ind w:left="1620" w:hanging="1620"/>
        <w:jc w:val="both"/>
        <w:rPr>
          <w:rFonts w:ascii="Times New Roman" w:hAnsi="Times New Roman"/>
          <w:sz w:val="24"/>
          <w:szCs w:val="24"/>
          <w:lang w:eastAsia="en-US" w:bidi="en-US"/>
        </w:rPr>
      </w:pPr>
      <w:r w:rsidRPr="00E50A5B">
        <w:rPr>
          <w:rFonts w:ascii="Times New Roman" w:hAnsi="Times New Roman"/>
          <w:i/>
          <w:iCs/>
          <w:sz w:val="24"/>
          <w:szCs w:val="24"/>
          <w:lang w:eastAsia="en-US" w:bidi="en-US"/>
        </w:rPr>
        <w:t>моря</w:t>
      </w:r>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proofErr w:type="spellStart"/>
      <w:r w:rsidRPr="00E50A5B">
        <w:rPr>
          <w:rFonts w:ascii="Times New Roman" w:hAnsi="Times New Roman"/>
          <w:sz w:val="24"/>
          <w:szCs w:val="24"/>
          <w:lang w:eastAsia="en-US" w:bidi="en-US"/>
        </w:rPr>
        <w:t>Андаманское</w:t>
      </w:r>
      <w:proofErr w:type="spellEnd"/>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Аравийское,</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Красное,</w:t>
      </w:r>
      <w:r w:rsidRPr="00E50A5B">
        <w:rPr>
          <w:rFonts w:ascii="Times New Roman" w:hAnsi="Times New Roman"/>
          <w:sz w:val="24"/>
          <w:szCs w:val="24"/>
          <w:lang w:val="en-US" w:eastAsia="en-US" w:bidi="en-US"/>
        </w:rPr>
        <w:t> </w:t>
      </w:r>
      <w:proofErr w:type="spellStart"/>
      <w:r w:rsidRPr="00E50A5B">
        <w:rPr>
          <w:rFonts w:ascii="Times New Roman" w:hAnsi="Times New Roman"/>
          <w:sz w:val="24"/>
          <w:szCs w:val="24"/>
          <w:lang w:eastAsia="en-US" w:bidi="en-US"/>
        </w:rPr>
        <w:t>Тиморское</w:t>
      </w:r>
      <w:proofErr w:type="spellEnd"/>
      <w:r w:rsidRPr="00E50A5B">
        <w:rPr>
          <w:rFonts w:ascii="Times New Roman" w:hAnsi="Times New Roman"/>
          <w:sz w:val="24"/>
          <w:szCs w:val="24"/>
          <w:lang w:eastAsia="en-US" w:bidi="en-US"/>
        </w:rPr>
        <w:t>.</w:t>
      </w:r>
    </w:p>
    <w:p w:rsidR="00162BBF" w:rsidRPr="00E50A5B" w:rsidRDefault="00162BBF" w:rsidP="00162BBF">
      <w:pPr>
        <w:spacing w:line="252" w:lineRule="auto"/>
        <w:ind w:left="1620" w:hanging="1620"/>
        <w:jc w:val="both"/>
        <w:rPr>
          <w:rFonts w:ascii="Times New Roman" w:hAnsi="Times New Roman"/>
          <w:sz w:val="24"/>
          <w:szCs w:val="24"/>
          <w:lang w:eastAsia="en-US" w:bidi="en-US"/>
        </w:rPr>
      </w:pPr>
      <w:r w:rsidRPr="00E50A5B">
        <w:rPr>
          <w:rFonts w:ascii="Times New Roman" w:hAnsi="Times New Roman"/>
          <w:i/>
          <w:iCs/>
          <w:sz w:val="24"/>
          <w:szCs w:val="24"/>
          <w:lang w:eastAsia="en-US" w:bidi="en-US"/>
        </w:rPr>
        <w:t>заливы</w:t>
      </w:r>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w:t>
      </w:r>
      <w:proofErr w:type="spellStart"/>
      <w:r w:rsidRPr="00E50A5B">
        <w:rPr>
          <w:rFonts w:ascii="Times New Roman" w:hAnsi="Times New Roman"/>
          <w:sz w:val="24"/>
          <w:szCs w:val="24"/>
          <w:lang w:eastAsia="en-US" w:bidi="en-US"/>
        </w:rPr>
        <w:t>Аденский</w:t>
      </w:r>
      <w:proofErr w:type="spellEnd"/>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Бенгальский,</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Большой</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Австралийский,</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Персидский.</w:t>
      </w:r>
    </w:p>
    <w:p w:rsidR="00162BBF" w:rsidRPr="00E50A5B" w:rsidRDefault="00162BBF" w:rsidP="00162BBF">
      <w:pPr>
        <w:spacing w:line="252" w:lineRule="auto"/>
        <w:ind w:left="1620" w:hanging="1620"/>
        <w:jc w:val="both"/>
        <w:rPr>
          <w:rFonts w:ascii="Times New Roman" w:hAnsi="Times New Roman"/>
          <w:sz w:val="24"/>
          <w:szCs w:val="24"/>
          <w:lang w:eastAsia="en-US" w:bidi="en-US"/>
        </w:rPr>
      </w:pPr>
      <w:r w:rsidRPr="00E50A5B">
        <w:rPr>
          <w:rFonts w:ascii="Times New Roman" w:hAnsi="Times New Roman"/>
          <w:i/>
          <w:iCs/>
          <w:sz w:val="24"/>
          <w:szCs w:val="24"/>
          <w:lang w:eastAsia="en-US" w:bidi="en-US"/>
        </w:rPr>
        <w:t>проливы</w:t>
      </w:r>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Баб-эль-Мандебский,</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Малаккский,</w:t>
      </w:r>
      <w:r w:rsidRPr="00E50A5B">
        <w:rPr>
          <w:rFonts w:ascii="Times New Roman" w:hAnsi="Times New Roman"/>
          <w:sz w:val="24"/>
          <w:szCs w:val="24"/>
          <w:lang w:val="en-US" w:eastAsia="en-US" w:bidi="en-US"/>
        </w:rPr>
        <w:t> </w:t>
      </w:r>
      <w:proofErr w:type="spellStart"/>
      <w:r w:rsidRPr="00E50A5B">
        <w:rPr>
          <w:rFonts w:ascii="Times New Roman" w:hAnsi="Times New Roman"/>
          <w:sz w:val="24"/>
          <w:szCs w:val="24"/>
          <w:lang w:eastAsia="en-US" w:bidi="en-US"/>
        </w:rPr>
        <w:t>Мозамбикский</w:t>
      </w:r>
      <w:proofErr w:type="spellEnd"/>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Ормузский.</w:t>
      </w:r>
    </w:p>
    <w:p w:rsidR="00162BBF" w:rsidRPr="00E50A5B" w:rsidRDefault="00162BBF" w:rsidP="00162BBF">
      <w:pPr>
        <w:spacing w:line="252" w:lineRule="auto"/>
        <w:ind w:left="1620" w:hanging="1620"/>
        <w:jc w:val="both"/>
        <w:rPr>
          <w:rFonts w:ascii="Times New Roman" w:hAnsi="Times New Roman"/>
          <w:sz w:val="24"/>
          <w:szCs w:val="24"/>
          <w:lang w:eastAsia="en-US" w:bidi="en-US"/>
        </w:rPr>
      </w:pPr>
      <w:r w:rsidRPr="00E50A5B">
        <w:rPr>
          <w:rFonts w:ascii="Times New Roman" w:hAnsi="Times New Roman"/>
          <w:i/>
          <w:iCs/>
          <w:sz w:val="24"/>
          <w:szCs w:val="24"/>
          <w:lang w:eastAsia="en-US" w:bidi="en-US"/>
        </w:rPr>
        <w:t>желоб</w:t>
      </w:r>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Зондский.</w:t>
      </w:r>
    </w:p>
    <w:p w:rsidR="00162BBF" w:rsidRPr="00E50A5B" w:rsidRDefault="00162BBF" w:rsidP="00162BBF">
      <w:pPr>
        <w:spacing w:line="252" w:lineRule="auto"/>
        <w:ind w:left="1620" w:hanging="1620"/>
        <w:jc w:val="both"/>
        <w:rPr>
          <w:rFonts w:ascii="Times New Roman" w:hAnsi="Times New Roman"/>
          <w:sz w:val="24"/>
          <w:szCs w:val="24"/>
          <w:lang w:eastAsia="en-US" w:bidi="en-US"/>
        </w:rPr>
      </w:pPr>
      <w:r w:rsidRPr="00E50A5B">
        <w:rPr>
          <w:rFonts w:ascii="Times New Roman" w:hAnsi="Times New Roman"/>
          <w:i/>
          <w:iCs/>
          <w:sz w:val="24"/>
          <w:szCs w:val="24"/>
          <w:lang w:eastAsia="en-US" w:bidi="en-US"/>
        </w:rPr>
        <w:t>тёплые</w:t>
      </w:r>
      <w:r w:rsidRPr="00E50A5B">
        <w:rPr>
          <w:rFonts w:ascii="Times New Roman" w:hAnsi="Times New Roman"/>
          <w:i/>
          <w:iCs/>
          <w:sz w:val="24"/>
          <w:szCs w:val="24"/>
          <w:lang w:val="en-US" w:eastAsia="en-US" w:bidi="en-US"/>
        </w:rPr>
        <w:t> </w:t>
      </w:r>
      <w:r w:rsidRPr="00E50A5B">
        <w:rPr>
          <w:rFonts w:ascii="Times New Roman" w:hAnsi="Times New Roman"/>
          <w:i/>
          <w:iCs/>
          <w:sz w:val="24"/>
          <w:szCs w:val="24"/>
          <w:lang w:eastAsia="en-US" w:bidi="en-US"/>
        </w:rPr>
        <w:t xml:space="preserve"> течения</w:t>
      </w:r>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proofErr w:type="spellStart"/>
      <w:r w:rsidRPr="00E50A5B">
        <w:rPr>
          <w:rFonts w:ascii="Times New Roman" w:hAnsi="Times New Roman"/>
          <w:sz w:val="24"/>
          <w:szCs w:val="24"/>
          <w:lang w:eastAsia="en-US" w:bidi="en-US"/>
        </w:rPr>
        <w:t>Мозамбикское</w:t>
      </w:r>
      <w:proofErr w:type="spellEnd"/>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w:t>
      </w:r>
      <w:proofErr w:type="gramStart"/>
      <w:r w:rsidRPr="00E50A5B">
        <w:rPr>
          <w:rFonts w:ascii="Times New Roman" w:hAnsi="Times New Roman"/>
          <w:sz w:val="24"/>
          <w:szCs w:val="24"/>
          <w:lang w:eastAsia="en-US" w:bidi="en-US"/>
        </w:rPr>
        <w:t>Муссонное</w:t>
      </w:r>
      <w:proofErr w:type="gramEnd"/>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Мыса</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Игольного,</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Южное</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Пассатное.</w:t>
      </w:r>
    </w:p>
    <w:p w:rsidR="00162BBF" w:rsidRPr="00E50A5B" w:rsidRDefault="00162BBF" w:rsidP="00162BBF">
      <w:pPr>
        <w:spacing w:line="252" w:lineRule="auto"/>
        <w:ind w:left="1620" w:hanging="1620"/>
        <w:jc w:val="both"/>
        <w:rPr>
          <w:rFonts w:ascii="Times New Roman" w:hAnsi="Times New Roman"/>
          <w:sz w:val="24"/>
          <w:szCs w:val="24"/>
          <w:lang w:eastAsia="en-US" w:bidi="en-US"/>
        </w:rPr>
      </w:pPr>
      <w:r w:rsidRPr="00E50A5B">
        <w:rPr>
          <w:rFonts w:ascii="Times New Roman" w:hAnsi="Times New Roman"/>
          <w:i/>
          <w:iCs/>
          <w:sz w:val="24"/>
          <w:szCs w:val="24"/>
          <w:lang w:eastAsia="en-US" w:bidi="en-US"/>
        </w:rPr>
        <w:t>холодные</w:t>
      </w:r>
      <w:r w:rsidRPr="00E50A5B">
        <w:rPr>
          <w:rFonts w:ascii="Times New Roman" w:hAnsi="Times New Roman"/>
          <w:i/>
          <w:iCs/>
          <w:sz w:val="24"/>
          <w:szCs w:val="24"/>
          <w:lang w:val="en-US" w:eastAsia="en-US" w:bidi="en-US"/>
        </w:rPr>
        <w:t> </w:t>
      </w:r>
      <w:r w:rsidRPr="00E50A5B">
        <w:rPr>
          <w:rFonts w:ascii="Times New Roman" w:hAnsi="Times New Roman"/>
          <w:i/>
          <w:iCs/>
          <w:sz w:val="24"/>
          <w:szCs w:val="24"/>
          <w:lang w:eastAsia="en-US" w:bidi="en-US"/>
        </w:rPr>
        <w:t xml:space="preserve"> течения</w:t>
      </w:r>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proofErr w:type="spellStart"/>
      <w:proofErr w:type="gramStart"/>
      <w:r w:rsidRPr="00E50A5B">
        <w:rPr>
          <w:rFonts w:ascii="Times New Roman" w:hAnsi="Times New Roman"/>
          <w:sz w:val="24"/>
          <w:szCs w:val="24"/>
          <w:lang w:eastAsia="en-US" w:bidi="en-US"/>
        </w:rPr>
        <w:t>Западно-Австралийское</w:t>
      </w:r>
      <w:proofErr w:type="spellEnd"/>
      <w:proofErr w:type="gramEnd"/>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Западных</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Ветров,</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Сомалийское.</w:t>
      </w:r>
    </w:p>
    <w:p w:rsidR="00162BBF" w:rsidRPr="00E50A5B" w:rsidRDefault="00162BBF" w:rsidP="00162BBF">
      <w:pPr>
        <w:spacing w:line="252" w:lineRule="auto"/>
        <w:ind w:left="1620" w:hanging="1620"/>
        <w:jc w:val="both"/>
        <w:rPr>
          <w:rFonts w:ascii="Times New Roman" w:hAnsi="Times New Roman"/>
          <w:sz w:val="24"/>
          <w:szCs w:val="24"/>
          <w:lang w:eastAsia="en-US" w:bidi="en-US"/>
        </w:rPr>
      </w:pPr>
      <w:r w:rsidRPr="00E50A5B">
        <w:rPr>
          <w:rFonts w:ascii="Times New Roman" w:hAnsi="Times New Roman"/>
          <w:i/>
          <w:iCs/>
          <w:sz w:val="24"/>
          <w:szCs w:val="24"/>
          <w:lang w:eastAsia="en-US" w:bidi="en-US"/>
        </w:rPr>
        <w:t>острова</w:t>
      </w:r>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proofErr w:type="gramStart"/>
      <w:r w:rsidRPr="00E50A5B">
        <w:rPr>
          <w:rFonts w:ascii="Times New Roman" w:hAnsi="Times New Roman"/>
          <w:sz w:val="24"/>
          <w:szCs w:val="24"/>
          <w:lang w:eastAsia="en-US" w:bidi="en-US"/>
        </w:rPr>
        <w:t>Большие</w:t>
      </w:r>
      <w:proofErr w:type="gramEnd"/>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Антильские,</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Бермудские,</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Великобритания,</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Гренландия,</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Ирландия,</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Исландия,</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Огненная</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Земля.</w:t>
      </w:r>
    </w:p>
    <w:p w:rsidR="00162BBF" w:rsidRPr="00E50A5B" w:rsidRDefault="00162BBF" w:rsidP="00162BBF">
      <w:pPr>
        <w:spacing w:line="252" w:lineRule="auto"/>
        <w:ind w:left="1620" w:hanging="1620"/>
        <w:jc w:val="both"/>
        <w:rPr>
          <w:rFonts w:ascii="Times New Roman" w:hAnsi="Times New Roman"/>
          <w:sz w:val="24"/>
          <w:szCs w:val="24"/>
          <w:lang w:eastAsia="en-US" w:bidi="en-US"/>
        </w:rPr>
      </w:pPr>
      <w:r w:rsidRPr="00E50A5B">
        <w:rPr>
          <w:rFonts w:ascii="Times New Roman" w:hAnsi="Times New Roman"/>
          <w:i/>
          <w:iCs/>
          <w:sz w:val="24"/>
          <w:szCs w:val="24"/>
          <w:lang w:eastAsia="en-US" w:bidi="en-US"/>
        </w:rPr>
        <w:t>острова</w:t>
      </w:r>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proofErr w:type="spellStart"/>
      <w:r w:rsidRPr="00E50A5B">
        <w:rPr>
          <w:rFonts w:ascii="Times New Roman" w:hAnsi="Times New Roman"/>
          <w:sz w:val="24"/>
          <w:szCs w:val="24"/>
          <w:lang w:eastAsia="en-US" w:bidi="en-US"/>
        </w:rPr>
        <w:t>Зондские</w:t>
      </w:r>
      <w:proofErr w:type="spellEnd"/>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proofErr w:type="gramStart"/>
      <w:r w:rsidRPr="00E50A5B">
        <w:rPr>
          <w:rFonts w:ascii="Times New Roman" w:hAnsi="Times New Roman"/>
          <w:sz w:val="24"/>
          <w:szCs w:val="24"/>
          <w:lang w:eastAsia="en-US" w:bidi="en-US"/>
        </w:rPr>
        <w:t>Коморские</w:t>
      </w:r>
      <w:proofErr w:type="gramEnd"/>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Мадагаскар,</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Мальдивские,</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Сейшельские,</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Шри-Ланка.</w:t>
      </w:r>
    </w:p>
    <w:p w:rsidR="00162BBF" w:rsidRPr="0019302D" w:rsidRDefault="00162BBF" w:rsidP="0019302D">
      <w:pPr>
        <w:spacing w:line="252" w:lineRule="auto"/>
        <w:ind w:left="1620" w:hanging="1620"/>
        <w:jc w:val="both"/>
        <w:rPr>
          <w:rFonts w:ascii="Times New Roman" w:hAnsi="Times New Roman"/>
          <w:sz w:val="24"/>
          <w:szCs w:val="24"/>
          <w:lang w:eastAsia="en-US" w:bidi="en-US"/>
        </w:rPr>
      </w:pPr>
      <w:r w:rsidRPr="00E50A5B">
        <w:rPr>
          <w:rFonts w:ascii="Times New Roman" w:hAnsi="Times New Roman"/>
          <w:i/>
          <w:iCs/>
          <w:sz w:val="24"/>
          <w:szCs w:val="24"/>
          <w:lang w:eastAsia="en-US" w:bidi="en-US"/>
        </w:rPr>
        <w:lastRenderedPageBreak/>
        <w:t>полуострова</w:t>
      </w:r>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Аравийский,</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Индостан,</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Малакка,</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Сомали.</w:t>
      </w:r>
      <w:r w:rsidRPr="00E50A5B">
        <w:rPr>
          <w:rFonts w:ascii="Times New Roman" w:hAnsi="Times New Roman"/>
          <w:i/>
          <w:iCs/>
          <w:sz w:val="24"/>
          <w:szCs w:val="24"/>
          <w:lang w:val="en-US" w:eastAsia="en-US" w:bidi="en-US"/>
        </w:rPr>
        <w:t> </w:t>
      </w:r>
    </w:p>
    <w:p w:rsidR="00162BBF" w:rsidRPr="00E50A5B" w:rsidRDefault="00162BBF" w:rsidP="00162BBF">
      <w:pPr>
        <w:spacing w:line="252" w:lineRule="auto"/>
        <w:jc w:val="center"/>
        <w:rPr>
          <w:rFonts w:ascii="Times New Roman" w:hAnsi="Times New Roman"/>
          <w:b/>
          <w:sz w:val="24"/>
          <w:szCs w:val="24"/>
          <w:lang w:eastAsia="en-US" w:bidi="en-US"/>
        </w:rPr>
      </w:pPr>
      <w:r w:rsidRPr="00E50A5B">
        <w:rPr>
          <w:rFonts w:ascii="Times New Roman" w:hAnsi="Times New Roman"/>
          <w:b/>
          <w:i/>
          <w:iCs/>
          <w:sz w:val="24"/>
          <w:szCs w:val="24"/>
          <w:lang w:eastAsia="en-US" w:bidi="en-US"/>
        </w:rPr>
        <w:t>Северный</w:t>
      </w:r>
      <w:r w:rsidRPr="00E50A5B">
        <w:rPr>
          <w:rFonts w:ascii="Times New Roman" w:hAnsi="Times New Roman"/>
          <w:b/>
          <w:i/>
          <w:iCs/>
          <w:sz w:val="24"/>
          <w:szCs w:val="24"/>
          <w:lang w:val="en-US" w:eastAsia="en-US" w:bidi="en-US"/>
        </w:rPr>
        <w:t> </w:t>
      </w:r>
      <w:r w:rsidRPr="00E50A5B">
        <w:rPr>
          <w:rFonts w:ascii="Times New Roman" w:hAnsi="Times New Roman"/>
          <w:b/>
          <w:i/>
          <w:iCs/>
          <w:sz w:val="24"/>
          <w:szCs w:val="24"/>
          <w:lang w:eastAsia="en-US" w:bidi="en-US"/>
        </w:rPr>
        <w:t xml:space="preserve"> Ледовитый</w:t>
      </w:r>
      <w:r w:rsidRPr="00E50A5B">
        <w:rPr>
          <w:rFonts w:ascii="Times New Roman" w:hAnsi="Times New Roman"/>
          <w:b/>
          <w:i/>
          <w:iCs/>
          <w:sz w:val="24"/>
          <w:szCs w:val="24"/>
          <w:lang w:val="en-US" w:eastAsia="en-US" w:bidi="en-US"/>
        </w:rPr>
        <w:t> </w:t>
      </w:r>
      <w:r w:rsidRPr="00E50A5B">
        <w:rPr>
          <w:rFonts w:ascii="Times New Roman" w:hAnsi="Times New Roman"/>
          <w:b/>
          <w:i/>
          <w:iCs/>
          <w:sz w:val="24"/>
          <w:szCs w:val="24"/>
          <w:lang w:eastAsia="en-US" w:bidi="en-US"/>
        </w:rPr>
        <w:t xml:space="preserve"> океан</w:t>
      </w:r>
      <w:r w:rsidRPr="00E50A5B">
        <w:rPr>
          <w:rFonts w:ascii="Times New Roman" w:hAnsi="Times New Roman"/>
          <w:b/>
          <w:sz w:val="24"/>
          <w:szCs w:val="24"/>
          <w:lang w:eastAsia="en-US" w:bidi="en-US"/>
        </w:rPr>
        <w:t>:</w:t>
      </w:r>
    </w:p>
    <w:p w:rsidR="00162BBF" w:rsidRPr="00E50A5B" w:rsidRDefault="00162BBF" w:rsidP="00162BBF">
      <w:pPr>
        <w:spacing w:line="252" w:lineRule="auto"/>
        <w:ind w:left="1620" w:hanging="1620"/>
        <w:jc w:val="both"/>
        <w:rPr>
          <w:rFonts w:ascii="Times New Roman" w:hAnsi="Times New Roman"/>
          <w:sz w:val="24"/>
          <w:szCs w:val="24"/>
          <w:lang w:eastAsia="en-US" w:bidi="en-US"/>
        </w:rPr>
      </w:pPr>
      <w:r w:rsidRPr="00E50A5B">
        <w:rPr>
          <w:rFonts w:ascii="Times New Roman" w:hAnsi="Times New Roman"/>
          <w:i/>
          <w:iCs/>
          <w:sz w:val="24"/>
          <w:szCs w:val="24"/>
          <w:lang w:eastAsia="en-US" w:bidi="en-US"/>
        </w:rPr>
        <w:t>моря</w:t>
      </w:r>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Баренцево,</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Бофорта,</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Белое,</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w:t>
      </w:r>
      <w:proofErr w:type="spellStart"/>
      <w:r w:rsidRPr="00E50A5B">
        <w:rPr>
          <w:rFonts w:ascii="Times New Roman" w:hAnsi="Times New Roman"/>
          <w:sz w:val="24"/>
          <w:szCs w:val="24"/>
          <w:lang w:eastAsia="en-US" w:bidi="en-US"/>
        </w:rPr>
        <w:t>Восточно-Сибирское</w:t>
      </w:r>
      <w:proofErr w:type="spellEnd"/>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Гренландское,</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Карское,</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Лаптевых,</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Чукотское.</w:t>
      </w:r>
    </w:p>
    <w:p w:rsidR="00162BBF" w:rsidRPr="00E50A5B" w:rsidRDefault="00162BBF" w:rsidP="00162BBF">
      <w:pPr>
        <w:spacing w:line="252" w:lineRule="auto"/>
        <w:ind w:left="1620" w:hanging="1620"/>
        <w:jc w:val="both"/>
        <w:rPr>
          <w:rFonts w:ascii="Times New Roman" w:hAnsi="Times New Roman"/>
          <w:sz w:val="24"/>
          <w:szCs w:val="24"/>
          <w:lang w:eastAsia="en-US" w:bidi="en-US"/>
        </w:rPr>
      </w:pPr>
      <w:r w:rsidRPr="00E50A5B">
        <w:rPr>
          <w:rFonts w:ascii="Times New Roman" w:hAnsi="Times New Roman"/>
          <w:i/>
          <w:iCs/>
          <w:sz w:val="24"/>
          <w:szCs w:val="24"/>
          <w:lang w:eastAsia="en-US" w:bidi="en-US"/>
        </w:rPr>
        <w:t>проливы</w:t>
      </w:r>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Берингов.</w:t>
      </w:r>
    </w:p>
    <w:p w:rsidR="00162BBF" w:rsidRPr="00E50A5B" w:rsidRDefault="00162BBF" w:rsidP="00162BBF">
      <w:pPr>
        <w:spacing w:line="252" w:lineRule="auto"/>
        <w:ind w:left="1620" w:hanging="1620"/>
        <w:jc w:val="both"/>
        <w:rPr>
          <w:rFonts w:ascii="Times New Roman" w:hAnsi="Times New Roman"/>
          <w:sz w:val="24"/>
          <w:szCs w:val="24"/>
          <w:lang w:eastAsia="en-US" w:bidi="en-US"/>
        </w:rPr>
      </w:pPr>
      <w:r w:rsidRPr="00E50A5B">
        <w:rPr>
          <w:rFonts w:ascii="Times New Roman" w:hAnsi="Times New Roman"/>
          <w:i/>
          <w:iCs/>
          <w:sz w:val="24"/>
          <w:szCs w:val="24"/>
          <w:lang w:eastAsia="en-US" w:bidi="en-US"/>
        </w:rPr>
        <w:t>тёплое</w:t>
      </w:r>
      <w:r w:rsidRPr="00E50A5B">
        <w:rPr>
          <w:rFonts w:ascii="Times New Roman" w:hAnsi="Times New Roman"/>
          <w:i/>
          <w:iCs/>
          <w:sz w:val="24"/>
          <w:szCs w:val="24"/>
          <w:lang w:val="en-US" w:eastAsia="en-US" w:bidi="en-US"/>
        </w:rPr>
        <w:t> </w:t>
      </w:r>
      <w:r w:rsidRPr="00E50A5B">
        <w:rPr>
          <w:rFonts w:ascii="Times New Roman" w:hAnsi="Times New Roman"/>
          <w:i/>
          <w:iCs/>
          <w:sz w:val="24"/>
          <w:szCs w:val="24"/>
          <w:lang w:eastAsia="en-US" w:bidi="en-US"/>
        </w:rPr>
        <w:t xml:space="preserve"> течение</w:t>
      </w:r>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w:t>
      </w:r>
      <w:proofErr w:type="spellStart"/>
      <w:r w:rsidRPr="00E50A5B">
        <w:rPr>
          <w:rFonts w:ascii="Times New Roman" w:hAnsi="Times New Roman"/>
          <w:sz w:val="24"/>
          <w:szCs w:val="24"/>
          <w:lang w:eastAsia="en-US" w:bidi="en-US"/>
        </w:rPr>
        <w:t>Северо-Атлантическое</w:t>
      </w:r>
      <w:proofErr w:type="spellEnd"/>
      <w:r w:rsidRPr="00E50A5B">
        <w:rPr>
          <w:rFonts w:ascii="Times New Roman" w:hAnsi="Times New Roman"/>
          <w:sz w:val="24"/>
          <w:szCs w:val="24"/>
          <w:lang w:eastAsia="en-US" w:bidi="en-US"/>
        </w:rPr>
        <w:t>.</w:t>
      </w:r>
    </w:p>
    <w:p w:rsidR="00162BBF" w:rsidRPr="00E50A5B" w:rsidRDefault="00162BBF" w:rsidP="00162BBF">
      <w:pPr>
        <w:spacing w:line="252" w:lineRule="auto"/>
        <w:ind w:left="1620" w:hanging="1620"/>
        <w:jc w:val="both"/>
        <w:rPr>
          <w:rFonts w:ascii="Times New Roman" w:hAnsi="Times New Roman"/>
          <w:sz w:val="24"/>
          <w:szCs w:val="24"/>
          <w:lang w:eastAsia="en-US" w:bidi="en-US"/>
        </w:rPr>
      </w:pPr>
      <w:r w:rsidRPr="00E50A5B">
        <w:rPr>
          <w:rFonts w:ascii="Times New Roman" w:hAnsi="Times New Roman"/>
          <w:i/>
          <w:iCs/>
          <w:sz w:val="24"/>
          <w:szCs w:val="24"/>
          <w:lang w:eastAsia="en-US" w:bidi="en-US"/>
        </w:rPr>
        <w:t>острова</w:t>
      </w:r>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proofErr w:type="gramStart"/>
      <w:r w:rsidRPr="00E50A5B">
        <w:rPr>
          <w:rFonts w:ascii="Times New Roman" w:hAnsi="Times New Roman"/>
          <w:sz w:val="24"/>
          <w:szCs w:val="24"/>
          <w:lang w:eastAsia="en-US" w:bidi="en-US"/>
        </w:rPr>
        <w:t>Большие</w:t>
      </w:r>
      <w:proofErr w:type="gramEnd"/>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Антильские,</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Бермудские,</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Великобритания,</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Гренландия,</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Ирландия,</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Исландия,</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Огненная</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Земля.</w:t>
      </w:r>
    </w:p>
    <w:p w:rsidR="00162BBF" w:rsidRPr="00E50A5B" w:rsidRDefault="00162BBF" w:rsidP="00162BBF">
      <w:pPr>
        <w:spacing w:line="252" w:lineRule="auto"/>
        <w:ind w:left="1620" w:hanging="1620"/>
        <w:jc w:val="both"/>
        <w:rPr>
          <w:rFonts w:ascii="Times New Roman" w:hAnsi="Times New Roman"/>
          <w:sz w:val="24"/>
          <w:szCs w:val="24"/>
          <w:lang w:eastAsia="en-US" w:bidi="en-US"/>
        </w:rPr>
      </w:pPr>
      <w:r w:rsidRPr="00E50A5B">
        <w:rPr>
          <w:rFonts w:ascii="Times New Roman" w:hAnsi="Times New Roman"/>
          <w:i/>
          <w:iCs/>
          <w:sz w:val="24"/>
          <w:szCs w:val="24"/>
          <w:lang w:eastAsia="en-US" w:bidi="en-US"/>
        </w:rPr>
        <w:t>острова</w:t>
      </w:r>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Врангеля,</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Гренландия,</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Канадский</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Арктический</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архипелаг,</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Новая</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Земля,</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Северная</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Земля,</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Шпицберген.</w:t>
      </w:r>
    </w:p>
    <w:p w:rsidR="00162BBF" w:rsidRPr="0019302D" w:rsidRDefault="00162BBF" w:rsidP="0019302D">
      <w:pPr>
        <w:spacing w:line="252" w:lineRule="auto"/>
        <w:ind w:left="1620" w:hanging="1620"/>
        <w:jc w:val="both"/>
        <w:rPr>
          <w:rFonts w:ascii="Times New Roman" w:hAnsi="Times New Roman"/>
          <w:sz w:val="24"/>
          <w:szCs w:val="24"/>
          <w:lang w:eastAsia="en-US" w:bidi="en-US"/>
        </w:rPr>
      </w:pPr>
      <w:r w:rsidRPr="00E50A5B">
        <w:rPr>
          <w:rFonts w:ascii="Times New Roman" w:hAnsi="Times New Roman"/>
          <w:i/>
          <w:iCs/>
          <w:sz w:val="24"/>
          <w:szCs w:val="24"/>
          <w:lang w:eastAsia="en-US" w:bidi="en-US"/>
        </w:rPr>
        <w:t>полуострова</w:t>
      </w:r>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Таймыр,</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Чукотский.</w:t>
      </w:r>
      <w:r w:rsidRPr="00E50A5B">
        <w:rPr>
          <w:rFonts w:ascii="Times New Roman" w:hAnsi="Times New Roman"/>
          <w:b/>
          <w:bCs/>
          <w:i/>
          <w:iCs/>
          <w:sz w:val="24"/>
          <w:szCs w:val="24"/>
          <w:lang w:val="en-US" w:eastAsia="en-US" w:bidi="en-US"/>
        </w:rPr>
        <w:t> </w:t>
      </w:r>
    </w:p>
    <w:p w:rsidR="00162BBF" w:rsidRPr="00E50A5B" w:rsidRDefault="00162BBF" w:rsidP="00162BBF">
      <w:pPr>
        <w:spacing w:line="252" w:lineRule="auto"/>
        <w:jc w:val="center"/>
        <w:rPr>
          <w:rFonts w:ascii="Times New Roman" w:hAnsi="Times New Roman"/>
          <w:b/>
          <w:bCs/>
          <w:i/>
          <w:iCs/>
          <w:sz w:val="24"/>
          <w:szCs w:val="24"/>
          <w:lang w:eastAsia="en-US" w:bidi="en-US"/>
        </w:rPr>
      </w:pPr>
      <w:r w:rsidRPr="00E50A5B">
        <w:rPr>
          <w:rFonts w:ascii="Times New Roman" w:hAnsi="Times New Roman"/>
          <w:b/>
          <w:bCs/>
          <w:i/>
          <w:iCs/>
          <w:sz w:val="24"/>
          <w:szCs w:val="24"/>
          <w:lang w:eastAsia="en-US" w:bidi="en-US"/>
        </w:rPr>
        <w:t>Тема</w:t>
      </w:r>
      <w:r w:rsidRPr="00E50A5B">
        <w:rPr>
          <w:rFonts w:ascii="Times New Roman" w:hAnsi="Times New Roman"/>
          <w:b/>
          <w:bCs/>
          <w:i/>
          <w:iCs/>
          <w:sz w:val="24"/>
          <w:szCs w:val="24"/>
          <w:lang w:val="en-US" w:eastAsia="en-US" w:bidi="en-US"/>
        </w:rPr>
        <w:t> </w:t>
      </w:r>
      <w:r w:rsidRPr="00E50A5B">
        <w:rPr>
          <w:rFonts w:ascii="Times New Roman" w:hAnsi="Times New Roman"/>
          <w:b/>
          <w:bCs/>
          <w:i/>
          <w:iCs/>
          <w:sz w:val="24"/>
          <w:szCs w:val="24"/>
          <w:lang w:eastAsia="en-US" w:bidi="en-US"/>
        </w:rPr>
        <w:t xml:space="preserve"> ”Африка”</w:t>
      </w:r>
    </w:p>
    <w:p w:rsidR="00162BBF" w:rsidRPr="00E50A5B" w:rsidRDefault="00162BBF" w:rsidP="00162BBF">
      <w:pPr>
        <w:spacing w:line="252" w:lineRule="auto"/>
        <w:ind w:left="1620" w:hanging="1620"/>
        <w:rPr>
          <w:rFonts w:ascii="Times New Roman" w:hAnsi="Times New Roman"/>
          <w:sz w:val="24"/>
          <w:szCs w:val="24"/>
          <w:lang w:eastAsia="en-US" w:bidi="en-US"/>
        </w:rPr>
      </w:pPr>
      <w:r w:rsidRPr="00E50A5B">
        <w:rPr>
          <w:rFonts w:ascii="Times New Roman" w:hAnsi="Times New Roman"/>
          <w:i/>
          <w:iCs/>
          <w:sz w:val="24"/>
          <w:szCs w:val="24"/>
          <w:lang w:eastAsia="en-US" w:bidi="en-US"/>
        </w:rPr>
        <w:t>океаны</w:t>
      </w:r>
      <w:r w:rsidRPr="00E50A5B">
        <w:rPr>
          <w:rFonts w:ascii="Times New Roman" w:hAnsi="Times New Roman"/>
          <w:sz w:val="24"/>
          <w:szCs w:val="24"/>
          <w:lang w:eastAsia="en-US" w:bidi="en-US"/>
        </w:rPr>
        <w:t xml:space="preserve">: </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Атлантический </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и</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Индийский.</w:t>
      </w:r>
    </w:p>
    <w:p w:rsidR="00162BBF" w:rsidRPr="00E50A5B" w:rsidRDefault="00162BBF" w:rsidP="00162BBF">
      <w:pPr>
        <w:spacing w:line="252" w:lineRule="auto"/>
        <w:ind w:left="1620" w:hanging="1620"/>
        <w:rPr>
          <w:rFonts w:ascii="Times New Roman" w:hAnsi="Times New Roman"/>
          <w:sz w:val="24"/>
          <w:szCs w:val="24"/>
          <w:lang w:eastAsia="en-US" w:bidi="en-US"/>
        </w:rPr>
      </w:pPr>
      <w:r w:rsidRPr="00E50A5B">
        <w:rPr>
          <w:rFonts w:ascii="Times New Roman" w:hAnsi="Times New Roman"/>
          <w:i/>
          <w:iCs/>
          <w:sz w:val="24"/>
          <w:szCs w:val="24"/>
          <w:lang w:eastAsia="en-US" w:bidi="en-US"/>
        </w:rPr>
        <w:t>моря</w:t>
      </w:r>
      <w:r w:rsidRPr="00E50A5B">
        <w:rPr>
          <w:rFonts w:ascii="Times New Roman" w:hAnsi="Times New Roman"/>
          <w:sz w:val="24"/>
          <w:szCs w:val="24"/>
          <w:lang w:eastAsia="en-US" w:bidi="en-US"/>
        </w:rPr>
        <w:t xml:space="preserve">: </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Средиземное </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и</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Красное.</w:t>
      </w:r>
    </w:p>
    <w:p w:rsidR="00162BBF" w:rsidRPr="00E50A5B" w:rsidRDefault="00162BBF" w:rsidP="00162BBF">
      <w:pPr>
        <w:spacing w:line="252" w:lineRule="auto"/>
        <w:ind w:left="1620" w:hanging="1620"/>
        <w:rPr>
          <w:rFonts w:ascii="Times New Roman" w:hAnsi="Times New Roman"/>
          <w:sz w:val="24"/>
          <w:szCs w:val="24"/>
          <w:lang w:eastAsia="en-US" w:bidi="en-US"/>
        </w:rPr>
      </w:pPr>
      <w:r w:rsidRPr="00E50A5B">
        <w:rPr>
          <w:rFonts w:ascii="Times New Roman" w:hAnsi="Times New Roman"/>
          <w:i/>
          <w:iCs/>
          <w:sz w:val="24"/>
          <w:szCs w:val="24"/>
          <w:lang w:eastAsia="en-US" w:bidi="en-US"/>
        </w:rPr>
        <w:t>заливы</w:t>
      </w:r>
      <w:r w:rsidRPr="00E50A5B">
        <w:rPr>
          <w:rFonts w:ascii="Times New Roman" w:hAnsi="Times New Roman"/>
          <w:sz w:val="24"/>
          <w:szCs w:val="24"/>
          <w:lang w:eastAsia="en-US" w:bidi="en-US"/>
        </w:rPr>
        <w:t xml:space="preserve">: </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Гвинейский </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и </w:t>
      </w:r>
      <w:r w:rsidRPr="00E50A5B">
        <w:rPr>
          <w:rFonts w:ascii="Times New Roman" w:hAnsi="Times New Roman"/>
          <w:sz w:val="24"/>
          <w:szCs w:val="24"/>
          <w:lang w:val="en-US" w:eastAsia="en-US" w:bidi="en-US"/>
        </w:rPr>
        <w:t> </w:t>
      </w:r>
      <w:proofErr w:type="spellStart"/>
      <w:r w:rsidRPr="00E50A5B">
        <w:rPr>
          <w:rFonts w:ascii="Times New Roman" w:hAnsi="Times New Roman"/>
          <w:sz w:val="24"/>
          <w:szCs w:val="24"/>
          <w:lang w:eastAsia="en-US" w:bidi="en-US"/>
        </w:rPr>
        <w:t>Аденский</w:t>
      </w:r>
      <w:proofErr w:type="spellEnd"/>
      <w:r w:rsidRPr="00E50A5B">
        <w:rPr>
          <w:rFonts w:ascii="Times New Roman" w:hAnsi="Times New Roman"/>
          <w:sz w:val="24"/>
          <w:szCs w:val="24"/>
          <w:lang w:eastAsia="en-US" w:bidi="en-US"/>
        </w:rPr>
        <w:t>.</w:t>
      </w:r>
    </w:p>
    <w:p w:rsidR="00162BBF" w:rsidRPr="00E50A5B" w:rsidRDefault="00162BBF" w:rsidP="00162BBF">
      <w:pPr>
        <w:spacing w:line="252" w:lineRule="auto"/>
        <w:ind w:left="1620" w:hanging="1620"/>
        <w:rPr>
          <w:rFonts w:ascii="Times New Roman" w:hAnsi="Times New Roman"/>
          <w:sz w:val="24"/>
          <w:szCs w:val="24"/>
          <w:lang w:eastAsia="en-US" w:bidi="en-US"/>
        </w:rPr>
      </w:pPr>
      <w:r w:rsidRPr="00E50A5B">
        <w:rPr>
          <w:rFonts w:ascii="Times New Roman" w:hAnsi="Times New Roman"/>
          <w:i/>
          <w:iCs/>
          <w:sz w:val="24"/>
          <w:szCs w:val="24"/>
          <w:lang w:eastAsia="en-US" w:bidi="en-US"/>
        </w:rPr>
        <w:t>проливы</w:t>
      </w:r>
      <w:r w:rsidRPr="00E50A5B">
        <w:rPr>
          <w:rFonts w:ascii="Times New Roman" w:hAnsi="Times New Roman"/>
          <w:sz w:val="24"/>
          <w:szCs w:val="24"/>
          <w:lang w:eastAsia="en-US" w:bidi="en-US"/>
        </w:rPr>
        <w:t xml:space="preserve">: </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Гибралтарский, </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Баб-эль-Мандебский</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и </w:t>
      </w:r>
      <w:r w:rsidRPr="00E50A5B">
        <w:rPr>
          <w:rFonts w:ascii="Times New Roman" w:hAnsi="Times New Roman"/>
          <w:sz w:val="24"/>
          <w:szCs w:val="24"/>
          <w:lang w:val="en-US" w:eastAsia="en-US" w:bidi="en-US"/>
        </w:rPr>
        <w:t> </w:t>
      </w:r>
      <w:proofErr w:type="spellStart"/>
      <w:r w:rsidRPr="00E50A5B">
        <w:rPr>
          <w:rFonts w:ascii="Times New Roman" w:hAnsi="Times New Roman"/>
          <w:sz w:val="24"/>
          <w:szCs w:val="24"/>
          <w:lang w:eastAsia="en-US" w:bidi="en-US"/>
        </w:rPr>
        <w:t>Мозамбикский</w:t>
      </w:r>
      <w:proofErr w:type="spellEnd"/>
      <w:r w:rsidRPr="00E50A5B">
        <w:rPr>
          <w:rFonts w:ascii="Times New Roman" w:hAnsi="Times New Roman"/>
          <w:sz w:val="24"/>
          <w:szCs w:val="24"/>
          <w:lang w:eastAsia="en-US" w:bidi="en-US"/>
        </w:rPr>
        <w:t>.</w:t>
      </w:r>
    </w:p>
    <w:p w:rsidR="00162BBF" w:rsidRPr="00E50A5B" w:rsidRDefault="00162BBF" w:rsidP="00162BBF">
      <w:pPr>
        <w:spacing w:line="252" w:lineRule="auto"/>
        <w:ind w:left="1620" w:hanging="1620"/>
        <w:rPr>
          <w:rFonts w:ascii="Times New Roman" w:hAnsi="Times New Roman"/>
          <w:sz w:val="24"/>
          <w:szCs w:val="24"/>
          <w:lang w:eastAsia="en-US" w:bidi="en-US"/>
        </w:rPr>
      </w:pPr>
      <w:r w:rsidRPr="00E50A5B">
        <w:rPr>
          <w:rFonts w:ascii="Times New Roman" w:hAnsi="Times New Roman"/>
          <w:i/>
          <w:iCs/>
          <w:sz w:val="24"/>
          <w:szCs w:val="24"/>
          <w:lang w:eastAsia="en-US" w:bidi="en-US"/>
        </w:rPr>
        <w:t>тёплые</w:t>
      </w:r>
      <w:r w:rsidRPr="00E50A5B">
        <w:rPr>
          <w:rFonts w:ascii="Times New Roman" w:hAnsi="Times New Roman"/>
          <w:i/>
          <w:iCs/>
          <w:sz w:val="24"/>
          <w:szCs w:val="24"/>
          <w:lang w:val="en-US" w:eastAsia="en-US" w:bidi="en-US"/>
        </w:rPr>
        <w:t> </w:t>
      </w:r>
      <w:r w:rsidRPr="00E50A5B">
        <w:rPr>
          <w:rFonts w:ascii="Times New Roman" w:hAnsi="Times New Roman"/>
          <w:i/>
          <w:iCs/>
          <w:sz w:val="24"/>
          <w:szCs w:val="24"/>
          <w:lang w:eastAsia="en-US" w:bidi="en-US"/>
        </w:rPr>
        <w:t xml:space="preserve"> течения</w:t>
      </w:r>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Гвинейское,</w:t>
      </w:r>
      <w:r w:rsidRPr="00E50A5B">
        <w:rPr>
          <w:rFonts w:ascii="Times New Roman" w:hAnsi="Times New Roman"/>
          <w:sz w:val="24"/>
          <w:szCs w:val="24"/>
          <w:lang w:val="en-US" w:eastAsia="en-US" w:bidi="en-US"/>
        </w:rPr>
        <w:t> </w:t>
      </w:r>
      <w:proofErr w:type="spellStart"/>
      <w:r w:rsidRPr="00E50A5B">
        <w:rPr>
          <w:rFonts w:ascii="Times New Roman" w:hAnsi="Times New Roman"/>
          <w:sz w:val="24"/>
          <w:szCs w:val="24"/>
          <w:lang w:eastAsia="en-US" w:bidi="en-US"/>
        </w:rPr>
        <w:t>Мозамбикское</w:t>
      </w:r>
      <w:proofErr w:type="spellEnd"/>
      <w:r w:rsidRPr="00E50A5B">
        <w:rPr>
          <w:rFonts w:ascii="Times New Roman" w:hAnsi="Times New Roman"/>
          <w:sz w:val="24"/>
          <w:szCs w:val="24"/>
          <w:lang w:eastAsia="en-US" w:bidi="en-US"/>
        </w:rPr>
        <w:t>.</w:t>
      </w:r>
    </w:p>
    <w:p w:rsidR="00162BBF" w:rsidRPr="00E50A5B" w:rsidRDefault="00162BBF" w:rsidP="00162BBF">
      <w:pPr>
        <w:spacing w:line="252" w:lineRule="auto"/>
        <w:ind w:left="1620" w:hanging="1620"/>
        <w:rPr>
          <w:rFonts w:ascii="Times New Roman" w:hAnsi="Times New Roman"/>
          <w:sz w:val="24"/>
          <w:szCs w:val="24"/>
          <w:lang w:eastAsia="en-US" w:bidi="en-US"/>
        </w:rPr>
      </w:pPr>
      <w:r w:rsidRPr="00E50A5B">
        <w:rPr>
          <w:rFonts w:ascii="Times New Roman" w:hAnsi="Times New Roman"/>
          <w:i/>
          <w:iCs/>
          <w:sz w:val="24"/>
          <w:szCs w:val="24"/>
          <w:lang w:eastAsia="en-US" w:bidi="en-US"/>
        </w:rPr>
        <w:t>холодные</w:t>
      </w:r>
      <w:r w:rsidRPr="00E50A5B">
        <w:rPr>
          <w:rFonts w:ascii="Times New Roman" w:hAnsi="Times New Roman"/>
          <w:i/>
          <w:iCs/>
          <w:sz w:val="24"/>
          <w:szCs w:val="24"/>
          <w:lang w:val="en-US" w:eastAsia="en-US" w:bidi="en-US"/>
        </w:rPr>
        <w:t> </w:t>
      </w:r>
      <w:r w:rsidRPr="00E50A5B">
        <w:rPr>
          <w:rFonts w:ascii="Times New Roman" w:hAnsi="Times New Roman"/>
          <w:i/>
          <w:iCs/>
          <w:sz w:val="24"/>
          <w:szCs w:val="24"/>
          <w:lang w:eastAsia="en-US" w:bidi="en-US"/>
        </w:rPr>
        <w:t xml:space="preserve"> течения</w:t>
      </w:r>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proofErr w:type="spellStart"/>
      <w:r w:rsidRPr="00E50A5B">
        <w:rPr>
          <w:rFonts w:ascii="Times New Roman" w:hAnsi="Times New Roman"/>
          <w:sz w:val="24"/>
          <w:szCs w:val="24"/>
          <w:lang w:eastAsia="en-US" w:bidi="en-US"/>
        </w:rPr>
        <w:t>Канарское</w:t>
      </w:r>
      <w:proofErr w:type="spellEnd"/>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proofErr w:type="spellStart"/>
      <w:r w:rsidRPr="00E50A5B">
        <w:rPr>
          <w:rFonts w:ascii="Times New Roman" w:hAnsi="Times New Roman"/>
          <w:sz w:val="24"/>
          <w:szCs w:val="24"/>
          <w:lang w:eastAsia="en-US" w:bidi="en-US"/>
        </w:rPr>
        <w:t>Бенгельское</w:t>
      </w:r>
      <w:proofErr w:type="spellEnd"/>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Сомалийское.</w:t>
      </w:r>
    </w:p>
    <w:p w:rsidR="00162BBF" w:rsidRPr="00E50A5B" w:rsidRDefault="00162BBF" w:rsidP="00162BBF">
      <w:pPr>
        <w:spacing w:line="252" w:lineRule="auto"/>
        <w:ind w:left="1620" w:hanging="1620"/>
        <w:rPr>
          <w:rFonts w:ascii="Times New Roman" w:hAnsi="Times New Roman"/>
          <w:sz w:val="24"/>
          <w:szCs w:val="24"/>
          <w:lang w:eastAsia="en-US" w:bidi="en-US"/>
        </w:rPr>
      </w:pPr>
      <w:r w:rsidRPr="00E50A5B">
        <w:rPr>
          <w:rFonts w:ascii="Times New Roman" w:hAnsi="Times New Roman"/>
          <w:i/>
          <w:iCs/>
          <w:sz w:val="24"/>
          <w:szCs w:val="24"/>
          <w:lang w:eastAsia="en-US" w:bidi="en-US"/>
        </w:rPr>
        <w:t>острова</w:t>
      </w:r>
      <w:r w:rsidRPr="00E50A5B">
        <w:rPr>
          <w:rFonts w:ascii="Times New Roman" w:hAnsi="Times New Roman"/>
          <w:sz w:val="24"/>
          <w:szCs w:val="24"/>
          <w:lang w:eastAsia="en-US" w:bidi="en-US"/>
        </w:rPr>
        <w:t xml:space="preserve">: </w:t>
      </w:r>
      <w:r w:rsidRPr="00E50A5B">
        <w:rPr>
          <w:rFonts w:ascii="Times New Roman" w:hAnsi="Times New Roman"/>
          <w:sz w:val="24"/>
          <w:szCs w:val="24"/>
          <w:lang w:val="en-US" w:eastAsia="en-US" w:bidi="en-US"/>
        </w:rPr>
        <w:t> </w:t>
      </w:r>
      <w:proofErr w:type="gramStart"/>
      <w:r w:rsidRPr="00E50A5B">
        <w:rPr>
          <w:rFonts w:ascii="Times New Roman" w:hAnsi="Times New Roman"/>
          <w:sz w:val="24"/>
          <w:szCs w:val="24"/>
          <w:lang w:eastAsia="en-US" w:bidi="en-US"/>
        </w:rPr>
        <w:t>Канарские</w:t>
      </w:r>
      <w:proofErr w:type="gramEnd"/>
      <w:r w:rsidRPr="00E50A5B">
        <w:rPr>
          <w:rFonts w:ascii="Times New Roman" w:hAnsi="Times New Roman"/>
          <w:sz w:val="24"/>
          <w:szCs w:val="24"/>
          <w:lang w:eastAsia="en-US" w:bidi="en-US"/>
        </w:rPr>
        <w:t xml:space="preserve">, </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Коморские, </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Мадагаскар </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и </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Занзибар.</w:t>
      </w:r>
    </w:p>
    <w:p w:rsidR="00162BBF" w:rsidRPr="00E50A5B" w:rsidRDefault="00162BBF" w:rsidP="00162BBF">
      <w:pPr>
        <w:spacing w:line="252" w:lineRule="auto"/>
        <w:ind w:left="1620" w:hanging="1620"/>
        <w:rPr>
          <w:rFonts w:ascii="Times New Roman" w:hAnsi="Times New Roman"/>
          <w:sz w:val="24"/>
          <w:szCs w:val="24"/>
          <w:lang w:eastAsia="en-US" w:bidi="en-US"/>
        </w:rPr>
      </w:pPr>
      <w:r w:rsidRPr="00E50A5B">
        <w:rPr>
          <w:rFonts w:ascii="Times New Roman" w:hAnsi="Times New Roman"/>
          <w:i/>
          <w:iCs/>
          <w:sz w:val="24"/>
          <w:szCs w:val="24"/>
          <w:lang w:eastAsia="en-US" w:bidi="en-US"/>
        </w:rPr>
        <w:t>полуостров</w:t>
      </w:r>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Сомали.</w:t>
      </w:r>
    </w:p>
    <w:p w:rsidR="00162BBF" w:rsidRPr="00E50A5B" w:rsidRDefault="00162BBF" w:rsidP="00162BBF">
      <w:pPr>
        <w:spacing w:line="252" w:lineRule="auto"/>
        <w:ind w:left="1620" w:hanging="1620"/>
        <w:rPr>
          <w:rFonts w:ascii="Times New Roman" w:hAnsi="Times New Roman"/>
          <w:sz w:val="24"/>
          <w:szCs w:val="24"/>
          <w:lang w:eastAsia="en-US" w:bidi="en-US"/>
        </w:rPr>
      </w:pPr>
      <w:r w:rsidRPr="00E50A5B">
        <w:rPr>
          <w:rFonts w:ascii="Times New Roman" w:hAnsi="Times New Roman"/>
          <w:i/>
          <w:iCs/>
          <w:sz w:val="24"/>
          <w:szCs w:val="24"/>
          <w:lang w:eastAsia="en-US" w:bidi="en-US"/>
        </w:rPr>
        <w:t>крайние точки</w:t>
      </w:r>
      <w:r w:rsidRPr="00E50A5B">
        <w:rPr>
          <w:rFonts w:ascii="Times New Roman" w:hAnsi="Times New Roman"/>
          <w:sz w:val="24"/>
          <w:szCs w:val="24"/>
          <w:lang w:eastAsia="en-US" w:bidi="en-US"/>
        </w:rPr>
        <w:t xml:space="preserve">: </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мыс </w:t>
      </w:r>
      <w:r w:rsidRPr="00E50A5B">
        <w:rPr>
          <w:rFonts w:ascii="Times New Roman" w:hAnsi="Times New Roman"/>
          <w:sz w:val="24"/>
          <w:szCs w:val="24"/>
          <w:lang w:val="en-US" w:eastAsia="en-US" w:bidi="en-US"/>
        </w:rPr>
        <w:t> </w:t>
      </w:r>
      <w:proofErr w:type="spellStart"/>
      <w:r w:rsidRPr="00E50A5B">
        <w:rPr>
          <w:rFonts w:ascii="Times New Roman" w:hAnsi="Times New Roman"/>
          <w:sz w:val="24"/>
          <w:szCs w:val="24"/>
          <w:lang w:eastAsia="en-US" w:bidi="en-US"/>
        </w:rPr>
        <w:t>Бен-Секка</w:t>
      </w:r>
      <w:proofErr w:type="spellEnd"/>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w:t>
      </w:r>
      <w:proofErr w:type="spellStart"/>
      <w:r w:rsidRPr="00E50A5B">
        <w:rPr>
          <w:rFonts w:ascii="Times New Roman" w:hAnsi="Times New Roman"/>
          <w:sz w:val="24"/>
          <w:szCs w:val="24"/>
          <w:lang w:eastAsia="en-US" w:bidi="en-US"/>
        </w:rPr>
        <w:t>Рас-Энгела</w:t>
      </w:r>
      <w:proofErr w:type="spellEnd"/>
      <w:r w:rsidRPr="00E50A5B">
        <w:rPr>
          <w:rFonts w:ascii="Times New Roman" w:hAnsi="Times New Roman"/>
          <w:sz w:val="24"/>
          <w:szCs w:val="24"/>
          <w:lang w:eastAsia="en-US" w:bidi="en-US"/>
        </w:rPr>
        <w:t xml:space="preserve">, </w:t>
      </w:r>
      <w:r w:rsidRPr="00E50A5B">
        <w:rPr>
          <w:rFonts w:ascii="Times New Roman" w:hAnsi="Times New Roman"/>
          <w:sz w:val="24"/>
          <w:szCs w:val="24"/>
          <w:lang w:val="en-US" w:eastAsia="en-US" w:bidi="en-US"/>
        </w:rPr>
        <w:t> </w:t>
      </w:r>
      <w:proofErr w:type="spellStart"/>
      <w:r w:rsidRPr="00E50A5B">
        <w:rPr>
          <w:rFonts w:ascii="Times New Roman" w:hAnsi="Times New Roman"/>
          <w:sz w:val="24"/>
          <w:szCs w:val="24"/>
          <w:lang w:eastAsia="en-US" w:bidi="en-US"/>
        </w:rPr>
        <w:t>Эль-Абъяд</w:t>
      </w:r>
      <w:proofErr w:type="spellEnd"/>
      <w:r w:rsidRPr="00E50A5B">
        <w:rPr>
          <w:rFonts w:ascii="Times New Roman" w:hAnsi="Times New Roman"/>
          <w:sz w:val="24"/>
          <w:szCs w:val="24"/>
          <w:lang w:eastAsia="en-US" w:bidi="en-US"/>
        </w:rPr>
        <w:t xml:space="preserve">), </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мыс </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Игольный, </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мыс </w:t>
      </w:r>
      <w:r w:rsidRPr="00E50A5B">
        <w:rPr>
          <w:rFonts w:ascii="Times New Roman" w:hAnsi="Times New Roman"/>
          <w:sz w:val="24"/>
          <w:szCs w:val="24"/>
          <w:lang w:val="en-US" w:eastAsia="en-US" w:bidi="en-US"/>
        </w:rPr>
        <w:t> </w:t>
      </w:r>
      <w:proofErr w:type="spellStart"/>
      <w:r w:rsidRPr="00E50A5B">
        <w:rPr>
          <w:rFonts w:ascii="Times New Roman" w:hAnsi="Times New Roman"/>
          <w:sz w:val="24"/>
          <w:szCs w:val="24"/>
          <w:lang w:eastAsia="en-US" w:bidi="en-US"/>
        </w:rPr>
        <w:t>Альмади</w:t>
      </w:r>
      <w:proofErr w:type="spellEnd"/>
      <w:r w:rsidRPr="00E50A5B">
        <w:rPr>
          <w:rFonts w:ascii="Times New Roman" w:hAnsi="Times New Roman"/>
          <w:sz w:val="24"/>
          <w:szCs w:val="24"/>
          <w:lang w:eastAsia="en-US" w:bidi="en-US"/>
        </w:rPr>
        <w:t xml:space="preserve">, </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мыс </w:t>
      </w:r>
      <w:r w:rsidRPr="00E50A5B">
        <w:rPr>
          <w:rFonts w:ascii="Times New Roman" w:hAnsi="Times New Roman"/>
          <w:sz w:val="24"/>
          <w:szCs w:val="24"/>
          <w:lang w:val="en-US" w:eastAsia="en-US" w:bidi="en-US"/>
        </w:rPr>
        <w:t> </w:t>
      </w:r>
      <w:proofErr w:type="spellStart"/>
      <w:r w:rsidRPr="00E50A5B">
        <w:rPr>
          <w:rFonts w:ascii="Times New Roman" w:hAnsi="Times New Roman"/>
          <w:sz w:val="24"/>
          <w:szCs w:val="24"/>
          <w:lang w:eastAsia="en-US" w:bidi="en-US"/>
        </w:rPr>
        <w:t>Рас-Хафун</w:t>
      </w:r>
      <w:proofErr w:type="spellEnd"/>
      <w:r w:rsidRPr="00E50A5B">
        <w:rPr>
          <w:rFonts w:ascii="Times New Roman" w:hAnsi="Times New Roman"/>
          <w:sz w:val="24"/>
          <w:szCs w:val="24"/>
          <w:lang w:eastAsia="en-US" w:bidi="en-US"/>
        </w:rPr>
        <w:t>.</w:t>
      </w:r>
    </w:p>
    <w:p w:rsidR="00162BBF" w:rsidRPr="00E50A5B" w:rsidRDefault="00162BBF" w:rsidP="00162BBF">
      <w:pPr>
        <w:spacing w:line="252" w:lineRule="auto"/>
        <w:ind w:left="1620" w:hanging="1620"/>
        <w:rPr>
          <w:rFonts w:ascii="Times New Roman" w:hAnsi="Times New Roman"/>
          <w:sz w:val="24"/>
          <w:szCs w:val="24"/>
          <w:lang w:eastAsia="en-US" w:bidi="en-US"/>
        </w:rPr>
      </w:pPr>
      <w:r w:rsidRPr="00E50A5B">
        <w:rPr>
          <w:rFonts w:ascii="Times New Roman" w:hAnsi="Times New Roman"/>
          <w:i/>
          <w:iCs/>
          <w:sz w:val="24"/>
          <w:szCs w:val="24"/>
          <w:lang w:eastAsia="en-US" w:bidi="en-US"/>
        </w:rPr>
        <w:t>канал</w:t>
      </w:r>
      <w:r w:rsidRPr="00E50A5B">
        <w:rPr>
          <w:rFonts w:ascii="Times New Roman" w:hAnsi="Times New Roman"/>
          <w:sz w:val="24"/>
          <w:szCs w:val="24"/>
          <w:lang w:eastAsia="en-US" w:bidi="en-US"/>
        </w:rPr>
        <w:t xml:space="preserve">: </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Суэцкий.</w:t>
      </w:r>
    </w:p>
    <w:p w:rsidR="00162BBF" w:rsidRPr="00E50A5B" w:rsidRDefault="00162BBF" w:rsidP="00162BBF">
      <w:pPr>
        <w:spacing w:line="252" w:lineRule="auto"/>
        <w:ind w:left="1620" w:hanging="1620"/>
        <w:rPr>
          <w:rFonts w:ascii="Times New Roman" w:hAnsi="Times New Roman"/>
          <w:sz w:val="24"/>
          <w:szCs w:val="24"/>
          <w:lang w:eastAsia="en-US" w:bidi="en-US"/>
        </w:rPr>
      </w:pPr>
      <w:r w:rsidRPr="00E50A5B">
        <w:rPr>
          <w:rFonts w:ascii="Times New Roman" w:hAnsi="Times New Roman"/>
          <w:i/>
          <w:iCs/>
          <w:sz w:val="24"/>
          <w:szCs w:val="24"/>
          <w:lang w:eastAsia="en-US" w:bidi="en-US"/>
        </w:rPr>
        <w:t>равнины</w:t>
      </w:r>
      <w:r w:rsidRPr="00E50A5B">
        <w:rPr>
          <w:rFonts w:ascii="Times New Roman" w:hAnsi="Times New Roman"/>
          <w:sz w:val="24"/>
          <w:szCs w:val="24"/>
          <w:lang w:eastAsia="en-US" w:bidi="en-US"/>
        </w:rPr>
        <w:t xml:space="preserve">: </w:t>
      </w:r>
      <w:r w:rsidRPr="00E50A5B">
        <w:rPr>
          <w:rFonts w:ascii="Times New Roman" w:hAnsi="Times New Roman"/>
          <w:sz w:val="24"/>
          <w:szCs w:val="24"/>
          <w:lang w:val="en-US" w:eastAsia="en-US" w:bidi="en-US"/>
        </w:rPr>
        <w:t> </w:t>
      </w:r>
      <w:proofErr w:type="spellStart"/>
      <w:r w:rsidRPr="00E50A5B">
        <w:rPr>
          <w:rFonts w:ascii="Times New Roman" w:hAnsi="Times New Roman"/>
          <w:sz w:val="24"/>
          <w:szCs w:val="24"/>
          <w:lang w:eastAsia="en-US" w:bidi="en-US"/>
        </w:rPr>
        <w:t>Восточно-Африканское</w:t>
      </w:r>
      <w:proofErr w:type="spellEnd"/>
      <w:r w:rsidRPr="00E50A5B">
        <w:rPr>
          <w:rFonts w:ascii="Times New Roman" w:hAnsi="Times New Roman"/>
          <w:sz w:val="24"/>
          <w:szCs w:val="24"/>
          <w:lang w:eastAsia="en-US" w:bidi="en-US"/>
        </w:rPr>
        <w:t xml:space="preserve"> плоскогорье.</w:t>
      </w:r>
    </w:p>
    <w:p w:rsidR="00162BBF" w:rsidRPr="00E50A5B" w:rsidRDefault="00162BBF" w:rsidP="00162BBF">
      <w:pPr>
        <w:spacing w:line="252" w:lineRule="auto"/>
        <w:ind w:left="1620" w:hanging="1620"/>
        <w:rPr>
          <w:rFonts w:ascii="Times New Roman" w:hAnsi="Times New Roman"/>
          <w:sz w:val="24"/>
          <w:szCs w:val="24"/>
          <w:lang w:eastAsia="en-US" w:bidi="en-US"/>
        </w:rPr>
      </w:pPr>
      <w:r w:rsidRPr="00E50A5B">
        <w:rPr>
          <w:rFonts w:ascii="Times New Roman" w:hAnsi="Times New Roman"/>
          <w:i/>
          <w:iCs/>
          <w:sz w:val="24"/>
          <w:szCs w:val="24"/>
          <w:lang w:eastAsia="en-US" w:bidi="en-US"/>
        </w:rPr>
        <w:t>горы</w:t>
      </w:r>
      <w:r w:rsidRPr="00E50A5B">
        <w:rPr>
          <w:rFonts w:ascii="Times New Roman" w:hAnsi="Times New Roman"/>
          <w:sz w:val="24"/>
          <w:szCs w:val="24"/>
          <w:lang w:eastAsia="en-US" w:bidi="en-US"/>
        </w:rPr>
        <w:t xml:space="preserve">: </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Атлас, </w:t>
      </w:r>
      <w:r w:rsidRPr="00E50A5B">
        <w:rPr>
          <w:rFonts w:ascii="Times New Roman" w:hAnsi="Times New Roman"/>
          <w:sz w:val="24"/>
          <w:szCs w:val="24"/>
          <w:lang w:val="en-US" w:eastAsia="en-US" w:bidi="en-US"/>
        </w:rPr>
        <w:t> </w:t>
      </w:r>
      <w:proofErr w:type="gramStart"/>
      <w:r w:rsidRPr="00E50A5B">
        <w:rPr>
          <w:rFonts w:ascii="Times New Roman" w:hAnsi="Times New Roman"/>
          <w:sz w:val="24"/>
          <w:szCs w:val="24"/>
          <w:lang w:eastAsia="en-US" w:bidi="en-US"/>
        </w:rPr>
        <w:t>Драконовы</w:t>
      </w:r>
      <w:proofErr w:type="gramEnd"/>
      <w:r w:rsidRPr="00E50A5B">
        <w:rPr>
          <w:rFonts w:ascii="Times New Roman" w:hAnsi="Times New Roman"/>
          <w:sz w:val="24"/>
          <w:szCs w:val="24"/>
          <w:lang w:eastAsia="en-US" w:bidi="en-US"/>
        </w:rPr>
        <w:t xml:space="preserve">, </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Эфиопское</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нагорье.</w:t>
      </w:r>
    </w:p>
    <w:p w:rsidR="00162BBF" w:rsidRPr="00E50A5B" w:rsidRDefault="00162BBF" w:rsidP="00162BBF">
      <w:pPr>
        <w:spacing w:line="252" w:lineRule="auto"/>
        <w:ind w:left="1620" w:hanging="1620"/>
        <w:rPr>
          <w:rFonts w:ascii="Times New Roman" w:hAnsi="Times New Roman"/>
          <w:sz w:val="24"/>
          <w:szCs w:val="24"/>
          <w:lang w:eastAsia="en-US" w:bidi="en-US"/>
        </w:rPr>
      </w:pPr>
      <w:r w:rsidRPr="00E50A5B">
        <w:rPr>
          <w:rFonts w:ascii="Times New Roman" w:hAnsi="Times New Roman"/>
          <w:i/>
          <w:iCs/>
          <w:sz w:val="24"/>
          <w:szCs w:val="24"/>
          <w:lang w:eastAsia="en-US" w:bidi="en-US"/>
        </w:rPr>
        <w:t>вулкан</w:t>
      </w:r>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Килиманджаро.</w:t>
      </w:r>
    </w:p>
    <w:p w:rsidR="00162BBF" w:rsidRPr="00E50A5B" w:rsidRDefault="00162BBF" w:rsidP="00162BBF">
      <w:pPr>
        <w:spacing w:line="252" w:lineRule="auto"/>
        <w:ind w:left="1620" w:hanging="1620"/>
        <w:rPr>
          <w:rFonts w:ascii="Times New Roman" w:hAnsi="Times New Roman"/>
          <w:sz w:val="24"/>
          <w:szCs w:val="24"/>
          <w:lang w:eastAsia="en-US" w:bidi="en-US"/>
        </w:rPr>
      </w:pPr>
      <w:r w:rsidRPr="00E50A5B">
        <w:rPr>
          <w:rFonts w:ascii="Times New Roman" w:hAnsi="Times New Roman"/>
          <w:i/>
          <w:iCs/>
          <w:sz w:val="24"/>
          <w:szCs w:val="24"/>
          <w:lang w:eastAsia="en-US" w:bidi="en-US"/>
        </w:rPr>
        <w:t>реки</w:t>
      </w:r>
      <w:r w:rsidRPr="00E50A5B">
        <w:rPr>
          <w:rFonts w:ascii="Times New Roman" w:hAnsi="Times New Roman"/>
          <w:sz w:val="24"/>
          <w:szCs w:val="24"/>
          <w:lang w:eastAsia="en-US" w:bidi="en-US"/>
        </w:rPr>
        <w:t xml:space="preserve">: </w:t>
      </w:r>
      <w:r w:rsidRPr="00E50A5B">
        <w:rPr>
          <w:rFonts w:ascii="Times New Roman" w:hAnsi="Times New Roman"/>
          <w:sz w:val="24"/>
          <w:szCs w:val="24"/>
          <w:lang w:val="en-US" w:eastAsia="en-US" w:bidi="en-US"/>
        </w:rPr>
        <w:t> </w:t>
      </w:r>
      <w:proofErr w:type="gramStart"/>
      <w:r w:rsidRPr="00E50A5B">
        <w:rPr>
          <w:rFonts w:ascii="Times New Roman" w:hAnsi="Times New Roman"/>
          <w:sz w:val="24"/>
          <w:szCs w:val="24"/>
          <w:lang w:eastAsia="en-US" w:bidi="en-US"/>
        </w:rPr>
        <w:t xml:space="preserve">Нил, </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Белый </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Нил, </w:t>
      </w:r>
      <w:r w:rsidRPr="00E50A5B">
        <w:rPr>
          <w:rFonts w:ascii="Times New Roman" w:hAnsi="Times New Roman"/>
          <w:sz w:val="24"/>
          <w:szCs w:val="24"/>
          <w:lang w:val="en-US" w:eastAsia="en-US" w:bidi="en-US"/>
        </w:rPr>
        <w:t> </w:t>
      </w:r>
      <w:proofErr w:type="spellStart"/>
      <w:r w:rsidRPr="00E50A5B">
        <w:rPr>
          <w:rFonts w:ascii="Times New Roman" w:hAnsi="Times New Roman"/>
          <w:sz w:val="24"/>
          <w:szCs w:val="24"/>
          <w:lang w:eastAsia="en-US" w:bidi="en-US"/>
        </w:rPr>
        <w:t>Голубой</w:t>
      </w:r>
      <w:proofErr w:type="spellEnd"/>
      <w:r w:rsidRPr="00E50A5B">
        <w:rPr>
          <w:rFonts w:ascii="Times New Roman" w:hAnsi="Times New Roman"/>
          <w:sz w:val="24"/>
          <w:szCs w:val="24"/>
          <w:lang w:eastAsia="en-US" w:bidi="en-US"/>
        </w:rPr>
        <w:t xml:space="preserve"> </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Нил, </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Конго, </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Нигер, </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Сенегал, </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Замбези, </w:t>
      </w:r>
      <w:r w:rsidRPr="00E50A5B">
        <w:rPr>
          <w:rFonts w:ascii="Times New Roman" w:hAnsi="Times New Roman"/>
          <w:sz w:val="24"/>
          <w:szCs w:val="24"/>
          <w:lang w:val="en-US" w:eastAsia="en-US" w:bidi="en-US"/>
        </w:rPr>
        <w:t> </w:t>
      </w:r>
      <w:proofErr w:type="spellStart"/>
      <w:r w:rsidRPr="00E50A5B">
        <w:rPr>
          <w:rFonts w:ascii="Times New Roman" w:hAnsi="Times New Roman"/>
          <w:sz w:val="24"/>
          <w:szCs w:val="24"/>
          <w:lang w:eastAsia="en-US" w:bidi="en-US"/>
        </w:rPr>
        <w:t>Лимпопо</w:t>
      </w:r>
      <w:proofErr w:type="spellEnd"/>
      <w:r w:rsidRPr="00E50A5B">
        <w:rPr>
          <w:rFonts w:ascii="Times New Roman" w:hAnsi="Times New Roman"/>
          <w:sz w:val="24"/>
          <w:szCs w:val="24"/>
          <w:lang w:eastAsia="en-US" w:bidi="en-US"/>
        </w:rPr>
        <w:t xml:space="preserve">, </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Оранжевая.</w:t>
      </w:r>
      <w:proofErr w:type="gramEnd"/>
    </w:p>
    <w:p w:rsidR="00162BBF" w:rsidRPr="00E50A5B" w:rsidRDefault="00162BBF" w:rsidP="00162BBF">
      <w:pPr>
        <w:spacing w:line="252" w:lineRule="auto"/>
        <w:ind w:left="1620" w:hanging="1620"/>
        <w:rPr>
          <w:rFonts w:ascii="Times New Roman" w:hAnsi="Times New Roman"/>
          <w:sz w:val="24"/>
          <w:szCs w:val="24"/>
          <w:lang w:eastAsia="en-US" w:bidi="en-US"/>
        </w:rPr>
      </w:pPr>
      <w:r w:rsidRPr="00E50A5B">
        <w:rPr>
          <w:rFonts w:ascii="Times New Roman" w:hAnsi="Times New Roman"/>
          <w:i/>
          <w:iCs/>
          <w:sz w:val="24"/>
          <w:szCs w:val="24"/>
          <w:lang w:eastAsia="en-US" w:bidi="en-US"/>
        </w:rPr>
        <w:t>озёра</w:t>
      </w:r>
      <w:r w:rsidRPr="00E50A5B">
        <w:rPr>
          <w:rFonts w:ascii="Times New Roman" w:hAnsi="Times New Roman"/>
          <w:sz w:val="24"/>
          <w:szCs w:val="24"/>
          <w:lang w:eastAsia="en-US" w:bidi="en-US"/>
        </w:rPr>
        <w:t xml:space="preserve">: </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Виктория, </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Чад, </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Танганьика, </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Ньяса.</w:t>
      </w:r>
    </w:p>
    <w:p w:rsidR="00162BBF" w:rsidRPr="00E50A5B" w:rsidRDefault="00162BBF" w:rsidP="00162BBF">
      <w:pPr>
        <w:spacing w:line="252" w:lineRule="auto"/>
        <w:ind w:left="1620" w:hanging="1620"/>
        <w:rPr>
          <w:rFonts w:ascii="Times New Roman" w:hAnsi="Times New Roman"/>
          <w:sz w:val="24"/>
          <w:szCs w:val="24"/>
          <w:lang w:eastAsia="en-US" w:bidi="en-US"/>
        </w:rPr>
      </w:pPr>
      <w:r w:rsidRPr="00E50A5B">
        <w:rPr>
          <w:rFonts w:ascii="Times New Roman" w:hAnsi="Times New Roman"/>
          <w:i/>
          <w:iCs/>
          <w:sz w:val="24"/>
          <w:szCs w:val="24"/>
          <w:lang w:eastAsia="en-US" w:bidi="en-US"/>
        </w:rPr>
        <w:t>водопады</w:t>
      </w:r>
      <w:r w:rsidRPr="00E50A5B">
        <w:rPr>
          <w:rFonts w:ascii="Times New Roman" w:hAnsi="Times New Roman"/>
          <w:sz w:val="24"/>
          <w:szCs w:val="24"/>
          <w:lang w:eastAsia="en-US" w:bidi="en-US"/>
        </w:rPr>
        <w:t xml:space="preserve">: </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Виктория, </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Ливингстона, </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Стэнли.</w:t>
      </w:r>
    </w:p>
    <w:p w:rsidR="00162BBF" w:rsidRPr="00E50A5B" w:rsidRDefault="00162BBF" w:rsidP="00162BBF">
      <w:pPr>
        <w:spacing w:line="252" w:lineRule="auto"/>
        <w:ind w:left="1620" w:hanging="1620"/>
        <w:rPr>
          <w:rFonts w:ascii="Times New Roman" w:hAnsi="Times New Roman"/>
          <w:sz w:val="24"/>
          <w:szCs w:val="24"/>
          <w:lang w:eastAsia="en-US" w:bidi="en-US"/>
        </w:rPr>
      </w:pPr>
      <w:r w:rsidRPr="00E50A5B">
        <w:rPr>
          <w:rFonts w:ascii="Times New Roman" w:hAnsi="Times New Roman"/>
          <w:i/>
          <w:iCs/>
          <w:sz w:val="24"/>
          <w:szCs w:val="24"/>
          <w:lang w:eastAsia="en-US" w:bidi="en-US"/>
        </w:rPr>
        <w:t>пустыни</w:t>
      </w:r>
      <w:r w:rsidRPr="00E50A5B">
        <w:rPr>
          <w:rFonts w:ascii="Times New Roman" w:hAnsi="Times New Roman"/>
          <w:sz w:val="24"/>
          <w:szCs w:val="24"/>
          <w:lang w:eastAsia="en-US" w:bidi="en-US"/>
        </w:rPr>
        <w:t xml:space="preserve">: </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Сахара, </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Ливийская, </w:t>
      </w:r>
      <w:r w:rsidRPr="00E50A5B">
        <w:rPr>
          <w:rFonts w:ascii="Times New Roman" w:hAnsi="Times New Roman"/>
          <w:sz w:val="24"/>
          <w:szCs w:val="24"/>
          <w:lang w:val="en-US" w:eastAsia="en-US" w:bidi="en-US"/>
        </w:rPr>
        <w:t> </w:t>
      </w:r>
      <w:proofErr w:type="spellStart"/>
      <w:r w:rsidRPr="00E50A5B">
        <w:rPr>
          <w:rFonts w:ascii="Times New Roman" w:hAnsi="Times New Roman"/>
          <w:sz w:val="24"/>
          <w:szCs w:val="24"/>
          <w:lang w:eastAsia="en-US" w:bidi="en-US"/>
        </w:rPr>
        <w:t>Намиб</w:t>
      </w:r>
      <w:proofErr w:type="spellEnd"/>
      <w:r w:rsidRPr="00E50A5B">
        <w:rPr>
          <w:rFonts w:ascii="Times New Roman" w:hAnsi="Times New Roman"/>
          <w:sz w:val="24"/>
          <w:szCs w:val="24"/>
          <w:lang w:eastAsia="en-US" w:bidi="en-US"/>
        </w:rPr>
        <w:t xml:space="preserve">, </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Калахари.</w:t>
      </w:r>
    </w:p>
    <w:p w:rsidR="00162BBF" w:rsidRPr="00E50A5B" w:rsidRDefault="00162BBF" w:rsidP="00162BBF">
      <w:pPr>
        <w:spacing w:line="252" w:lineRule="auto"/>
        <w:ind w:left="1620" w:hanging="1620"/>
        <w:rPr>
          <w:rFonts w:ascii="Times New Roman" w:hAnsi="Times New Roman"/>
          <w:sz w:val="24"/>
          <w:szCs w:val="24"/>
          <w:lang w:eastAsia="en-US" w:bidi="en-US"/>
        </w:rPr>
      </w:pPr>
      <w:r w:rsidRPr="00E50A5B">
        <w:rPr>
          <w:rFonts w:ascii="Times New Roman" w:hAnsi="Times New Roman"/>
          <w:i/>
          <w:iCs/>
          <w:sz w:val="24"/>
          <w:szCs w:val="24"/>
          <w:lang w:eastAsia="en-US" w:bidi="en-US"/>
        </w:rPr>
        <w:lastRenderedPageBreak/>
        <w:t>страны</w:t>
      </w:r>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proofErr w:type="gramStart"/>
      <w:r w:rsidRPr="00E50A5B">
        <w:rPr>
          <w:rFonts w:ascii="Times New Roman" w:hAnsi="Times New Roman"/>
          <w:sz w:val="24"/>
          <w:szCs w:val="24"/>
          <w:lang w:eastAsia="en-US" w:bidi="en-US"/>
        </w:rPr>
        <w:t>Алжир,</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Ангола,</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Египет,</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Демократическая </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Республика</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Конго,</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Замбия,</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Мадагаскар,</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Марокко,</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Намибия,</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Нигерия,</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Сенегал,</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Судан,</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Танзания,</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Чад,</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Эфиопия,</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ЮАР.</w:t>
      </w:r>
      <w:proofErr w:type="gramEnd"/>
    </w:p>
    <w:p w:rsidR="00162BBF" w:rsidRPr="0019302D" w:rsidRDefault="00162BBF" w:rsidP="0019302D">
      <w:pPr>
        <w:spacing w:line="252" w:lineRule="auto"/>
        <w:ind w:left="1620" w:hanging="1620"/>
        <w:rPr>
          <w:rFonts w:ascii="Times New Roman" w:hAnsi="Times New Roman"/>
          <w:sz w:val="24"/>
          <w:szCs w:val="24"/>
          <w:lang w:eastAsia="en-US" w:bidi="en-US"/>
        </w:rPr>
      </w:pPr>
      <w:r w:rsidRPr="00E50A5B">
        <w:rPr>
          <w:rFonts w:ascii="Times New Roman" w:hAnsi="Times New Roman"/>
          <w:i/>
          <w:iCs/>
          <w:sz w:val="24"/>
          <w:szCs w:val="24"/>
          <w:lang w:eastAsia="en-US" w:bidi="en-US"/>
        </w:rPr>
        <w:t>города</w:t>
      </w:r>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proofErr w:type="spellStart"/>
      <w:proofErr w:type="gramStart"/>
      <w:r w:rsidRPr="00E50A5B">
        <w:rPr>
          <w:rFonts w:ascii="Times New Roman" w:hAnsi="Times New Roman"/>
          <w:sz w:val="24"/>
          <w:szCs w:val="24"/>
          <w:lang w:eastAsia="en-US" w:bidi="en-US"/>
        </w:rPr>
        <w:t>Абуджа</w:t>
      </w:r>
      <w:proofErr w:type="spellEnd"/>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Аддис-Абеба,</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Алжир,</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Антананариву,</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w:t>
      </w:r>
      <w:proofErr w:type="spellStart"/>
      <w:r w:rsidRPr="00E50A5B">
        <w:rPr>
          <w:rFonts w:ascii="Times New Roman" w:hAnsi="Times New Roman"/>
          <w:sz w:val="24"/>
          <w:szCs w:val="24"/>
          <w:lang w:eastAsia="en-US" w:bidi="en-US"/>
        </w:rPr>
        <w:t>Виндхук</w:t>
      </w:r>
      <w:proofErr w:type="spellEnd"/>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Дакар,</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w:t>
      </w:r>
      <w:proofErr w:type="spellStart"/>
      <w:r w:rsidRPr="00E50A5B">
        <w:rPr>
          <w:rFonts w:ascii="Times New Roman" w:hAnsi="Times New Roman"/>
          <w:sz w:val="24"/>
          <w:szCs w:val="24"/>
          <w:lang w:eastAsia="en-US" w:bidi="en-US"/>
        </w:rPr>
        <w:t>Додома</w:t>
      </w:r>
      <w:proofErr w:type="spellEnd"/>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Каир,</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Киншаса,</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Луанда,</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Лусака,</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Нджамена,</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Претория,</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Рабат,</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Хартум.</w:t>
      </w:r>
      <w:r w:rsidRPr="00E50A5B">
        <w:rPr>
          <w:rFonts w:ascii="Times New Roman" w:hAnsi="Times New Roman"/>
          <w:b/>
          <w:bCs/>
          <w:i/>
          <w:iCs/>
          <w:sz w:val="24"/>
          <w:szCs w:val="24"/>
          <w:lang w:val="en-US" w:eastAsia="en-US" w:bidi="en-US"/>
        </w:rPr>
        <w:t> </w:t>
      </w:r>
      <w:proofErr w:type="gramEnd"/>
    </w:p>
    <w:p w:rsidR="00162BBF" w:rsidRPr="00E50A5B" w:rsidRDefault="00162BBF" w:rsidP="00162BBF">
      <w:pPr>
        <w:spacing w:line="252" w:lineRule="auto"/>
        <w:jc w:val="center"/>
        <w:rPr>
          <w:rFonts w:ascii="Times New Roman" w:hAnsi="Times New Roman"/>
          <w:b/>
          <w:bCs/>
          <w:i/>
          <w:iCs/>
          <w:sz w:val="24"/>
          <w:szCs w:val="24"/>
          <w:lang w:eastAsia="en-US" w:bidi="en-US"/>
        </w:rPr>
      </w:pPr>
      <w:r w:rsidRPr="00E50A5B">
        <w:rPr>
          <w:rFonts w:ascii="Times New Roman" w:hAnsi="Times New Roman"/>
          <w:b/>
          <w:bCs/>
          <w:i/>
          <w:iCs/>
          <w:sz w:val="24"/>
          <w:szCs w:val="24"/>
          <w:lang w:eastAsia="en-US" w:bidi="en-US"/>
        </w:rPr>
        <w:t>Тема</w:t>
      </w:r>
      <w:r w:rsidRPr="00E50A5B">
        <w:rPr>
          <w:rFonts w:ascii="Times New Roman" w:hAnsi="Times New Roman"/>
          <w:b/>
          <w:bCs/>
          <w:i/>
          <w:iCs/>
          <w:sz w:val="24"/>
          <w:szCs w:val="24"/>
          <w:lang w:val="en-US" w:eastAsia="en-US" w:bidi="en-US"/>
        </w:rPr>
        <w:t> </w:t>
      </w:r>
      <w:r w:rsidRPr="00E50A5B">
        <w:rPr>
          <w:rFonts w:ascii="Times New Roman" w:hAnsi="Times New Roman"/>
          <w:b/>
          <w:bCs/>
          <w:i/>
          <w:iCs/>
          <w:sz w:val="24"/>
          <w:szCs w:val="24"/>
          <w:lang w:eastAsia="en-US" w:bidi="en-US"/>
        </w:rPr>
        <w:t xml:space="preserve"> ”Австралия</w:t>
      </w:r>
      <w:r w:rsidRPr="00E50A5B">
        <w:rPr>
          <w:rFonts w:ascii="Times New Roman" w:hAnsi="Times New Roman"/>
          <w:b/>
          <w:bCs/>
          <w:i/>
          <w:iCs/>
          <w:sz w:val="24"/>
          <w:szCs w:val="24"/>
          <w:lang w:val="en-US" w:eastAsia="en-US" w:bidi="en-US"/>
        </w:rPr>
        <w:t> </w:t>
      </w:r>
      <w:r w:rsidRPr="00E50A5B">
        <w:rPr>
          <w:rFonts w:ascii="Times New Roman" w:hAnsi="Times New Roman"/>
          <w:b/>
          <w:bCs/>
          <w:i/>
          <w:iCs/>
          <w:sz w:val="24"/>
          <w:szCs w:val="24"/>
          <w:lang w:eastAsia="en-US" w:bidi="en-US"/>
        </w:rPr>
        <w:t xml:space="preserve"> и</w:t>
      </w:r>
      <w:r w:rsidRPr="00E50A5B">
        <w:rPr>
          <w:rFonts w:ascii="Times New Roman" w:hAnsi="Times New Roman"/>
          <w:b/>
          <w:bCs/>
          <w:i/>
          <w:iCs/>
          <w:sz w:val="24"/>
          <w:szCs w:val="24"/>
          <w:lang w:val="en-US" w:eastAsia="en-US" w:bidi="en-US"/>
        </w:rPr>
        <w:t> </w:t>
      </w:r>
      <w:r w:rsidRPr="00E50A5B">
        <w:rPr>
          <w:rFonts w:ascii="Times New Roman" w:hAnsi="Times New Roman"/>
          <w:b/>
          <w:bCs/>
          <w:i/>
          <w:iCs/>
          <w:sz w:val="24"/>
          <w:szCs w:val="24"/>
          <w:lang w:eastAsia="en-US" w:bidi="en-US"/>
        </w:rPr>
        <w:t xml:space="preserve"> Океания”</w:t>
      </w:r>
    </w:p>
    <w:p w:rsidR="00162BBF" w:rsidRPr="00E50A5B" w:rsidRDefault="00162BBF" w:rsidP="00162BBF">
      <w:pPr>
        <w:spacing w:line="252" w:lineRule="auto"/>
        <w:ind w:left="1620" w:hanging="1620"/>
        <w:rPr>
          <w:rFonts w:ascii="Times New Roman" w:hAnsi="Times New Roman"/>
          <w:sz w:val="24"/>
          <w:szCs w:val="24"/>
          <w:lang w:eastAsia="en-US" w:bidi="en-US"/>
        </w:rPr>
      </w:pPr>
      <w:r w:rsidRPr="00E50A5B">
        <w:rPr>
          <w:rFonts w:ascii="Times New Roman" w:hAnsi="Times New Roman"/>
          <w:i/>
          <w:iCs/>
          <w:sz w:val="24"/>
          <w:szCs w:val="24"/>
          <w:lang w:eastAsia="en-US" w:bidi="en-US"/>
        </w:rPr>
        <w:t>океаны</w:t>
      </w:r>
      <w:r w:rsidRPr="00E50A5B">
        <w:rPr>
          <w:rFonts w:ascii="Times New Roman" w:hAnsi="Times New Roman"/>
          <w:sz w:val="24"/>
          <w:szCs w:val="24"/>
          <w:lang w:eastAsia="en-US" w:bidi="en-US"/>
        </w:rPr>
        <w:t xml:space="preserve">: </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Индийский </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и </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Тихий.</w:t>
      </w:r>
    </w:p>
    <w:p w:rsidR="00162BBF" w:rsidRPr="00E50A5B" w:rsidRDefault="00162BBF" w:rsidP="00162BBF">
      <w:pPr>
        <w:spacing w:line="252" w:lineRule="auto"/>
        <w:ind w:left="1620" w:hanging="1620"/>
        <w:rPr>
          <w:rFonts w:ascii="Times New Roman" w:hAnsi="Times New Roman"/>
          <w:sz w:val="24"/>
          <w:szCs w:val="24"/>
          <w:lang w:eastAsia="en-US" w:bidi="en-US"/>
        </w:rPr>
      </w:pPr>
      <w:r w:rsidRPr="00E50A5B">
        <w:rPr>
          <w:rFonts w:ascii="Times New Roman" w:hAnsi="Times New Roman"/>
          <w:i/>
          <w:iCs/>
          <w:sz w:val="24"/>
          <w:szCs w:val="24"/>
          <w:lang w:eastAsia="en-US" w:bidi="en-US"/>
        </w:rPr>
        <w:t>моря</w:t>
      </w:r>
      <w:r w:rsidRPr="00E50A5B">
        <w:rPr>
          <w:rFonts w:ascii="Times New Roman" w:hAnsi="Times New Roman"/>
          <w:sz w:val="24"/>
          <w:szCs w:val="24"/>
          <w:lang w:eastAsia="en-US" w:bidi="en-US"/>
        </w:rPr>
        <w:t xml:space="preserve">: </w:t>
      </w:r>
      <w:r w:rsidRPr="00E50A5B">
        <w:rPr>
          <w:rFonts w:ascii="Times New Roman" w:hAnsi="Times New Roman"/>
          <w:sz w:val="24"/>
          <w:szCs w:val="24"/>
          <w:lang w:val="en-US" w:eastAsia="en-US" w:bidi="en-US"/>
        </w:rPr>
        <w:t> </w:t>
      </w:r>
      <w:proofErr w:type="spellStart"/>
      <w:r w:rsidRPr="00E50A5B">
        <w:rPr>
          <w:rFonts w:ascii="Times New Roman" w:hAnsi="Times New Roman"/>
          <w:sz w:val="24"/>
          <w:szCs w:val="24"/>
          <w:lang w:eastAsia="en-US" w:bidi="en-US"/>
        </w:rPr>
        <w:t>Арафурское</w:t>
      </w:r>
      <w:proofErr w:type="spellEnd"/>
      <w:r w:rsidRPr="00E50A5B">
        <w:rPr>
          <w:rFonts w:ascii="Times New Roman" w:hAnsi="Times New Roman"/>
          <w:sz w:val="24"/>
          <w:szCs w:val="24"/>
          <w:lang w:eastAsia="en-US" w:bidi="en-US"/>
        </w:rPr>
        <w:t xml:space="preserve">, </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Коралловое </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и </w:t>
      </w:r>
      <w:r w:rsidRPr="00E50A5B">
        <w:rPr>
          <w:rFonts w:ascii="Times New Roman" w:hAnsi="Times New Roman"/>
          <w:sz w:val="24"/>
          <w:szCs w:val="24"/>
          <w:lang w:val="en-US" w:eastAsia="en-US" w:bidi="en-US"/>
        </w:rPr>
        <w:t> </w:t>
      </w:r>
      <w:proofErr w:type="spellStart"/>
      <w:r w:rsidRPr="00E50A5B">
        <w:rPr>
          <w:rFonts w:ascii="Times New Roman" w:hAnsi="Times New Roman"/>
          <w:sz w:val="24"/>
          <w:szCs w:val="24"/>
          <w:lang w:eastAsia="en-US" w:bidi="en-US"/>
        </w:rPr>
        <w:t>Тасманово</w:t>
      </w:r>
      <w:proofErr w:type="spellEnd"/>
      <w:r w:rsidRPr="00E50A5B">
        <w:rPr>
          <w:rFonts w:ascii="Times New Roman" w:hAnsi="Times New Roman"/>
          <w:sz w:val="24"/>
          <w:szCs w:val="24"/>
          <w:lang w:eastAsia="en-US" w:bidi="en-US"/>
        </w:rPr>
        <w:t>.</w:t>
      </w:r>
    </w:p>
    <w:p w:rsidR="00162BBF" w:rsidRPr="00E50A5B" w:rsidRDefault="00162BBF" w:rsidP="00162BBF">
      <w:pPr>
        <w:spacing w:line="252" w:lineRule="auto"/>
        <w:ind w:left="1620" w:hanging="1620"/>
        <w:rPr>
          <w:rFonts w:ascii="Times New Roman" w:hAnsi="Times New Roman"/>
          <w:sz w:val="24"/>
          <w:szCs w:val="24"/>
          <w:lang w:eastAsia="en-US" w:bidi="en-US"/>
        </w:rPr>
      </w:pPr>
      <w:r w:rsidRPr="00E50A5B">
        <w:rPr>
          <w:rFonts w:ascii="Times New Roman" w:hAnsi="Times New Roman"/>
          <w:i/>
          <w:iCs/>
          <w:sz w:val="24"/>
          <w:szCs w:val="24"/>
          <w:lang w:eastAsia="en-US" w:bidi="en-US"/>
        </w:rPr>
        <w:t>заливы</w:t>
      </w:r>
      <w:r w:rsidRPr="00E50A5B">
        <w:rPr>
          <w:rFonts w:ascii="Times New Roman" w:hAnsi="Times New Roman"/>
          <w:sz w:val="24"/>
          <w:szCs w:val="24"/>
          <w:lang w:eastAsia="en-US" w:bidi="en-US"/>
        </w:rPr>
        <w:t xml:space="preserve">: </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Большой </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Австралийский</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и</w:t>
      </w:r>
      <w:r w:rsidRPr="00E50A5B">
        <w:rPr>
          <w:rFonts w:ascii="Times New Roman" w:hAnsi="Times New Roman"/>
          <w:sz w:val="24"/>
          <w:szCs w:val="24"/>
          <w:lang w:val="en-US" w:eastAsia="en-US" w:bidi="en-US"/>
        </w:rPr>
        <w:t> </w:t>
      </w:r>
      <w:proofErr w:type="spellStart"/>
      <w:r w:rsidRPr="00E50A5B">
        <w:rPr>
          <w:rFonts w:ascii="Times New Roman" w:hAnsi="Times New Roman"/>
          <w:sz w:val="24"/>
          <w:szCs w:val="24"/>
          <w:lang w:eastAsia="en-US" w:bidi="en-US"/>
        </w:rPr>
        <w:t>Карпентария</w:t>
      </w:r>
      <w:proofErr w:type="spellEnd"/>
      <w:r w:rsidRPr="00E50A5B">
        <w:rPr>
          <w:rFonts w:ascii="Times New Roman" w:hAnsi="Times New Roman"/>
          <w:sz w:val="24"/>
          <w:szCs w:val="24"/>
          <w:lang w:eastAsia="en-US" w:bidi="en-US"/>
        </w:rPr>
        <w:t>.</w:t>
      </w:r>
    </w:p>
    <w:p w:rsidR="00162BBF" w:rsidRPr="00E50A5B" w:rsidRDefault="00162BBF" w:rsidP="00162BBF">
      <w:pPr>
        <w:spacing w:line="252" w:lineRule="auto"/>
        <w:ind w:left="1620" w:hanging="1620"/>
        <w:rPr>
          <w:rFonts w:ascii="Times New Roman" w:hAnsi="Times New Roman"/>
          <w:sz w:val="24"/>
          <w:szCs w:val="24"/>
          <w:lang w:eastAsia="en-US" w:bidi="en-US"/>
        </w:rPr>
      </w:pPr>
      <w:r w:rsidRPr="00E50A5B">
        <w:rPr>
          <w:rFonts w:ascii="Times New Roman" w:hAnsi="Times New Roman"/>
          <w:i/>
          <w:iCs/>
          <w:sz w:val="24"/>
          <w:szCs w:val="24"/>
          <w:lang w:eastAsia="en-US" w:bidi="en-US"/>
        </w:rPr>
        <w:t>проливы</w:t>
      </w:r>
      <w:r w:rsidRPr="00E50A5B">
        <w:rPr>
          <w:rFonts w:ascii="Times New Roman" w:hAnsi="Times New Roman"/>
          <w:sz w:val="24"/>
          <w:szCs w:val="24"/>
          <w:lang w:eastAsia="en-US" w:bidi="en-US"/>
        </w:rPr>
        <w:t xml:space="preserve">: </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Басов</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и</w:t>
      </w:r>
      <w:r w:rsidRPr="00E50A5B">
        <w:rPr>
          <w:rFonts w:ascii="Times New Roman" w:hAnsi="Times New Roman"/>
          <w:sz w:val="24"/>
          <w:szCs w:val="24"/>
          <w:lang w:val="en-US" w:eastAsia="en-US" w:bidi="en-US"/>
        </w:rPr>
        <w:t> </w:t>
      </w:r>
      <w:proofErr w:type="spellStart"/>
      <w:r w:rsidRPr="00E50A5B">
        <w:rPr>
          <w:rFonts w:ascii="Times New Roman" w:hAnsi="Times New Roman"/>
          <w:sz w:val="24"/>
          <w:szCs w:val="24"/>
          <w:lang w:eastAsia="en-US" w:bidi="en-US"/>
        </w:rPr>
        <w:t>Торресов</w:t>
      </w:r>
      <w:proofErr w:type="spellEnd"/>
      <w:r w:rsidRPr="00E50A5B">
        <w:rPr>
          <w:rFonts w:ascii="Times New Roman" w:hAnsi="Times New Roman"/>
          <w:sz w:val="24"/>
          <w:szCs w:val="24"/>
          <w:lang w:eastAsia="en-US" w:bidi="en-US"/>
        </w:rPr>
        <w:t>.</w:t>
      </w:r>
    </w:p>
    <w:p w:rsidR="00162BBF" w:rsidRPr="00E50A5B" w:rsidRDefault="00162BBF" w:rsidP="00162BBF">
      <w:pPr>
        <w:spacing w:line="252" w:lineRule="auto"/>
        <w:ind w:left="1620" w:hanging="1620"/>
        <w:rPr>
          <w:rFonts w:ascii="Times New Roman" w:hAnsi="Times New Roman"/>
          <w:sz w:val="24"/>
          <w:szCs w:val="24"/>
          <w:lang w:eastAsia="en-US" w:bidi="en-US"/>
        </w:rPr>
      </w:pPr>
      <w:r w:rsidRPr="00E50A5B">
        <w:rPr>
          <w:rFonts w:ascii="Times New Roman" w:hAnsi="Times New Roman"/>
          <w:i/>
          <w:iCs/>
          <w:sz w:val="24"/>
          <w:szCs w:val="24"/>
          <w:lang w:eastAsia="en-US" w:bidi="en-US"/>
        </w:rPr>
        <w:t>тёплое течение</w:t>
      </w:r>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Восточно-Австралийское.</w:t>
      </w:r>
    </w:p>
    <w:p w:rsidR="00162BBF" w:rsidRPr="00E50A5B" w:rsidRDefault="00162BBF" w:rsidP="00162BBF">
      <w:pPr>
        <w:spacing w:line="252" w:lineRule="auto"/>
        <w:ind w:left="1620" w:hanging="1620"/>
        <w:rPr>
          <w:rFonts w:ascii="Times New Roman" w:hAnsi="Times New Roman"/>
          <w:sz w:val="24"/>
          <w:szCs w:val="24"/>
          <w:lang w:eastAsia="en-US" w:bidi="en-US"/>
        </w:rPr>
      </w:pPr>
      <w:r w:rsidRPr="00E50A5B">
        <w:rPr>
          <w:rFonts w:ascii="Times New Roman" w:hAnsi="Times New Roman"/>
          <w:i/>
          <w:iCs/>
          <w:sz w:val="24"/>
          <w:szCs w:val="24"/>
          <w:lang w:eastAsia="en-US" w:bidi="en-US"/>
        </w:rPr>
        <w:t>холодное течение</w:t>
      </w:r>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течение</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Западных</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Ветров.</w:t>
      </w:r>
    </w:p>
    <w:p w:rsidR="00162BBF" w:rsidRPr="00E50A5B" w:rsidRDefault="00162BBF" w:rsidP="00162BBF">
      <w:pPr>
        <w:spacing w:line="252" w:lineRule="auto"/>
        <w:ind w:left="1620" w:hanging="1620"/>
        <w:rPr>
          <w:rFonts w:ascii="Times New Roman" w:hAnsi="Times New Roman"/>
          <w:sz w:val="24"/>
          <w:szCs w:val="24"/>
          <w:lang w:eastAsia="en-US" w:bidi="en-US"/>
        </w:rPr>
      </w:pPr>
      <w:r w:rsidRPr="00E50A5B">
        <w:rPr>
          <w:rFonts w:ascii="Times New Roman" w:hAnsi="Times New Roman"/>
          <w:i/>
          <w:iCs/>
          <w:sz w:val="24"/>
          <w:szCs w:val="24"/>
          <w:lang w:eastAsia="en-US" w:bidi="en-US"/>
        </w:rPr>
        <w:t>острова</w:t>
      </w:r>
      <w:r w:rsidRPr="00E50A5B">
        <w:rPr>
          <w:rFonts w:ascii="Times New Roman" w:hAnsi="Times New Roman"/>
          <w:sz w:val="24"/>
          <w:szCs w:val="24"/>
          <w:lang w:eastAsia="en-US" w:bidi="en-US"/>
        </w:rPr>
        <w:t xml:space="preserve">: </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Новая </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Гвинея </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и </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Тасмания.</w:t>
      </w:r>
    </w:p>
    <w:p w:rsidR="00162BBF" w:rsidRPr="00E50A5B" w:rsidRDefault="00162BBF" w:rsidP="00162BBF">
      <w:pPr>
        <w:spacing w:line="252" w:lineRule="auto"/>
        <w:ind w:left="1620" w:hanging="1620"/>
        <w:rPr>
          <w:rFonts w:ascii="Times New Roman" w:hAnsi="Times New Roman"/>
          <w:sz w:val="24"/>
          <w:szCs w:val="24"/>
          <w:lang w:eastAsia="en-US" w:bidi="en-US"/>
        </w:rPr>
      </w:pPr>
      <w:r w:rsidRPr="00E50A5B">
        <w:rPr>
          <w:rFonts w:ascii="Times New Roman" w:hAnsi="Times New Roman"/>
          <w:i/>
          <w:iCs/>
          <w:sz w:val="24"/>
          <w:szCs w:val="24"/>
          <w:lang w:eastAsia="en-US" w:bidi="en-US"/>
        </w:rPr>
        <w:t>полуострова</w:t>
      </w:r>
      <w:r w:rsidRPr="00E50A5B">
        <w:rPr>
          <w:rFonts w:ascii="Times New Roman" w:hAnsi="Times New Roman"/>
          <w:sz w:val="24"/>
          <w:szCs w:val="24"/>
          <w:lang w:eastAsia="en-US" w:bidi="en-US"/>
        </w:rPr>
        <w:t xml:space="preserve">: </w:t>
      </w:r>
      <w:r w:rsidRPr="00E50A5B">
        <w:rPr>
          <w:rFonts w:ascii="Times New Roman" w:hAnsi="Times New Roman"/>
          <w:sz w:val="24"/>
          <w:szCs w:val="24"/>
          <w:lang w:val="en-US" w:eastAsia="en-US" w:bidi="en-US"/>
        </w:rPr>
        <w:t> </w:t>
      </w:r>
      <w:proofErr w:type="spellStart"/>
      <w:r w:rsidRPr="00E50A5B">
        <w:rPr>
          <w:rFonts w:ascii="Times New Roman" w:hAnsi="Times New Roman"/>
          <w:sz w:val="24"/>
          <w:szCs w:val="24"/>
          <w:lang w:eastAsia="en-US" w:bidi="en-US"/>
        </w:rPr>
        <w:t>Арнемленд</w:t>
      </w:r>
      <w:proofErr w:type="spellEnd"/>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и </w:t>
      </w:r>
      <w:r w:rsidRPr="00E50A5B">
        <w:rPr>
          <w:rFonts w:ascii="Times New Roman" w:hAnsi="Times New Roman"/>
          <w:sz w:val="24"/>
          <w:szCs w:val="24"/>
          <w:lang w:val="en-US" w:eastAsia="en-US" w:bidi="en-US"/>
        </w:rPr>
        <w:t> </w:t>
      </w:r>
      <w:proofErr w:type="spellStart"/>
      <w:r w:rsidRPr="00E50A5B">
        <w:rPr>
          <w:rFonts w:ascii="Times New Roman" w:hAnsi="Times New Roman"/>
          <w:sz w:val="24"/>
          <w:szCs w:val="24"/>
          <w:lang w:eastAsia="en-US" w:bidi="en-US"/>
        </w:rPr>
        <w:t>Кейп-Йорк</w:t>
      </w:r>
      <w:proofErr w:type="spellEnd"/>
      <w:r w:rsidRPr="00E50A5B">
        <w:rPr>
          <w:rFonts w:ascii="Times New Roman" w:hAnsi="Times New Roman"/>
          <w:sz w:val="24"/>
          <w:szCs w:val="24"/>
          <w:lang w:eastAsia="en-US" w:bidi="en-US"/>
        </w:rPr>
        <w:t>.</w:t>
      </w:r>
    </w:p>
    <w:p w:rsidR="00162BBF" w:rsidRPr="00E50A5B" w:rsidRDefault="00162BBF" w:rsidP="00162BBF">
      <w:pPr>
        <w:spacing w:line="252" w:lineRule="auto"/>
        <w:ind w:left="1620" w:hanging="1620"/>
        <w:rPr>
          <w:rFonts w:ascii="Times New Roman" w:hAnsi="Times New Roman"/>
          <w:sz w:val="24"/>
          <w:szCs w:val="24"/>
          <w:lang w:eastAsia="en-US" w:bidi="en-US"/>
        </w:rPr>
      </w:pPr>
      <w:r w:rsidRPr="00E50A5B">
        <w:rPr>
          <w:rFonts w:ascii="Times New Roman" w:hAnsi="Times New Roman"/>
          <w:i/>
          <w:iCs/>
          <w:sz w:val="24"/>
          <w:szCs w:val="24"/>
          <w:lang w:eastAsia="en-US" w:bidi="en-US"/>
        </w:rPr>
        <w:t xml:space="preserve">крайние </w:t>
      </w:r>
      <w:r w:rsidRPr="00E50A5B">
        <w:rPr>
          <w:rFonts w:ascii="Times New Roman" w:hAnsi="Times New Roman"/>
          <w:i/>
          <w:iCs/>
          <w:sz w:val="24"/>
          <w:szCs w:val="24"/>
          <w:lang w:val="en-US" w:eastAsia="en-US" w:bidi="en-US"/>
        </w:rPr>
        <w:t> </w:t>
      </w:r>
      <w:r w:rsidRPr="00E50A5B">
        <w:rPr>
          <w:rFonts w:ascii="Times New Roman" w:hAnsi="Times New Roman"/>
          <w:i/>
          <w:iCs/>
          <w:sz w:val="24"/>
          <w:szCs w:val="24"/>
          <w:lang w:eastAsia="en-US" w:bidi="en-US"/>
        </w:rPr>
        <w:t>точки</w:t>
      </w:r>
      <w:r w:rsidRPr="00E50A5B">
        <w:rPr>
          <w:rFonts w:ascii="Times New Roman" w:hAnsi="Times New Roman"/>
          <w:sz w:val="24"/>
          <w:szCs w:val="24"/>
          <w:lang w:eastAsia="en-US" w:bidi="en-US"/>
        </w:rPr>
        <w:t xml:space="preserve">: </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мыс </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Йорк, </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мыс </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Юго-Восточный </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w:t>
      </w:r>
      <w:proofErr w:type="spellStart"/>
      <w:r w:rsidRPr="00E50A5B">
        <w:rPr>
          <w:rFonts w:ascii="Times New Roman" w:hAnsi="Times New Roman"/>
          <w:sz w:val="24"/>
          <w:szCs w:val="24"/>
          <w:lang w:eastAsia="en-US" w:bidi="en-US"/>
        </w:rPr>
        <w:t>Саут-Ист-Пойнт</w:t>
      </w:r>
      <w:proofErr w:type="spellEnd"/>
      <w:r w:rsidRPr="00E50A5B">
        <w:rPr>
          <w:rFonts w:ascii="Times New Roman" w:hAnsi="Times New Roman"/>
          <w:sz w:val="24"/>
          <w:szCs w:val="24"/>
          <w:lang w:eastAsia="en-US" w:bidi="en-US"/>
        </w:rPr>
        <w:t xml:space="preserve">), </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мыс </w:t>
      </w:r>
      <w:r w:rsidRPr="00E50A5B">
        <w:rPr>
          <w:rFonts w:ascii="Times New Roman" w:hAnsi="Times New Roman"/>
          <w:sz w:val="24"/>
          <w:szCs w:val="24"/>
          <w:lang w:val="en-US" w:eastAsia="en-US" w:bidi="en-US"/>
        </w:rPr>
        <w:t> </w:t>
      </w:r>
      <w:proofErr w:type="spellStart"/>
      <w:r w:rsidRPr="00E50A5B">
        <w:rPr>
          <w:rFonts w:ascii="Times New Roman" w:hAnsi="Times New Roman"/>
          <w:sz w:val="24"/>
          <w:szCs w:val="24"/>
          <w:lang w:eastAsia="en-US" w:bidi="en-US"/>
        </w:rPr>
        <w:t>Стип-Пойнт</w:t>
      </w:r>
      <w:proofErr w:type="spellEnd"/>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и</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мыс</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Байрон.</w:t>
      </w:r>
    </w:p>
    <w:p w:rsidR="00162BBF" w:rsidRPr="00E50A5B" w:rsidRDefault="00162BBF" w:rsidP="00162BBF">
      <w:pPr>
        <w:spacing w:line="252" w:lineRule="auto"/>
        <w:ind w:left="1620" w:hanging="1620"/>
        <w:rPr>
          <w:rFonts w:ascii="Times New Roman" w:hAnsi="Times New Roman"/>
          <w:sz w:val="24"/>
          <w:szCs w:val="24"/>
          <w:lang w:eastAsia="en-US" w:bidi="en-US"/>
        </w:rPr>
      </w:pPr>
      <w:r w:rsidRPr="00E50A5B">
        <w:rPr>
          <w:rFonts w:ascii="Times New Roman" w:hAnsi="Times New Roman"/>
          <w:i/>
          <w:iCs/>
          <w:sz w:val="24"/>
          <w:szCs w:val="24"/>
          <w:lang w:eastAsia="en-US" w:bidi="en-US"/>
        </w:rPr>
        <w:t>равнины</w:t>
      </w:r>
      <w:r w:rsidRPr="00E50A5B">
        <w:rPr>
          <w:rFonts w:ascii="Times New Roman" w:hAnsi="Times New Roman"/>
          <w:sz w:val="24"/>
          <w:szCs w:val="24"/>
          <w:lang w:eastAsia="en-US" w:bidi="en-US"/>
        </w:rPr>
        <w:t xml:space="preserve">: </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Центральная низменность.</w:t>
      </w:r>
    </w:p>
    <w:p w:rsidR="00162BBF" w:rsidRPr="00E50A5B" w:rsidRDefault="00162BBF" w:rsidP="00162BBF">
      <w:pPr>
        <w:spacing w:line="252" w:lineRule="auto"/>
        <w:ind w:left="1620" w:hanging="1620"/>
        <w:rPr>
          <w:rFonts w:ascii="Times New Roman" w:hAnsi="Times New Roman"/>
          <w:sz w:val="24"/>
          <w:szCs w:val="24"/>
          <w:lang w:eastAsia="en-US" w:bidi="en-US"/>
        </w:rPr>
      </w:pPr>
      <w:r w:rsidRPr="00E50A5B">
        <w:rPr>
          <w:rFonts w:ascii="Times New Roman" w:hAnsi="Times New Roman"/>
          <w:i/>
          <w:iCs/>
          <w:sz w:val="24"/>
          <w:szCs w:val="24"/>
          <w:lang w:eastAsia="en-US" w:bidi="en-US"/>
        </w:rPr>
        <w:t>горы</w:t>
      </w:r>
      <w:r w:rsidRPr="00E50A5B">
        <w:rPr>
          <w:rFonts w:ascii="Times New Roman" w:hAnsi="Times New Roman"/>
          <w:sz w:val="24"/>
          <w:szCs w:val="24"/>
          <w:lang w:eastAsia="en-US" w:bidi="en-US"/>
        </w:rPr>
        <w:t xml:space="preserve">: </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Большой </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Водораздельный </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хребет.</w:t>
      </w:r>
    </w:p>
    <w:p w:rsidR="00162BBF" w:rsidRPr="00E50A5B" w:rsidRDefault="00162BBF" w:rsidP="00162BBF">
      <w:pPr>
        <w:spacing w:line="252" w:lineRule="auto"/>
        <w:ind w:left="1620" w:hanging="1620"/>
        <w:rPr>
          <w:rFonts w:ascii="Times New Roman" w:hAnsi="Times New Roman"/>
          <w:sz w:val="24"/>
          <w:szCs w:val="24"/>
          <w:lang w:eastAsia="en-US" w:bidi="en-US"/>
        </w:rPr>
      </w:pPr>
      <w:r w:rsidRPr="00E50A5B">
        <w:rPr>
          <w:rFonts w:ascii="Times New Roman" w:hAnsi="Times New Roman"/>
          <w:i/>
          <w:iCs/>
          <w:sz w:val="24"/>
          <w:szCs w:val="24"/>
          <w:lang w:eastAsia="en-US" w:bidi="en-US"/>
        </w:rPr>
        <w:t>вершину</w:t>
      </w:r>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гора </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Косцюшко.</w:t>
      </w:r>
    </w:p>
    <w:p w:rsidR="00162BBF" w:rsidRPr="00E50A5B" w:rsidRDefault="00162BBF" w:rsidP="00162BBF">
      <w:pPr>
        <w:spacing w:line="252" w:lineRule="auto"/>
        <w:ind w:left="1620" w:hanging="1620"/>
        <w:rPr>
          <w:rFonts w:ascii="Times New Roman" w:hAnsi="Times New Roman"/>
          <w:sz w:val="24"/>
          <w:szCs w:val="24"/>
          <w:lang w:eastAsia="en-US" w:bidi="en-US"/>
        </w:rPr>
      </w:pPr>
      <w:r w:rsidRPr="00E50A5B">
        <w:rPr>
          <w:rFonts w:ascii="Times New Roman" w:hAnsi="Times New Roman"/>
          <w:i/>
          <w:iCs/>
          <w:sz w:val="24"/>
          <w:szCs w:val="24"/>
          <w:lang w:eastAsia="en-US" w:bidi="en-US"/>
        </w:rPr>
        <w:t>реки</w:t>
      </w:r>
      <w:r w:rsidRPr="00E50A5B">
        <w:rPr>
          <w:rFonts w:ascii="Times New Roman" w:hAnsi="Times New Roman"/>
          <w:sz w:val="24"/>
          <w:szCs w:val="24"/>
          <w:lang w:eastAsia="en-US" w:bidi="en-US"/>
        </w:rPr>
        <w:t xml:space="preserve">: Муррей, </w:t>
      </w:r>
      <w:r w:rsidRPr="00E50A5B">
        <w:rPr>
          <w:rFonts w:ascii="Times New Roman" w:hAnsi="Times New Roman"/>
          <w:sz w:val="24"/>
          <w:szCs w:val="24"/>
          <w:lang w:val="en-US" w:eastAsia="en-US" w:bidi="en-US"/>
        </w:rPr>
        <w:t> </w:t>
      </w:r>
      <w:proofErr w:type="spellStart"/>
      <w:r w:rsidRPr="00E50A5B">
        <w:rPr>
          <w:rFonts w:ascii="Times New Roman" w:hAnsi="Times New Roman"/>
          <w:sz w:val="24"/>
          <w:szCs w:val="24"/>
          <w:lang w:eastAsia="en-US" w:bidi="en-US"/>
        </w:rPr>
        <w:t>Дарлинг</w:t>
      </w:r>
      <w:proofErr w:type="spellEnd"/>
      <w:r w:rsidRPr="00E50A5B">
        <w:rPr>
          <w:rFonts w:ascii="Times New Roman" w:hAnsi="Times New Roman"/>
          <w:sz w:val="24"/>
          <w:szCs w:val="24"/>
          <w:lang w:eastAsia="en-US" w:bidi="en-US"/>
        </w:rPr>
        <w:t xml:space="preserve">, </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Купер-Крик.</w:t>
      </w:r>
    </w:p>
    <w:p w:rsidR="00162BBF" w:rsidRPr="00E50A5B" w:rsidRDefault="00162BBF" w:rsidP="00162BBF">
      <w:pPr>
        <w:spacing w:line="252" w:lineRule="auto"/>
        <w:ind w:left="1620" w:hanging="1620"/>
        <w:rPr>
          <w:rFonts w:ascii="Times New Roman" w:hAnsi="Times New Roman"/>
          <w:sz w:val="24"/>
          <w:szCs w:val="24"/>
          <w:lang w:eastAsia="en-US" w:bidi="en-US"/>
        </w:rPr>
      </w:pPr>
      <w:r w:rsidRPr="00E50A5B">
        <w:rPr>
          <w:rFonts w:ascii="Times New Roman" w:hAnsi="Times New Roman"/>
          <w:i/>
          <w:iCs/>
          <w:sz w:val="24"/>
          <w:szCs w:val="24"/>
          <w:lang w:eastAsia="en-US" w:bidi="en-US"/>
        </w:rPr>
        <w:t>озеро</w:t>
      </w:r>
      <w:r w:rsidRPr="00E50A5B">
        <w:rPr>
          <w:rFonts w:ascii="Times New Roman" w:hAnsi="Times New Roman"/>
          <w:sz w:val="24"/>
          <w:szCs w:val="24"/>
          <w:lang w:eastAsia="en-US" w:bidi="en-US"/>
        </w:rPr>
        <w:t xml:space="preserve">: </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Эйр.</w:t>
      </w:r>
    </w:p>
    <w:p w:rsidR="00162BBF" w:rsidRPr="00E50A5B" w:rsidRDefault="00162BBF" w:rsidP="00162BBF">
      <w:pPr>
        <w:spacing w:line="252" w:lineRule="auto"/>
        <w:ind w:left="1620" w:hanging="1620"/>
        <w:rPr>
          <w:rFonts w:ascii="Times New Roman" w:hAnsi="Times New Roman"/>
          <w:sz w:val="24"/>
          <w:szCs w:val="24"/>
          <w:lang w:eastAsia="en-US" w:bidi="en-US"/>
        </w:rPr>
      </w:pPr>
      <w:r w:rsidRPr="00E50A5B">
        <w:rPr>
          <w:rFonts w:ascii="Times New Roman" w:hAnsi="Times New Roman"/>
          <w:i/>
          <w:iCs/>
          <w:sz w:val="24"/>
          <w:szCs w:val="24"/>
          <w:lang w:eastAsia="en-US" w:bidi="en-US"/>
        </w:rPr>
        <w:t>пустыни</w:t>
      </w:r>
      <w:r w:rsidRPr="00E50A5B">
        <w:rPr>
          <w:rFonts w:ascii="Times New Roman" w:hAnsi="Times New Roman"/>
          <w:sz w:val="24"/>
          <w:szCs w:val="24"/>
          <w:lang w:eastAsia="en-US" w:bidi="en-US"/>
        </w:rPr>
        <w:t xml:space="preserve">: </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Большая </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Песчаная, </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Большая </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пустыня </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Виктория.</w:t>
      </w:r>
    </w:p>
    <w:p w:rsidR="00162BBF" w:rsidRPr="00E50A5B" w:rsidRDefault="00162BBF" w:rsidP="00162BBF">
      <w:pPr>
        <w:spacing w:line="252" w:lineRule="auto"/>
        <w:ind w:left="1620" w:hanging="1620"/>
        <w:rPr>
          <w:rFonts w:ascii="Times New Roman" w:hAnsi="Times New Roman"/>
          <w:sz w:val="24"/>
          <w:szCs w:val="24"/>
          <w:lang w:eastAsia="en-US" w:bidi="en-US"/>
        </w:rPr>
      </w:pPr>
      <w:r w:rsidRPr="00E50A5B">
        <w:rPr>
          <w:rFonts w:ascii="Times New Roman" w:hAnsi="Times New Roman"/>
          <w:i/>
          <w:iCs/>
          <w:sz w:val="24"/>
          <w:szCs w:val="24"/>
          <w:lang w:eastAsia="en-US" w:bidi="en-US"/>
        </w:rPr>
        <w:t>страны</w:t>
      </w:r>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Австралия,</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Новая</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Зеландия,</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w:t>
      </w:r>
      <w:proofErr w:type="spellStart"/>
      <w:proofErr w:type="gramStart"/>
      <w:r w:rsidRPr="00E50A5B">
        <w:rPr>
          <w:rFonts w:ascii="Times New Roman" w:hAnsi="Times New Roman"/>
          <w:sz w:val="24"/>
          <w:szCs w:val="24"/>
          <w:lang w:eastAsia="en-US" w:bidi="en-US"/>
        </w:rPr>
        <w:t>Папуа-Новая</w:t>
      </w:r>
      <w:proofErr w:type="spellEnd"/>
      <w:proofErr w:type="gramEnd"/>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Гвинея.</w:t>
      </w:r>
    </w:p>
    <w:p w:rsidR="00162BBF" w:rsidRPr="0019302D" w:rsidRDefault="00162BBF" w:rsidP="0019302D">
      <w:pPr>
        <w:spacing w:line="252" w:lineRule="auto"/>
        <w:ind w:left="1620" w:hanging="1620"/>
        <w:rPr>
          <w:rFonts w:ascii="Times New Roman" w:hAnsi="Times New Roman"/>
          <w:sz w:val="24"/>
          <w:szCs w:val="24"/>
          <w:lang w:eastAsia="en-US" w:bidi="en-US"/>
        </w:rPr>
      </w:pPr>
      <w:r w:rsidRPr="00E50A5B">
        <w:rPr>
          <w:rFonts w:ascii="Times New Roman" w:hAnsi="Times New Roman"/>
          <w:i/>
          <w:iCs/>
          <w:sz w:val="24"/>
          <w:szCs w:val="24"/>
          <w:lang w:eastAsia="en-US" w:bidi="en-US"/>
        </w:rPr>
        <w:t>города</w:t>
      </w:r>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Веллингтон,</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Канберра,</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w:t>
      </w:r>
      <w:proofErr w:type="spellStart"/>
      <w:r w:rsidRPr="00E50A5B">
        <w:rPr>
          <w:rFonts w:ascii="Times New Roman" w:hAnsi="Times New Roman"/>
          <w:sz w:val="24"/>
          <w:szCs w:val="24"/>
          <w:lang w:eastAsia="en-US" w:bidi="en-US"/>
        </w:rPr>
        <w:t>Порт-Морсби</w:t>
      </w:r>
      <w:proofErr w:type="spellEnd"/>
      <w:r w:rsidRPr="00E50A5B">
        <w:rPr>
          <w:rFonts w:ascii="Times New Roman" w:hAnsi="Times New Roman"/>
          <w:sz w:val="24"/>
          <w:szCs w:val="24"/>
          <w:lang w:eastAsia="en-US" w:bidi="en-US"/>
        </w:rPr>
        <w:t>.</w:t>
      </w:r>
      <w:r w:rsidRPr="00E50A5B">
        <w:rPr>
          <w:rFonts w:ascii="Times New Roman" w:hAnsi="Times New Roman"/>
          <w:b/>
          <w:bCs/>
          <w:i/>
          <w:iCs/>
          <w:sz w:val="24"/>
          <w:szCs w:val="24"/>
          <w:lang w:val="en-US" w:eastAsia="en-US" w:bidi="en-US"/>
        </w:rPr>
        <w:t> </w:t>
      </w:r>
    </w:p>
    <w:p w:rsidR="00162BBF" w:rsidRPr="00E50A5B" w:rsidRDefault="00162BBF" w:rsidP="00162BBF">
      <w:pPr>
        <w:spacing w:line="252" w:lineRule="auto"/>
        <w:jc w:val="center"/>
        <w:rPr>
          <w:rFonts w:ascii="Times New Roman" w:hAnsi="Times New Roman"/>
          <w:b/>
          <w:bCs/>
          <w:i/>
          <w:iCs/>
          <w:sz w:val="24"/>
          <w:szCs w:val="24"/>
          <w:lang w:eastAsia="en-US" w:bidi="en-US"/>
        </w:rPr>
      </w:pPr>
      <w:r w:rsidRPr="00E50A5B">
        <w:rPr>
          <w:rFonts w:ascii="Times New Roman" w:hAnsi="Times New Roman"/>
          <w:b/>
          <w:bCs/>
          <w:i/>
          <w:iCs/>
          <w:sz w:val="24"/>
          <w:szCs w:val="24"/>
          <w:lang w:eastAsia="en-US" w:bidi="en-US"/>
        </w:rPr>
        <w:t>Тема</w:t>
      </w:r>
      <w:r w:rsidRPr="00E50A5B">
        <w:rPr>
          <w:rFonts w:ascii="Times New Roman" w:hAnsi="Times New Roman"/>
          <w:b/>
          <w:bCs/>
          <w:i/>
          <w:iCs/>
          <w:sz w:val="24"/>
          <w:szCs w:val="24"/>
          <w:lang w:val="en-US" w:eastAsia="en-US" w:bidi="en-US"/>
        </w:rPr>
        <w:t> </w:t>
      </w:r>
      <w:r w:rsidRPr="00E50A5B">
        <w:rPr>
          <w:rFonts w:ascii="Times New Roman" w:hAnsi="Times New Roman"/>
          <w:b/>
          <w:bCs/>
          <w:i/>
          <w:iCs/>
          <w:sz w:val="24"/>
          <w:szCs w:val="24"/>
          <w:lang w:eastAsia="en-US" w:bidi="en-US"/>
        </w:rPr>
        <w:t xml:space="preserve"> ”Антарктида”</w:t>
      </w:r>
    </w:p>
    <w:p w:rsidR="00162BBF" w:rsidRPr="00E50A5B" w:rsidRDefault="00162BBF" w:rsidP="00162BBF">
      <w:pPr>
        <w:spacing w:line="252" w:lineRule="auto"/>
        <w:rPr>
          <w:rFonts w:ascii="Times New Roman" w:hAnsi="Times New Roman"/>
          <w:sz w:val="24"/>
          <w:szCs w:val="24"/>
          <w:lang w:eastAsia="en-US" w:bidi="en-US"/>
        </w:rPr>
      </w:pPr>
      <w:r w:rsidRPr="00E50A5B">
        <w:rPr>
          <w:rFonts w:ascii="Times New Roman" w:hAnsi="Times New Roman"/>
          <w:i/>
          <w:iCs/>
          <w:sz w:val="24"/>
          <w:szCs w:val="24"/>
          <w:lang w:eastAsia="en-US" w:bidi="en-US"/>
        </w:rPr>
        <w:t>океаны</w:t>
      </w:r>
      <w:r w:rsidRPr="00E50A5B">
        <w:rPr>
          <w:rFonts w:ascii="Times New Roman" w:hAnsi="Times New Roman"/>
          <w:sz w:val="24"/>
          <w:szCs w:val="24"/>
          <w:lang w:eastAsia="en-US" w:bidi="en-US"/>
        </w:rPr>
        <w:t xml:space="preserve">: </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Атлантический, </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Индийский </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и</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Тихий.</w:t>
      </w:r>
    </w:p>
    <w:p w:rsidR="00162BBF" w:rsidRPr="00E50A5B" w:rsidRDefault="00162BBF" w:rsidP="00162BBF">
      <w:pPr>
        <w:spacing w:line="252" w:lineRule="auto"/>
        <w:rPr>
          <w:rFonts w:ascii="Times New Roman" w:hAnsi="Times New Roman"/>
          <w:sz w:val="24"/>
          <w:szCs w:val="24"/>
          <w:lang w:eastAsia="en-US" w:bidi="en-US"/>
        </w:rPr>
      </w:pPr>
      <w:r w:rsidRPr="00E50A5B">
        <w:rPr>
          <w:rFonts w:ascii="Times New Roman" w:hAnsi="Times New Roman"/>
          <w:i/>
          <w:iCs/>
          <w:sz w:val="24"/>
          <w:szCs w:val="24"/>
          <w:lang w:eastAsia="en-US" w:bidi="en-US"/>
        </w:rPr>
        <w:t>моря</w:t>
      </w:r>
      <w:r w:rsidRPr="00E50A5B">
        <w:rPr>
          <w:rFonts w:ascii="Times New Roman" w:hAnsi="Times New Roman"/>
          <w:sz w:val="24"/>
          <w:szCs w:val="24"/>
          <w:lang w:eastAsia="en-US" w:bidi="en-US"/>
        </w:rPr>
        <w:t xml:space="preserve">: </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Амундсена, </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Беллинсгаузена,</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Росса,</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Уэдделла.</w:t>
      </w:r>
    </w:p>
    <w:p w:rsidR="00162BBF" w:rsidRPr="00E50A5B" w:rsidRDefault="00162BBF" w:rsidP="00162BBF">
      <w:pPr>
        <w:spacing w:line="252" w:lineRule="auto"/>
        <w:rPr>
          <w:rFonts w:ascii="Times New Roman" w:hAnsi="Times New Roman"/>
          <w:sz w:val="24"/>
          <w:szCs w:val="24"/>
          <w:lang w:eastAsia="en-US" w:bidi="en-US"/>
        </w:rPr>
      </w:pPr>
      <w:r w:rsidRPr="00E50A5B">
        <w:rPr>
          <w:rFonts w:ascii="Times New Roman" w:hAnsi="Times New Roman"/>
          <w:i/>
          <w:iCs/>
          <w:sz w:val="24"/>
          <w:szCs w:val="24"/>
          <w:lang w:eastAsia="en-US" w:bidi="en-US"/>
        </w:rPr>
        <w:t>пролив</w:t>
      </w:r>
      <w:r w:rsidRPr="00E50A5B">
        <w:rPr>
          <w:rFonts w:ascii="Times New Roman" w:hAnsi="Times New Roman"/>
          <w:sz w:val="24"/>
          <w:szCs w:val="24"/>
          <w:lang w:eastAsia="en-US" w:bidi="en-US"/>
        </w:rPr>
        <w:t xml:space="preserve">: </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Дрейка.</w:t>
      </w:r>
    </w:p>
    <w:p w:rsidR="00162BBF" w:rsidRPr="00E50A5B" w:rsidRDefault="00162BBF" w:rsidP="00162BBF">
      <w:pPr>
        <w:spacing w:line="252" w:lineRule="auto"/>
        <w:rPr>
          <w:rFonts w:ascii="Times New Roman" w:hAnsi="Times New Roman"/>
          <w:sz w:val="24"/>
          <w:szCs w:val="24"/>
          <w:lang w:eastAsia="en-US" w:bidi="en-US"/>
        </w:rPr>
      </w:pPr>
      <w:r w:rsidRPr="00E50A5B">
        <w:rPr>
          <w:rFonts w:ascii="Times New Roman" w:hAnsi="Times New Roman"/>
          <w:i/>
          <w:iCs/>
          <w:sz w:val="24"/>
          <w:szCs w:val="24"/>
          <w:lang w:eastAsia="en-US" w:bidi="en-US"/>
        </w:rPr>
        <w:t>холодное</w:t>
      </w:r>
      <w:r w:rsidRPr="00E50A5B">
        <w:rPr>
          <w:rFonts w:ascii="Times New Roman" w:hAnsi="Times New Roman"/>
          <w:i/>
          <w:iCs/>
          <w:sz w:val="24"/>
          <w:szCs w:val="24"/>
          <w:lang w:val="en-US" w:eastAsia="en-US" w:bidi="en-US"/>
        </w:rPr>
        <w:t> </w:t>
      </w:r>
      <w:r w:rsidRPr="00E50A5B">
        <w:rPr>
          <w:rFonts w:ascii="Times New Roman" w:hAnsi="Times New Roman"/>
          <w:i/>
          <w:iCs/>
          <w:sz w:val="24"/>
          <w:szCs w:val="24"/>
          <w:lang w:eastAsia="en-US" w:bidi="en-US"/>
        </w:rPr>
        <w:t xml:space="preserve"> течение</w:t>
      </w:r>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Западных</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Ветров.</w:t>
      </w:r>
    </w:p>
    <w:p w:rsidR="00162BBF" w:rsidRPr="00E50A5B" w:rsidRDefault="00162BBF" w:rsidP="00162BBF">
      <w:pPr>
        <w:spacing w:line="252" w:lineRule="auto"/>
        <w:rPr>
          <w:rFonts w:ascii="Times New Roman" w:hAnsi="Times New Roman"/>
          <w:sz w:val="24"/>
          <w:szCs w:val="24"/>
          <w:lang w:eastAsia="en-US" w:bidi="en-US"/>
        </w:rPr>
      </w:pPr>
      <w:r w:rsidRPr="00E50A5B">
        <w:rPr>
          <w:rFonts w:ascii="Times New Roman" w:hAnsi="Times New Roman"/>
          <w:i/>
          <w:iCs/>
          <w:sz w:val="24"/>
          <w:szCs w:val="24"/>
          <w:lang w:eastAsia="en-US" w:bidi="en-US"/>
        </w:rPr>
        <w:t>остров</w:t>
      </w:r>
      <w:r w:rsidRPr="00E50A5B">
        <w:rPr>
          <w:rFonts w:ascii="Times New Roman" w:hAnsi="Times New Roman"/>
          <w:sz w:val="24"/>
          <w:szCs w:val="24"/>
          <w:lang w:eastAsia="en-US" w:bidi="en-US"/>
        </w:rPr>
        <w:t xml:space="preserve">: </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Петра </w:t>
      </w:r>
      <w:r w:rsidRPr="00E50A5B">
        <w:rPr>
          <w:rFonts w:ascii="Times New Roman" w:hAnsi="Times New Roman"/>
          <w:sz w:val="24"/>
          <w:szCs w:val="24"/>
          <w:lang w:val="en-US" w:eastAsia="en-US" w:bidi="en-US"/>
        </w:rPr>
        <w:t> I</w:t>
      </w:r>
      <w:r w:rsidRPr="00E50A5B">
        <w:rPr>
          <w:rFonts w:ascii="Times New Roman" w:hAnsi="Times New Roman"/>
          <w:sz w:val="24"/>
          <w:szCs w:val="24"/>
          <w:lang w:eastAsia="en-US" w:bidi="en-US"/>
        </w:rPr>
        <w:t>.</w:t>
      </w:r>
    </w:p>
    <w:p w:rsidR="00162BBF" w:rsidRPr="00E50A5B" w:rsidRDefault="00162BBF" w:rsidP="00162BBF">
      <w:pPr>
        <w:spacing w:line="252" w:lineRule="auto"/>
        <w:rPr>
          <w:rFonts w:ascii="Times New Roman" w:hAnsi="Times New Roman"/>
          <w:sz w:val="24"/>
          <w:szCs w:val="24"/>
          <w:lang w:eastAsia="en-US" w:bidi="en-US"/>
        </w:rPr>
      </w:pPr>
      <w:r w:rsidRPr="00E50A5B">
        <w:rPr>
          <w:rFonts w:ascii="Times New Roman" w:hAnsi="Times New Roman"/>
          <w:i/>
          <w:iCs/>
          <w:sz w:val="24"/>
          <w:szCs w:val="24"/>
          <w:lang w:eastAsia="en-US" w:bidi="en-US"/>
        </w:rPr>
        <w:t>полуостров</w:t>
      </w:r>
      <w:r w:rsidRPr="00E50A5B">
        <w:rPr>
          <w:rFonts w:ascii="Times New Roman" w:hAnsi="Times New Roman"/>
          <w:sz w:val="24"/>
          <w:szCs w:val="24"/>
          <w:lang w:eastAsia="en-US" w:bidi="en-US"/>
        </w:rPr>
        <w:t xml:space="preserve">: </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Антарктический.</w:t>
      </w:r>
    </w:p>
    <w:p w:rsidR="00162BBF" w:rsidRPr="00E50A5B" w:rsidRDefault="00162BBF" w:rsidP="00162BBF">
      <w:pPr>
        <w:spacing w:line="252" w:lineRule="auto"/>
        <w:rPr>
          <w:rFonts w:ascii="Times New Roman" w:hAnsi="Times New Roman"/>
          <w:sz w:val="24"/>
          <w:szCs w:val="24"/>
          <w:lang w:eastAsia="en-US" w:bidi="en-US"/>
        </w:rPr>
      </w:pPr>
      <w:r w:rsidRPr="00E50A5B">
        <w:rPr>
          <w:rFonts w:ascii="Times New Roman" w:hAnsi="Times New Roman"/>
          <w:i/>
          <w:iCs/>
          <w:sz w:val="24"/>
          <w:szCs w:val="24"/>
          <w:lang w:eastAsia="en-US" w:bidi="en-US"/>
        </w:rPr>
        <w:lastRenderedPageBreak/>
        <w:t xml:space="preserve">крайняя </w:t>
      </w:r>
      <w:r w:rsidRPr="00E50A5B">
        <w:rPr>
          <w:rFonts w:ascii="Times New Roman" w:hAnsi="Times New Roman"/>
          <w:i/>
          <w:iCs/>
          <w:sz w:val="24"/>
          <w:szCs w:val="24"/>
          <w:lang w:val="en-US" w:eastAsia="en-US" w:bidi="en-US"/>
        </w:rPr>
        <w:t> </w:t>
      </w:r>
      <w:r w:rsidRPr="00E50A5B">
        <w:rPr>
          <w:rFonts w:ascii="Times New Roman" w:hAnsi="Times New Roman"/>
          <w:i/>
          <w:iCs/>
          <w:sz w:val="24"/>
          <w:szCs w:val="24"/>
          <w:lang w:eastAsia="en-US" w:bidi="en-US"/>
        </w:rPr>
        <w:t>точка</w:t>
      </w:r>
      <w:r w:rsidRPr="00E50A5B">
        <w:rPr>
          <w:rFonts w:ascii="Times New Roman" w:hAnsi="Times New Roman"/>
          <w:sz w:val="24"/>
          <w:szCs w:val="24"/>
          <w:lang w:eastAsia="en-US" w:bidi="en-US"/>
        </w:rPr>
        <w:t xml:space="preserve">: </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мыс </w:t>
      </w:r>
      <w:r w:rsidRPr="00E50A5B">
        <w:rPr>
          <w:rFonts w:ascii="Times New Roman" w:hAnsi="Times New Roman"/>
          <w:sz w:val="24"/>
          <w:szCs w:val="24"/>
          <w:lang w:val="en-US" w:eastAsia="en-US" w:bidi="en-US"/>
        </w:rPr>
        <w:t> </w:t>
      </w:r>
      <w:proofErr w:type="spellStart"/>
      <w:r w:rsidRPr="00E50A5B">
        <w:rPr>
          <w:rFonts w:ascii="Times New Roman" w:hAnsi="Times New Roman"/>
          <w:sz w:val="24"/>
          <w:szCs w:val="24"/>
          <w:lang w:eastAsia="en-US" w:bidi="en-US"/>
        </w:rPr>
        <w:t>Сифре</w:t>
      </w:r>
      <w:proofErr w:type="spellEnd"/>
      <w:r w:rsidRPr="00E50A5B">
        <w:rPr>
          <w:rFonts w:ascii="Times New Roman" w:hAnsi="Times New Roman"/>
          <w:sz w:val="24"/>
          <w:szCs w:val="24"/>
          <w:lang w:eastAsia="en-US" w:bidi="en-US"/>
        </w:rPr>
        <w:t>.</w:t>
      </w:r>
    </w:p>
    <w:p w:rsidR="00162BBF" w:rsidRPr="00E50A5B" w:rsidRDefault="00162BBF" w:rsidP="00162BBF">
      <w:pPr>
        <w:spacing w:line="252" w:lineRule="auto"/>
        <w:rPr>
          <w:rFonts w:ascii="Times New Roman" w:hAnsi="Times New Roman"/>
          <w:sz w:val="24"/>
          <w:szCs w:val="24"/>
          <w:lang w:eastAsia="en-US" w:bidi="en-US"/>
        </w:rPr>
      </w:pPr>
      <w:r w:rsidRPr="00E50A5B">
        <w:rPr>
          <w:rFonts w:ascii="Times New Roman" w:hAnsi="Times New Roman"/>
          <w:i/>
          <w:iCs/>
          <w:sz w:val="24"/>
          <w:szCs w:val="24"/>
          <w:lang w:eastAsia="en-US" w:bidi="en-US"/>
        </w:rPr>
        <w:t>горы</w:t>
      </w:r>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массив</w:t>
      </w:r>
      <w:r w:rsidRPr="00E50A5B">
        <w:rPr>
          <w:rFonts w:ascii="Times New Roman" w:hAnsi="Times New Roman"/>
          <w:sz w:val="24"/>
          <w:szCs w:val="24"/>
          <w:lang w:val="en-US" w:eastAsia="en-US" w:bidi="en-US"/>
        </w:rPr>
        <w:t> </w:t>
      </w:r>
      <w:proofErr w:type="spellStart"/>
      <w:r w:rsidRPr="00E50A5B">
        <w:rPr>
          <w:rFonts w:ascii="Times New Roman" w:hAnsi="Times New Roman"/>
          <w:sz w:val="24"/>
          <w:szCs w:val="24"/>
          <w:lang w:eastAsia="en-US" w:bidi="en-US"/>
        </w:rPr>
        <w:t>Винсон</w:t>
      </w:r>
      <w:proofErr w:type="spellEnd"/>
      <w:r w:rsidRPr="00E50A5B">
        <w:rPr>
          <w:rFonts w:ascii="Times New Roman" w:hAnsi="Times New Roman"/>
          <w:sz w:val="24"/>
          <w:szCs w:val="24"/>
          <w:lang w:eastAsia="en-US" w:bidi="en-US"/>
        </w:rPr>
        <w:t>.</w:t>
      </w:r>
    </w:p>
    <w:p w:rsidR="00162BBF" w:rsidRPr="00E50A5B" w:rsidRDefault="00162BBF" w:rsidP="00162BBF">
      <w:pPr>
        <w:spacing w:line="252" w:lineRule="auto"/>
        <w:rPr>
          <w:rFonts w:ascii="Times New Roman" w:hAnsi="Times New Roman"/>
          <w:sz w:val="24"/>
          <w:szCs w:val="24"/>
          <w:lang w:eastAsia="en-US" w:bidi="en-US"/>
        </w:rPr>
      </w:pPr>
      <w:r w:rsidRPr="00E50A5B">
        <w:rPr>
          <w:rFonts w:ascii="Times New Roman" w:hAnsi="Times New Roman"/>
          <w:i/>
          <w:iCs/>
          <w:sz w:val="24"/>
          <w:szCs w:val="24"/>
          <w:lang w:eastAsia="en-US" w:bidi="en-US"/>
        </w:rPr>
        <w:t>вулкан</w:t>
      </w:r>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Эребус.</w:t>
      </w:r>
    </w:p>
    <w:p w:rsidR="00162BBF" w:rsidRPr="00E50A5B" w:rsidRDefault="00162BBF" w:rsidP="00162BBF">
      <w:pPr>
        <w:spacing w:line="252" w:lineRule="auto"/>
        <w:rPr>
          <w:rFonts w:ascii="Times New Roman" w:hAnsi="Times New Roman"/>
          <w:sz w:val="24"/>
          <w:szCs w:val="24"/>
          <w:lang w:eastAsia="en-US" w:bidi="en-US"/>
        </w:rPr>
      </w:pPr>
      <w:r w:rsidRPr="00E50A5B">
        <w:rPr>
          <w:rFonts w:ascii="Times New Roman" w:hAnsi="Times New Roman"/>
          <w:i/>
          <w:iCs/>
          <w:sz w:val="24"/>
          <w:szCs w:val="24"/>
          <w:lang w:eastAsia="en-US" w:bidi="en-US"/>
        </w:rPr>
        <w:t>шельфовый</w:t>
      </w:r>
      <w:r w:rsidRPr="00E50A5B">
        <w:rPr>
          <w:rFonts w:ascii="Times New Roman" w:hAnsi="Times New Roman"/>
          <w:i/>
          <w:iCs/>
          <w:sz w:val="24"/>
          <w:szCs w:val="24"/>
          <w:lang w:val="en-US" w:eastAsia="en-US" w:bidi="en-US"/>
        </w:rPr>
        <w:t> </w:t>
      </w:r>
      <w:r w:rsidRPr="00E50A5B">
        <w:rPr>
          <w:rFonts w:ascii="Times New Roman" w:hAnsi="Times New Roman"/>
          <w:i/>
          <w:iCs/>
          <w:sz w:val="24"/>
          <w:szCs w:val="24"/>
          <w:lang w:eastAsia="en-US" w:bidi="en-US"/>
        </w:rPr>
        <w:t xml:space="preserve"> ледник</w:t>
      </w:r>
      <w:r w:rsidRPr="00E50A5B">
        <w:rPr>
          <w:rFonts w:ascii="Times New Roman" w:hAnsi="Times New Roman"/>
          <w:sz w:val="24"/>
          <w:szCs w:val="24"/>
          <w:lang w:eastAsia="en-US" w:bidi="en-US"/>
        </w:rPr>
        <w:t xml:space="preserve">: </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Росса.</w:t>
      </w:r>
    </w:p>
    <w:p w:rsidR="00162BBF" w:rsidRPr="0019302D" w:rsidRDefault="00162BBF" w:rsidP="0019302D">
      <w:pPr>
        <w:spacing w:line="252" w:lineRule="auto"/>
        <w:rPr>
          <w:rFonts w:ascii="Times New Roman" w:hAnsi="Times New Roman"/>
          <w:sz w:val="24"/>
          <w:szCs w:val="24"/>
          <w:lang w:eastAsia="en-US" w:bidi="en-US"/>
        </w:rPr>
      </w:pPr>
      <w:r w:rsidRPr="00E50A5B">
        <w:rPr>
          <w:rFonts w:ascii="Times New Roman" w:hAnsi="Times New Roman"/>
          <w:i/>
          <w:iCs/>
          <w:sz w:val="24"/>
          <w:szCs w:val="24"/>
          <w:lang w:eastAsia="en-US" w:bidi="en-US"/>
        </w:rPr>
        <w:t>полярные</w:t>
      </w:r>
      <w:r w:rsidRPr="00E50A5B">
        <w:rPr>
          <w:rFonts w:ascii="Times New Roman" w:hAnsi="Times New Roman"/>
          <w:i/>
          <w:iCs/>
          <w:sz w:val="24"/>
          <w:szCs w:val="24"/>
          <w:lang w:val="en-US" w:eastAsia="en-US" w:bidi="en-US"/>
        </w:rPr>
        <w:t> </w:t>
      </w:r>
      <w:r w:rsidRPr="00E50A5B">
        <w:rPr>
          <w:rFonts w:ascii="Times New Roman" w:hAnsi="Times New Roman"/>
          <w:i/>
          <w:iCs/>
          <w:sz w:val="24"/>
          <w:szCs w:val="24"/>
          <w:lang w:eastAsia="en-US" w:bidi="en-US"/>
        </w:rPr>
        <w:t xml:space="preserve"> станции</w:t>
      </w:r>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Беллинсгаузен,</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Восток,</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Амундсен-Скотт.</w:t>
      </w:r>
      <w:r w:rsidRPr="00E50A5B">
        <w:rPr>
          <w:rFonts w:ascii="Times New Roman" w:hAnsi="Times New Roman"/>
          <w:b/>
          <w:bCs/>
          <w:i/>
          <w:iCs/>
          <w:sz w:val="24"/>
          <w:szCs w:val="24"/>
          <w:lang w:val="en-US" w:eastAsia="en-US" w:bidi="en-US"/>
        </w:rPr>
        <w:t> </w:t>
      </w:r>
    </w:p>
    <w:p w:rsidR="00162BBF" w:rsidRPr="00E50A5B" w:rsidRDefault="00162BBF" w:rsidP="00162BBF">
      <w:pPr>
        <w:spacing w:line="252" w:lineRule="auto"/>
        <w:jc w:val="center"/>
        <w:rPr>
          <w:rFonts w:ascii="Times New Roman" w:hAnsi="Times New Roman"/>
          <w:b/>
          <w:bCs/>
          <w:i/>
          <w:iCs/>
          <w:sz w:val="24"/>
          <w:szCs w:val="24"/>
          <w:lang w:eastAsia="en-US" w:bidi="en-US"/>
        </w:rPr>
      </w:pPr>
      <w:r w:rsidRPr="00E50A5B">
        <w:rPr>
          <w:rFonts w:ascii="Times New Roman" w:hAnsi="Times New Roman"/>
          <w:b/>
          <w:bCs/>
          <w:i/>
          <w:iCs/>
          <w:sz w:val="24"/>
          <w:szCs w:val="24"/>
          <w:lang w:eastAsia="en-US" w:bidi="en-US"/>
        </w:rPr>
        <w:t>Тема</w:t>
      </w:r>
      <w:r w:rsidRPr="00E50A5B">
        <w:rPr>
          <w:rFonts w:ascii="Times New Roman" w:hAnsi="Times New Roman"/>
          <w:b/>
          <w:bCs/>
          <w:i/>
          <w:iCs/>
          <w:sz w:val="24"/>
          <w:szCs w:val="24"/>
          <w:lang w:val="en-US" w:eastAsia="en-US" w:bidi="en-US"/>
        </w:rPr>
        <w:t> </w:t>
      </w:r>
      <w:r w:rsidRPr="00E50A5B">
        <w:rPr>
          <w:rFonts w:ascii="Times New Roman" w:hAnsi="Times New Roman"/>
          <w:b/>
          <w:bCs/>
          <w:i/>
          <w:iCs/>
          <w:sz w:val="24"/>
          <w:szCs w:val="24"/>
          <w:lang w:eastAsia="en-US" w:bidi="en-US"/>
        </w:rPr>
        <w:t xml:space="preserve"> ”Южная</w:t>
      </w:r>
      <w:r w:rsidRPr="00E50A5B">
        <w:rPr>
          <w:rFonts w:ascii="Times New Roman" w:hAnsi="Times New Roman"/>
          <w:b/>
          <w:bCs/>
          <w:i/>
          <w:iCs/>
          <w:sz w:val="24"/>
          <w:szCs w:val="24"/>
          <w:lang w:val="en-US" w:eastAsia="en-US" w:bidi="en-US"/>
        </w:rPr>
        <w:t> </w:t>
      </w:r>
      <w:r w:rsidRPr="00E50A5B">
        <w:rPr>
          <w:rFonts w:ascii="Times New Roman" w:hAnsi="Times New Roman"/>
          <w:b/>
          <w:bCs/>
          <w:i/>
          <w:iCs/>
          <w:sz w:val="24"/>
          <w:szCs w:val="24"/>
          <w:lang w:eastAsia="en-US" w:bidi="en-US"/>
        </w:rPr>
        <w:t xml:space="preserve"> Америка”</w:t>
      </w:r>
    </w:p>
    <w:p w:rsidR="00162BBF" w:rsidRPr="00E50A5B" w:rsidRDefault="00162BBF" w:rsidP="00162BBF">
      <w:pPr>
        <w:spacing w:line="252" w:lineRule="auto"/>
        <w:ind w:left="1620" w:hanging="1620"/>
        <w:jc w:val="both"/>
        <w:rPr>
          <w:rFonts w:ascii="Times New Roman" w:hAnsi="Times New Roman"/>
          <w:sz w:val="24"/>
          <w:szCs w:val="24"/>
          <w:lang w:eastAsia="en-US" w:bidi="en-US"/>
        </w:rPr>
      </w:pPr>
      <w:r w:rsidRPr="00E50A5B">
        <w:rPr>
          <w:rFonts w:ascii="Times New Roman" w:hAnsi="Times New Roman"/>
          <w:i/>
          <w:iCs/>
          <w:sz w:val="24"/>
          <w:szCs w:val="24"/>
          <w:lang w:eastAsia="en-US" w:bidi="en-US"/>
        </w:rPr>
        <w:t>океаны</w:t>
      </w:r>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Атлантический</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и</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Тихий.</w:t>
      </w:r>
    </w:p>
    <w:p w:rsidR="00162BBF" w:rsidRPr="00E50A5B" w:rsidRDefault="00162BBF" w:rsidP="00162BBF">
      <w:pPr>
        <w:spacing w:line="252" w:lineRule="auto"/>
        <w:ind w:left="1620" w:hanging="1620"/>
        <w:jc w:val="both"/>
        <w:rPr>
          <w:rFonts w:ascii="Times New Roman" w:hAnsi="Times New Roman"/>
          <w:sz w:val="24"/>
          <w:szCs w:val="24"/>
          <w:lang w:eastAsia="en-US" w:bidi="en-US"/>
        </w:rPr>
      </w:pPr>
      <w:r w:rsidRPr="00E50A5B">
        <w:rPr>
          <w:rFonts w:ascii="Times New Roman" w:hAnsi="Times New Roman"/>
          <w:i/>
          <w:iCs/>
          <w:sz w:val="24"/>
          <w:szCs w:val="24"/>
          <w:lang w:eastAsia="en-US" w:bidi="en-US"/>
        </w:rPr>
        <w:t>море</w:t>
      </w:r>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Карибское.</w:t>
      </w:r>
    </w:p>
    <w:p w:rsidR="00162BBF" w:rsidRPr="00E50A5B" w:rsidRDefault="00162BBF" w:rsidP="00162BBF">
      <w:pPr>
        <w:spacing w:line="252" w:lineRule="auto"/>
        <w:ind w:left="1620" w:hanging="1620"/>
        <w:jc w:val="both"/>
        <w:rPr>
          <w:rFonts w:ascii="Times New Roman" w:hAnsi="Times New Roman"/>
          <w:sz w:val="24"/>
          <w:szCs w:val="24"/>
          <w:lang w:eastAsia="en-US" w:bidi="en-US"/>
        </w:rPr>
      </w:pPr>
      <w:r w:rsidRPr="00E50A5B">
        <w:rPr>
          <w:rFonts w:ascii="Times New Roman" w:hAnsi="Times New Roman"/>
          <w:i/>
          <w:iCs/>
          <w:sz w:val="24"/>
          <w:szCs w:val="24"/>
          <w:lang w:eastAsia="en-US" w:bidi="en-US"/>
        </w:rPr>
        <w:t>залив</w:t>
      </w:r>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Ла-Плата.</w:t>
      </w:r>
    </w:p>
    <w:p w:rsidR="00162BBF" w:rsidRPr="00E50A5B" w:rsidRDefault="00162BBF" w:rsidP="00162BBF">
      <w:pPr>
        <w:spacing w:line="252" w:lineRule="auto"/>
        <w:ind w:left="1620" w:hanging="1620"/>
        <w:jc w:val="both"/>
        <w:rPr>
          <w:rFonts w:ascii="Times New Roman" w:hAnsi="Times New Roman"/>
          <w:sz w:val="24"/>
          <w:szCs w:val="24"/>
          <w:lang w:eastAsia="en-US" w:bidi="en-US"/>
        </w:rPr>
      </w:pPr>
      <w:r w:rsidRPr="00E50A5B">
        <w:rPr>
          <w:rFonts w:ascii="Times New Roman" w:hAnsi="Times New Roman"/>
          <w:i/>
          <w:iCs/>
          <w:sz w:val="24"/>
          <w:szCs w:val="24"/>
          <w:lang w:eastAsia="en-US" w:bidi="en-US"/>
        </w:rPr>
        <w:t>проливы</w:t>
      </w:r>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Дрейка</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и</w:t>
      </w:r>
      <w:r w:rsidRPr="00E50A5B">
        <w:rPr>
          <w:rFonts w:ascii="Times New Roman" w:hAnsi="Times New Roman"/>
          <w:sz w:val="24"/>
          <w:szCs w:val="24"/>
          <w:lang w:val="en-US" w:eastAsia="en-US" w:bidi="en-US"/>
        </w:rPr>
        <w:t> </w:t>
      </w:r>
      <w:proofErr w:type="gramStart"/>
      <w:r w:rsidRPr="00E50A5B">
        <w:rPr>
          <w:rFonts w:ascii="Times New Roman" w:hAnsi="Times New Roman"/>
          <w:sz w:val="24"/>
          <w:szCs w:val="24"/>
          <w:lang w:eastAsia="en-US" w:bidi="en-US"/>
        </w:rPr>
        <w:t>Магелланов</w:t>
      </w:r>
      <w:proofErr w:type="gramEnd"/>
      <w:r w:rsidRPr="00E50A5B">
        <w:rPr>
          <w:rFonts w:ascii="Times New Roman" w:hAnsi="Times New Roman"/>
          <w:sz w:val="24"/>
          <w:szCs w:val="24"/>
          <w:lang w:eastAsia="en-US" w:bidi="en-US"/>
        </w:rPr>
        <w:t>.</w:t>
      </w:r>
    </w:p>
    <w:p w:rsidR="00162BBF" w:rsidRPr="00E50A5B" w:rsidRDefault="00162BBF" w:rsidP="00162BBF">
      <w:pPr>
        <w:spacing w:line="252" w:lineRule="auto"/>
        <w:ind w:left="1620" w:hanging="1620"/>
        <w:jc w:val="both"/>
        <w:rPr>
          <w:rFonts w:ascii="Times New Roman" w:hAnsi="Times New Roman"/>
          <w:sz w:val="24"/>
          <w:szCs w:val="24"/>
          <w:lang w:eastAsia="en-US" w:bidi="en-US"/>
        </w:rPr>
      </w:pPr>
      <w:r w:rsidRPr="00E50A5B">
        <w:rPr>
          <w:rFonts w:ascii="Times New Roman" w:hAnsi="Times New Roman"/>
          <w:i/>
          <w:iCs/>
          <w:sz w:val="24"/>
          <w:szCs w:val="24"/>
          <w:lang w:eastAsia="en-US" w:bidi="en-US"/>
        </w:rPr>
        <w:t>тёплые</w:t>
      </w:r>
      <w:r w:rsidRPr="00E50A5B">
        <w:rPr>
          <w:rFonts w:ascii="Times New Roman" w:hAnsi="Times New Roman"/>
          <w:i/>
          <w:iCs/>
          <w:sz w:val="24"/>
          <w:szCs w:val="24"/>
          <w:lang w:val="en-US" w:eastAsia="en-US" w:bidi="en-US"/>
        </w:rPr>
        <w:t> </w:t>
      </w:r>
      <w:r w:rsidRPr="00E50A5B">
        <w:rPr>
          <w:rFonts w:ascii="Times New Roman" w:hAnsi="Times New Roman"/>
          <w:i/>
          <w:iCs/>
          <w:sz w:val="24"/>
          <w:szCs w:val="24"/>
          <w:lang w:eastAsia="en-US" w:bidi="en-US"/>
        </w:rPr>
        <w:t xml:space="preserve"> течения</w:t>
      </w:r>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proofErr w:type="spellStart"/>
      <w:r w:rsidRPr="00E50A5B">
        <w:rPr>
          <w:rFonts w:ascii="Times New Roman" w:hAnsi="Times New Roman"/>
          <w:sz w:val="24"/>
          <w:szCs w:val="24"/>
          <w:lang w:eastAsia="en-US" w:bidi="en-US"/>
        </w:rPr>
        <w:t>Гвианское</w:t>
      </w:r>
      <w:proofErr w:type="spellEnd"/>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Бразильское</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и</w:t>
      </w:r>
      <w:r w:rsidRPr="00E50A5B">
        <w:rPr>
          <w:rFonts w:ascii="Times New Roman" w:hAnsi="Times New Roman"/>
          <w:sz w:val="24"/>
          <w:szCs w:val="24"/>
          <w:lang w:val="en-US" w:eastAsia="en-US" w:bidi="en-US"/>
        </w:rPr>
        <w:t> </w:t>
      </w:r>
      <w:proofErr w:type="spellStart"/>
      <w:r w:rsidRPr="00E50A5B">
        <w:rPr>
          <w:rFonts w:ascii="Times New Roman" w:hAnsi="Times New Roman"/>
          <w:sz w:val="24"/>
          <w:szCs w:val="24"/>
          <w:lang w:eastAsia="en-US" w:bidi="en-US"/>
        </w:rPr>
        <w:t>Наска</w:t>
      </w:r>
      <w:proofErr w:type="spellEnd"/>
      <w:r w:rsidRPr="00E50A5B">
        <w:rPr>
          <w:rFonts w:ascii="Times New Roman" w:hAnsi="Times New Roman"/>
          <w:sz w:val="24"/>
          <w:szCs w:val="24"/>
          <w:lang w:eastAsia="en-US" w:bidi="en-US"/>
        </w:rPr>
        <w:t>.</w:t>
      </w:r>
    </w:p>
    <w:p w:rsidR="00162BBF" w:rsidRPr="00E50A5B" w:rsidRDefault="00162BBF" w:rsidP="00162BBF">
      <w:pPr>
        <w:spacing w:line="252" w:lineRule="auto"/>
        <w:ind w:left="1620" w:hanging="1620"/>
        <w:jc w:val="both"/>
        <w:rPr>
          <w:rFonts w:ascii="Times New Roman" w:hAnsi="Times New Roman"/>
          <w:sz w:val="24"/>
          <w:szCs w:val="24"/>
          <w:lang w:eastAsia="en-US" w:bidi="en-US"/>
        </w:rPr>
      </w:pPr>
      <w:r w:rsidRPr="00E50A5B">
        <w:rPr>
          <w:rFonts w:ascii="Times New Roman" w:hAnsi="Times New Roman"/>
          <w:i/>
          <w:iCs/>
          <w:sz w:val="24"/>
          <w:szCs w:val="24"/>
          <w:lang w:eastAsia="en-US" w:bidi="en-US"/>
        </w:rPr>
        <w:t>холодные</w:t>
      </w:r>
      <w:r w:rsidRPr="00E50A5B">
        <w:rPr>
          <w:rFonts w:ascii="Times New Roman" w:hAnsi="Times New Roman"/>
          <w:i/>
          <w:iCs/>
          <w:sz w:val="24"/>
          <w:szCs w:val="24"/>
          <w:lang w:val="en-US" w:eastAsia="en-US" w:bidi="en-US"/>
        </w:rPr>
        <w:t> </w:t>
      </w:r>
      <w:r w:rsidRPr="00E50A5B">
        <w:rPr>
          <w:rFonts w:ascii="Times New Roman" w:hAnsi="Times New Roman"/>
          <w:i/>
          <w:iCs/>
          <w:sz w:val="24"/>
          <w:szCs w:val="24"/>
          <w:lang w:eastAsia="en-US" w:bidi="en-US"/>
        </w:rPr>
        <w:t xml:space="preserve"> течения</w:t>
      </w:r>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Перуанское,</w:t>
      </w:r>
      <w:r w:rsidRPr="00E50A5B">
        <w:rPr>
          <w:rFonts w:ascii="Times New Roman" w:hAnsi="Times New Roman"/>
          <w:sz w:val="24"/>
          <w:szCs w:val="24"/>
          <w:lang w:val="en-US" w:eastAsia="en-US" w:bidi="en-US"/>
        </w:rPr>
        <w:t> </w:t>
      </w:r>
      <w:proofErr w:type="spellStart"/>
      <w:r w:rsidRPr="00E50A5B">
        <w:rPr>
          <w:rFonts w:ascii="Times New Roman" w:hAnsi="Times New Roman"/>
          <w:sz w:val="24"/>
          <w:szCs w:val="24"/>
          <w:lang w:eastAsia="en-US" w:bidi="en-US"/>
        </w:rPr>
        <w:t>Фолклендское</w:t>
      </w:r>
      <w:proofErr w:type="spellEnd"/>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и</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течение</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Западных</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Ветров.</w:t>
      </w:r>
    </w:p>
    <w:p w:rsidR="00162BBF" w:rsidRPr="00E50A5B" w:rsidRDefault="00162BBF" w:rsidP="00162BBF">
      <w:pPr>
        <w:spacing w:line="252" w:lineRule="auto"/>
        <w:ind w:left="1620" w:hanging="1620"/>
        <w:jc w:val="both"/>
        <w:rPr>
          <w:rFonts w:ascii="Times New Roman" w:hAnsi="Times New Roman"/>
          <w:sz w:val="24"/>
          <w:szCs w:val="24"/>
          <w:lang w:eastAsia="en-US" w:bidi="en-US"/>
        </w:rPr>
      </w:pPr>
      <w:r w:rsidRPr="00E50A5B">
        <w:rPr>
          <w:rFonts w:ascii="Times New Roman" w:hAnsi="Times New Roman"/>
          <w:i/>
          <w:iCs/>
          <w:sz w:val="24"/>
          <w:szCs w:val="24"/>
          <w:lang w:eastAsia="en-US" w:bidi="en-US"/>
        </w:rPr>
        <w:t>канал</w:t>
      </w:r>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Панамский.</w:t>
      </w:r>
    </w:p>
    <w:p w:rsidR="00162BBF" w:rsidRPr="00E50A5B" w:rsidRDefault="00162BBF" w:rsidP="00162BBF">
      <w:pPr>
        <w:spacing w:line="252" w:lineRule="auto"/>
        <w:ind w:left="1620" w:hanging="1620"/>
        <w:jc w:val="both"/>
        <w:rPr>
          <w:rFonts w:ascii="Times New Roman" w:hAnsi="Times New Roman"/>
          <w:sz w:val="24"/>
          <w:szCs w:val="24"/>
          <w:lang w:eastAsia="en-US" w:bidi="en-US"/>
        </w:rPr>
      </w:pPr>
      <w:r w:rsidRPr="00E50A5B">
        <w:rPr>
          <w:rFonts w:ascii="Times New Roman" w:hAnsi="Times New Roman"/>
          <w:i/>
          <w:iCs/>
          <w:sz w:val="24"/>
          <w:szCs w:val="24"/>
          <w:lang w:eastAsia="en-US" w:bidi="en-US"/>
        </w:rPr>
        <w:t>острова</w:t>
      </w:r>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Огненная</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Земля,</w:t>
      </w:r>
      <w:r w:rsidRPr="00E50A5B">
        <w:rPr>
          <w:rFonts w:ascii="Times New Roman" w:hAnsi="Times New Roman"/>
          <w:sz w:val="24"/>
          <w:szCs w:val="24"/>
          <w:lang w:val="en-US" w:eastAsia="en-US" w:bidi="en-US"/>
        </w:rPr>
        <w:t> </w:t>
      </w:r>
      <w:proofErr w:type="gramStart"/>
      <w:r w:rsidRPr="00E50A5B">
        <w:rPr>
          <w:rFonts w:ascii="Times New Roman" w:hAnsi="Times New Roman"/>
          <w:sz w:val="24"/>
          <w:szCs w:val="24"/>
          <w:lang w:eastAsia="en-US" w:bidi="en-US"/>
        </w:rPr>
        <w:t>Фолклендские</w:t>
      </w:r>
      <w:proofErr w:type="gramEnd"/>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w:t>
      </w:r>
      <w:proofErr w:type="spellStart"/>
      <w:r w:rsidRPr="00E50A5B">
        <w:rPr>
          <w:rFonts w:ascii="Times New Roman" w:hAnsi="Times New Roman"/>
          <w:sz w:val="24"/>
          <w:szCs w:val="24"/>
          <w:lang w:eastAsia="en-US" w:bidi="en-US"/>
        </w:rPr>
        <w:t>Мальвинские</w:t>
      </w:r>
      <w:proofErr w:type="spellEnd"/>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Тринидад,</w:t>
      </w:r>
      <w:r w:rsidRPr="00E50A5B">
        <w:rPr>
          <w:rFonts w:ascii="Times New Roman" w:hAnsi="Times New Roman"/>
          <w:sz w:val="24"/>
          <w:szCs w:val="24"/>
          <w:lang w:val="en-US" w:eastAsia="en-US" w:bidi="en-US"/>
        </w:rPr>
        <w:t> </w:t>
      </w:r>
      <w:proofErr w:type="spellStart"/>
      <w:r w:rsidRPr="00E50A5B">
        <w:rPr>
          <w:rFonts w:ascii="Times New Roman" w:hAnsi="Times New Roman"/>
          <w:sz w:val="24"/>
          <w:szCs w:val="24"/>
          <w:lang w:eastAsia="en-US" w:bidi="en-US"/>
        </w:rPr>
        <w:t>Галаппагос</w:t>
      </w:r>
      <w:proofErr w:type="spellEnd"/>
      <w:r w:rsidRPr="00E50A5B">
        <w:rPr>
          <w:rFonts w:ascii="Times New Roman" w:hAnsi="Times New Roman"/>
          <w:sz w:val="24"/>
          <w:szCs w:val="24"/>
          <w:lang w:eastAsia="en-US" w:bidi="en-US"/>
        </w:rPr>
        <w:t>.</w:t>
      </w:r>
    </w:p>
    <w:p w:rsidR="00162BBF" w:rsidRPr="00E50A5B" w:rsidRDefault="00162BBF" w:rsidP="00162BBF">
      <w:pPr>
        <w:spacing w:line="252" w:lineRule="auto"/>
        <w:ind w:left="1620" w:hanging="1620"/>
        <w:jc w:val="both"/>
        <w:rPr>
          <w:rFonts w:ascii="Times New Roman" w:hAnsi="Times New Roman"/>
          <w:sz w:val="24"/>
          <w:szCs w:val="24"/>
          <w:lang w:eastAsia="en-US" w:bidi="en-US"/>
        </w:rPr>
      </w:pPr>
      <w:r w:rsidRPr="00E50A5B">
        <w:rPr>
          <w:rFonts w:ascii="Times New Roman" w:hAnsi="Times New Roman"/>
          <w:i/>
          <w:iCs/>
          <w:sz w:val="24"/>
          <w:szCs w:val="24"/>
          <w:lang w:eastAsia="en-US" w:bidi="en-US"/>
        </w:rPr>
        <w:t>крайние</w:t>
      </w:r>
      <w:r w:rsidRPr="00E50A5B">
        <w:rPr>
          <w:rFonts w:ascii="Times New Roman" w:hAnsi="Times New Roman"/>
          <w:i/>
          <w:iCs/>
          <w:sz w:val="24"/>
          <w:szCs w:val="24"/>
          <w:lang w:val="en-US" w:eastAsia="en-US" w:bidi="en-US"/>
        </w:rPr>
        <w:t> </w:t>
      </w:r>
      <w:r w:rsidRPr="00E50A5B">
        <w:rPr>
          <w:rFonts w:ascii="Times New Roman" w:hAnsi="Times New Roman"/>
          <w:i/>
          <w:iCs/>
          <w:sz w:val="24"/>
          <w:szCs w:val="24"/>
          <w:lang w:eastAsia="en-US" w:bidi="en-US"/>
        </w:rPr>
        <w:t xml:space="preserve"> точки</w:t>
      </w:r>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мыс</w:t>
      </w:r>
      <w:r w:rsidRPr="00E50A5B">
        <w:rPr>
          <w:rFonts w:ascii="Times New Roman" w:hAnsi="Times New Roman"/>
          <w:sz w:val="24"/>
          <w:szCs w:val="24"/>
          <w:lang w:val="en-US" w:eastAsia="en-US" w:bidi="en-US"/>
        </w:rPr>
        <w:t> </w:t>
      </w:r>
      <w:proofErr w:type="spellStart"/>
      <w:r w:rsidRPr="00E50A5B">
        <w:rPr>
          <w:rFonts w:ascii="Times New Roman" w:hAnsi="Times New Roman"/>
          <w:sz w:val="24"/>
          <w:szCs w:val="24"/>
          <w:lang w:eastAsia="en-US" w:bidi="en-US"/>
        </w:rPr>
        <w:t>Гальинас</w:t>
      </w:r>
      <w:proofErr w:type="spellEnd"/>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мыс</w:t>
      </w:r>
      <w:r w:rsidRPr="00E50A5B">
        <w:rPr>
          <w:rFonts w:ascii="Times New Roman" w:hAnsi="Times New Roman"/>
          <w:sz w:val="24"/>
          <w:szCs w:val="24"/>
          <w:lang w:val="en-US" w:eastAsia="en-US" w:bidi="en-US"/>
        </w:rPr>
        <w:t> </w:t>
      </w:r>
      <w:proofErr w:type="spellStart"/>
      <w:r w:rsidRPr="00E50A5B">
        <w:rPr>
          <w:rFonts w:ascii="Times New Roman" w:hAnsi="Times New Roman"/>
          <w:sz w:val="24"/>
          <w:szCs w:val="24"/>
          <w:lang w:eastAsia="en-US" w:bidi="en-US"/>
        </w:rPr>
        <w:t>Кабу-Бранку</w:t>
      </w:r>
      <w:proofErr w:type="spellEnd"/>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мыс</w:t>
      </w:r>
      <w:r w:rsidRPr="00E50A5B">
        <w:rPr>
          <w:rFonts w:ascii="Times New Roman" w:hAnsi="Times New Roman"/>
          <w:sz w:val="24"/>
          <w:szCs w:val="24"/>
          <w:lang w:val="en-US" w:eastAsia="en-US" w:bidi="en-US"/>
        </w:rPr>
        <w:t> </w:t>
      </w:r>
      <w:proofErr w:type="spellStart"/>
      <w:r w:rsidRPr="00E50A5B">
        <w:rPr>
          <w:rFonts w:ascii="Times New Roman" w:hAnsi="Times New Roman"/>
          <w:sz w:val="24"/>
          <w:szCs w:val="24"/>
          <w:lang w:eastAsia="en-US" w:bidi="en-US"/>
        </w:rPr>
        <w:t>Фроуэрд</w:t>
      </w:r>
      <w:proofErr w:type="spellEnd"/>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мыс</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Горн</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и</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мыс</w:t>
      </w:r>
      <w:r w:rsidRPr="00E50A5B">
        <w:rPr>
          <w:rFonts w:ascii="Times New Roman" w:hAnsi="Times New Roman"/>
          <w:sz w:val="24"/>
          <w:szCs w:val="24"/>
          <w:lang w:val="en-US" w:eastAsia="en-US" w:bidi="en-US"/>
        </w:rPr>
        <w:t> </w:t>
      </w:r>
      <w:proofErr w:type="spellStart"/>
      <w:r w:rsidRPr="00E50A5B">
        <w:rPr>
          <w:rFonts w:ascii="Times New Roman" w:hAnsi="Times New Roman"/>
          <w:sz w:val="24"/>
          <w:szCs w:val="24"/>
          <w:lang w:eastAsia="en-US" w:bidi="en-US"/>
        </w:rPr>
        <w:t>Париньяс</w:t>
      </w:r>
      <w:proofErr w:type="spellEnd"/>
      <w:r w:rsidRPr="00E50A5B">
        <w:rPr>
          <w:rFonts w:ascii="Times New Roman" w:hAnsi="Times New Roman"/>
          <w:sz w:val="24"/>
          <w:szCs w:val="24"/>
          <w:lang w:eastAsia="en-US" w:bidi="en-US"/>
        </w:rPr>
        <w:t>.</w:t>
      </w:r>
    </w:p>
    <w:p w:rsidR="00162BBF" w:rsidRPr="00E50A5B" w:rsidRDefault="00162BBF" w:rsidP="00162BBF">
      <w:pPr>
        <w:spacing w:line="252" w:lineRule="auto"/>
        <w:ind w:left="1620" w:hanging="1620"/>
        <w:jc w:val="both"/>
        <w:rPr>
          <w:rFonts w:ascii="Times New Roman" w:hAnsi="Times New Roman"/>
          <w:sz w:val="24"/>
          <w:szCs w:val="24"/>
          <w:lang w:eastAsia="en-US" w:bidi="en-US"/>
        </w:rPr>
      </w:pPr>
      <w:r w:rsidRPr="00E50A5B">
        <w:rPr>
          <w:rFonts w:ascii="Times New Roman" w:hAnsi="Times New Roman"/>
          <w:i/>
          <w:iCs/>
          <w:sz w:val="24"/>
          <w:szCs w:val="24"/>
          <w:lang w:eastAsia="en-US" w:bidi="en-US"/>
        </w:rPr>
        <w:t>равнины</w:t>
      </w:r>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proofErr w:type="gramStart"/>
      <w:r w:rsidRPr="00E50A5B">
        <w:rPr>
          <w:rFonts w:ascii="Times New Roman" w:hAnsi="Times New Roman"/>
          <w:sz w:val="24"/>
          <w:szCs w:val="24"/>
          <w:lang w:eastAsia="en-US" w:bidi="en-US"/>
        </w:rPr>
        <w:t>Амазонская</w:t>
      </w:r>
      <w:proofErr w:type="gramEnd"/>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w:t>
      </w:r>
      <w:proofErr w:type="spellStart"/>
      <w:r w:rsidRPr="00E50A5B">
        <w:rPr>
          <w:rFonts w:ascii="Times New Roman" w:hAnsi="Times New Roman"/>
          <w:sz w:val="24"/>
          <w:szCs w:val="24"/>
          <w:lang w:eastAsia="en-US" w:bidi="en-US"/>
        </w:rPr>
        <w:t>Ла-Платская</w:t>
      </w:r>
      <w:proofErr w:type="spellEnd"/>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и</w:t>
      </w:r>
      <w:r w:rsidRPr="00E50A5B">
        <w:rPr>
          <w:rFonts w:ascii="Times New Roman" w:hAnsi="Times New Roman"/>
          <w:sz w:val="24"/>
          <w:szCs w:val="24"/>
          <w:lang w:val="en-US" w:eastAsia="en-US" w:bidi="en-US"/>
        </w:rPr>
        <w:t> </w:t>
      </w:r>
      <w:proofErr w:type="spellStart"/>
      <w:r w:rsidRPr="00E50A5B">
        <w:rPr>
          <w:rFonts w:ascii="Times New Roman" w:hAnsi="Times New Roman"/>
          <w:sz w:val="24"/>
          <w:szCs w:val="24"/>
          <w:lang w:eastAsia="en-US" w:bidi="en-US"/>
        </w:rPr>
        <w:t>Оринокская</w:t>
      </w:r>
      <w:proofErr w:type="spellEnd"/>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низменности,</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Бразильское</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и</w:t>
      </w:r>
      <w:r w:rsidRPr="00E50A5B">
        <w:rPr>
          <w:rFonts w:ascii="Times New Roman" w:hAnsi="Times New Roman"/>
          <w:sz w:val="24"/>
          <w:szCs w:val="24"/>
          <w:lang w:val="en-US" w:eastAsia="en-US" w:bidi="en-US"/>
        </w:rPr>
        <w:t> </w:t>
      </w:r>
      <w:proofErr w:type="spellStart"/>
      <w:r w:rsidRPr="00E50A5B">
        <w:rPr>
          <w:rFonts w:ascii="Times New Roman" w:hAnsi="Times New Roman"/>
          <w:sz w:val="24"/>
          <w:szCs w:val="24"/>
          <w:lang w:eastAsia="en-US" w:bidi="en-US"/>
        </w:rPr>
        <w:t>Гвианское</w:t>
      </w:r>
      <w:proofErr w:type="spellEnd"/>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плоскогорья,</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w:t>
      </w:r>
      <w:proofErr w:type="spellStart"/>
      <w:r w:rsidRPr="00E50A5B">
        <w:rPr>
          <w:rFonts w:ascii="Times New Roman" w:hAnsi="Times New Roman"/>
          <w:sz w:val="24"/>
          <w:szCs w:val="24"/>
          <w:lang w:eastAsia="en-US" w:bidi="en-US"/>
        </w:rPr>
        <w:t>Патагонское</w:t>
      </w:r>
      <w:proofErr w:type="spellEnd"/>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плато.</w:t>
      </w:r>
    </w:p>
    <w:p w:rsidR="00162BBF" w:rsidRPr="00E50A5B" w:rsidRDefault="00162BBF" w:rsidP="00162BBF">
      <w:pPr>
        <w:spacing w:line="252" w:lineRule="auto"/>
        <w:ind w:left="1620" w:hanging="1620"/>
        <w:jc w:val="both"/>
        <w:rPr>
          <w:rFonts w:ascii="Times New Roman" w:hAnsi="Times New Roman"/>
          <w:sz w:val="24"/>
          <w:szCs w:val="24"/>
          <w:lang w:eastAsia="en-US" w:bidi="en-US"/>
        </w:rPr>
      </w:pPr>
      <w:r w:rsidRPr="00E50A5B">
        <w:rPr>
          <w:rFonts w:ascii="Times New Roman" w:hAnsi="Times New Roman"/>
          <w:i/>
          <w:iCs/>
          <w:sz w:val="24"/>
          <w:szCs w:val="24"/>
          <w:lang w:eastAsia="en-US" w:bidi="en-US"/>
        </w:rPr>
        <w:t>горы</w:t>
      </w:r>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Анды.</w:t>
      </w:r>
    </w:p>
    <w:p w:rsidR="00162BBF" w:rsidRPr="00E50A5B" w:rsidRDefault="00162BBF" w:rsidP="00162BBF">
      <w:pPr>
        <w:spacing w:line="252" w:lineRule="auto"/>
        <w:ind w:left="1620" w:hanging="1620"/>
        <w:jc w:val="both"/>
        <w:rPr>
          <w:rFonts w:ascii="Times New Roman" w:hAnsi="Times New Roman"/>
          <w:sz w:val="24"/>
          <w:szCs w:val="24"/>
          <w:lang w:eastAsia="en-US" w:bidi="en-US"/>
        </w:rPr>
      </w:pPr>
      <w:r w:rsidRPr="00E50A5B">
        <w:rPr>
          <w:rFonts w:ascii="Times New Roman" w:hAnsi="Times New Roman"/>
          <w:i/>
          <w:iCs/>
          <w:sz w:val="24"/>
          <w:szCs w:val="24"/>
          <w:lang w:eastAsia="en-US" w:bidi="en-US"/>
        </w:rPr>
        <w:t>вершина</w:t>
      </w:r>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гора</w:t>
      </w:r>
      <w:r w:rsidRPr="00E50A5B">
        <w:rPr>
          <w:rFonts w:ascii="Times New Roman" w:hAnsi="Times New Roman"/>
          <w:sz w:val="24"/>
          <w:szCs w:val="24"/>
          <w:lang w:val="en-US" w:eastAsia="en-US" w:bidi="en-US"/>
        </w:rPr>
        <w:t> </w:t>
      </w:r>
      <w:proofErr w:type="spellStart"/>
      <w:r w:rsidRPr="00E50A5B">
        <w:rPr>
          <w:rFonts w:ascii="Times New Roman" w:hAnsi="Times New Roman"/>
          <w:sz w:val="24"/>
          <w:szCs w:val="24"/>
          <w:lang w:eastAsia="en-US" w:bidi="en-US"/>
        </w:rPr>
        <w:t>Аконкагуа</w:t>
      </w:r>
      <w:proofErr w:type="spellEnd"/>
      <w:r w:rsidRPr="00E50A5B">
        <w:rPr>
          <w:rFonts w:ascii="Times New Roman" w:hAnsi="Times New Roman"/>
          <w:sz w:val="24"/>
          <w:szCs w:val="24"/>
          <w:lang w:eastAsia="en-US" w:bidi="en-US"/>
        </w:rPr>
        <w:t>.</w:t>
      </w:r>
    </w:p>
    <w:p w:rsidR="00162BBF" w:rsidRPr="00E50A5B" w:rsidRDefault="00162BBF" w:rsidP="00162BBF">
      <w:pPr>
        <w:spacing w:line="252" w:lineRule="auto"/>
        <w:ind w:left="1620" w:hanging="1620"/>
        <w:jc w:val="both"/>
        <w:rPr>
          <w:rFonts w:ascii="Times New Roman" w:hAnsi="Times New Roman"/>
          <w:sz w:val="24"/>
          <w:szCs w:val="24"/>
          <w:lang w:eastAsia="en-US" w:bidi="en-US"/>
        </w:rPr>
      </w:pPr>
      <w:r w:rsidRPr="00E50A5B">
        <w:rPr>
          <w:rFonts w:ascii="Times New Roman" w:hAnsi="Times New Roman"/>
          <w:i/>
          <w:iCs/>
          <w:sz w:val="24"/>
          <w:szCs w:val="24"/>
          <w:lang w:eastAsia="en-US" w:bidi="en-US"/>
        </w:rPr>
        <w:t>вулкан</w:t>
      </w:r>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w:t>
      </w:r>
      <w:proofErr w:type="spellStart"/>
      <w:r w:rsidRPr="00E50A5B">
        <w:rPr>
          <w:rFonts w:ascii="Times New Roman" w:hAnsi="Times New Roman"/>
          <w:sz w:val="24"/>
          <w:szCs w:val="24"/>
          <w:lang w:eastAsia="en-US" w:bidi="en-US"/>
        </w:rPr>
        <w:t>Котопахи</w:t>
      </w:r>
      <w:proofErr w:type="spellEnd"/>
      <w:r w:rsidRPr="00E50A5B">
        <w:rPr>
          <w:rFonts w:ascii="Times New Roman" w:hAnsi="Times New Roman"/>
          <w:sz w:val="24"/>
          <w:szCs w:val="24"/>
          <w:lang w:eastAsia="en-US" w:bidi="en-US"/>
        </w:rPr>
        <w:t>.</w:t>
      </w:r>
    </w:p>
    <w:p w:rsidR="00162BBF" w:rsidRPr="00E50A5B" w:rsidRDefault="00162BBF" w:rsidP="00162BBF">
      <w:pPr>
        <w:spacing w:line="252" w:lineRule="auto"/>
        <w:ind w:left="1620" w:hanging="1620"/>
        <w:jc w:val="both"/>
        <w:rPr>
          <w:rFonts w:ascii="Times New Roman" w:hAnsi="Times New Roman"/>
          <w:sz w:val="24"/>
          <w:szCs w:val="24"/>
          <w:lang w:eastAsia="en-US" w:bidi="en-US"/>
        </w:rPr>
      </w:pPr>
      <w:r w:rsidRPr="00E50A5B">
        <w:rPr>
          <w:rFonts w:ascii="Times New Roman" w:hAnsi="Times New Roman"/>
          <w:i/>
          <w:iCs/>
          <w:sz w:val="24"/>
          <w:szCs w:val="24"/>
          <w:lang w:eastAsia="en-US" w:bidi="en-US"/>
        </w:rPr>
        <w:t>реки</w:t>
      </w:r>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proofErr w:type="gramStart"/>
      <w:r w:rsidRPr="00E50A5B">
        <w:rPr>
          <w:rFonts w:ascii="Times New Roman" w:hAnsi="Times New Roman"/>
          <w:sz w:val="24"/>
          <w:szCs w:val="24"/>
          <w:lang w:eastAsia="en-US" w:bidi="en-US"/>
        </w:rPr>
        <w:t>Амазонка,</w:t>
      </w:r>
      <w:r w:rsidRPr="00E50A5B">
        <w:rPr>
          <w:rFonts w:ascii="Times New Roman" w:hAnsi="Times New Roman"/>
          <w:sz w:val="24"/>
          <w:szCs w:val="24"/>
          <w:lang w:val="en-US" w:eastAsia="en-US" w:bidi="en-US"/>
        </w:rPr>
        <w:t> </w:t>
      </w:r>
      <w:proofErr w:type="spellStart"/>
      <w:r w:rsidRPr="00E50A5B">
        <w:rPr>
          <w:rFonts w:ascii="Times New Roman" w:hAnsi="Times New Roman"/>
          <w:sz w:val="24"/>
          <w:szCs w:val="24"/>
          <w:lang w:eastAsia="en-US" w:bidi="en-US"/>
        </w:rPr>
        <w:t>Мараньон</w:t>
      </w:r>
      <w:proofErr w:type="spellEnd"/>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Укаяли,</w:t>
      </w:r>
      <w:r w:rsidRPr="00E50A5B">
        <w:rPr>
          <w:rFonts w:ascii="Times New Roman" w:hAnsi="Times New Roman"/>
          <w:sz w:val="24"/>
          <w:szCs w:val="24"/>
          <w:lang w:val="en-US" w:eastAsia="en-US" w:bidi="en-US"/>
        </w:rPr>
        <w:t> </w:t>
      </w:r>
      <w:proofErr w:type="spellStart"/>
      <w:r w:rsidRPr="00E50A5B">
        <w:rPr>
          <w:rFonts w:ascii="Times New Roman" w:hAnsi="Times New Roman"/>
          <w:sz w:val="24"/>
          <w:szCs w:val="24"/>
          <w:lang w:eastAsia="en-US" w:bidi="en-US"/>
        </w:rPr>
        <w:t>Риу-Негру</w:t>
      </w:r>
      <w:proofErr w:type="spellEnd"/>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Мадейра,</w:t>
      </w:r>
      <w:r w:rsidRPr="00E50A5B">
        <w:rPr>
          <w:rFonts w:ascii="Times New Roman" w:hAnsi="Times New Roman"/>
          <w:sz w:val="24"/>
          <w:szCs w:val="24"/>
          <w:lang w:val="en-US" w:eastAsia="en-US" w:bidi="en-US"/>
        </w:rPr>
        <w:t> </w:t>
      </w:r>
      <w:proofErr w:type="spellStart"/>
      <w:r w:rsidRPr="00E50A5B">
        <w:rPr>
          <w:rFonts w:ascii="Times New Roman" w:hAnsi="Times New Roman"/>
          <w:sz w:val="24"/>
          <w:szCs w:val="24"/>
          <w:lang w:eastAsia="en-US" w:bidi="en-US"/>
        </w:rPr>
        <w:t>Тапажос</w:t>
      </w:r>
      <w:proofErr w:type="spellEnd"/>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Ориноко,</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Парана,</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Парагвай,</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Уругвай,</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w:t>
      </w:r>
      <w:proofErr w:type="spellStart"/>
      <w:r w:rsidRPr="00E50A5B">
        <w:rPr>
          <w:rFonts w:ascii="Times New Roman" w:hAnsi="Times New Roman"/>
          <w:sz w:val="24"/>
          <w:szCs w:val="24"/>
          <w:lang w:eastAsia="en-US" w:bidi="en-US"/>
        </w:rPr>
        <w:t>Сан-Франциску</w:t>
      </w:r>
      <w:proofErr w:type="spellEnd"/>
      <w:r w:rsidRPr="00E50A5B">
        <w:rPr>
          <w:rFonts w:ascii="Times New Roman" w:hAnsi="Times New Roman"/>
          <w:sz w:val="24"/>
          <w:szCs w:val="24"/>
          <w:lang w:eastAsia="en-US" w:bidi="en-US"/>
        </w:rPr>
        <w:t>.</w:t>
      </w:r>
      <w:proofErr w:type="gramEnd"/>
    </w:p>
    <w:p w:rsidR="00162BBF" w:rsidRPr="00E50A5B" w:rsidRDefault="00162BBF" w:rsidP="00162BBF">
      <w:pPr>
        <w:spacing w:line="252" w:lineRule="auto"/>
        <w:ind w:left="1620" w:hanging="1620"/>
        <w:jc w:val="both"/>
        <w:rPr>
          <w:rFonts w:ascii="Times New Roman" w:hAnsi="Times New Roman"/>
          <w:sz w:val="24"/>
          <w:szCs w:val="24"/>
          <w:lang w:eastAsia="en-US" w:bidi="en-US"/>
        </w:rPr>
      </w:pPr>
      <w:r w:rsidRPr="00E50A5B">
        <w:rPr>
          <w:rFonts w:ascii="Times New Roman" w:hAnsi="Times New Roman"/>
          <w:i/>
          <w:iCs/>
          <w:sz w:val="24"/>
          <w:szCs w:val="24"/>
          <w:lang w:eastAsia="en-US" w:bidi="en-US"/>
        </w:rPr>
        <w:t>озёра</w:t>
      </w:r>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Маракайбо</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и</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Титикака.</w:t>
      </w:r>
    </w:p>
    <w:p w:rsidR="00162BBF" w:rsidRPr="00E50A5B" w:rsidRDefault="00162BBF" w:rsidP="00162BBF">
      <w:pPr>
        <w:spacing w:line="252" w:lineRule="auto"/>
        <w:ind w:left="1620" w:hanging="1620"/>
        <w:jc w:val="both"/>
        <w:rPr>
          <w:rFonts w:ascii="Times New Roman" w:hAnsi="Times New Roman"/>
          <w:sz w:val="24"/>
          <w:szCs w:val="24"/>
          <w:lang w:eastAsia="en-US" w:bidi="en-US"/>
        </w:rPr>
      </w:pPr>
      <w:r w:rsidRPr="00E50A5B">
        <w:rPr>
          <w:rFonts w:ascii="Times New Roman" w:hAnsi="Times New Roman"/>
          <w:i/>
          <w:iCs/>
          <w:sz w:val="24"/>
          <w:szCs w:val="24"/>
          <w:lang w:eastAsia="en-US" w:bidi="en-US"/>
        </w:rPr>
        <w:t>водопады</w:t>
      </w:r>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proofErr w:type="spellStart"/>
      <w:r w:rsidRPr="00E50A5B">
        <w:rPr>
          <w:rFonts w:ascii="Times New Roman" w:hAnsi="Times New Roman"/>
          <w:sz w:val="24"/>
          <w:szCs w:val="24"/>
          <w:lang w:eastAsia="en-US" w:bidi="en-US"/>
        </w:rPr>
        <w:t>Анхель</w:t>
      </w:r>
      <w:proofErr w:type="spellEnd"/>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и</w:t>
      </w:r>
      <w:r w:rsidRPr="00E50A5B">
        <w:rPr>
          <w:rFonts w:ascii="Times New Roman" w:hAnsi="Times New Roman"/>
          <w:sz w:val="24"/>
          <w:szCs w:val="24"/>
          <w:lang w:val="en-US" w:eastAsia="en-US" w:bidi="en-US"/>
        </w:rPr>
        <w:t> </w:t>
      </w:r>
      <w:proofErr w:type="spellStart"/>
      <w:r w:rsidRPr="00E50A5B">
        <w:rPr>
          <w:rFonts w:ascii="Times New Roman" w:hAnsi="Times New Roman"/>
          <w:sz w:val="24"/>
          <w:szCs w:val="24"/>
          <w:lang w:eastAsia="en-US" w:bidi="en-US"/>
        </w:rPr>
        <w:t>Игуасу</w:t>
      </w:r>
      <w:proofErr w:type="spellEnd"/>
      <w:r w:rsidRPr="00E50A5B">
        <w:rPr>
          <w:rFonts w:ascii="Times New Roman" w:hAnsi="Times New Roman"/>
          <w:sz w:val="24"/>
          <w:szCs w:val="24"/>
          <w:lang w:eastAsia="en-US" w:bidi="en-US"/>
        </w:rPr>
        <w:t>.</w:t>
      </w:r>
    </w:p>
    <w:p w:rsidR="00162BBF" w:rsidRPr="00E50A5B" w:rsidRDefault="00162BBF" w:rsidP="00162BBF">
      <w:pPr>
        <w:spacing w:line="252" w:lineRule="auto"/>
        <w:ind w:left="1620" w:hanging="1620"/>
        <w:jc w:val="both"/>
        <w:rPr>
          <w:rFonts w:ascii="Times New Roman" w:hAnsi="Times New Roman"/>
          <w:sz w:val="24"/>
          <w:szCs w:val="24"/>
          <w:lang w:eastAsia="en-US" w:bidi="en-US"/>
        </w:rPr>
      </w:pPr>
      <w:r w:rsidRPr="00E50A5B">
        <w:rPr>
          <w:rFonts w:ascii="Times New Roman" w:hAnsi="Times New Roman"/>
          <w:i/>
          <w:iCs/>
          <w:sz w:val="24"/>
          <w:szCs w:val="24"/>
          <w:lang w:eastAsia="en-US" w:bidi="en-US"/>
        </w:rPr>
        <w:t>пустыня</w:t>
      </w:r>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proofErr w:type="spellStart"/>
      <w:r w:rsidRPr="00E50A5B">
        <w:rPr>
          <w:rFonts w:ascii="Times New Roman" w:hAnsi="Times New Roman"/>
          <w:sz w:val="24"/>
          <w:szCs w:val="24"/>
          <w:lang w:eastAsia="en-US" w:bidi="en-US"/>
        </w:rPr>
        <w:t>Атакама</w:t>
      </w:r>
      <w:proofErr w:type="spellEnd"/>
      <w:r w:rsidRPr="00E50A5B">
        <w:rPr>
          <w:rFonts w:ascii="Times New Roman" w:hAnsi="Times New Roman"/>
          <w:sz w:val="24"/>
          <w:szCs w:val="24"/>
          <w:lang w:eastAsia="en-US" w:bidi="en-US"/>
        </w:rPr>
        <w:t>.</w:t>
      </w:r>
    </w:p>
    <w:p w:rsidR="00162BBF" w:rsidRPr="00E50A5B" w:rsidRDefault="00162BBF" w:rsidP="00162BBF">
      <w:pPr>
        <w:spacing w:line="252" w:lineRule="auto"/>
        <w:ind w:left="1620" w:hanging="1620"/>
        <w:rPr>
          <w:rFonts w:ascii="Times New Roman" w:hAnsi="Times New Roman"/>
          <w:sz w:val="24"/>
          <w:szCs w:val="24"/>
          <w:lang w:eastAsia="en-US" w:bidi="en-US"/>
        </w:rPr>
      </w:pPr>
      <w:r w:rsidRPr="00E50A5B">
        <w:rPr>
          <w:rFonts w:ascii="Times New Roman" w:hAnsi="Times New Roman"/>
          <w:i/>
          <w:iCs/>
          <w:sz w:val="24"/>
          <w:szCs w:val="24"/>
          <w:lang w:eastAsia="en-US" w:bidi="en-US"/>
        </w:rPr>
        <w:t>страны</w:t>
      </w:r>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proofErr w:type="gramStart"/>
      <w:r w:rsidRPr="00E50A5B">
        <w:rPr>
          <w:rFonts w:ascii="Times New Roman" w:hAnsi="Times New Roman"/>
          <w:sz w:val="24"/>
          <w:szCs w:val="24"/>
          <w:lang w:eastAsia="en-US" w:bidi="en-US"/>
        </w:rPr>
        <w:t>Аргентина,</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Боливия,</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Бразилия,</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Венесуэла,</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Гайана,</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Гвиана,</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Колумбия,</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Парагвай,</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Перу,</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Уругвай,</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Чили,</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Эквадор.</w:t>
      </w:r>
      <w:proofErr w:type="gramEnd"/>
    </w:p>
    <w:p w:rsidR="00162BBF" w:rsidRPr="0019302D" w:rsidRDefault="00162BBF" w:rsidP="0019302D">
      <w:pPr>
        <w:spacing w:line="252" w:lineRule="auto"/>
        <w:ind w:left="1620" w:hanging="1620"/>
        <w:rPr>
          <w:rFonts w:ascii="Times New Roman" w:hAnsi="Times New Roman"/>
          <w:sz w:val="24"/>
          <w:szCs w:val="24"/>
          <w:lang w:eastAsia="en-US" w:bidi="en-US"/>
        </w:rPr>
      </w:pPr>
      <w:r w:rsidRPr="00E50A5B">
        <w:rPr>
          <w:rFonts w:ascii="Times New Roman" w:hAnsi="Times New Roman"/>
          <w:i/>
          <w:iCs/>
          <w:sz w:val="24"/>
          <w:szCs w:val="24"/>
          <w:lang w:eastAsia="en-US" w:bidi="en-US"/>
        </w:rPr>
        <w:t>города</w:t>
      </w:r>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proofErr w:type="gramStart"/>
      <w:r w:rsidRPr="00E50A5B">
        <w:rPr>
          <w:rFonts w:ascii="Times New Roman" w:hAnsi="Times New Roman"/>
          <w:sz w:val="24"/>
          <w:szCs w:val="24"/>
          <w:lang w:eastAsia="en-US" w:bidi="en-US"/>
        </w:rPr>
        <w:t>Асунсьон,</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Богота,</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Бразилиа,</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Буэнос-Айрес,</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Джорджтаун,</w:t>
      </w:r>
      <w:r w:rsidRPr="00E50A5B">
        <w:rPr>
          <w:rFonts w:ascii="Times New Roman" w:hAnsi="Times New Roman"/>
          <w:sz w:val="24"/>
          <w:szCs w:val="24"/>
          <w:lang w:val="en-US" w:eastAsia="en-US" w:bidi="en-US"/>
        </w:rPr>
        <w:t> </w:t>
      </w:r>
      <w:proofErr w:type="spellStart"/>
      <w:r w:rsidRPr="00E50A5B">
        <w:rPr>
          <w:rFonts w:ascii="Times New Roman" w:hAnsi="Times New Roman"/>
          <w:sz w:val="24"/>
          <w:szCs w:val="24"/>
          <w:lang w:eastAsia="en-US" w:bidi="en-US"/>
        </w:rPr>
        <w:t>Кайенна</w:t>
      </w:r>
      <w:proofErr w:type="spellEnd"/>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Каракас,</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Кито,</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Ла-Пас,</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Лима,</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Монтевидео,</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Сантьяго.</w:t>
      </w:r>
      <w:r w:rsidRPr="00E50A5B">
        <w:rPr>
          <w:rFonts w:ascii="Times New Roman" w:hAnsi="Times New Roman"/>
          <w:b/>
          <w:bCs/>
          <w:i/>
          <w:iCs/>
          <w:sz w:val="24"/>
          <w:szCs w:val="24"/>
          <w:lang w:val="en-US" w:eastAsia="en-US" w:bidi="en-US"/>
        </w:rPr>
        <w:t> </w:t>
      </w:r>
      <w:proofErr w:type="gramEnd"/>
    </w:p>
    <w:p w:rsidR="00162BBF" w:rsidRPr="00E50A5B" w:rsidRDefault="00162BBF" w:rsidP="00162BBF">
      <w:pPr>
        <w:spacing w:line="252" w:lineRule="auto"/>
        <w:jc w:val="center"/>
        <w:rPr>
          <w:rFonts w:ascii="Times New Roman" w:hAnsi="Times New Roman"/>
          <w:b/>
          <w:bCs/>
          <w:i/>
          <w:iCs/>
          <w:sz w:val="24"/>
          <w:szCs w:val="24"/>
          <w:lang w:eastAsia="en-US" w:bidi="en-US"/>
        </w:rPr>
      </w:pPr>
      <w:r w:rsidRPr="00E50A5B">
        <w:rPr>
          <w:rFonts w:ascii="Times New Roman" w:hAnsi="Times New Roman"/>
          <w:b/>
          <w:bCs/>
          <w:i/>
          <w:iCs/>
          <w:sz w:val="24"/>
          <w:szCs w:val="24"/>
          <w:lang w:eastAsia="en-US" w:bidi="en-US"/>
        </w:rPr>
        <w:t>Тема</w:t>
      </w:r>
      <w:r w:rsidRPr="00E50A5B">
        <w:rPr>
          <w:rFonts w:ascii="Times New Roman" w:hAnsi="Times New Roman"/>
          <w:b/>
          <w:bCs/>
          <w:i/>
          <w:iCs/>
          <w:sz w:val="24"/>
          <w:szCs w:val="24"/>
          <w:lang w:val="en-US" w:eastAsia="en-US" w:bidi="en-US"/>
        </w:rPr>
        <w:t> </w:t>
      </w:r>
      <w:r w:rsidRPr="00E50A5B">
        <w:rPr>
          <w:rFonts w:ascii="Times New Roman" w:hAnsi="Times New Roman"/>
          <w:b/>
          <w:bCs/>
          <w:i/>
          <w:iCs/>
          <w:sz w:val="24"/>
          <w:szCs w:val="24"/>
          <w:lang w:eastAsia="en-US" w:bidi="en-US"/>
        </w:rPr>
        <w:t xml:space="preserve"> ”Северная</w:t>
      </w:r>
      <w:r w:rsidRPr="00E50A5B">
        <w:rPr>
          <w:rFonts w:ascii="Times New Roman" w:hAnsi="Times New Roman"/>
          <w:b/>
          <w:bCs/>
          <w:i/>
          <w:iCs/>
          <w:sz w:val="24"/>
          <w:szCs w:val="24"/>
          <w:lang w:val="en-US" w:eastAsia="en-US" w:bidi="en-US"/>
        </w:rPr>
        <w:t> </w:t>
      </w:r>
      <w:r w:rsidRPr="00E50A5B">
        <w:rPr>
          <w:rFonts w:ascii="Times New Roman" w:hAnsi="Times New Roman"/>
          <w:b/>
          <w:bCs/>
          <w:i/>
          <w:iCs/>
          <w:sz w:val="24"/>
          <w:szCs w:val="24"/>
          <w:lang w:eastAsia="en-US" w:bidi="en-US"/>
        </w:rPr>
        <w:t xml:space="preserve"> Америка”</w:t>
      </w:r>
    </w:p>
    <w:p w:rsidR="00162BBF" w:rsidRPr="00E50A5B" w:rsidRDefault="00162BBF" w:rsidP="00162BBF">
      <w:pPr>
        <w:spacing w:line="252" w:lineRule="auto"/>
        <w:ind w:left="1620" w:hanging="1620"/>
        <w:jc w:val="both"/>
        <w:rPr>
          <w:rFonts w:ascii="Times New Roman" w:hAnsi="Times New Roman"/>
          <w:sz w:val="24"/>
          <w:szCs w:val="24"/>
          <w:lang w:eastAsia="en-US" w:bidi="en-US"/>
        </w:rPr>
      </w:pPr>
      <w:r w:rsidRPr="00E50A5B">
        <w:rPr>
          <w:rFonts w:ascii="Times New Roman" w:hAnsi="Times New Roman"/>
          <w:i/>
          <w:iCs/>
          <w:sz w:val="24"/>
          <w:szCs w:val="24"/>
          <w:lang w:eastAsia="en-US" w:bidi="en-US"/>
        </w:rPr>
        <w:t>океаны</w:t>
      </w:r>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Атлантический,</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Тихий </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и</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Северный</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Ледовитый.</w:t>
      </w:r>
    </w:p>
    <w:p w:rsidR="00162BBF" w:rsidRPr="00E50A5B" w:rsidRDefault="00162BBF" w:rsidP="00162BBF">
      <w:pPr>
        <w:spacing w:line="252" w:lineRule="auto"/>
        <w:ind w:left="1620" w:hanging="1620"/>
        <w:jc w:val="both"/>
        <w:rPr>
          <w:rFonts w:ascii="Times New Roman" w:hAnsi="Times New Roman"/>
          <w:sz w:val="24"/>
          <w:szCs w:val="24"/>
          <w:lang w:eastAsia="en-US" w:bidi="en-US"/>
        </w:rPr>
      </w:pPr>
      <w:r w:rsidRPr="00E50A5B">
        <w:rPr>
          <w:rFonts w:ascii="Times New Roman" w:hAnsi="Times New Roman"/>
          <w:i/>
          <w:iCs/>
          <w:sz w:val="24"/>
          <w:szCs w:val="24"/>
          <w:lang w:eastAsia="en-US" w:bidi="en-US"/>
        </w:rPr>
        <w:lastRenderedPageBreak/>
        <w:t>моря</w:t>
      </w:r>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Баффина,</w:t>
      </w:r>
      <w:r w:rsidRPr="00E50A5B">
        <w:rPr>
          <w:rFonts w:ascii="Times New Roman" w:hAnsi="Times New Roman"/>
          <w:sz w:val="24"/>
          <w:szCs w:val="24"/>
          <w:lang w:val="en-US" w:eastAsia="en-US" w:bidi="en-US"/>
        </w:rPr>
        <w:t> </w:t>
      </w:r>
      <w:proofErr w:type="gramStart"/>
      <w:r w:rsidRPr="00E50A5B">
        <w:rPr>
          <w:rFonts w:ascii="Times New Roman" w:hAnsi="Times New Roman"/>
          <w:sz w:val="24"/>
          <w:szCs w:val="24"/>
          <w:lang w:eastAsia="en-US" w:bidi="en-US"/>
        </w:rPr>
        <w:t>Берингово</w:t>
      </w:r>
      <w:proofErr w:type="gramEnd"/>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Бофорта,</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Карибское, </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Чукотское.</w:t>
      </w:r>
    </w:p>
    <w:p w:rsidR="00162BBF" w:rsidRPr="00E50A5B" w:rsidRDefault="00162BBF" w:rsidP="00162BBF">
      <w:pPr>
        <w:spacing w:line="252" w:lineRule="auto"/>
        <w:ind w:left="1620" w:hanging="1620"/>
        <w:jc w:val="both"/>
        <w:rPr>
          <w:rFonts w:ascii="Times New Roman" w:hAnsi="Times New Roman"/>
          <w:sz w:val="24"/>
          <w:szCs w:val="24"/>
          <w:lang w:eastAsia="en-US" w:bidi="en-US"/>
        </w:rPr>
      </w:pPr>
      <w:r w:rsidRPr="00E50A5B">
        <w:rPr>
          <w:rFonts w:ascii="Times New Roman" w:hAnsi="Times New Roman"/>
          <w:i/>
          <w:iCs/>
          <w:sz w:val="24"/>
          <w:szCs w:val="24"/>
          <w:lang w:eastAsia="en-US" w:bidi="en-US"/>
        </w:rPr>
        <w:t>заливы</w:t>
      </w:r>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Аляска,</w:t>
      </w:r>
      <w:r w:rsidRPr="00E50A5B">
        <w:rPr>
          <w:rFonts w:ascii="Times New Roman" w:hAnsi="Times New Roman"/>
          <w:sz w:val="24"/>
          <w:szCs w:val="24"/>
          <w:lang w:val="en-US" w:eastAsia="en-US" w:bidi="en-US"/>
        </w:rPr>
        <w:t> </w:t>
      </w:r>
      <w:proofErr w:type="spellStart"/>
      <w:r w:rsidRPr="00E50A5B">
        <w:rPr>
          <w:rFonts w:ascii="Times New Roman" w:hAnsi="Times New Roman"/>
          <w:sz w:val="24"/>
          <w:szCs w:val="24"/>
          <w:lang w:eastAsia="en-US" w:bidi="en-US"/>
        </w:rPr>
        <w:t>Гудзонов</w:t>
      </w:r>
      <w:proofErr w:type="spellEnd"/>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w:t>
      </w:r>
      <w:proofErr w:type="gramStart"/>
      <w:r w:rsidRPr="00E50A5B">
        <w:rPr>
          <w:rFonts w:ascii="Times New Roman" w:hAnsi="Times New Roman"/>
          <w:sz w:val="24"/>
          <w:szCs w:val="24"/>
          <w:lang w:eastAsia="en-US" w:bidi="en-US"/>
        </w:rPr>
        <w:t>Калифорнийский</w:t>
      </w:r>
      <w:proofErr w:type="gramEnd"/>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Мексиканский, </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Святого</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Лаврентия.</w:t>
      </w:r>
    </w:p>
    <w:p w:rsidR="00162BBF" w:rsidRPr="00E50A5B" w:rsidRDefault="00162BBF" w:rsidP="00162BBF">
      <w:pPr>
        <w:spacing w:line="252" w:lineRule="auto"/>
        <w:ind w:left="1620" w:hanging="1620"/>
        <w:jc w:val="both"/>
        <w:rPr>
          <w:rFonts w:ascii="Times New Roman" w:hAnsi="Times New Roman"/>
          <w:sz w:val="24"/>
          <w:szCs w:val="24"/>
          <w:lang w:eastAsia="en-US" w:bidi="en-US"/>
        </w:rPr>
      </w:pPr>
      <w:r w:rsidRPr="00E50A5B">
        <w:rPr>
          <w:rFonts w:ascii="Times New Roman" w:hAnsi="Times New Roman"/>
          <w:i/>
          <w:iCs/>
          <w:sz w:val="24"/>
          <w:szCs w:val="24"/>
          <w:lang w:eastAsia="en-US" w:bidi="en-US"/>
        </w:rPr>
        <w:t>проливы</w:t>
      </w:r>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Берингов, </w:t>
      </w:r>
      <w:r w:rsidRPr="00E50A5B">
        <w:rPr>
          <w:rFonts w:ascii="Times New Roman" w:hAnsi="Times New Roman"/>
          <w:sz w:val="24"/>
          <w:szCs w:val="24"/>
          <w:lang w:val="en-US" w:eastAsia="en-US" w:bidi="en-US"/>
        </w:rPr>
        <w:t> </w:t>
      </w:r>
      <w:proofErr w:type="spellStart"/>
      <w:r w:rsidRPr="00E50A5B">
        <w:rPr>
          <w:rFonts w:ascii="Times New Roman" w:hAnsi="Times New Roman"/>
          <w:sz w:val="24"/>
          <w:szCs w:val="24"/>
          <w:lang w:eastAsia="en-US" w:bidi="en-US"/>
        </w:rPr>
        <w:t>Гудзонов</w:t>
      </w:r>
      <w:proofErr w:type="spellEnd"/>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w:t>
      </w:r>
      <w:proofErr w:type="gramStart"/>
      <w:r w:rsidRPr="00E50A5B">
        <w:rPr>
          <w:rFonts w:ascii="Times New Roman" w:hAnsi="Times New Roman"/>
          <w:sz w:val="24"/>
          <w:szCs w:val="24"/>
          <w:lang w:eastAsia="en-US" w:bidi="en-US"/>
        </w:rPr>
        <w:t>Датский</w:t>
      </w:r>
      <w:proofErr w:type="gramEnd"/>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proofErr w:type="spellStart"/>
      <w:r w:rsidRPr="00E50A5B">
        <w:rPr>
          <w:rFonts w:ascii="Times New Roman" w:hAnsi="Times New Roman"/>
          <w:sz w:val="24"/>
          <w:szCs w:val="24"/>
          <w:lang w:eastAsia="en-US" w:bidi="en-US"/>
        </w:rPr>
        <w:t>Девисов</w:t>
      </w:r>
      <w:proofErr w:type="spellEnd"/>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proofErr w:type="spellStart"/>
      <w:r w:rsidRPr="00E50A5B">
        <w:rPr>
          <w:rFonts w:ascii="Times New Roman" w:hAnsi="Times New Roman"/>
          <w:sz w:val="24"/>
          <w:szCs w:val="24"/>
          <w:lang w:eastAsia="en-US" w:bidi="en-US"/>
        </w:rPr>
        <w:t>Флоридский</w:t>
      </w:r>
      <w:proofErr w:type="spellEnd"/>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Юкатанский.</w:t>
      </w:r>
    </w:p>
    <w:p w:rsidR="00162BBF" w:rsidRPr="00E50A5B" w:rsidRDefault="00162BBF" w:rsidP="00162BBF">
      <w:pPr>
        <w:spacing w:line="252" w:lineRule="auto"/>
        <w:ind w:left="1620" w:hanging="1620"/>
        <w:jc w:val="both"/>
        <w:rPr>
          <w:rFonts w:ascii="Times New Roman" w:hAnsi="Times New Roman"/>
          <w:sz w:val="24"/>
          <w:szCs w:val="24"/>
          <w:lang w:eastAsia="en-US" w:bidi="en-US"/>
        </w:rPr>
      </w:pPr>
      <w:r w:rsidRPr="00E50A5B">
        <w:rPr>
          <w:rFonts w:ascii="Times New Roman" w:hAnsi="Times New Roman"/>
          <w:i/>
          <w:iCs/>
          <w:sz w:val="24"/>
          <w:szCs w:val="24"/>
          <w:lang w:eastAsia="en-US" w:bidi="en-US"/>
        </w:rPr>
        <w:t xml:space="preserve">тёплые </w:t>
      </w:r>
      <w:r w:rsidRPr="00E50A5B">
        <w:rPr>
          <w:rFonts w:ascii="Times New Roman" w:hAnsi="Times New Roman"/>
          <w:i/>
          <w:iCs/>
          <w:sz w:val="24"/>
          <w:szCs w:val="24"/>
          <w:lang w:val="en-US" w:eastAsia="en-US" w:bidi="en-US"/>
        </w:rPr>
        <w:t> </w:t>
      </w:r>
      <w:r w:rsidRPr="00E50A5B">
        <w:rPr>
          <w:rFonts w:ascii="Times New Roman" w:hAnsi="Times New Roman"/>
          <w:i/>
          <w:iCs/>
          <w:sz w:val="24"/>
          <w:szCs w:val="24"/>
          <w:lang w:eastAsia="en-US" w:bidi="en-US"/>
        </w:rPr>
        <w:t>течения</w:t>
      </w:r>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w:t>
      </w:r>
      <w:proofErr w:type="spellStart"/>
      <w:r w:rsidRPr="00E50A5B">
        <w:rPr>
          <w:rFonts w:ascii="Times New Roman" w:hAnsi="Times New Roman"/>
          <w:sz w:val="24"/>
          <w:szCs w:val="24"/>
          <w:lang w:eastAsia="en-US" w:bidi="en-US"/>
        </w:rPr>
        <w:t>Аляскинское</w:t>
      </w:r>
      <w:proofErr w:type="spellEnd"/>
      <w:r w:rsidRPr="00E50A5B">
        <w:rPr>
          <w:rFonts w:ascii="Times New Roman" w:hAnsi="Times New Roman"/>
          <w:sz w:val="24"/>
          <w:szCs w:val="24"/>
          <w:lang w:eastAsia="en-US" w:bidi="en-US"/>
        </w:rPr>
        <w:t xml:space="preserve">, </w:t>
      </w:r>
      <w:r w:rsidRPr="00E50A5B">
        <w:rPr>
          <w:rFonts w:ascii="Times New Roman" w:hAnsi="Times New Roman"/>
          <w:sz w:val="24"/>
          <w:szCs w:val="24"/>
          <w:lang w:val="en-US" w:eastAsia="en-US" w:bidi="en-US"/>
        </w:rPr>
        <w:t> </w:t>
      </w:r>
      <w:proofErr w:type="spellStart"/>
      <w:r w:rsidRPr="00E50A5B">
        <w:rPr>
          <w:rFonts w:ascii="Times New Roman" w:hAnsi="Times New Roman"/>
          <w:sz w:val="24"/>
          <w:szCs w:val="24"/>
          <w:lang w:eastAsia="en-US" w:bidi="en-US"/>
        </w:rPr>
        <w:t>Антильское</w:t>
      </w:r>
      <w:proofErr w:type="spellEnd"/>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Гольфстрим.</w:t>
      </w:r>
    </w:p>
    <w:p w:rsidR="00162BBF" w:rsidRPr="00E50A5B" w:rsidRDefault="00162BBF" w:rsidP="00162BBF">
      <w:pPr>
        <w:spacing w:line="252" w:lineRule="auto"/>
        <w:ind w:left="1620" w:hanging="1620"/>
        <w:jc w:val="both"/>
        <w:rPr>
          <w:rFonts w:ascii="Times New Roman" w:hAnsi="Times New Roman"/>
          <w:sz w:val="24"/>
          <w:szCs w:val="24"/>
          <w:lang w:eastAsia="en-US" w:bidi="en-US"/>
        </w:rPr>
      </w:pPr>
      <w:r w:rsidRPr="00E50A5B">
        <w:rPr>
          <w:rFonts w:ascii="Times New Roman" w:hAnsi="Times New Roman"/>
          <w:i/>
          <w:iCs/>
          <w:sz w:val="24"/>
          <w:szCs w:val="24"/>
          <w:lang w:eastAsia="en-US" w:bidi="en-US"/>
        </w:rPr>
        <w:t xml:space="preserve">холодные </w:t>
      </w:r>
      <w:r w:rsidRPr="00E50A5B">
        <w:rPr>
          <w:rFonts w:ascii="Times New Roman" w:hAnsi="Times New Roman"/>
          <w:i/>
          <w:iCs/>
          <w:sz w:val="24"/>
          <w:szCs w:val="24"/>
          <w:lang w:val="en-US" w:eastAsia="en-US" w:bidi="en-US"/>
        </w:rPr>
        <w:t> </w:t>
      </w:r>
      <w:r w:rsidRPr="00E50A5B">
        <w:rPr>
          <w:rFonts w:ascii="Times New Roman" w:hAnsi="Times New Roman"/>
          <w:i/>
          <w:iCs/>
          <w:sz w:val="24"/>
          <w:szCs w:val="24"/>
          <w:lang w:eastAsia="en-US" w:bidi="en-US"/>
        </w:rPr>
        <w:t>течения</w:t>
      </w:r>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Калифорнийское, </w:t>
      </w:r>
      <w:r w:rsidRPr="00E50A5B">
        <w:rPr>
          <w:rFonts w:ascii="Times New Roman" w:hAnsi="Times New Roman"/>
          <w:sz w:val="24"/>
          <w:szCs w:val="24"/>
          <w:lang w:val="en-US" w:eastAsia="en-US" w:bidi="en-US"/>
        </w:rPr>
        <w:t> </w:t>
      </w:r>
      <w:proofErr w:type="spellStart"/>
      <w:r w:rsidRPr="00E50A5B">
        <w:rPr>
          <w:rFonts w:ascii="Times New Roman" w:hAnsi="Times New Roman"/>
          <w:sz w:val="24"/>
          <w:szCs w:val="24"/>
          <w:lang w:eastAsia="en-US" w:bidi="en-US"/>
        </w:rPr>
        <w:t>Лабрадорское</w:t>
      </w:r>
      <w:proofErr w:type="spellEnd"/>
      <w:r w:rsidRPr="00E50A5B">
        <w:rPr>
          <w:rFonts w:ascii="Times New Roman" w:hAnsi="Times New Roman"/>
          <w:sz w:val="24"/>
          <w:szCs w:val="24"/>
          <w:lang w:eastAsia="en-US" w:bidi="en-US"/>
        </w:rPr>
        <w:t>.</w:t>
      </w:r>
    </w:p>
    <w:p w:rsidR="00162BBF" w:rsidRPr="00E50A5B" w:rsidRDefault="00162BBF" w:rsidP="00162BBF">
      <w:pPr>
        <w:spacing w:line="252" w:lineRule="auto"/>
        <w:ind w:left="1620" w:hanging="1620"/>
        <w:jc w:val="both"/>
        <w:rPr>
          <w:rFonts w:ascii="Times New Roman" w:hAnsi="Times New Roman"/>
          <w:sz w:val="24"/>
          <w:szCs w:val="24"/>
          <w:lang w:eastAsia="en-US" w:bidi="en-US"/>
        </w:rPr>
      </w:pPr>
      <w:r w:rsidRPr="00E50A5B">
        <w:rPr>
          <w:rFonts w:ascii="Times New Roman" w:hAnsi="Times New Roman"/>
          <w:i/>
          <w:iCs/>
          <w:sz w:val="24"/>
          <w:szCs w:val="24"/>
          <w:lang w:eastAsia="en-US" w:bidi="en-US"/>
        </w:rPr>
        <w:t>канал</w:t>
      </w:r>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Панамский.</w:t>
      </w:r>
    </w:p>
    <w:p w:rsidR="00162BBF" w:rsidRPr="00E50A5B" w:rsidRDefault="00162BBF" w:rsidP="00162BBF">
      <w:pPr>
        <w:spacing w:line="252" w:lineRule="auto"/>
        <w:ind w:left="1620" w:hanging="1620"/>
        <w:jc w:val="both"/>
        <w:rPr>
          <w:rFonts w:ascii="Times New Roman" w:hAnsi="Times New Roman"/>
          <w:sz w:val="24"/>
          <w:szCs w:val="24"/>
          <w:lang w:eastAsia="en-US" w:bidi="en-US"/>
        </w:rPr>
      </w:pPr>
      <w:r w:rsidRPr="00E50A5B">
        <w:rPr>
          <w:rFonts w:ascii="Times New Roman" w:hAnsi="Times New Roman"/>
          <w:i/>
          <w:iCs/>
          <w:sz w:val="24"/>
          <w:szCs w:val="24"/>
          <w:lang w:eastAsia="en-US" w:bidi="en-US"/>
        </w:rPr>
        <w:t>острова</w:t>
      </w:r>
      <w:r w:rsidRPr="00E50A5B">
        <w:rPr>
          <w:rFonts w:ascii="Times New Roman" w:hAnsi="Times New Roman"/>
          <w:sz w:val="24"/>
          <w:szCs w:val="24"/>
          <w:lang w:eastAsia="en-US" w:bidi="en-US"/>
        </w:rPr>
        <w:t xml:space="preserve">: </w:t>
      </w:r>
      <w:r w:rsidRPr="00E50A5B">
        <w:rPr>
          <w:rFonts w:ascii="Times New Roman" w:hAnsi="Times New Roman"/>
          <w:sz w:val="24"/>
          <w:szCs w:val="24"/>
          <w:lang w:val="en-US" w:eastAsia="en-US" w:bidi="en-US"/>
        </w:rPr>
        <w:t> </w:t>
      </w:r>
      <w:proofErr w:type="gramStart"/>
      <w:r w:rsidRPr="00E50A5B">
        <w:rPr>
          <w:rFonts w:ascii="Times New Roman" w:hAnsi="Times New Roman"/>
          <w:sz w:val="24"/>
          <w:szCs w:val="24"/>
          <w:lang w:eastAsia="en-US" w:bidi="en-US"/>
        </w:rPr>
        <w:t>Алеутские,</w:t>
      </w:r>
      <w:r w:rsidRPr="00E50A5B">
        <w:rPr>
          <w:rFonts w:ascii="Times New Roman" w:hAnsi="Times New Roman"/>
          <w:sz w:val="24"/>
          <w:szCs w:val="24"/>
          <w:lang w:val="en-US" w:eastAsia="en-US" w:bidi="en-US"/>
        </w:rPr>
        <w:t> </w:t>
      </w:r>
      <w:proofErr w:type="spellStart"/>
      <w:r w:rsidRPr="00E50A5B">
        <w:rPr>
          <w:rFonts w:ascii="Times New Roman" w:hAnsi="Times New Roman"/>
          <w:sz w:val="24"/>
          <w:szCs w:val="24"/>
          <w:lang w:eastAsia="en-US" w:bidi="en-US"/>
        </w:rPr>
        <w:t>Баффинова</w:t>
      </w:r>
      <w:proofErr w:type="spellEnd"/>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Земля,</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Ванкувер,</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Гаити,</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Гренландия,</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Канадский</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Арктический</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архипелаг,</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Куба,</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Ньюфаундленд,</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Святого</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Лаврентия, </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Ямайка.</w:t>
      </w:r>
      <w:proofErr w:type="gramEnd"/>
    </w:p>
    <w:p w:rsidR="00162BBF" w:rsidRPr="00E50A5B" w:rsidRDefault="00162BBF" w:rsidP="00162BBF">
      <w:pPr>
        <w:spacing w:line="252" w:lineRule="auto"/>
        <w:ind w:left="1620" w:hanging="1620"/>
        <w:jc w:val="both"/>
        <w:rPr>
          <w:rFonts w:ascii="Times New Roman" w:hAnsi="Times New Roman"/>
          <w:sz w:val="24"/>
          <w:szCs w:val="24"/>
          <w:lang w:eastAsia="en-US" w:bidi="en-US"/>
        </w:rPr>
      </w:pPr>
      <w:r w:rsidRPr="00E50A5B">
        <w:rPr>
          <w:rFonts w:ascii="Times New Roman" w:hAnsi="Times New Roman"/>
          <w:i/>
          <w:iCs/>
          <w:sz w:val="24"/>
          <w:szCs w:val="24"/>
          <w:lang w:eastAsia="en-US" w:bidi="en-US"/>
        </w:rPr>
        <w:t>полуострова</w:t>
      </w:r>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Аляска,</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Калифорния,</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Лабрадор,</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Флорида,</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Юкатан.</w:t>
      </w:r>
    </w:p>
    <w:p w:rsidR="00162BBF" w:rsidRPr="00E50A5B" w:rsidRDefault="00162BBF" w:rsidP="00162BBF">
      <w:pPr>
        <w:spacing w:line="252" w:lineRule="auto"/>
        <w:ind w:left="1620" w:hanging="1620"/>
        <w:jc w:val="both"/>
        <w:rPr>
          <w:rFonts w:ascii="Times New Roman" w:hAnsi="Times New Roman"/>
          <w:sz w:val="24"/>
          <w:szCs w:val="24"/>
          <w:lang w:eastAsia="en-US" w:bidi="en-US"/>
        </w:rPr>
      </w:pPr>
      <w:r w:rsidRPr="00E50A5B">
        <w:rPr>
          <w:rFonts w:ascii="Times New Roman" w:hAnsi="Times New Roman"/>
          <w:i/>
          <w:iCs/>
          <w:sz w:val="24"/>
          <w:szCs w:val="24"/>
          <w:lang w:eastAsia="en-US" w:bidi="en-US"/>
        </w:rPr>
        <w:t xml:space="preserve">крайние </w:t>
      </w:r>
      <w:r w:rsidRPr="00E50A5B">
        <w:rPr>
          <w:rFonts w:ascii="Times New Roman" w:hAnsi="Times New Roman"/>
          <w:i/>
          <w:iCs/>
          <w:sz w:val="24"/>
          <w:szCs w:val="24"/>
          <w:lang w:val="en-US" w:eastAsia="en-US" w:bidi="en-US"/>
        </w:rPr>
        <w:t> </w:t>
      </w:r>
      <w:r w:rsidRPr="00E50A5B">
        <w:rPr>
          <w:rFonts w:ascii="Times New Roman" w:hAnsi="Times New Roman"/>
          <w:i/>
          <w:iCs/>
          <w:sz w:val="24"/>
          <w:szCs w:val="24"/>
          <w:lang w:eastAsia="en-US" w:bidi="en-US"/>
        </w:rPr>
        <w:t>точки</w:t>
      </w:r>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мыс</w:t>
      </w:r>
      <w:r w:rsidRPr="00E50A5B">
        <w:rPr>
          <w:rFonts w:ascii="Times New Roman" w:hAnsi="Times New Roman"/>
          <w:sz w:val="24"/>
          <w:szCs w:val="24"/>
          <w:lang w:val="en-US" w:eastAsia="en-US" w:bidi="en-US"/>
        </w:rPr>
        <w:t> </w:t>
      </w:r>
      <w:proofErr w:type="spellStart"/>
      <w:r w:rsidRPr="00E50A5B">
        <w:rPr>
          <w:rFonts w:ascii="Times New Roman" w:hAnsi="Times New Roman"/>
          <w:sz w:val="24"/>
          <w:szCs w:val="24"/>
          <w:lang w:eastAsia="en-US" w:bidi="en-US"/>
        </w:rPr>
        <w:t>Мёрчисон</w:t>
      </w:r>
      <w:proofErr w:type="spellEnd"/>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мыс</w:t>
      </w:r>
      <w:r w:rsidRPr="00E50A5B">
        <w:rPr>
          <w:rFonts w:ascii="Times New Roman" w:hAnsi="Times New Roman"/>
          <w:sz w:val="24"/>
          <w:szCs w:val="24"/>
          <w:lang w:val="en-US" w:eastAsia="en-US" w:bidi="en-US"/>
        </w:rPr>
        <w:t> </w:t>
      </w:r>
      <w:proofErr w:type="spellStart"/>
      <w:r w:rsidRPr="00E50A5B">
        <w:rPr>
          <w:rFonts w:ascii="Times New Roman" w:hAnsi="Times New Roman"/>
          <w:sz w:val="24"/>
          <w:szCs w:val="24"/>
          <w:lang w:eastAsia="en-US" w:bidi="en-US"/>
        </w:rPr>
        <w:t>Марьято</w:t>
      </w:r>
      <w:proofErr w:type="spellEnd"/>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мыс</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Принца</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Уэльского,</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мыс</w:t>
      </w:r>
      <w:r w:rsidRPr="00E50A5B">
        <w:rPr>
          <w:rFonts w:ascii="Times New Roman" w:hAnsi="Times New Roman"/>
          <w:sz w:val="24"/>
          <w:szCs w:val="24"/>
          <w:lang w:val="en-US" w:eastAsia="en-US" w:bidi="en-US"/>
        </w:rPr>
        <w:t> </w:t>
      </w:r>
      <w:proofErr w:type="spellStart"/>
      <w:r w:rsidRPr="00E50A5B">
        <w:rPr>
          <w:rFonts w:ascii="Times New Roman" w:hAnsi="Times New Roman"/>
          <w:sz w:val="24"/>
          <w:szCs w:val="24"/>
          <w:lang w:eastAsia="en-US" w:bidi="en-US"/>
        </w:rPr>
        <w:t>Сент-Чарльз</w:t>
      </w:r>
      <w:proofErr w:type="spellEnd"/>
      <w:r w:rsidRPr="00E50A5B">
        <w:rPr>
          <w:rFonts w:ascii="Times New Roman" w:hAnsi="Times New Roman"/>
          <w:sz w:val="24"/>
          <w:szCs w:val="24"/>
          <w:lang w:eastAsia="en-US" w:bidi="en-US"/>
        </w:rPr>
        <w:t>.</w:t>
      </w:r>
    </w:p>
    <w:p w:rsidR="00162BBF" w:rsidRPr="00E50A5B" w:rsidRDefault="00162BBF" w:rsidP="00162BBF">
      <w:pPr>
        <w:spacing w:line="252" w:lineRule="auto"/>
        <w:ind w:left="1620" w:hanging="1620"/>
        <w:jc w:val="both"/>
        <w:rPr>
          <w:rFonts w:ascii="Times New Roman" w:hAnsi="Times New Roman"/>
          <w:sz w:val="24"/>
          <w:szCs w:val="24"/>
          <w:lang w:eastAsia="en-US" w:bidi="en-US"/>
        </w:rPr>
      </w:pPr>
      <w:r w:rsidRPr="00E50A5B">
        <w:rPr>
          <w:rFonts w:ascii="Times New Roman" w:hAnsi="Times New Roman"/>
          <w:i/>
          <w:iCs/>
          <w:sz w:val="24"/>
          <w:szCs w:val="24"/>
          <w:lang w:eastAsia="en-US" w:bidi="en-US"/>
        </w:rPr>
        <w:t>равнины</w:t>
      </w:r>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Большой</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Бассейн,</w:t>
      </w:r>
      <w:r w:rsidRPr="00E50A5B">
        <w:rPr>
          <w:rFonts w:ascii="Times New Roman" w:hAnsi="Times New Roman"/>
          <w:sz w:val="24"/>
          <w:szCs w:val="24"/>
          <w:lang w:val="en-US" w:eastAsia="en-US" w:bidi="en-US"/>
        </w:rPr>
        <w:t> </w:t>
      </w:r>
      <w:proofErr w:type="spellStart"/>
      <w:r w:rsidRPr="00E50A5B">
        <w:rPr>
          <w:rFonts w:ascii="Times New Roman" w:hAnsi="Times New Roman"/>
          <w:sz w:val="24"/>
          <w:szCs w:val="24"/>
          <w:lang w:eastAsia="en-US" w:bidi="en-US"/>
        </w:rPr>
        <w:t>Миссисипская</w:t>
      </w:r>
      <w:proofErr w:type="spellEnd"/>
      <w:r w:rsidRPr="00E50A5B">
        <w:rPr>
          <w:rFonts w:ascii="Times New Roman" w:hAnsi="Times New Roman"/>
          <w:sz w:val="24"/>
          <w:szCs w:val="24"/>
          <w:lang w:eastAsia="en-US" w:bidi="en-US"/>
        </w:rPr>
        <w:t xml:space="preserve">, </w:t>
      </w:r>
      <w:r w:rsidRPr="00E50A5B">
        <w:rPr>
          <w:rFonts w:ascii="Times New Roman" w:hAnsi="Times New Roman"/>
          <w:sz w:val="24"/>
          <w:szCs w:val="24"/>
          <w:lang w:val="en-US" w:eastAsia="en-US" w:bidi="en-US"/>
        </w:rPr>
        <w:t> </w:t>
      </w:r>
      <w:proofErr w:type="gramStart"/>
      <w:r w:rsidRPr="00E50A5B">
        <w:rPr>
          <w:rFonts w:ascii="Times New Roman" w:hAnsi="Times New Roman"/>
          <w:sz w:val="24"/>
          <w:szCs w:val="24"/>
          <w:lang w:eastAsia="en-US" w:bidi="en-US"/>
        </w:rPr>
        <w:t>Приатлантическая</w:t>
      </w:r>
      <w:proofErr w:type="gramEnd"/>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и</w:t>
      </w:r>
      <w:r w:rsidRPr="00E50A5B">
        <w:rPr>
          <w:rFonts w:ascii="Times New Roman" w:hAnsi="Times New Roman"/>
          <w:sz w:val="24"/>
          <w:szCs w:val="24"/>
          <w:lang w:val="en-US" w:eastAsia="en-US" w:bidi="en-US"/>
        </w:rPr>
        <w:t> </w:t>
      </w:r>
      <w:proofErr w:type="spellStart"/>
      <w:r w:rsidRPr="00E50A5B">
        <w:rPr>
          <w:rFonts w:ascii="Times New Roman" w:hAnsi="Times New Roman"/>
          <w:sz w:val="24"/>
          <w:szCs w:val="24"/>
          <w:lang w:eastAsia="en-US" w:bidi="en-US"/>
        </w:rPr>
        <w:t>Примексиканская</w:t>
      </w:r>
      <w:proofErr w:type="spellEnd"/>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низменности,</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Великие</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Центральные</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равнины.</w:t>
      </w:r>
    </w:p>
    <w:p w:rsidR="00162BBF" w:rsidRPr="00E50A5B" w:rsidRDefault="00162BBF" w:rsidP="00162BBF">
      <w:pPr>
        <w:spacing w:line="252" w:lineRule="auto"/>
        <w:ind w:left="1620" w:hanging="1620"/>
        <w:jc w:val="both"/>
        <w:rPr>
          <w:rFonts w:ascii="Times New Roman" w:hAnsi="Times New Roman"/>
          <w:sz w:val="24"/>
          <w:szCs w:val="24"/>
          <w:lang w:eastAsia="en-US" w:bidi="en-US"/>
        </w:rPr>
      </w:pPr>
      <w:r w:rsidRPr="00E50A5B">
        <w:rPr>
          <w:rFonts w:ascii="Times New Roman" w:hAnsi="Times New Roman"/>
          <w:i/>
          <w:iCs/>
          <w:sz w:val="24"/>
          <w:szCs w:val="24"/>
          <w:lang w:eastAsia="en-US" w:bidi="en-US"/>
        </w:rPr>
        <w:t>горы</w:t>
      </w:r>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proofErr w:type="gramStart"/>
      <w:r w:rsidRPr="00E50A5B">
        <w:rPr>
          <w:rFonts w:ascii="Times New Roman" w:hAnsi="Times New Roman"/>
          <w:sz w:val="24"/>
          <w:szCs w:val="24"/>
          <w:lang w:eastAsia="en-US" w:bidi="en-US"/>
        </w:rPr>
        <w:t>Аппалачи,</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Береговой</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хребет,</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Береговые</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хребты,</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Кордильеры,</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Мексиканское</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нагорье,</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Скалистые</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горы,</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Сьерра-Невада.</w:t>
      </w:r>
      <w:proofErr w:type="gramEnd"/>
    </w:p>
    <w:p w:rsidR="00162BBF" w:rsidRPr="00E50A5B" w:rsidRDefault="00162BBF" w:rsidP="00162BBF">
      <w:pPr>
        <w:spacing w:line="252" w:lineRule="auto"/>
        <w:ind w:left="1620" w:hanging="1620"/>
        <w:jc w:val="both"/>
        <w:rPr>
          <w:rFonts w:ascii="Times New Roman" w:hAnsi="Times New Roman"/>
          <w:sz w:val="24"/>
          <w:szCs w:val="24"/>
          <w:lang w:eastAsia="en-US" w:bidi="en-US"/>
        </w:rPr>
      </w:pPr>
      <w:r w:rsidRPr="00E50A5B">
        <w:rPr>
          <w:rFonts w:ascii="Times New Roman" w:hAnsi="Times New Roman"/>
          <w:i/>
          <w:iCs/>
          <w:sz w:val="24"/>
          <w:szCs w:val="24"/>
          <w:lang w:eastAsia="en-US" w:bidi="en-US"/>
        </w:rPr>
        <w:t>вершина</w:t>
      </w:r>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гора</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Мак-Кинли.</w:t>
      </w:r>
    </w:p>
    <w:p w:rsidR="00162BBF" w:rsidRPr="00E50A5B" w:rsidRDefault="00162BBF" w:rsidP="00162BBF">
      <w:pPr>
        <w:spacing w:line="252" w:lineRule="auto"/>
        <w:ind w:left="1620" w:hanging="1620"/>
        <w:jc w:val="both"/>
        <w:rPr>
          <w:rFonts w:ascii="Times New Roman" w:hAnsi="Times New Roman"/>
          <w:sz w:val="24"/>
          <w:szCs w:val="24"/>
          <w:lang w:eastAsia="en-US" w:bidi="en-US"/>
        </w:rPr>
      </w:pPr>
      <w:r w:rsidRPr="00E50A5B">
        <w:rPr>
          <w:rFonts w:ascii="Times New Roman" w:hAnsi="Times New Roman"/>
          <w:i/>
          <w:iCs/>
          <w:sz w:val="24"/>
          <w:szCs w:val="24"/>
          <w:lang w:eastAsia="en-US" w:bidi="en-US"/>
        </w:rPr>
        <w:t>вулкан</w:t>
      </w:r>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proofErr w:type="spellStart"/>
      <w:r w:rsidRPr="00E50A5B">
        <w:rPr>
          <w:rFonts w:ascii="Times New Roman" w:hAnsi="Times New Roman"/>
          <w:sz w:val="24"/>
          <w:szCs w:val="24"/>
          <w:lang w:eastAsia="en-US" w:bidi="en-US"/>
        </w:rPr>
        <w:t>Орисаба</w:t>
      </w:r>
      <w:proofErr w:type="spellEnd"/>
      <w:r w:rsidRPr="00E50A5B">
        <w:rPr>
          <w:rFonts w:ascii="Times New Roman" w:hAnsi="Times New Roman"/>
          <w:sz w:val="24"/>
          <w:szCs w:val="24"/>
          <w:lang w:eastAsia="en-US" w:bidi="en-US"/>
        </w:rPr>
        <w:t>.</w:t>
      </w:r>
    </w:p>
    <w:p w:rsidR="00162BBF" w:rsidRPr="00E50A5B" w:rsidRDefault="00162BBF" w:rsidP="00162BBF">
      <w:pPr>
        <w:spacing w:line="252" w:lineRule="auto"/>
        <w:ind w:left="1620" w:hanging="1620"/>
        <w:jc w:val="both"/>
        <w:rPr>
          <w:rFonts w:ascii="Times New Roman" w:hAnsi="Times New Roman"/>
          <w:sz w:val="24"/>
          <w:szCs w:val="24"/>
          <w:lang w:eastAsia="en-US" w:bidi="en-US"/>
        </w:rPr>
      </w:pPr>
      <w:r w:rsidRPr="00E50A5B">
        <w:rPr>
          <w:rFonts w:ascii="Times New Roman" w:hAnsi="Times New Roman"/>
          <w:i/>
          <w:iCs/>
          <w:sz w:val="24"/>
          <w:szCs w:val="24"/>
          <w:lang w:eastAsia="en-US" w:bidi="en-US"/>
        </w:rPr>
        <w:t>реки</w:t>
      </w:r>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proofErr w:type="gramStart"/>
      <w:r w:rsidRPr="00E50A5B">
        <w:rPr>
          <w:rFonts w:ascii="Times New Roman" w:hAnsi="Times New Roman"/>
          <w:sz w:val="24"/>
          <w:szCs w:val="24"/>
          <w:lang w:eastAsia="en-US" w:bidi="en-US"/>
        </w:rPr>
        <w:t>Арканзас,</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Колорадо,</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Колумбия,</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Макензи,</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Миссисипи,</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Миссури,</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Огайо,</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Рио-Гранде,</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Святого</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Лаврентия,</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Юкон.</w:t>
      </w:r>
      <w:proofErr w:type="gramEnd"/>
    </w:p>
    <w:p w:rsidR="00162BBF" w:rsidRPr="00E50A5B" w:rsidRDefault="00162BBF" w:rsidP="00162BBF">
      <w:pPr>
        <w:spacing w:line="252" w:lineRule="auto"/>
        <w:ind w:left="1620" w:hanging="1620"/>
        <w:jc w:val="both"/>
        <w:rPr>
          <w:rFonts w:ascii="Times New Roman" w:hAnsi="Times New Roman"/>
          <w:sz w:val="24"/>
          <w:szCs w:val="24"/>
          <w:lang w:eastAsia="en-US" w:bidi="en-US"/>
        </w:rPr>
      </w:pPr>
      <w:r w:rsidRPr="00E50A5B">
        <w:rPr>
          <w:rFonts w:ascii="Times New Roman" w:hAnsi="Times New Roman"/>
          <w:i/>
          <w:iCs/>
          <w:sz w:val="24"/>
          <w:szCs w:val="24"/>
          <w:lang w:eastAsia="en-US" w:bidi="en-US"/>
        </w:rPr>
        <w:t>озёра</w:t>
      </w:r>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proofErr w:type="spellStart"/>
      <w:proofErr w:type="gramStart"/>
      <w:r w:rsidRPr="00E50A5B">
        <w:rPr>
          <w:rFonts w:ascii="Times New Roman" w:hAnsi="Times New Roman"/>
          <w:sz w:val="24"/>
          <w:szCs w:val="24"/>
          <w:lang w:eastAsia="en-US" w:bidi="en-US"/>
        </w:rPr>
        <w:t>Атабаска</w:t>
      </w:r>
      <w:proofErr w:type="spellEnd"/>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Большое</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Медвежье,</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Большое</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Невольничье,</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Большое</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Солёное,</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Верхнее,</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Виннипег,</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Гурон,</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Мичиган,</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Онтарио,</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Эри.</w:t>
      </w:r>
      <w:proofErr w:type="gramEnd"/>
    </w:p>
    <w:p w:rsidR="00162BBF" w:rsidRPr="00E50A5B" w:rsidRDefault="00162BBF" w:rsidP="00162BBF">
      <w:pPr>
        <w:spacing w:line="252" w:lineRule="auto"/>
        <w:ind w:left="1620" w:hanging="1620"/>
        <w:jc w:val="both"/>
        <w:rPr>
          <w:rFonts w:ascii="Times New Roman" w:hAnsi="Times New Roman"/>
          <w:sz w:val="24"/>
          <w:szCs w:val="24"/>
          <w:lang w:eastAsia="en-US" w:bidi="en-US"/>
        </w:rPr>
      </w:pPr>
      <w:r w:rsidRPr="00E50A5B">
        <w:rPr>
          <w:rFonts w:ascii="Times New Roman" w:hAnsi="Times New Roman"/>
          <w:i/>
          <w:iCs/>
          <w:sz w:val="24"/>
          <w:szCs w:val="24"/>
          <w:lang w:eastAsia="en-US" w:bidi="en-US"/>
        </w:rPr>
        <w:t>водопад</w:t>
      </w:r>
      <w:r w:rsidRPr="00E50A5B">
        <w:rPr>
          <w:rFonts w:ascii="Times New Roman" w:hAnsi="Times New Roman"/>
          <w:sz w:val="24"/>
          <w:szCs w:val="24"/>
          <w:lang w:eastAsia="en-US" w:bidi="en-US"/>
        </w:rPr>
        <w:t xml:space="preserve">: </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Ниагарский.</w:t>
      </w:r>
    </w:p>
    <w:p w:rsidR="00162BBF" w:rsidRPr="00E50A5B" w:rsidRDefault="00162BBF" w:rsidP="00162BBF">
      <w:pPr>
        <w:spacing w:line="252" w:lineRule="auto"/>
        <w:ind w:left="1620" w:hanging="1620"/>
        <w:jc w:val="both"/>
        <w:rPr>
          <w:rFonts w:ascii="Times New Roman" w:hAnsi="Times New Roman"/>
          <w:sz w:val="24"/>
          <w:szCs w:val="24"/>
          <w:lang w:eastAsia="en-US" w:bidi="en-US"/>
        </w:rPr>
      </w:pPr>
      <w:r w:rsidRPr="00E50A5B">
        <w:rPr>
          <w:rFonts w:ascii="Times New Roman" w:hAnsi="Times New Roman"/>
          <w:i/>
          <w:iCs/>
          <w:sz w:val="24"/>
          <w:szCs w:val="24"/>
          <w:lang w:eastAsia="en-US" w:bidi="en-US"/>
        </w:rPr>
        <w:t>страны</w:t>
      </w:r>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Канада,</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Куба,</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Мексика,</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Панама,</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США.</w:t>
      </w:r>
    </w:p>
    <w:p w:rsidR="00162BBF" w:rsidRPr="0019302D" w:rsidRDefault="00162BBF" w:rsidP="0019302D">
      <w:pPr>
        <w:spacing w:line="252" w:lineRule="auto"/>
        <w:ind w:left="1620" w:hanging="1620"/>
        <w:jc w:val="both"/>
        <w:rPr>
          <w:rFonts w:ascii="Times New Roman" w:hAnsi="Times New Roman"/>
          <w:sz w:val="24"/>
          <w:szCs w:val="24"/>
          <w:lang w:eastAsia="en-US" w:bidi="en-US"/>
        </w:rPr>
      </w:pPr>
      <w:r w:rsidRPr="00E50A5B">
        <w:rPr>
          <w:rFonts w:ascii="Times New Roman" w:hAnsi="Times New Roman"/>
          <w:i/>
          <w:iCs/>
          <w:sz w:val="24"/>
          <w:szCs w:val="24"/>
          <w:lang w:eastAsia="en-US" w:bidi="en-US"/>
        </w:rPr>
        <w:t>города</w:t>
      </w:r>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Вашингтон,</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Гавана,</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Оттава,</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Мехико,</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Панама.</w:t>
      </w:r>
      <w:r w:rsidRPr="00E50A5B">
        <w:rPr>
          <w:rFonts w:ascii="Times New Roman" w:hAnsi="Times New Roman"/>
          <w:b/>
          <w:bCs/>
          <w:i/>
          <w:iCs/>
          <w:sz w:val="24"/>
          <w:szCs w:val="24"/>
          <w:lang w:val="en-US" w:eastAsia="en-US" w:bidi="en-US"/>
        </w:rPr>
        <w:t> </w:t>
      </w:r>
    </w:p>
    <w:p w:rsidR="00162BBF" w:rsidRPr="00E50A5B" w:rsidRDefault="00162BBF" w:rsidP="00162BBF">
      <w:pPr>
        <w:spacing w:line="252" w:lineRule="auto"/>
        <w:jc w:val="center"/>
        <w:rPr>
          <w:rFonts w:ascii="Times New Roman" w:hAnsi="Times New Roman"/>
          <w:b/>
          <w:bCs/>
          <w:i/>
          <w:iCs/>
          <w:sz w:val="24"/>
          <w:szCs w:val="24"/>
          <w:lang w:eastAsia="en-US" w:bidi="en-US"/>
        </w:rPr>
      </w:pPr>
      <w:r w:rsidRPr="00E50A5B">
        <w:rPr>
          <w:rFonts w:ascii="Times New Roman" w:hAnsi="Times New Roman"/>
          <w:b/>
          <w:bCs/>
          <w:i/>
          <w:iCs/>
          <w:sz w:val="24"/>
          <w:szCs w:val="24"/>
          <w:lang w:eastAsia="en-US" w:bidi="en-US"/>
        </w:rPr>
        <w:t>Тема</w:t>
      </w:r>
      <w:r w:rsidRPr="00E50A5B">
        <w:rPr>
          <w:rFonts w:ascii="Times New Roman" w:hAnsi="Times New Roman"/>
          <w:b/>
          <w:bCs/>
          <w:i/>
          <w:iCs/>
          <w:sz w:val="24"/>
          <w:szCs w:val="24"/>
          <w:lang w:val="en-US" w:eastAsia="en-US" w:bidi="en-US"/>
        </w:rPr>
        <w:t> </w:t>
      </w:r>
      <w:r w:rsidRPr="00E50A5B">
        <w:rPr>
          <w:rFonts w:ascii="Times New Roman" w:hAnsi="Times New Roman"/>
          <w:b/>
          <w:bCs/>
          <w:i/>
          <w:iCs/>
          <w:sz w:val="24"/>
          <w:szCs w:val="24"/>
          <w:lang w:eastAsia="en-US" w:bidi="en-US"/>
        </w:rPr>
        <w:t xml:space="preserve"> ”Евразия”</w:t>
      </w:r>
    </w:p>
    <w:p w:rsidR="00162BBF" w:rsidRPr="00E50A5B" w:rsidRDefault="00162BBF" w:rsidP="00162BBF">
      <w:pPr>
        <w:spacing w:line="252" w:lineRule="auto"/>
        <w:ind w:left="1620" w:hanging="1620"/>
        <w:jc w:val="both"/>
        <w:rPr>
          <w:rFonts w:ascii="Times New Roman" w:hAnsi="Times New Roman"/>
          <w:sz w:val="24"/>
          <w:szCs w:val="24"/>
          <w:lang w:eastAsia="en-US" w:bidi="en-US"/>
        </w:rPr>
      </w:pPr>
      <w:r w:rsidRPr="00E50A5B">
        <w:rPr>
          <w:rFonts w:ascii="Times New Roman" w:hAnsi="Times New Roman"/>
          <w:i/>
          <w:iCs/>
          <w:sz w:val="24"/>
          <w:szCs w:val="24"/>
          <w:lang w:eastAsia="en-US" w:bidi="en-US"/>
        </w:rPr>
        <w:t>океаны</w:t>
      </w:r>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Атлантический,</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Индийский,</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Северный</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Ледовитый,</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Тихий.</w:t>
      </w:r>
    </w:p>
    <w:p w:rsidR="00162BBF" w:rsidRPr="00E50A5B" w:rsidRDefault="00162BBF" w:rsidP="00162BBF">
      <w:pPr>
        <w:spacing w:line="252" w:lineRule="auto"/>
        <w:ind w:left="1620" w:hanging="1620"/>
        <w:jc w:val="both"/>
        <w:rPr>
          <w:rFonts w:ascii="Times New Roman" w:hAnsi="Times New Roman"/>
          <w:sz w:val="24"/>
          <w:szCs w:val="24"/>
          <w:lang w:eastAsia="en-US" w:bidi="en-US"/>
        </w:rPr>
      </w:pPr>
      <w:r w:rsidRPr="00E50A5B">
        <w:rPr>
          <w:rFonts w:ascii="Times New Roman" w:hAnsi="Times New Roman"/>
          <w:i/>
          <w:iCs/>
          <w:sz w:val="24"/>
          <w:szCs w:val="24"/>
          <w:lang w:eastAsia="en-US" w:bidi="en-US"/>
        </w:rPr>
        <w:t>моря</w:t>
      </w:r>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proofErr w:type="gramStart"/>
      <w:r w:rsidRPr="00E50A5B">
        <w:rPr>
          <w:rFonts w:ascii="Times New Roman" w:hAnsi="Times New Roman"/>
          <w:sz w:val="24"/>
          <w:szCs w:val="24"/>
          <w:lang w:eastAsia="en-US" w:bidi="en-US"/>
        </w:rPr>
        <w:t>Аравийское,</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Балтийское,</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Баренцево,</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Берингово,</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Восточно-Китайское,</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w:t>
      </w:r>
      <w:proofErr w:type="spellStart"/>
      <w:r w:rsidRPr="00E50A5B">
        <w:rPr>
          <w:rFonts w:ascii="Times New Roman" w:hAnsi="Times New Roman"/>
          <w:sz w:val="24"/>
          <w:szCs w:val="24"/>
          <w:lang w:eastAsia="en-US" w:bidi="en-US"/>
        </w:rPr>
        <w:t>Восточно-Сибирское</w:t>
      </w:r>
      <w:proofErr w:type="spellEnd"/>
      <w:r w:rsidRPr="00E50A5B">
        <w:rPr>
          <w:rFonts w:ascii="Times New Roman" w:hAnsi="Times New Roman"/>
          <w:sz w:val="24"/>
          <w:szCs w:val="24"/>
          <w:lang w:eastAsia="en-US" w:bidi="en-US"/>
        </w:rPr>
        <w:t xml:space="preserve">, </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Жёлтое,</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Карское,</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Норвежское,</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Охотское,</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Северное,</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Средиземное,</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Филиппинское,</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Чёрное,</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Чукотское,</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Южно-Китайское,</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Японское.</w:t>
      </w:r>
      <w:proofErr w:type="gramEnd"/>
    </w:p>
    <w:p w:rsidR="00162BBF" w:rsidRPr="00E50A5B" w:rsidRDefault="00162BBF" w:rsidP="00162BBF">
      <w:pPr>
        <w:spacing w:line="252" w:lineRule="auto"/>
        <w:ind w:left="1620" w:hanging="1620"/>
        <w:jc w:val="both"/>
        <w:rPr>
          <w:rFonts w:ascii="Times New Roman" w:hAnsi="Times New Roman"/>
          <w:sz w:val="24"/>
          <w:szCs w:val="24"/>
          <w:lang w:eastAsia="en-US" w:bidi="en-US"/>
        </w:rPr>
      </w:pPr>
      <w:r w:rsidRPr="00E50A5B">
        <w:rPr>
          <w:rFonts w:ascii="Times New Roman" w:hAnsi="Times New Roman"/>
          <w:i/>
          <w:iCs/>
          <w:sz w:val="24"/>
          <w:szCs w:val="24"/>
          <w:lang w:eastAsia="en-US" w:bidi="en-US"/>
        </w:rPr>
        <w:t>заливы</w:t>
      </w:r>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Бенгальский,</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Бискайский,</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Персидский.</w:t>
      </w:r>
    </w:p>
    <w:p w:rsidR="00162BBF" w:rsidRPr="00E50A5B" w:rsidRDefault="00162BBF" w:rsidP="00162BBF">
      <w:pPr>
        <w:spacing w:line="252" w:lineRule="auto"/>
        <w:ind w:left="1620" w:hanging="1620"/>
        <w:jc w:val="both"/>
        <w:rPr>
          <w:rFonts w:ascii="Times New Roman" w:hAnsi="Times New Roman"/>
          <w:sz w:val="24"/>
          <w:szCs w:val="24"/>
          <w:lang w:eastAsia="en-US" w:bidi="en-US"/>
        </w:rPr>
      </w:pPr>
      <w:r w:rsidRPr="00E50A5B">
        <w:rPr>
          <w:rFonts w:ascii="Times New Roman" w:hAnsi="Times New Roman"/>
          <w:i/>
          <w:iCs/>
          <w:sz w:val="24"/>
          <w:szCs w:val="24"/>
          <w:lang w:eastAsia="en-US" w:bidi="en-US"/>
        </w:rPr>
        <w:t>проливы</w:t>
      </w:r>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Баб-эль-Мандебский,</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Берингов,</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Босфор,</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Гибралтарский,</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Корейский,</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Ла-Манш,</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Малаккский,</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Ормузский.</w:t>
      </w:r>
    </w:p>
    <w:p w:rsidR="00162BBF" w:rsidRPr="00E50A5B" w:rsidRDefault="00162BBF" w:rsidP="00162BBF">
      <w:pPr>
        <w:spacing w:line="252" w:lineRule="auto"/>
        <w:ind w:left="1620" w:hanging="1620"/>
        <w:jc w:val="both"/>
        <w:rPr>
          <w:rFonts w:ascii="Times New Roman" w:hAnsi="Times New Roman"/>
          <w:sz w:val="24"/>
          <w:szCs w:val="24"/>
          <w:lang w:eastAsia="en-US" w:bidi="en-US"/>
        </w:rPr>
      </w:pPr>
      <w:r w:rsidRPr="00E50A5B">
        <w:rPr>
          <w:rFonts w:ascii="Times New Roman" w:hAnsi="Times New Roman"/>
          <w:i/>
          <w:iCs/>
          <w:sz w:val="24"/>
          <w:szCs w:val="24"/>
          <w:lang w:eastAsia="en-US" w:bidi="en-US"/>
        </w:rPr>
        <w:lastRenderedPageBreak/>
        <w:t>тёплые</w:t>
      </w:r>
      <w:r w:rsidRPr="00E50A5B">
        <w:rPr>
          <w:rFonts w:ascii="Times New Roman" w:hAnsi="Times New Roman"/>
          <w:i/>
          <w:iCs/>
          <w:sz w:val="24"/>
          <w:szCs w:val="24"/>
          <w:lang w:val="en-US" w:eastAsia="en-US" w:bidi="en-US"/>
        </w:rPr>
        <w:t> </w:t>
      </w:r>
      <w:r w:rsidRPr="00E50A5B">
        <w:rPr>
          <w:rFonts w:ascii="Times New Roman" w:hAnsi="Times New Roman"/>
          <w:i/>
          <w:iCs/>
          <w:sz w:val="24"/>
          <w:szCs w:val="24"/>
          <w:lang w:eastAsia="en-US" w:bidi="en-US"/>
        </w:rPr>
        <w:t xml:space="preserve"> течения</w:t>
      </w:r>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Куросио,</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Муссонное,</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w:t>
      </w:r>
      <w:proofErr w:type="spellStart"/>
      <w:r w:rsidRPr="00E50A5B">
        <w:rPr>
          <w:rFonts w:ascii="Times New Roman" w:hAnsi="Times New Roman"/>
          <w:sz w:val="24"/>
          <w:szCs w:val="24"/>
          <w:lang w:eastAsia="en-US" w:bidi="en-US"/>
        </w:rPr>
        <w:t>Северо-Атлантическое</w:t>
      </w:r>
      <w:proofErr w:type="spellEnd"/>
      <w:r w:rsidRPr="00E50A5B">
        <w:rPr>
          <w:rFonts w:ascii="Times New Roman" w:hAnsi="Times New Roman"/>
          <w:sz w:val="24"/>
          <w:szCs w:val="24"/>
          <w:lang w:eastAsia="en-US" w:bidi="en-US"/>
        </w:rPr>
        <w:t>.</w:t>
      </w:r>
    </w:p>
    <w:p w:rsidR="00162BBF" w:rsidRPr="00E50A5B" w:rsidRDefault="00162BBF" w:rsidP="00162BBF">
      <w:pPr>
        <w:spacing w:line="252" w:lineRule="auto"/>
        <w:ind w:left="1620" w:hanging="1620"/>
        <w:jc w:val="both"/>
        <w:rPr>
          <w:rFonts w:ascii="Times New Roman" w:hAnsi="Times New Roman"/>
          <w:sz w:val="24"/>
          <w:szCs w:val="24"/>
          <w:lang w:eastAsia="en-US" w:bidi="en-US"/>
        </w:rPr>
      </w:pPr>
      <w:r w:rsidRPr="00E50A5B">
        <w:rPr>
          <w:rFonts w:ascii="Times New Roman" w:hAnsi="Times New Roman"/>
          <w:i/>
          <w:iCs/>
          <w:sz w:val="24"/>
          <w:szCs w:val="24"/>
          <w:lang w:eastAsia="en-US" w:bidi="en-US"/>
        </w:rPr>
        <w:t>холодные</w:t>
      </w:r>
      <w:r w:rsidRPr="00E50A5B">
        <w:rPr>
          <w:rFonts w:ascii="Times New Roman" w:hAnsi="Times New Roman"/>
          <w:i/>
          <w:iCs/>
          <w:sz w:val="24"/>
          <w:szCs w:val="24"/>
          <w:lang w:val="en-US" w:eastAsia="en-US" w:bidi="en-US"/>
        </w:rPr>
        <w:t> </w:t>
      </w:r>
      <w:r w:rsidRPr="00E50A5B">
        <w:rPr>
          <w:rFonts w:ascii="Times New Roman" w:hAnsi="Times New Roman"/>
          <w:i/>
          <w:iCs/>
          <w:sz w:val="24"/>
          <w:szCs w:val="24"/>
          <w:lang w:eastAsia="en-US" w:bidi="en-US"/>
        </w:rPr>
        <w:t xml:space="preserve"> течения</w:t>
      </w:r>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proofErr w:type="spellStart"/>
      <w:proofErr w:type="gramStart"/>
      <w:r w:rsidRPr="00E50A5B">
        <w:rPr>
          <w:rFonts w:ascii="Times New Roman" w:hAnsi="Times New Roman"/>
          <w:sz w:val="24"/>
          <w:szCs w:val="24"/>
          <w:lang w:eastAsia="en-US" w:bidi="en-US"/>
        </w:rPr>
        <w:t>Курило-Камчатское</w:t>
      </w:r>
      <w:proofErr w:type="spellEnd"/>
      <w:proofErr w:type="gramEnd"/>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Сомалийское.</w:t>
      </w:r>
    </w:p>
    <w:p w:rsidR="00162BBF" w:rsidRPr="00E50A5B" w:rsidRDefault="00162BBF" w:rsidP="00162BBF">
      <w:pPr>
        <w:spacing w:line="252" w:lineRule="auto"/>
        <w:ind w:left="1620" w:hanging="1620"/>
        <w:jc w:val="both"/>
        <w:rPr>
          <w:rFonts w:ascii="Times New Roman" w:hAnsi="Times New Roman"/>
          <w:sz w:val="24"/>
          <w:szCs w:val="24"/>
          <w:lang w:eastAsia="en-US" w:bidi="en-US"/>
        </w:rPr>
      </w:pPr>
      <w:r w:rsidRPr="00E50A5B">
        <w:rPr>
          <w:rFonts w:ascii="Times New Roman" w:hAnsi="Times New Roman"/>
          <w:i/>
          <w:iCs/>
          <w:sz w:val="24"/>
          <w:szCs w:val="24"/>
          <w:lang w:eastAsia="en-US" w:bidi="en-US"/>
        </w:rPr>
        <w:t>канал</w:t>
      </w:r>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Суэцкий.</w:t>
      </w:r>
    </w:p>
    <w:p w:rsidR="00162BBF" w:rsidRPr="00E50A5B" w:rsidRDefault="00162BBF" w:rsidP="00162BBF">
      <w:pPr>
        <w:spacing w:line="252" w:lineRule="auto"/>
        <w:ind w:left="1620" w:hanging="1620"/>
        <w:jc w:val="both"/>
        <w:rPr>
          <w:rFonts w:ascii="Times New Roman" w:hAnsi="Times New Roman"/>
          <w:sz w:val="24"/>
          <w:szCs w:val="24"/>
          <w:lang w:eastAsia="en-US" w:bidi="en-US"/>
        </w:rPr>
      </w:pPr>
      <w:r w:rsidRPr="00E50A5B">
        <w:rPr>
          <w:rFonts w:ascii="Times New Roman" w:hAnsi="Times New Roman"/>
          <w:i/>
          <w:iCs/>
          <w:sz w:val="24"/>
          <w:szCs w:val="24"/>
          <w:lang w:eastAsia="en-US" w:bidi="en-US"/>
        </w:rPr>
        <w:t>острова</w:t>
      </w:r>
      <w:r w:rsidRPr="00E50A5B">
        <w:rPr>
          <w:rFonts w:ascii="Times New Roman" w:hAnsi="Times New Roman"/>
          <w:sz w:val="24"/>
          <w:szCs w:val="24"/>
          <w:lang w:eastAsia="en-US" w:bidi="en-US"/>
        </w:rPr>
        <w:t xml:space="preserve">: </w:t>
      </w:r>
      <w:r w:rsidRPr="00E50A5B">
        <w:rPr>
          <w:rFonts w:ascii="Times New Roman" w:hAnsi="Times New Roman"/>
          <w:sz w:val="24"/>
          <w:szCs w:val="24"/>
          <w:lang w:val="en-US" w:eastAsia="en-US" w:bidi="en-US"/>
        </w:rPr>
        <w:t> </w:t>
      </w:r>
      <w:proofErr w:type="gramStart"/>
      <w:r w:rsidRPr="00E50A5B">
        <w:rPr>
          <w:rFonts w:ascii="Times New Roman" w:hAnsi="Times New Roman"/>
          <w:sz w:val="24"/>
          <w:szCs w:val="24"/>
          <w:lang w:eastAsia="en-US" w:bidi="en-US"/>
        </w:rPr>
        <w:t>Великобритания,</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Ирландия,</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Исландия,</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Калимантан,</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Кипр,</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Сахалин,</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Суматра, </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Сулавеси, </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Тайвань,</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Филиппинские,</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Шри-Ланка,</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Ява,</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Японские.</w:t>
      </w:r>
      <w:proofErr w:type="gramEnd"/>
    </w:p>
    <w:p w:rsidR="00162BBF" w:rsidRPr="00E50A5B" w:rsidRDefault="00162BBF" w:rsidP="00162BBF">
      <w:pPr>
        <w:spacing w:line="252" w:lineRule="auto"/>
        <w:ind w:left="1620" w:hanging="1620"/>
        <w:jc w:val="both"/>
        <w:rPr>
          <w:rFonts w:ascii="Times New Roman" w:hAnsi="Times New Roman"/>
          <w:sz w:val="24"/>
          <w:szCs w:val="24"/>
          <w:lang w:eastAsia="en-US" w:bidi="en-US"/>
        </w:rPr>
      </w:pPr>
      <w:r w:rsidRPr="00E50A5B">
        <w:rPr>
          <w:rFonts w:ascii="Times New Roman" w:hAnsi="Times New Roman"/>
          <w:i/>
          <w:iCs/>
          <w:sz w:val="24"/>
          <w:szCs w:val="24"/>
          <w:lang w:eastAsia="en-US" w:bidi="en-US"/>
        </w:rPr>
        <w:t>полуострова</w:t>
      </w:r>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proofErr w:type="spellStart"/>
      <w:proofErr w:type="gramStart"/>
      <w:r w:rsidRPr="00E50A5B">
        <w:rPr>
          <w:rFonts w:ascii="Times New Roman" w:hAnsi="Times New Roman"/>
          <w:sz w:val="24"/>
          <w:szCs w:val="24"/>
          <w:lang w:eastAsia="en-US" w:bidi="en-US"/>
        </w:rPr>
        <w:t>Апеннинский</w:t>
      </w:r>
      <w:proofErr w:type="spellEnd"/>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Аравийский,</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Индокитай,</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Индостан,</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Камчатка,</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Корея,</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Крымский,</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Малакка,</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Малая</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Азия,</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Пиренейский,</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Скандинавский,</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Таймыр.</w:t>
      </w:r>
      <w:proofErr w:type="gramEnd"/>
    </w:p>
    <w:p w:rsidR="00162BBF" w:rsidRPr="00E50A5B" w:rsidRDefault="00162BBF" w:rsidP="00162BBF">
      <w:pPr>
        <w:spacing w:line="252" w:lineRule="auto"/>
        <w:ind w:left="1620" w:hanging="1620"/>
        <w:jc w:val="both"/>
        <w:rPr>
          <w:rFonts w:ascii="Times New Roman" w:hAnsi="Times New Roman"/>
          <w:sz w:val="24"/>
          <w:szCs w:val="24"/>
          <w:lang w:eastAsia="en-US" w:bidi="en-US"/>
        </w:rPr>
      </w:pPr>
      <w:r w:rsidRPr="00E50A5B">
        <w:rPr>
          <w:rFonts w:ascii="Times New Roman" w:hAnsi="Times New Roman"/>
          <w:i/>
          <w:iCs/>
          <w:sz w:val="24"/>
          <w:szCs w:val="24"/>
          <w:lang w:eastAsia="en-US" w:bidi="en-US"/>
        </w:rPr>
        <w:t xml:space="preserve">крайние </w:t>
      </w:r>
      <w:r w:rsidRPr="00E50A5B">
        <w:rPr>
          <w:rFonts w:ascii="Times New Roman" w:hAnsi="Times New Roman"/>
          <w:i/>
          <w:iCs/>
          <w:sz w:val="24"/>
          <w:szCs w:val="24"/>
          <w:lang w:val="en-US" w:eastAsia="en-US" w:bidi="en-US"/>
        </w:rPr>
        <w:t> </w:t>
      </w:r>
      <w:r w:rsidRPr="00E50A5B">
        <w:rPr>
          <w:rFonts w:ascii="Times New Roman" w:hAnsi="Times New Roman"/>
          <w:i/>
          <w:iCs/>
          <w:sz w:val="24"/>
          <w:szCs w:val="24"/>
          <w:lang w:eastAsia="en-US" w:bidi="en-US"/>
        </w:rPr>
        <w:t>точки</w:t>
      </w:r>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мыс</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Челюскин,</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мыс</w:t>
      </w:r>
      <w:r w:rsidRPr="00E50A5B">
        <w:rPr>
          <w:rFonts w:ascii="Times New Roman" w:hAnsi="Times New Roman"/>
          <w:sz w:val="24"/>
          <w:szCs w:val="24"/>
          <w:lang w:val="en-US" w:eastAsia="en-US" w:bidi="en-US"/>
        </w:rPr>
        <w:t> </w:t>
      </w:r>
      <w:proofErr w:type="spellStart"/>
      <w:r w:rsidRPr="00E50A5B">
        <w:rPr>
          <w:rFonts w:ascii="Times New Roman" w:hAnsi="Times New Roman"/>
          <w:sz w:val="24"/>
          <w:szCs w:val="24"/>
          <w:lang w:eastAsia="en-US" w:bidi="en-US"/>
        </w:rPr>
        <w:t>Пиай</w:t>
      </w:r>
      <w:proofErr w:type="spellEnd"/>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мыс</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Рока,</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мыс</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Дежнева.</w:t>
      </w:r>
    </w:p>
    <w:p w:rsidR="00162BBF" w:rsidRPr="00E50A5B" w:rsidRDefault="00162BBF" w:rsidP="00162BBF">
      <w:pPr>
        <w:spacing w:line="252" w:lineRule="auto"/>
        <w:ind w:left="1620" w:hanging="1620"/>
        <w:jc w:val="both"/>
        <w:rPr>
          <w:rFonts w:ascii="Times New Roman" w:hAnsi="Times New Roman"/>
          <w:sz w:val="24"/>
          <w:szCs w:val="24"/>
          <w:lang w:eastAsia="en-US" w:bidi="en-US"/>
        </w:rPr>
      </w:pPr>
      <w:r w:rsidRPr="00E50A5B">
        <w:rPr>
          <w:rFonts w:ascii="Times New Roman" w:hAnsi="Times New Roman"/>
          <w:i/>
          <w:iCs/>
          <w:sz w:val="24"/>
          <w:szCs w:val="24"/>
          <w:lang w:eastAsia="en-US" w:bidi="en-US"/>
        </w:rPr>
        <w:t>равнины</w:t>
      </w:r>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proofErr w:type="gramStart"/>
      <w:r w:rsidRPr="00E50A5B">
        <w:rPr>
          <w:rFonts w:ascii="Times New Roman" w:hAnsi="Times New Roman"/>
          <w:sz w:val="24"/>
          <w:szCs w:val="24"/>
          <w:lang w:eastAsia="en-US" w:bidi="en-US"/>
        </w:rPr>
        <w:t>Великая</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Китайская,</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Восточно-Европейская (Русская),</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Декан,</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w:t>
      </w:r>
      <w:proofErr w:type="spellStart"/>
      <w:r w:rsidRPr="00E50A5B">
        <w:rPr>
          <w:rFonts w:ascii="Times New Roman" w:hAnsi="Times New Roman"/>
          <w:sz w:val="24"/>
          <w:szCs w:val="24"/>
          <w:lang w:eastAsia="en-US" w:bidi="en-US"/>
        </w:rPr>
        <w:t>Западно-Сибирская</w:t>
      </w:r>
      <w:proofErr w:type="spellEnd"/>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Индо-Гангская</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низменность,</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Месопотамская</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низменность,</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Среднесибирское</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плоскогорье,</w:t>
      </w:r>
      <w:r w:rsidRPr="00E50A5B">
        <w:rPr>
          <w:rFonts w:ascii="Times New Roman" w:hAnsi="Times New Roman"/>
          <w:sz w:val="24"/>
          <w:szCs w:val="24"/>
          <w:lang w:val="en-US" w:eastAsia="en-US" w:bidi="en-US"/>
        </w:rPr>
        <w:t> </w:t>
      </w:r>
      <w:proofErr w:type="spellStart"/>
      <w:r w:rsidRPr="00E50A5B">
        <w:rPr>
          <w:rFonts w:ascii="Times New Roman" w:hAnsi="Times New Roman"/>
          <w:sz w:val="24"/>
          <w:szCs w:val="24"/>
          <w:lang w:eastAsia="en-US" w:bidi="en-US"/>
        </w:rPr>
        <w:t>Туранская</w:t>
      </w:r>
      <w:proofErr w:type="spellEnd"/>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низменность.</w:t>
      </w:r>
      <w:proofErr w:type="gramEnd"/>
    </w:p>
    <w:p w:rsidR="00162BBF" w:rsidRPr="00E50A5B" w:rsidRDefault="00162BBF" w:rsidP="00162BBF">
      <w:pPr>
        <w:spacing w:line="252" w:lineRule="auto"/>
        <w:ind w:left="1620" w:hanging="1620"/>
        <w:jc w:val="both"/>
        <w:rPr>
          <w:rFonts w:ascii="Times New Roman" w:hAnsi="Times New Roman"/>
          <w:sz w:val="24"/>
          <w:szCs w:val="24"/>
          <w:lang w:eastAsia="en-US" w:bidi="en-US"/>
        </w:rPr>
      </w:pPr>
      <w:r w:rsidRPr="00E50A5B">
        <w:rPr>
          <w:rFonts w:ascii="Times New Roman" w:hAnsi="Times New Roman"/>
          <w:i/>
          <w:iCs/>
          <w:sz w:val="24"/>
          <w:szCs w:val="24"/>
          <w:lang w:eastAsia="en-US" w:bidi="en-US"/>
        </w:rPr>
        <w:t>горы</w:t>
      </w:r>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proofErr w:type="gramStart"/>
      <w:r w:rsidRPr="00E50A5B">
        <w:rPr>
          <w:rFonts w:ascii="Times New Roman" w:hAnsi="Times New Roman"/>
          <w:sz w:val="24"/>
          <w:szCs w:val="24"/>
          <w:lang w:eastAsia="en-US" w:bidi="en-US"/>
        </w:rPr>
        <w:t>Альпы,</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Гималаи,</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Иранское</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нагорье,</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Кавказ,</w:t>
      </w:r>
      <w:r w:rsidRPr="00E50A5B">
        <w:rPr>
          <w:rFonts w:ascii="Times New Roman" w:hAnsi="Times New Roman"/>
          <w:sz w:val="24"/>
          <w:szCs w:val="24"/>
          <w:lang w:val="en-US" w:eastAsia="en-US" w:bidi="en-US"/>
        </w:rPr>
        <w:t> </w:t>
      </w:r>
      <w:proofErr w:type="spellStart"/>
      <w:r w:rsidRPr="00E50A5B">
        <w:rPr>
          <w:rFonts w:ascii="Times New Roman" w:hAnsi="Times New Roman"/>
          <w:sz w:val="24"/>
          <w:szCs w:val="24"/>
          <w:lang w:eastAsia="en-US" w:bidi="en-US"/>
        </w:rPr>
        <w:t>Куньлунь</w:t>
      </w:r>
      <w:proofErr w:type="spellEnd"/>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Памир,</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Тибетское</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нагорье</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(Тибет),</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Тянь-Шань</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Уральские.</w:t>
      </w:r>
      <w:proofErr w:type="gramEnd"/>
    </w:p>
    <w:p w:rsidR="00162BBF" w:rsidRPr="00E50A5B" w:rsidRDefault="00162BBF" w:rsidP="00162BBF">
      <w:pPr>
        <w:spacing w:line="252" w:lineRule="auto"/>
        <w:ind w:left="1620" w:hanging="1620"/>
        <w:jc w:val="both"/>
        <w:rPr>
          <w:rFonts w:ascii="Times New Roman" w:hAnsi="Times New Roman"/>
          <w:sz w:val="24"/>
          <w:szCs w:val="24"/>
          <w:lang w:eastAsia="en-US" w:bidi="en-US"/>
        </w:rPr>
      </w:pPr>
      <w:r w:rsidRPr="00E50A5B">
        <w:rPr>
          <w:rFonts w:ascii="Times New Roman" w:hAnsi="Times New Roman"/>
          <w:i/>
          <w:iCs/>
          <w:sz w:val="24"/>
          <w:szCs w:val="24"/>
          <w:lang w:eastAsia="en-US" w:bidi="en-US"/>
        </w:rPr>
        <w:t>вершины</w:t>
      </w:r>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гора</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Джомолунгма</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(Эверест),</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гора</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Монблан.</w:t>
      </w:r>
    </w:p>
    <w:p w:rsidR="00162BBF" w:rsidRPr="00E50A5B" w:rsidRDefault="00162BBF" w:rsidP="00162BBF">
      <w:pPr>
        <w:spacing w:line="252" w:lineRule="auto"/>
        <w:ind w:left="1620" w:hanging="1620"/>
        <w:jc w:val="both"/>
        <w:rPr>
          <w:rFonts w:ascii="Times New Roman" w:hAnsi="Times New Roman"/>
          <w:sz w:val="24"/>
          <w:szCs w:val="24"/>
          <w:lang w:eastAsia="en-US" w:bidi="en-US"/>
        </w:rPr>
      </w:pPr>
      <w:r w:rsidRPr="00E50A5B">
        <w:rPr>
          <w:rFonts w:ascii="Times New Roman" w:hAnsi="Times New Roman"/>
          <w:i/>
          <w:iCs/>
          <w:sz w:val="24"/>
          <w:szCs w:val="24"/>
          <w:lang w:eastAsia="en-US" w:bidi="en-US"/>
        </w:rPr>
        <w:t>вулканы</w:t>
      </w:r>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Ключевская</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Сопка,</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Кракатау,</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Фудзияма,</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Эльбрус.</w:t>
      </w:r>
    </w:p>
    <w:p w:rsidR="00162BBF" w:rsidRPr="00E50A5B" w:rsidRDefault="00162BBF" w:rsidP="00162BBF">
      <w:pPr>
        <w:spacing w:line="252" w:lineRule="auto"/>
        <w:ind w:left="1620" w:hanging="1620"/>
        <w:jc w:val="both"/>
        <w:rPr>
          <w:rFonts w:ascii="Times New Roman" w:hAnsi="Times New Roman"/>
          <w:sz w:val="24"/>
          <w:szCs w:val="24"/>
          <w:lang w:eastAsia="en-US" w:bidi="en-US"/>
        </w:rPr>
      </w:pPr>
      <w:r w:rsidRPr="00E50A5B">
        <w:rPr>
          <w:rFonts w:ascii="Times New Roman" w:hAnsi="Times New Roman"/>
          <w:i/>
          <w:iCs/>
          <w:sz w:val="24"/>
          <w:szCs w:val="24"/>
          <w:lang w:eastAsia="en-US" w:bidi="en-US"/>
        </w:rPr>
        <w:t>реки</w:t>
      </w:r>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proofErr w:type="gramStart"/>
      <w:r w:rsidRPr="00E50A5B">
        <w:rPr>
          <w:rFonts w:ascii="Times New Roman" w:hAnsi="Times New Roman"/>
          <w:sz w:val="24"/>
          <w:szCs w:val="24"/>
          <w:lang w:eastAsia="en-US" w:bidi="en-US"/>
        </w:rPr>
        <w:t>Амударья,</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Амур,</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Брахмапутра,</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Волга,</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Ганг,</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Дунай,</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Евфрат,</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Енисей,</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Инд,</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Лена,</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Меконг,</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Обь,</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Рейн,</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Сырдарья,</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Тигр,</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Хуанхэ,</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Янцзы.</w:t>
      </w:r>
      <w:proofErr w:type="gramEnd"/>
    </w:p>
    <w:p w:rsidR="00162BBF" w:rsidRPr="00E50A5B" w:rsidRDefault="00162BBF" w:rsidP="00162BBF">
      <w:pPr>
        <w:spacing w:line="252" w:lineRule="auto"/>
        <w:ind w:left="1620" w:hanging="1620"/>
        <w:jc w:val="both"/>
        <w:rPr>
          <w:rFonts w:ascii="Times New Roman" w:hAnsi="Times New Roman"/>
          <w:sz w:val="24"/>
          <w:szCs w:val="24"/>
          <w:lang w:eastAsia="en-US" w:bidi="en-US"/>
        </w:rPr>
      </w:pPr>
      <w:r w:rsidRPr="00E50A5B">
        <w:rPr>
          <w:rFonts w:ascii="Times New Roman" w:hAnsi="Times New Roman"/>
          <w:i/>
          <w:iCs/>
          <w:sz w:val="24"/>
          <w:szCs w:val="24"/>
          <w:lang w:eastAsia="en-US" w:bidi="en-US"/>
        </w:rPr>
        <w:t>озёра</w:t>
      </w:r>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Аральское</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море,</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Байкал,</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Каспийское</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море,</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Мёртвое</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море.</w:t>
      </w:r>
    </w:p>
    <w:p w:rsidR="00162BBF" w:rsidRPr="00E50A5B" w:rsidRDefault="00162BBF" w:rsidP="00162BBF">
      <w:pPr>
        <w:spacing w:line="252" w:lineRule="auto"/>
        <w:ind w:left="1620" w:hanging="1620"/>
        <w:jc w:val="both"/>
        <w:rPr>
          <w:rFonts w:ascii="Times New Roman" w:hAnsi="Times New Roman"/>
          <w:sz w:val="24"/>
          <w:szCs w:val="24"/>
          <w:lang w:eastAsia="en-US" w:bidi="en-US"/>
        </w:rPr>
      </w:pPr>
      <w:r w:rsidRPr="00E50A5B">
        <w:rPr>
          <w:rFonts w:ascii="Times New Roman" w:hAnsi="Times New Roman"/>
          <w:i/>
          <w:iCs/>
          <w:sz w:val="24"/>
          <w:szCs w:val="24"/>
          <w:lang w:eastAsia="en-US" w:bidi="en-US"/>
        </w:rPr>
        <w:t>пустыни</w:t>
      </w:r>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Большой</w:t>
      </w:r>
      <w:r w:rsidRPr="00E50A5B">
        <w:rPr>
          <w:rFonts w:ascii="Times New Roman" w:hAnsi="Times New Roman"/>
          <w:sz w:val="24"/>
          <w:szCs w:val="24"/>
          <w:lang w:val="en-US" w:eastAsia="en-US" w:bidi="en-US"/>
        </w:rPr>
        <w:t> </w:t>
      </w:r>
      <w:proofErr w:type="spellStart"/>
      <w:r w:rsidRPr="00E50A5B">
        <w:rPr>
          <w:rFonts w:ascii="Times New Roman" w:hAnsi="Times New Roman"/>
          <w:sz w:val="24"/>
          <w:szCs w:val="24"/>
          <w:lang w:eastAsia="en-US" w:bidi="en-US"/>
        </w:rPr>
        <w:t>Нефуд</w:t>
      </w:r>
      <w:proofErr w:type="spellEnd"/>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Гоби,</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Каракумы,</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w:t>
      </w:r>
      <w:proofErr w:type="spellStart"/>
      <w:r w:rsidRPr="00E50A5B">
        <w:rPr>
          <w:rFonts w:ascii="Times New Roman" w:hAnsi="Times New Roman"/>
          <w:sz w:val="24"/>
          <w:szCs w:val="24"/>
          <w:lang w:eastAsia="en-US" w:bidi="en-US"/>
        </w:rPr>
        <w:t>Руб-эль-Хали</w:t>
      </w:r>
      <w:proofErr w:type="spellEnd"/>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proofErr w:type="spellStart"/>
      <w:r w:rsidRPr="00E50A5B">
        <w:rPr>
          <w:rFonts w:ascii="Times New Roman" w:hAnsi="Times New Roman"/>
          <w:sz w:val="24"/>
          <w:szCs w:val="24"/>
          <w:lang w:eastAsia="en-US" w:bidi="en-US"/>
        </w:rPr>
        <w:t>Такла-Макан</w:t>
      </w:r>
      <w:proofErr w:type="spellEnd"/>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Тар.</w:t>
      </w:r>
    </w:p>
    <w:p w:rsidR="00162BBF" w:rsidRPr="00E50A5B" w:rsidRDefault="00162BBF" w:rsidP="00162BBF">
      <w:pPr>
        <w:spacing w:line="252" w:lineRule="auto"/>
        <w:ind w:left="1620" w:hanging="1620"/>
        <w:jc w:val="both"/>
        <w:rPr>
          <w:rFonts w:ascii="Times New Roman" w:hAnsi="Times New Roman"/>
          <w:sz w:val="24"/>
          <w:szCs w:val="24"/>
          <w:lang w:eastAsia="en-US" w:bidi="en-US"/>
        </w:rPr>
      </w:pPr>
      <w:r w:rsidRPr="00E50A5B">
        <w:rPr>
          <w:rFonts w:ascii="Times New Roman" w:hAnsi="Times New Roman"/>
          <w:i/>
          <w:iCs/>
          <w:sz w:val="24"/>
          <w:szCs w:val="24"/>
          <w:lang w:eastAsia="en-US" w:bidi="en-US"/>
        </w:rPr>
        <w:t>страны</w:t>
      </w:r>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proofErr w:type="gramStart"/>
      <w:r w:rsidRPr="00E50A5B">
        <w:rPr>
          <w:rFonts w:ascii="Times New Roman" w:hAnsi="Times New Roman"/>
          <w:sz w:val="24"/>
          <w:szCs w:val="24"/>
          <w:lang w:eastAsia="en-US" w:bidi="en-US"/>
        </w:rPr>
        <w:t>Бангладеш,</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Великобритания,</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Германия,</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Индия,</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Индонезия,</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Иран,</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Италия,</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Казахстан,</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Китай,</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Монголия,</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Пакистан,</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Россия,</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Саудовская</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Аравия,</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Франция,</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Япония.</w:t>
      </w:r>
      <w:proofErr w:type="gramEnd"/>
    </w:p>
    <w:p w:rsidR="00162BBF" w:rsidRPr="0019302D" w:rsidRDefault="00162BBF" w:rsidP="0019302D">
      <w:pPr>
        <w:spacing w:line="252" w:lineRule="auto"/>
        <w:ind w:left="1620" w:hanging="1620"/>
        <w:jc w:val="both"/>
        <w:rPr>
          <w:rFonts w:ascii="Times New Roman" w:hAnsi="Times New Roman"/>
          <w:sz w:val="24"/>
          <w:szCs w:val="24"/>
          <w:lang w:eastAsia="en-US" w:bidi="en-US"/>
        </w:rPr>
      </w:pPr>
      <w:r w:rsidRPr="00E50A5B">
        <w:rPr>
          <w:rFonts w:ascii="Times New Roman" w:hAnsi="Times New Roman"/>
          <w:i/>
          <w:iCs/>
          <w:sz w:val="24"/>
          <w:szCs w:val="24"/>
          <w:lang w:eastAsia="en-US" w:bidi="en-US"/>
        </w:rPr>
        <w:t>города</w:t>
      </w:r>
      <w:r w:rsidRPr="00E50A5B">
        <w:rPr>
          <w:rFonts w:ascii="Times New Roman" w:hAnsi="Times New Roman"/>
          <w:sz w:val="24"/>
          <w:szCs w:val="24"/>
          <w:lang w:eastAsia="en-US" w:bidi="en-US"/>
        </w:rPr>
        <w:t>:</w:t>
      </w:r>
      <w:r w:rsidRPr="00E50A5B">
        <w:rPr>
          <w:rFonts w:ascii="Times New Roman" w:hAnsi="Times New Roman"/>
          <w:sz w:val="24"/>
          <w:szCs w:val="24"/>
          <w:lang w:val="en-US" w:eastAsia="en-US" w:bidi="en-US"/>
        </w:rPr>
        <w:t> </w:t>
      </w:r>
      <w:proofErr w:type="gramStart"/>
      <w:r w:rsidRPr="00E50A5B">
        <w:rPr>
          <w:rFonts w:ascii="Times New Roman" w:hAnsi="Times New Roman"/>
          <w:sz w:val="24"/>
          <w:szCs w:val="24"/>
          <w:lang w:eastAsia="en-US" w:bidi="en-US"/>
        </w:rPr>
        <w:t>Астана,</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Берлин,</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Дакка,</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Дели,</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Джакарта,</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Исламабад,</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Лондон,</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Москва,</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Париж,</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Пекин,</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Рим,</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Тегеран,</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Токио,</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Улан-Батор,</w:t>
      </w:r>
      <w:r w:rsidRPr="00E50A5B">
        <w:rPr>
          <w:rFonts w:ascii="Times New Roman" w:hAnsi="Times New Roman"/>
          <w:sz w:val="24"/>
          <w:szCs w:val="24"/>
          <w:lang w:val="en-US" w:eastAsia="en-US" w:bidi="en-US"/>
        </w:rPr>
        <w:t> </w:t>
      </w:r>
      <w:r w:rsidRPr="00E50A5B">
        <w:rPr>
          <w:rFonts w:ascii="Times New Roman" w:hAnsi="Times New Roman"/>
          <w:sz w:val="24"/>
          <w:szCs w:val="24"/>
          <w:lang w:eastAsia="en-US" w:bidi="en-US"/>
        </w:rPr>
        <w:t xml:space="preserve"> Эр-Рияд.</w:t>
      </w:r>
      <w:proofErr w:type="gramEnd"/>
    </w:p>
    <w:p w:rsidR="00162BBF" w:rsidRPr="0019302D" w:rsidRDefault="00162BBF" w:rsidP="00162BBF">
      <w:pPr>
        <w:spacing w:before="100" w:beforeAutospacing="1" w:after="100" w:afterAutospacing="1" w:line="240" w:lineRule="auto"/>
        <w:ind w:firstLine="709"/>
        <w:jc w:val="center"/>
        <w:rPr>
          <w:rFonts w:ascii="Times New Roman" w:hAnsi="Times New Roman"/>
          <w:b/>
          <w:sz w:val="28"/>
          <w:szCs w:val="28"/>
        </w:rPr>
      </w:pPr>
      <w:r w:rsidRPr="0019302D">
        <w:rPr>
          <w:rFonts w:ascii="Times New Roman" w:hAnsi="Times New Roman"/>
          <w:b/>
          <w:sz w:val="28"/>
          <w:szCs w:val="28"/>
        </w:rPr>
        <w:t>Требования к уровню подготовки учащихся 8 класса:</w:t>
      </w:r>
    </w:p>
    <w:p w:rsidR="00162BBF" w:rsidRPr="00E50A5B" w:rsidRDefault="00162BBF" w:rsidP="00162BBF">
      <w:pPr>
        <w:spacing w:before="100" w:beforeAutospacing="1" w:after="100" w:afterAutospacing="1" w:line="240" w:lineRule="auto"/>
        <w:ind w:firstLine="709"/>
        <w:rPr>
          <w:rFonts w:ascii="Times New Roman" w:hAnsi="Times New Roman"/>
          <w:sz w:val="24"/>
          <w:szCs w:val="24"/>
        </w:rPr>
      </w:pPr>
      <w:r w:rsidRPr="00E50A5B">
        <w:rPr>
          <w:rFonts w:ascii="Times New Roman" w:hAnsi="Times New Roman"/>
          <w:b/>
          <w:bCs/>
          <w:sz w:val="24"/>
          <w:szCs w:val="24"/>
        </w:rPr>
        <w:t xml:space="preserve"> Знать (понимать):</w:t>
      </w:r>
    </w:p>
    <w:p w:rsidR="00162BBF" w:rsidRPr="00E50A5B" w:rsidRDefault="00162BBF" w:rsidP="00162BBF">
      <w:pPr>
        <w:spacing w:before="100" w:beforeAutospacing="1" w:after="100" w:afterAutospacing="1" w:line="240" w:lineRule="auto"/>
        <w:ind w:firstLine="709"/>
        <w:rPr>
          <w:rFonts w:ascii="Times New Roman" w:hAnsi="Times New Roman"/>
          <w:sz w:val="24"/>
          <w:szCs w:val="24"/>
        </w:rPr>
      </w:pPr>
      <w:r w:rsidRPr="00E50A5B">
        <w:rPr>
          <w:rFonts w:ascii="Times New Roman" w:hAnsi="Times New Roman"/>
          <w:sz w:val="24"/>
          <w:szCs w:val="24"/>
        </w:rPr>
        <w:t> - географические особенности природных регионов России; основные географические объекты;</w:t>
      </w:r>
    </w:p>
    <w:p w:rsidR="00162BBF" w:rsidRPr="00E50A5B" w:rsidRDefault="00162BBF" w:rsidP="00162BBF">
      <w:pPr>
        <w:spacing w:before="100" w:beforeAutospacing="1" w:after="100" w:afterAutospacing="1" w:line="240" w:lineRule="auto"/>
        <w:ind w:firstLine="709"/>
        <w:rPr>
          <w:rFonts w:ascii="Times New Roman" w:hAnsi="Times New Roman"/>
          <w:sz w:val="24"/>
          <w:szCs w:val="24"/>
        </w:rPr>
      </w:pPr>
      <w:r w:rsidRPr="00E50A5B">
        <w:rPr>
          <w:rFonts w:ascii="Times New Roman" w:hAnsi="Times New Roman"/>
          <w:sz w:val="24"/>
          <w:szCs w:val="24"/>
        </w:rPr>
        <w:t> - причины, обуславливающие разнообразие природы нашей Родины;</w:t>
      </w:r>
    </w:p>
    <w:p w:rsidR="00162BBF" w:rsidRPr="00E50A5B" w:rsidRDefault="00162BBF" w:rsidP="00162BBF">
      <w:pPr>
        <w:spacing w:before="100" w:beforeAutospacing="1" w:after="100" w:afterAutospacing="1" w:line="240" w:lineRule="auto"/>
        <w:ind w:firstLine="709"/>
        <w:rPr>
          <w:rFonts w:ascii="Times New Roman" w:hAnsi="Times New Roman"/>
          <w:sz w:val="24"/>
          <w:szCs w:val="24"/>
        </w:rPr>
      </w:pPr>
      <w:r w:rsidRPr="00E50A5B">
        <w:rPr>
          <w:rFonts w:ascii="Times New Roman" w:hAnsi="Times New Roman"/>
          <w:sz w:val="24"/>
          <w:szCs w:val="24"/>
        </w:rPr>
        <w:t> - связи между географическим положением, природными условиями и хозяйственными особенностями отдельных регионов страны;</w:t>
      </w:r>
    </w:p>
    <w:p w:rsidR="00162BBF" w:rsidRPr="00E50A5B" w:rsidRDefault="00162BBF" w:rsidP="00162BBF">
      <w:pPr>
        <w:spacing w:before="100" w:beforeAutospacing="1" w:after="100" w:afterAutospacing="1" w:line="240" w:lineRule="auto"/>
        <w:ind w:firstLine="709"/>
        <w:rPr>
          <w:rFonts w:ascii="Times New Roman" w:hAnsi="Times New Roman"/>
          <w:sz w:val="24"/>
          <w:szCs w:val="24"/>
        </w:rPr>
      </w:pPr>
      <w:r w:rsidRPr="00E50A5B">
        <w:rPr>
          <w:rFonts w:ascii="Times New Roman" w:hAnsi="Times New Roman"/>
          <w:sz w:val="24"/>
          <w:szCs w:val="24"/>
        </w:rPr>
        <w:t> - крупнейшие городские агломерации нашей страны;</w:t>
      </w:r>
    </w:p>
    <w:p w:rsidR="00162BBF" w:rsidRPr="00E50A5B" w:rsidRDefault="00162BBF" w:rsidP="00162BBF">
      <w:pPr>
        <w:spacing w:before="100" w:beforeAutospacing="1" w:after="100" w:afterAutospacing="1" w:line="240" w:lineRule="auto"/>
        <w:ind w:firstLine="709"/>
        <w:rPr>
          <w:rFonts w:ascii="Times New Roman" w:hAnsi="Times New Roman"/>
          <w:sz w:val="24"/>
          <w:szCs w:val="24"/>
        </w:rPr>
      </w:pPr>
      <w:r w:rsidRPr="00E50A5B">
        <w:rPr>
          <w:rFonts w:ascii="Times New Roman" w:hAnsi="Times New Roman"/>
          <w:sz w:val="24"/>
          <w:szCs w:val="24"/>
        </w:rPr>
        <w:lastRenderedPageBreak/>
        <w:t xml:space="preserve"> - причины возникновения </w:t>
      </w:r>
      <w:proofErr w:type="spellStart"/>
      <w:r w:rsidRPr="00E50A5B">
        <w:rPr>
          <w:rFonts w:ascii="Times New Roman" w:hAnsi="Times New Roman"/>
          <w:sz w:val="24"/>
          <w:szCs w:val="24"/>
        </w:rPr>
        <w:t>геоэкологических</w:t>
      </w:r>
      <w:proofErr w:type="spellEnd"/>
      <w:r w:rsidRPr="00E50A5B">
        <w:rPr>
          <w:rFonts w:ascii="Times New Roman" w:hAnsi="Times New Roman"/>
          <w:sz w:val="24"/>
          <w:szCs w:val="24"/>
        </w:rPr>
        <w:t xml:space="preserve"> проблем, а также меры по их предотвращению;</w:t>
      </w:r>
    </w:p>
    <w:p w:rsidR="00162BBF" w:rsidRPr="00E50A5B" w:rsidRDefault="00162BBF" w:rsidP="00162BBF">
      <w:pPr>
        <w:spacing w:before="100" w:beforeAutospacing="1" w:after="100" w:afterAutospacing="1" w:line="240" w:lineRule="auto"/>
        <w:ind w:firstLine="709"/>
        <w:jc w:val="both"/>
        <w:rPr>
          <w:rFonts w:ascii="Times New Roman" w:hAnsi="Times New Roman"/>
          <w:sz w:val="24"/>
          <w:szCs w:val="24"/>
        </w:rPr>
      </w:pPr>
      <w:r w:rsidRPr="00E50A5B">
        <w:rPr>
          <w:rFonts w:ascii="Times New Roman" w:hAnsi="Times New Roman"/>
          <w:b/>
          <w:bCs/>
          <w:sz w:val="24"/>
          <w:szCs w:val="24"/>
        </w:rPr>
        <w:t xml:space="preserve"> Уметь:</w:t>
      </w:r>
      <w:r w:rsidRPr="00E50A5B">
        <w:rPr>
          <w:rFonts w:ascii="Times New Roman" w:hAnsi="Times New Roman"/>
          <w:sz w:val="24"/>
          <w:szCs w:val="24"/>
        </w:rPr>
        <w:t xml:space="preserve"> 1. Давать характеристики крупных регионов нашей страны, в том числе с использованием карт атласа;</w:t>
      </w:r>
    </w:p>
    <w:p w:rsidR="00162BBF" w:rsidRPr="00E50A5B" w:rsidRDefault="00162BBF" w:rsidP="00162BBF">
      <w:pPr>
        <w:spacing w:before="100" w:beforeAutospacing="1" w:after="100" w:afterAutospacing="1" w:line="240" w:lineRule="auto"/>
        <w:ind w:firstLine="709"/>
        <w:jc w:val="both"/>
        <w:rPr>
          <w:rFonts w:ascii="Times New Roman" w:hAnsi="Times New Roman"/>
          <w:sz w:val="24"/>
          <w:szCs w:val="24"/>
        </w:rPr>
      </w:pPr>
      <w:r w:rsidRPr="00E50A5B">
        <w:rPr>
          <w:rFonts w:ascii="Times New Roman" w:hAnsi="Times New Roman"/>
          <w:sz w:val="24"/>
          <w:szCs w:val="24"/>
        </w:rPr>
        <w:t> 2. Приводить примеры рационального природопользования; прогнозировать изменения природных объектов в результате хозяйственной деятельности человека;</w:t>
      </w:r>
    </w:p>
    <w:p w:rsidR="00162BBF" w:rsidRPr="00E50A5B" w:rsidRDefault="00162BBF" w:rsidP="00162BBF">
      <w:pPr>
        <w:spacing w:before="100" w:beforeAutospacing="1" w:after="100" w:afterAutospacing="1" w:line="240" w:lineRule="auto"/>
        <w:ind w:firstLine="709"/>
        <w:jc w:val="center"/>
        <w:outlineLvl w:val="1"/>
        <w:rPr>
          <w:rFonts w:ascii="Times New Roman" w:hAnsi="Times New Roman"/>
          <w:b/>
          <w:bCs/>
          <w:sz w:val="24"/>
          <w:szCs w:val="24"/>
        </w:rPr>
      </w:pPr>
      <w:r w:rsidRPr="00E50A5B">
        <w:rPr>
          <w:rFonts w:ascii="Times New Roman" w:hAnsi="Times New Roman"/>
          <w:b/>
          <w:bCs/>
          <w:sz w:val="24"/>
          <w:szCs w:val="24"/>
        </w:rPr>
        <w:t>Географическая номенклатура</w:t>
      </w:r>
    </w:p>
    <w:p w:rsidR="00162BBF" w:rsidRPr="00E50A5B" w:rsidRDefault="00162BBF" w:rsidP="00162BBF">
      <w:pPr>
        <w:spacing w:before="100" w:beforeAutospacing="1" w:after="100" w:afterAutospacing="1" w:line="240" w:lineRule="auto"/>
        <w:ind w:firstLine="709"/>
        <w:jc w:val="both"/>
        <w:rPr>
          <w:rFonts w:ascii="Times New Roman" w:hAnsi="Times New Roman"/>
          <w:sz w:val="24"/>
          <w:szCs w:val="24"/>
        </w:rPr>
      </w:pPr>
      <w:r w:rsidRPr="00E50A5B">
        <w:rPr>
          <w:rFonts w:ascii="Times New Roman" w:hAnsi="Times New Roman"/>
          <w:sz w:val="24"/>
          <w:szCs w:val="24"/>
          <w:u w:val="single"/>
        </w:rPr>
        <w:t>Крайние точки</w:t>
      </w:r>
      <w:r w:rsidRPr="00E50A5B">
        <w:rPr>
          <w:rFonts w:ascii="Times New Roman" w:hAnsi="Times New Roman"/>
          <w:sz w:val="24"/>
          <w:szCs w:val="24"/>
        </w:rPr>
        <w:t xml:space="preserve">: мыс Флигели, мыс Челюскин, гора </w:t>
      </w:r>
      <w:proofErr w:type="spellStart"/>
      <w:r w:rsidRPr="00E50A5B">
        <w:rPr>
          <w:rFonts w:ascii="Times New Roman" w:hAnsi="Times New Roman"/>
          <w:sz w:val="24"/>
          <w:szCs w:val="24"/>
        </w:rPr>
        <w:t>Базардюзю</w:t>
      </w:r>
      <w:proofErr w:type="spellEnd"/>
      <w:r w:rsidRPr="00E50A5B">
        <w:rPr>
          <w:rFonts w:ascii="Times New Roman" w:hAnsi="Times New Roman"/>
          <w:sz w:val="24"/>
          <w:szCs w:val="24"/>
        </w:rPr>
        <w:t>, Куршская коса.</w:t>
      </w:r>
    </w:p>
    <w:p w:rsidR="00162BBF" w:rsidRPr="00E50A5B" w:rsidRDefault="00162BBF" w:rsidP="00162BBF">
      <w:pPr>
        <w:spacing w:before="100" w:beforeAutospacing="1" w:after="100" w:afterAutospacing="1" w:line="240" w:lineRule="auto"/>
        <w:ind w:firstLine="709"/>
        <w:jc w:val="both"/>
        <w:rPr>
          <w:rFonts w:ascii="Times New Roman" w:hAnsi="Times New Roman"/>
          <w:sz w:val="24"/>
          <w:szCs w:val="24"/>
        </w:rPr>
      </w:pPr>
      <w:r w:rsidRPr="00E50A5B">
        <w:rPr>
          <w:rFonts w:ascii="Times New Roman" w:hAnsi="Times New Roman"/>
          <w:sz w:val="24"/>
          <w:szCs w:val="24"/>
          <w:u w:val="single"/>
        </w:rPr>
        <w:t>Моря</w:t>
      </w:r>
      <w:r w:rsidRPr="00E50A5B">
        <w:rPr>
          <w:rFonts w:ascii="Times New Roman" w:hAnsi="Times New Roman"/>
          <w:sz w:val="24"/>
          <w:szCs w:val="24"/>
        </w:rPr>
        <w:t xml:space="preserve">: Баренцево, Белое, Лаптевых, Карское, </w:t>
      </w:r>
      <w:proofErr w:type="spellStart"/>
      <w:r w:rsidRPr="00E50A5B">
        <w:rPr>
          <w:rFonts w:ascii="Times New Roman" w:hAnsi="Times New Roman"/>
          <w:sz w:val="24"/>
          <w:szCs w:val="24"/>
        </w:rPr>
        <w:t>Восточно-Сибирское</w:t>
      </w:r>
      <w:proofErr w:type="spellEnd"/>
      <w:r w:rsidRPr="00E50A5B">
        <w:rPr>
          <w:rFonts w:ascii="Times New Roman" w:hAnsi="Times New Roman"/>
          <w:sz w:val="24"/>
          <w:szCs w:val="24"/>
        </w:rPr>
        <w:t>, Чукотское, Берингово, Охотское, Японское, Балтийское, Черное, Азовское, Каспийское море-озеро.</w:t>
      </w:r>
    </w:p>
    <w:p w:rsidR="00162BBF" w:rsidRPr="00E50A5B" w:rsidRDefault="00162BBF" w:rsidP="00162BBF">
      <w:pPr>
        <w:spacing w:before="100" w:beforeAutospacing="1" w:after="100" w:afterAutospacing="1" w:line="240" w:lineRule="auto"/>
        <w:ind w:firstLine="709"/>
        <w:jc w:val="both"/>
        <w:rPr>
          <w:rFonts w:ascii="Times New Roman" w:hAnsi="Times New Roman"/>
          <w:sz w:val="24"/>
          <w:szCs w:val="24"/>
        </w:rPr>
      </w:pPr>
      <w:r w:rsidRPr="00E50A5B">
        <w:rPr>
          <w:rFonts w:ascii="Times New Roman" w:hAnsi="Times New Roman"/>
          <w:sz w:val="24"/>
          <w:szCs w:val="24"/>
          <w:u w:val="single"/>
        </w:rPr>
        <w:t>Заливы</w:t>
      </w:r>
      <w:r w:rsidRPr="00E50A5B">
        <w:rPr>
          <w:rFonts w:ascii="Times New Roman" w:hAnsi="Times New Roman"/>
          <w:sz w:val="24"/>
          <w:szCs w:val="24"/>
        </w:rPr>
        <w:t xml:space="preserve">: </w:t>
      </w:r>
      <w:proofErr w:type="spellStart"/>
      <w:proofErr w:type="gramStart"/>
      <w:r w:rsidRPr="00E50A5B">
        <w:rPr>
          <w:rFonts w:ascii="Times New Roman" w:hAnsi="Times New Roman"/>
          <w:sz w:val="24"/>
          <w:szCs w:val="24"/>
        </w:rPr>
        <w:t>Гданьский</w:t>
      </w:r>
      <w:proofErr w:type="spellEnd"/>
      <w:r w:rsidRPr="00E50A5B">
        <w:rPr>
          <w:rFonts w:ascii="Times New Roman" w:hAnsi="Times New Roman"/>
          <w:sz w:val="24"/>
          <w:szCs w:val="24"/>
        </w:rPr>
        <w:t xml:space="preserve">, Финский, Кандалакшский, Онежская губа, </w:t>
      </w:r>
      <w:proofErr w:type="spellStart"/>
      <w:r w:rsidRPr="00E50A5B">
        <w:rPr>
          <w:rFonts w:ascii="Times New Roman" w:hAnsi="Times New Roman"/>
          <w:sz w:val="24"/>
          <w:szCs w:val="24"/>
        </w:rPr>
        <w:t>Байдарацкая</w:t>
      </w:r>
      <w:proofErr w:type="spellEnd"/>
      <w:r w:rsidRPr="00E50A5B">
        <w:rPr>
          <w:rFonts w:ascii="Times New Roman" w:hAnsi="Times New Roman"/>
          <w:sz w:val="24"/>
          <w:szCs w:val="24"/>
        </w:rPr>
        <w:t xml:space="preserve"> губа, Обская губа, Енисейский, </w:t>
      </w:r>
      <w:proofErr w:type="spellStart"/>
      <w:r w:rsidRPr="00E50A5B">
        <w:rPr>
          <w:rFonts w:ascii="Times New Roman" w:hAnsi="Times New Roman"/>
          <w:sz w:val="24"/>
          <w:szCs w:val="24"/>
        </w:rPr>
        <w:t>Пенжинская</w:t>
      </w:r>
      <w:proofErr w:type="spellEnd"/>
      <w:r w:rsidRPr="00E50A5B">
        <w:rPr>
          <w:rFonts w:ascii="Times New Roman" w:hAnsi="Times New Roman"/>
          <w:sz w:val="24"/>
          <w:szCs w:val="24"/>
        </w:rPr>
        <w:t xml:space="preserve"> губа, Петра Великого.</w:t>
      </w:r>
      <w:proofErr w:type="gramEnd"/>
    </w:p>
    <w:p w:rsidR="00162BBF" w:rsidRPr="00E50A5B" w:rsidRDefault="00162BBF" w:rsidP="00162BBF">
      <w:pPr>
        <w:spacing w:before="100" w:beforeAutospacing="1" w:after="100" w:afterAutospacing="1" w:line="240" w:lineRule="auto"/>
        <w:ind w:firstLine="709"/>
        <w:jc w:val="both"/>
        <w:rPr>
          <w:rFonts w:ascii="Times New Roman" w:hAnsi="Times New Roman"/>
          <w:sz w:val="24"/>
          <w:szCs w:val="24"/>
        </w:rPr>
      </w:pPr>
      <w:r w:rsidRPr="00E50A5B">
        <w:rPr>
          <w:rFonts w:ascii="Times New Roman" w:hAnsi="Times New Roman"/>
          <w:sz w:val="24"/>
          <w:szCs w:val="24"/>
          <w:u w:val="single"/>
        </w:rPr>
        <w:t>Проливы</w:t>
      </w:r>
      <w:r w:rsidRPr="00E50A5B">
        <w:rPr>
          <w:rFonts w:ascii="Times New Roman" w:hAnsi="Times New Roman"/>
          <w:sz w:val="24"/>
          <w:szCs w:val="24"/>
        </w:rPr>
        <w:t xml:space="preserve">: Лаперуза, </w:t>
      </w:r>
      <w:proofErr w:type="spellStart"/>
      <w:r w:rsidRPr="00E50A5B">
        <w:rPr>
          <w:rFonts w:ascii="Times New Roman" w:hAnsi="Times New Roman"/>
          <w:sz w:val="24"/>
          <w:szCs w:val="24"/>
        </w:rPr>
        <w:t>Кунаширский</w:t>
      </w:r>
      <w:proofErr w:type="spellEnd"/>
      <w:r w:rsidRPr="00E50A5B">
        <w:rPr>
          <w:rFonts w:ascii="Times New Roman" w:hAnsi="Times New Roman"/>
          <w:sz w:val="24"/>
          <w:szCs w:val="24"/>
        </w:rPr>
        <w:t xml:space="preserve">, </w:t>
      </w:r>
      <w:proofErr w:type="gramStart"/>
      <w:r w:rsidRPr="00E50A5B">
        <w:rPr>
          <w:rFonts w:ascii="Times New Roman" w:hAnsi="Times New Roman"/>
          <w:sz w:val="24"/>
          <w:szCs w:val="24"/>
        </w:rPr>
        <w:t>Керченский</w:t>
      </w:r>
      <w:proofErr w:type="gramEnd"/>
      <w:r w:rsidRPr="00E50A5B">
        <w:rPr>
          <w:rFonts w:ascii="Times New Roman" w:hAnsi="Times New Roman"/>
          <w:sz w:val="24"/>
          <w:szCs w:val="24"/>
        </w:rPr>
        <w:t>, Берингов, Татарский.</w:t>
      </w:r>
    </w:p>
    <w:p w:rsidR="00162BBF" w:rsidRPr="00E50A5B" w:rsidRDefault="00162BBF" w:rsidP="00162BBF">
      <w:pPr>
        <w:spacing w:before="100" w:beforeAutospacing="1" w:after="100" w:afterAutospacing="1" w:line="240" w:lineRule="auto"/>
        <w:ind w:firstLine="709"/>
        <w:jc w:val="both"/>
        <w:rPr>
          <w:rFonts w:ascii="Times New Roman" w:hAnsi="Times New Roman"/>
          <w:sz w:val="24"/>
          <w:szCs w:val="24"/>
        </w:rPr>
      </w:pPr>
      <w:r w:rsidRPr="00E50A5B">
        <w:rPr>
          <w:rFonts w:ascii="Times New Roman" w:hAnsi="Times New Roman"/>
          <w:sz w:val="24"/>
          <w:szCs w:val="24"/>
          <w:u w:val="single"/>
        </w:rPr>
        <w:t>Острова</w:t>
      </w:r>
      <w:r w:rsidRPr="00E50A5B">
        <w:rPr>
          <w:rFonts w:ascii="Times New Roman" w:hAnsi="Times New Roman"/>
          <w:sz w:val="24"/>
          <w:szCs w:val="24"/>
        </w:rPr>
        <w:t xml:space="preserve">: </w:t>
      </w:r>
      <w:proofErr w:type="gramStart"/>
      <w:r w:rsidRPr="00E50A5B">
        <w:rPr>
          <w:rFonts w:ascii="Times New Roman" w:hAnsi="Times New Roman"/>
          <w:sz w:val="24"/>
          <w:szCs w:val="24"/>
        </w:rPr>
        <w:t xml:space="preserve">Земля </w:t>
      </w:r>
      <w:proofErr w:type="spellStart"/>
      <w:r w:rsidRPr="00E50A5B">
        <w:rPr>
          <w:rFonts w:ascii="Times New Roman" w:hAnsi="Times New Roman"/>
          <w:sz w:val="24"/>
          <w:szCs w:val="24"/>
        </w:rPr>
        <w:t>Фраца</w:t>
      </w:r>
      <w:proofErr w:type="spellEnd"/>
      <w:r w:rsidRPr="00E50A5B">
        <w:rPr>
          <w:rFonts w:ascii="Times New Roman" w:hAnsi="Times New Roman"/>
          <w:sz w:val="24"/>
          <w:szCs w:val="24"/>
        </w:rPr>
        <w:t xml:space="preserve"> Иосифа, Новая Земля, Новосибирские, Северная Земля, Врангеля, Сахалин, Курильские, Соловецкие, </w:t>
      </w:r>
      <w:proofErr w:type="spellStart"/>
      <w:r w:rsidRPr="00E50A5B">
        <w:rPr>
          <w:rFonts w:ascii="Times New Roman" w:hAnsi="Times New Roman"/>
          <w:sz w:val="24"/>
          <w:szCs w:val="24"/>
        </w:rPr>
        <w:t>Колгуев</w:t>
      </w:r>
      <w:proofErr w:type="spellEnd"/>
      <w:r w:rsidRPr="00E50A5B">
        <w:rPr>
          <w:rFonts w:ascii="Times New Roman" w:hAnsi="Times New Roman"/>
          <w:sz w:val="24"/>
          <w:szCs w:val="24"/>
        </w:rPr>
        <w:t>, Вайгач, Кижи, Валаам, Командорские.</w:t>
      </w:r>
      <w:proofErr w:type="gramEnd"/>
    </w:p>
    <w:p w:rsidR="00162BBF" w:rsidRPr="00E50A5B" w:rsidRDefault="00162BBF" w:rsidP="00162BBF">
      <w:pPr>
        <w:spacing w:before="100" w:beforeAutospacing="1" w:after="100" w:afterAutospacing="1" w:line="240" w:lineRule="auto"/>
        <w:ind w:firstLine="709"/>
        <w:jc w:val="both"/>
        <w:rPr>
          <w:rFonts w:ascii="Times New Roman" w:hAnsi="Times New Roman"/>
          <w:sz w:val="24"/>
          <w:szCs w:val="24"/>
        </w:rPr>
      </w:pPr>
      <w:r w:rsidRPr="00E50A5B">
        <w:rPr>
          <w:rFonts w:ascii="Times New Roman" w:hAnsi="Times New Roman"/>
          <w:sz w:val="24"/>
          <w:szCs w:val="24"/>
          <w:u w:val="single"/>
        </w:rPr>
        <w:t>Полуострова</w:t>
      </w:r>
      <w:r w:rsidRPr="00E50A5B">
        <w:rPr>
          <w:rFonts w:ascii="Times New Roman" w:hAnsi="Times New Roman"/>
          <w:sz w:val="24"/>
          <w:szCs w:val="24"/>
        </w:rPr>
        <w:t xml:space="preserve">: Камчатка, Ямал, Таймыр, Кольский, Канин, Рыбачий, Таманский, </w:t>
      </w:r>
      <w:proofErr w:type="spellStart"/>
      <w:r w:rsidRPr="00E50A5B">
        <w:rPr>
          <w:rFonts w:ascii="Times New Roman" w:hAnsi="Times New Roman"/>
          <w:sz w:val="24"/>
          <w:szCs w:val="24"/>
        </w:rPr>
        <w:t>Гыданьский</w:t>
      </w:r>
      <w:proofErr w:type="spellEnd"/>
      <w:r w:rsidRPr="00E50A5B">
        <w:rPr>
          <w:rFonts w:ascii="Times New Roman" w:hAnsi="Times New Roman"/>
          <w:sz w:val="24"/>
          <w:szCs w:val="24"/>
        </w:rPr>
        <w:t>, Чукотский.</w:t>
      </w:r>
    </w:p>
    <w:p w:rsidR="00162BBF" w:rsidRPr="00E50A5B" w:rsidRDefault="00162BBF" w:rsidP="00162BBF">
      <w:pPr>
        <w:spacing w:before="100" w:beforeAutospacing="1" w:after="100" w:afterAutospacing="1" w:line="240" w:lineRule="auto"/>
        <w:ind w:firstLine="709"/>
        <w:jc w:val="both"/>
        <w:rPr>
          <w:rFonts w:ascii="Times New Roman" w:hAnsi="Times New Roman"/>
          <w:sz w:val="24"/>
          <w:szCs w:val="24"/>
        </w:rPr>
      </w:pPr>
      <w:r w:rsidRPr="00E50A5B">
        <w:rPr>
          <w:rFonts w:ascii="Times New Roman" w:hAnsi="Times New Roman"/>
          <w:sz w:val="24"/>
          <w:szCs w:val="24"/>
          <w:u w:val="single"/>
        </w:rPr>
        <w:t>Реки</w:t>
      </w:r>
      <w:r w:rsidRPr="00E50A5B">
        <w:rPr>
          <w:rFonts w:ascii="Times New Roman" w:hAnsi="Times New Roman"/>
          <w:sz w:val="24"/>
          <w:szCs w:val="24"/>
        </w:rPr>
        <w:t xml:space="preserve">: </w:t>
      </w:r>
      <w:proofErr w:type="gramStart"/>
      <w:r w:rsidRPr="00E50A5B">
        <w:rPr>
          <w:rFonts w:ascii="Times New Roman" w:hAnsi="Times New Roman"/>
          <w:sz w:val="24"/>
          <w:szCs w:val="24"/>
        </w:rPr>
        <w:t xml:space="preserve">Волга, Дон, Обь, Иртыш, Лена, Енисей, Ангара, Яна, Индигирка, Колыма, Анадырь, Амур, Зея, Бурея, Шилка, </w:t>
      </w:r>
      <w:proofErr w:type="spellStart"/>
      <w:r w:rsidRPr="00E50A5B">
        <w:rPr>
          <w:rFonts w:ascii="Times New Roman" w:hAnsi="Times New Roman"/>
          <w:sz w:val="24"/>
          <w:szCs w:val="24"/>
        </w:rPr>
        <w:t>Аргунь</w:t>
      </w:r>
      <w:proofErr w:type="spellEnd"/>
      <w:r w:rsidRPr="00E50A5B">
        <w:rPr>
          <w:rFonts w:ascii="Times New Roman" w:hAnsi="Times New Roman"/>
          <w:sz w:val="24"/>
          <w:szCs w:val="24"/>
        </w:rPr>
        <w:t xml:space="preserve">, Северная Двина, Печора, Онега, Мезень, Ока, Вятка, Кама, Нева, Кубань, Кума, Терек, Урал, Белая, Чусовая, Исеть, Бия, Катунь, Тобол, Ишим, </w:t>
      </w:r>
      <w:proofErr w:type="spellStart"/>
      <w:r w:rsidRPr="00E50A5B">
        <w:rPr>
          <w:rFonts w:ascii="Times New Roman" w:hAnsi="Times New Roman"/>
          <w:sz w:val="24"/>
          <w:szCs w:val="24"/>
        </w:rPr>
        <w:t>Пур</w:t>
      </w:r>
      <w:proofErr w:type="spellEnd"/>
      <w:r w:rsidRPr="00E50A5B">
        <w:rPr>
          <w:rFonts w:ascii="Times New Roman" w:hAnsi="Times New Roman"/>
          <w:sz w:val="24"/>
          <w:szCs w:val="24"/>
        </w:rPr>
        <w:t>, Таз, Нижняя Тунгуска, Подкаменная Тунгуска, Вилюй, Алдан, Хатанга, Селенга, Оленек, Уссури, Камчатка.</w:t>
      </w:r>
      <w:proofErr w:type="gramEnd"/>
    </w:p>
    <w:p w:rsidR="00162BBF" w:rsidRPr="00E50A5B" w:rsidRDefault="00162BBF" w:rsidP="00162BBF">
      <w:pPr>
        <w:spacing w:before="100" w:beforeAutospacing="1" w:after="100" w:afterAutospacing="1" w:line="240" w:lineRule="auto"/>
        <w:ind w:firstLine="709"/>
        <w:jc w:val="both"/>
        <w:rPr>
          <w:rFonts w:ascii="Times New Roman" w:hAnsi="Times New Roman"/>
          <w:sz w:val="24"/>
          <w:szCs w:val="24"/>
        </w:rPr>
      </w:pPr>
      <w:r w:rsidRPr="00E50A5B">
        <w:rPr>
          <w:rFonts w:ascii="Times New Roman" w:hAnsi="Times New Roman"/>
          <w:sz w:val="24"/>
          <w:szCs w:val="24"/>
          <w:u w:val="single"/>
        </w:rPr>
        <w:t>Озера</w:t>
      </w:r>
      <w:r w:rsidRPr="00E50A5B">
        <w:rPr>
          <w:rFonts w:ascii="Times New Roman" w:hAnsi="Times New Roman"/>
          <w:sz w:val="24"/>
          <w:szCs w:val="24"/>
        </w:rPr>
        <w:t xml:space="preserve">: </w:t>
      </w:r>
      <w:proofErr w:type="gramStart"/>
      <w:r w:rsidRPr="00E50A5B">
        <w:rPr>
          <w:rFonts w:ascii="Times New Roman" w:hAnsi="Times New Roman"/>
          <w:sz w:val="24"/>
          <w:szCs w:val="24"/>
        </w:rPr>
        <w:t xml:space="preserve">Чудское, Онежское, Ладожское, Байкал, Таймыр, Телецкое, Селигер, </w:t>
      </w:r>
      <w:proofErr w:type="spellStart"/>
      <w:r w:rsidRPr="00E50A5B">
        <w:rPr>
          <w:rFonts w:ascii="Times New Roman" w:hAnsi="Times New Roman"/>
          <w:sz w:val="24"/>
          <w:szCs w:val="24"/>
        </w:rPr>
        <w:t>Имандра</w:t>
      </w:r>
      <w:proofErr w:type="spellEnd"/>
      <w:r w:rsidRPr="00E50A5B">
        <w:rPr>
          <w:rFonts w:ascii="Times New Roman" w:hAnsi="Times New Roman"/>
          <w:sz w:val="24"/>
          <w:szCs w:val="24"/>
        </w:rPr>
        <w:t xml:space="preserve">, Псковское, Ильмень, </w:t>
      </w:r>
      <w:proofErr w:type="spellStart"/>
      <w:r w:rsidRPr="00E50A5B">
        <w:rPr>
          <w:rFonts w:ascii="Times New Roman" w:hAnsi="Times New Roman"/>
          <w:sz w:val="24"/>
          <w:szCs w:val="24"/>
        </w:rPr>
        <w:t>Плещеево</w:t>
      </w:r>
      <w:proofErr w:type="spellEnd"/>
      <w:r w:rsidRPr="00E50A5B">
        <w:rPr>
          <w:rFonts w:ascii="Times New Roman" w:hAnsi="Times New Roman"/>
          <w:sz w:val="24"/>
          <w:szCs w:val="24"/>
        </w:rPr>
        <w:t xml:space="preserve">, Эльтон, Баскунчак, </w:t>
      </w:r>
      <w:proofErr w:type="spellStart"/>
      <w:r w:rsidRPr="00E50A5B">
        <w:rPr>
          <w:rFonts w:ascii="Times New Roman" w:hAnsi="Times New Roman"/>
          <w:sz w:val="24"/>
          <w:szCs w:val="24"/>
        </w:rPr>
        <w:t>Кулундинское</w:t>
      </w:r>
      <w:proofErr w:type="spellEnd"/>
      <w:r w:rsidRPr="00E50A5B">
        <w:rPr>
          <w:rFonts w:ascii="Times New Roman" w:hAnsi="Times New Roman"/>
          <w:sz w:val="24"/>
          <w:szCs w:val="24"/>
        </w:rPr>
        <w:t xml:space="preserve">, Чаны, </w:t>
      </w:r>
      <w:proofErr w:type="spellStart"/>
      <w:r w:rsidRPr="00E50A5B">
        <w:rPr>
          <w:rFonts w:ascii="Times New Roman" w:hAnsi="Times New Roman"/>
          <w:sz w:val="24"/>
          <w:szCs w:val="24"/>
        </w:rPr>
        <w:t>Ханка</w:t>
      </w:r>
      <w:proofErr w:type="spellEnd"/>
      <w:r w:rsidRPr="00E50A5B">
        <w:rPr>
          <w:rFonts w:ascii="Times New Roman" w:hAnsi="Times New Roman"/>
          <w:sz w:val="24"/>
          <w:szCs w:val="24"/>
        </w:rPr>
        <w:t>.</w:t>
      </w:r>
      <w:proofErr w:type="gramEnd"/>
    </w:p>
    <w:p w:rsidR="00162BBF" w:rsidRPr="00E50A5B" w:rsidRDefault="00162BBF" w:rsidP="00162BBF">
      <w:pPr>
        <w:spacing w:before="100" w:beforeAutospacing="1" w:after="100" w:afterAutospacing="1" w:line="240" w:lineRule="auto"/>
        <w:ind w:firstLine="709"/>
        <w:jc w:val="both"/>
        <w:rPr>
          <w:rFonts w:ascii="Times New Roman" w:hAnsi="Times New Roman"/>
          <w:sz w:val="24"/>
          <w:szCs w:val="24"/>
        </w:rPr>
      </w:pPr>
      <w:r w:rsidRPr="00E50A5B">
        <w:rPr>
          <w:rFonts w:ascii="Times New Roman" w:hAnsi="Times New Roman"/>
          <w:sz w:val="24"/>
          <w:szCs w:val="24"/>
          <w:u w:val="single"/>
        </w:rPr>
        <w:t>Водохранилища</w:t>
      </w:r>
      <w:r w:rsidRPr="00E50A5B">
        <w:rPr>
          <w:rFonts w:ascii="Times New Roman" w:hAnsi="Times New Roman"/>
          <w:sz w:val="24"/>
          <w:szCs w:val="24"/>
        </w:rPr>
        <w:t xml:space="preserve">: Куйбышевское, Рыбинское, Братское, Волгоградское, Цимлянское, Вилюйское, </w:t>
      </w:r>
      <w:proofErr w:type="spellStart"/>
      <w:r w:rsidRPr="00E50A5B">
        <w:rPr>
          <w:rFonts w:ascii="Times New Roman" w:hAnsi="Times New Roman"/>
          <w:sz w:val="24"/>
          <w:szCs w:val="24"/>
        </w:rPr>
        <w:t>Зейское</w:t>
      </w:r>
      <w:proofErr w:type="spellEnd"/>
      <w:r w:rsidRPr="00E50A5B">
        <w:rPr>
          <w:rFonts w:ascii="Times New Roman" w:hAnsi="Times New Roman"/>
          <w:sz w:val="24"/>
          <w:szCs w:val="24"/>
        </w:rPr>
        <w:t>, Горьковское.</w:t>
      </w:r>
    </w:p>
    <w:p w:rsidR="00162BBF" w:rsidRPr="00E50A5B" w:rsidRDefault="00162BBF" w:rsidP="00162BBF">
      <w:pPr>
        <w:spacing w:before="100" w:beforeAutospacing="1" w:after="100" w:afterAutospacing="1" w:line="240" w:lineRule="auto"/>
        <w:ind w:firstLine="709"/>
        <w:jc w:val="both"/>
        <w:rPr>
          <w:rFonts w:ascii="Times New Roman" w:hAnsi="Times New Roman"/>
          <w:sz w:val="24"/>
          <w:szCs w:val="24"/>
        </w:rPr>
      </w:pPr>
      <w:r w:rsidRPr="00E50A5B">
        <w:rPr>
          <w:rFonts w:ascii="Times New Roman" w:hAnsi="Times New Roman"/>
          <w:sz w:val="24"/>
          <w:szCs w:val="24"/>
          <w:u w:val="single"/>
        </w:rPr>
        <w:t>Каналы</w:t>
      </w:r>
      <w:r w:rsidRPr="00E50A5B">
        <w:rPr>
          <w:rFonts w:ascii="Times New Roman" w:hAnsi="Times New Roman"/>
          <w:sz w:val="24"/>
          <w:szCs w:val="24"/>
        </w:rPr>
        <w:t xml:space="preserve">: </w:t>
      </w:r>
      <w:proofErr w:type="spellStart"/>
      <w:r w:rsidRPr="00E50A5B">
        <w:rPr>
          <w:rFonts w:ascii="Times New Roman" w:hAnsi="Times New Roman"/>
          <w:sz w:val="24"/>
          <w:szCs w:val="24"/>
        </w:rPr>
        <w:t>Беломорско-Балтийский</w:t>
      </w:r>
      <w:proofErr w:type="spellEnd"/>
      <w:r w:rsidRPr="00E50A5B">
        <w:rPr>
          <w:rFonts w:ascii="Times New Roman" w:hAnsi="Times New Roman"/>
          <w:sz w:val="24"/>
          <w:szCs w:val="24"/>
        </w:rPr>
        <w:t xml:space="preserve">, Мариинская система, </w:t>
      </w:r>
      <w:proofErr w:type="gramStart"/>
      <w:r w:rsidRPr="00E50A5B">
        <w:rPr>
          <w:rFonts w:ascii="Times New Roman" w:hAnsi="Times New Roman"/>
          <w:sz w:val="24"/>
          <w:szCs w:val="24"/>
        </w:rPr>
        <w:t>Волго-Балтийский</w:t>
      </w:r>
      <w:proofErr w:type="gramEnd"/>
      <w:r w:rsidRPr="00E50A5B">
        <w:rPr>
          <w:rFonts w:ascii="Times New Roman" w:hAnsi="Times New Roman"/>
          <w:sz w:val="24"/>
          <w:szCs w:val="24"/>
        </w:rPr>
        <w:t>, им. Москвы, Волго-Донской.</w:t>
      </w:r>
    </w:p>
    <w:p w:rsidR="00162BBF" w:rsidRPr="00E50A5B" w:rsidRDefault="00162BBF" w:rsidP="00162BBF">
      <w:pPr>
        <w:spacing w:before="100" w:beforeAutospacing="1" w:after="100" w:afterAutospacing="1" w:line="240" w:lineRule="auto"/>
        <w:ind w:firstLine="709"/>
        <w:jc w:val="both"/>
        <w:rPr>
          <w:rFonts w:ascii="Times New Roman" w:hAnsi="Times New Roman"/>
          <w:sz w:val="24"/>
          <w:szCs w:val="24"/>
        </w:rPr>
      </w:pPr>
      <w:r w:rsidRPr="00E50A5B">
        <w:rPr>
          <w:rFonts w:ascii="Times New Roman" w:hAnsi="Times New Roman"/>
          <w:sz w:val="24"/>
          <w:szCs w:val="24"/>
          <w:u w:val="single"/>
        </w:rPr>
        <w:t>Горы</w:t>
      </w:r>
      <w:r w:rsidRPr="00E50A5B">
        <w:rPr>
          <w:rFonts w:ascii="Times New Roman" w:hAnsi="Times New Roman"/>
          <w:sz w:val="24"/>
          <w:szCs w:val="24"/>
        </w:rPr>
        <w:t xml:space="preserve">: </w:t>
      </w:r>
      <w:proofErr w:type="gramStart"/>
      <w:r w:rsidRPr="00E50A5B">
        <w:rPr>
          <w:rFonts w:ascii="Times New Roman" w:hAnsi="Times New Roman"/>
          <w:sz w:val="24"/>
          <w:szCs w:val="24"/>
        </w:rPr>
        <w:t xml:space="preserve">Хибины, Большой Кавказ, Казбек, Эльбрус, Урал, Народная, </w:t>
      </w:r>
      <w:proofErr w:type="spellStart"/>
      <w:r w:rsidRPr="00E50A5B">
        <w:rPr>
          <w:rFonts w:ascii="Times New Roman" w:hAnsi="Times New Roman"/>
          <w:sz w:val="24"/>
          <w:szCs w:val="24"/>
        </w:rPr>
        <w:t>Ямантау</w:t>
      </w:r>
      <w:proofErr w:type="spellEnd"/>
      <w:r w:rsidRPr="00E50A5B">
        <w:rPr>
          <w:rFonts w:ascii="Times New Roman" w:hAnsi="Times New Roman"/>
          <w:sz w:val="24"/>
          <w:szCs w:val="24"/>
        </w:rPr>
        <w:t xml:space="preserve">, Магнитная, Качканар, Алтай, Белуха, </w:t>
      </w:r>
      <w:proofErr w:type="spellStart"/>
      <w:r w:rsidRPr="00E50A5B">
        <w:rPr>
          <w:rFonts w:ascii="Times New Roman" w:hAnsi="Times New Roman"/>
          <w:sz w:val="24"/>
          <w:szCs w:val="24"/>
        </w:rPr>
        <w:t>Салаирский</w:t>
      </w:r>
      <w:proofErr w:type="spellEnd"/>
      <w:r w:rsidRPr="00E50A5B">
        <w:rPr>
          <w:rFonts w:ascii="Times New Roman" w:hAnsi="Times New Roman"/>
          <w:sz w:val="24"/>
          <w:szCs w:val="24"/>
        </w:rPr>
        <w:t xml:space="preserve"> кряж, Кузнецкий Алатау, Западный и Восточный Саян, </w:t>
      </w:r>
      <w:proofErr w:type="spellStart"/>
      <w:r w:rsidRPr="00E50A5B">
        <w:rPr>
          <w:rFonts w:ascii="Times New Roman" w:hAnsi="Times New Roman"/>
          <w:sz w:val="24"/>
          <w:szCs w:val="24"/>
        </w:rPr>
        <w:t>Бырранга</w:t>
      </w:r>
      <w:proofErr w:type="spellEnd"/>
      <w:r w:rsidRPr="00E50A5B">
        <w:rPr>
          <w:rFonts w:ascii="Times New Roman" w:hAnsi="Times New Roman"/>
          <w:sz w:val="24"/>
          <w:szCs w:val="24"/>
        </w:rPr>
        <w:t xml:space="preserve">, Енисейский кряж, Становое нагорье, </w:t>
      </w:r>
      <w:proofErr w:type="spellStart"/>
      <w:r w:rsidRPr="00E50A5B">
        <w:rPr>
          <w:rFonts w:ascii="Times New Roman" w:hAnsi="Times New Roman"/>
          <w:sz w:val="24"/>
          <w:szCs w:val="24"/>
        </w:rPr>
        <w:t>Алданское</w:t>
      </w:r>
      <w:proofErr w:type="spellEnd"/>
      <w:r w:rsidRPr="00E50A5B">
        <w:rPr>
          <w:rFonts w:ascii="Times New Roman" w:hAnsi="Times New Roman"/>
          <w:sz w:val="24"/>
          <w:szCs w:val="24"/>
        </w:rPr>
        <w:t xml:space="preserve"> нагорье, </w:t>
      </w:r>
      <w:proofErr w:type="spellStart"/>
      <w:r w:rsidRPr="00E50A5B">
        <w:rPr>
          <w:rFonts w:ascii="Times New Roman" w:hAnsi="Times New Roman"/>
          <w:sz w:val="24"/>
          <w:szCs w:val="24"/>
        </w:rPr>
        <w:t>Витимское</w:t>
      </w:r>
      <w:proofErr w:type="spellEnd"/>
      <w:r w:rsidRPr="00E50A5B">
        <w:rPr>
          <w:rFonts w:ascii="Times New Roman" w:hAnsi="Times New Roman"/>
          <w:sz w:val="24"/>
          <w:szCs w:val="24"/>
        </w:rPr>
        <w:t xml:space="preserve"> плоскогорье, Становой хребет, </w:t>
      </w:r>
      <w:proofErr w:type="spellStart"/>
      <w:r w:rsidRPr="00E50A5B">
        <w:rPr>
          <w:rFonts w:ascii="Times New Roman" w:hAnsi="Times New Roman"/>
          <w:sz w:val="24"/>
          <w:szCs w:val="24"/>
        </w:rPr>
        <w:t>Верхоянский</w:t>
      </w:r>
      <w:proofErr w:type="spellEnd"/>
      <w:r w:rsidRPr="00E50A5B">
        <w:rPr>
          <w:rFonts w:ascii="Times New Roman" w:hAnsi="Times New Roman"/>
          <w:sz w:val="24"/>
          <w:szCs w:val="24"/>
        </w:rPr>
        <w:t xml:space="preserve"> хребет, хребет Черского, Чукотское нагорье, </w:t>
      </w:r>
      <w:proofErr w:type="spellStart"/>
      <w:r w:rsidRPr="00E50A5B">
        <w:rPr>
          <w:rFonts w:ascii="Times New Roman" w:hAnsi="Times New Roman"/>
          <w:sz w:val="24"/>
          <w:szCs w:val="24"/>
        </w:rPr>
        <w:t>Джугджур</w:t>
      </w:r>
      <w:proofErr w:type="spellEnd"/>
      <w:r w:rsidRPr="00E50A5B">
        <w:rPr>
          <w:rFonts w:ascii="Times New Roman" w:hAnsi="Times New Roman"/>
          <w:sz w:val="24"/>
          <w:szCs w:val="24"/>
        </w:rPr>
        <w:t xml:space="preserve">, Сихотэ-Алинь, Ключевская Сопка, Авачинская Сопка, Шивелуч. </w:t>
      </w:r>
      <w:proofErr w:type="gramEnd"/>
    </w:p>
    <w:p w:rsidR="00162BBF" w:rsidRPr="00E50A5B" w:rsidRDefault="00162BBF" w:rsidP="00162BBF">
      <w:pPr>
        <w:spacing w:before="100" w:beforeAutospacing="1" w:after="100" w:afterAutospacing="1" w:line="240" w:lineRule="auto"/>
        <w:ind w:firstLine="709"/>
        <w:jc w:val="both"/>
        <w:rPr>
          <w:rFonts w:ascii="Times New Roman" w:hAnsi="Times New Roman"/>
          <w:sz w:val="24"/>
          <w:szCs w:val="24"/>
        </w:rPr>
      </w:pPr>
      <w:r w:rsidRPr="00E50A5B">
        <w:rPr>
          <w:rFonts w:ascii="Times New Roman" w:hAnsi="Times New Roman"/>
          <w:sz w:val="24"/>
          <w:szCs w:val="24"/>
          <w:u w:val="single"/>
        </w:rPr>
        <w:lastRenderedPageBreak/>
        <w:t>Возвышенности</w:t>
      </w:r>
      <w:r w:rsidRPr="00E50A5B">
        <w:rPr>
          <w:rFonts w:ascii="Times New Roman" w:hAnsi="Times New Roman"/>
          <w:sz w:val="24"/>
          <w:szCs w:val="24"/>
        </w:rPr>
        <w:t xml:space="preserve">: </w:t>
      </w:r>
      <w:proofErr w:type="gramStart"/>
      <w:r w:rsidRPr="00E50A5B">
        <w:rPr>
          <w:rFonts w:ascii="Times New Roman" w:hAnsi="Times New Roman"/>
          <w:sz w:val="24"/>
          <w:szCs w:val="24"/>
        </w:rPr>
        <w:t xml:space="preserve">Среднерусская, Приволжская, Среднесибирское плоскогорье, плато </w:t>
      </w:r>
      <w:proofErr w:type="spellStart"/>
      <w:r w:rsidRPr="00E50A5B">
        <w:rPr>
          <w:rFonts w:ascii="Times New Roman" w:hAnsi="Times New Roman"/>
          <w:sz w:val="24"/>
          <w:szCs w:val="24"/>
        </w:rPr>
        <w:t>Путорана</w:t>
      </w:r>
      <w:proofErr w:type="spellEnd"/>
      <w:r w:rsidRPr="00E50A5B">
        <w:rPr>
          <w:rFonts w:ascii="Times New Roman" w:hAnsi="Times New Roman"/>
          <w:sz w:val="24"/>
          <w:szCs w:val="24"/>
        </w:rPr>
        <w:t xml:space="preserve">, </w:t>
      </w:r>
      <w:proofErr w:type="spellStart"/>
      <w:r w:rsidRPr="00E50A5B">
        <w:rPr>
          <w:rFonts w:ascii="Times New Roman" w:hAnsi="Times New Roman"/>
          <w:sz w:val="24"/>
          <w:szCs w:val="24"/>
        </w:rPr>
        <w:t>Тиманский</w:t>
      </w:r>
      <w:proofErr w:type="spellEnd"/>
      <w:r w:rsidRPr="00E50A5B">
        <w:rPr>
          <w:rFonts w:ascii="Times New Roman" w:hAnsi="Times New Roman"/>
          <w:sz w:val="24"/>
          <w:szCs w:val="24"/>
        </w:rPr>
        <w:t xml:space="preserve"> кряж, Северные Увалы, Валдайская, Ставропольская, Сибирские Увалы.</w:t>
      </w:r>
      <w:proofErr w:type="gramEnd"/>
    </w:p>
    <w:p w:rsidR="00162BBF" w:rsidRPr="00E50A5B" w:rsidRDefault="00162BBF" w:rsidP="00162BBF">
      <w:pPr>
        <w:spacing w:before="100" w:beforeAutospacing="1" w:after="100" w:afterAutospacing="1" w:line="240" w:lineRule="auto"/>
        <w:ind w:firstLine="709"/>
        <w:jc w:val="both"/>
        <w:rPr>
          <w:rFonts w:ascii="Times New Roman" w:hAnsi="Times New Roman"/>
          <w:sz w:val="24"/>
          <w:szCs w:val="24"/>
        </w:rPr>
      </w:pPr>
      <w:r w:rsidRPr="00E50A5B">
        <w:rPr>
          <w:rFonts w:ascii="Times New Roman" w:hAnsi="Times New Roman"/>
          <w:sz w:val="24"/>
          <w:szCs w:val="24"/>
          <w:u w:val="single"/>
        </w:rPr>
        <w:t>Равнины</w:t>
      </w:r>
      <w:r w:rsidRPr="00E50A5B">
        <w:rPr>
          <w:rFonts w:ascii="Times New Roman" w:hAnsi="Times New Roman"/>
          <w:sz w:val="24"/>
          <w:szCs w:val="24"/>
        </w:rPr>
        <w:t xml:space="preserve">: Восточно-Европейская (Русская), </w:t>
      </w:r>
      <w:proofErr w:type="spellStart"/>
      <w:r w:rsidRPr="00E50A5B">
        <w:rPr>
          <w:rFonts w:ascii="Times New Roman" w:hAnsi="Times New Roman"/>
          <w:sz w:val="24"/>
          <w:szCs w:val="24"/>
        </w:rPr>
        <w:t>Западно-Сибирская</w:t>
      </w:r>
      <w:proofErr w:type="spellEnd"/>
      <w:r w:rsidRPr="00E50A5B">
        <w:rPr>
          <w:rFonts w:ascii="Times New Roman" w:hAnsi="Times New Roman"/>
          <w:sz w:val="24"/>
          <w:szCs w:val="24"/>
        </w:rPr>
        <w:t xml:space="preserve">, Окско-Донская, </w:t>
      </w:r>
      <w:proofErr w:type="spellStart"/>
      <w:r w:rsidRPr="00E50A5B">
        <w:rPr>
          <w:rFonts w:ascii="Times New Roman" w:hAnsi="Times New Roman"/>
          <w:sz w:val="24"/>
          <w:szCs w:val="24"/>
        </w:rPr>
        <w:t>Ишимская</w:t>
      </w:r>
      <w:proofErr w:type="spellEnd"/>
      <w:r w:rsidRPr="00E50A5B">
        <w:rPr>
          <w:rFonts w:ascii="Times New Roman" w:hAnsi="Times New Roman"/>
          <w:sz w:val="24"/>
          <w:szCs w:val="24"/>
        </w:rPr>
        <w:t xml:space="preserve">, Барабинская, </w:t>
      </w:r>
      <w:proofErr w:type="spellStart"/>
      <w:r w:rsidRPr="00E50A5B">
        <w:rPr>
          <w:rFonts w:ascii="Times New Roman" w:hAnsi="Times New Roman"/>
          <w:sz w:val="24"/>
          <w:szCs w:val="24"/>
        </w:rPr>
        <w:t>Зейско-Буреинская</w:t>
      </w:r>
      <w:proofErr w:type="spellEnd"/>
      <w:r w:rsidRPr="00E50A5B">
        <w:rPr>
          <w:rFonts w:ascii="Times New Roman" w:hAnsi="Times New Roman"/>
          <w:sz w:val="24"/>
          <w:szCs w:val="24"/>
        </w:rPr>
        <w:t>, Центрально-Якутская.</w:t>
      </w:r>
    </w:p>
    <w:p w:rsidR="00162BBF" w:rsidRPr="00E50A5B" w:rsidRDefault="00162BBF" w:rsidP="00162BBF">
      <w:pPr>
        <w:spacing w:before="100" w:beforeAutospacing="1" w:after="100" w:afterAutospacing="1" w:line="240" w:lineRule="auto"/>
        <w:ind w:firstLine="709"/>
        <w:jc w:val="both"/>
        <w:rPr>
          <w:rFonts w:ascii="Times New Roman" w:hAnsi="Times New Roman"/>
          <w:sz w:val="24"/>
          <w:szCs w:val="24"/>
        </w:rPr>
      </w:pPr>
      <w:r w:rsidRPr="00E50A5B">
        <w:rPr>
          <w:rFonts w:ascii="Times New Roman" w:hAnsi="Times New Roman"/>
          <w:sz w:val="24"/>
          <w:szCs w:val="24"/>
          <w:u w:val="single"/>
        </w:rPr>
        <w:t>Низменности</w:t>
      </w:r>
      <w:r w:rsidRPr="00E50A5B">
        <w:rPr>
          <w:rFonts w:ascii="Times New Roman" w:hAnsi="Times New Roman"/>
          <w:sz w:val="24"/>
          <w:szCs w:val="24"/>
        </w:rPr>
        <w:t xml:space="preserve">: </w:t>
      </w:r>
      <w:proofErr w:type="spellStart"/>
      <w:proofErr w:type="gramStart"/>
      <w:r w:rsidRPr="00E50A5B">
        <w:rPr>
          <w:rFonts w:ascii="Times New Roman" w:hAnsi="Times New Roman"/>
          <w:sz w:val="24"/>
          <w:szCs w:val="24"/>
        </w:rPr>
        <w:t>Яно-Индигирская</w:t>
      </w:r>
      <w:proofErr w:type="spellEnd"/>
      <w:r w:rsidRPr="00E50A5B">
        <w:rPr>
          <w:rFonts w:ascii="Times New Roman" w:hAnsi="Times New Roman"/>
          <w:sz w:val="24"/>
          <w:szCs w:val="24"/>
        </w:rPr>
        <w:t xml:space="preserve">, Колымская, </w:t>
      </w:r>
      <w:proofErr w:type="spellStart"/>
      <w:r w:rsidRPr="00E50A5B">
        <w:rPr>
          <w:rFonts w:ascii="Times New Roman" w:hAnsi="Times New Roman"/>
          <w:sz w:val="24"/>
          <w:szCs w:val="24"/>
        </w:rPr>
        <w:t>Средне-Амурская</w:t>
      </w:r>
      <w:proofErr w:type="spellEnd"/>
      <w:r w:rsidRPr="00E50A5B">
        <w:rPr>
          <w:rFonts w:ascii="Times New Roman" w:hAnsi="Times New Roman"/>
          <w:sz w:val="24"/>
          <w:szCs w:val="24"/>
        </w:rPr>
        <w:t xml:space="preserve">, </w:t>
      </w:r>
      <w:proofErr w:type="spellStart"/>
      <w:r w:rsidRPr="00E50A5B">
        <w:rPr>
          <w:rFonts w:ascii="Times New Roman" w:hAnsi="Times New Roman"/>
          <w:sz w:val="24"/>
          <w:szCs w:val="24"/>
        </w:rPr>
        <w:t>Кумо-Манычская</w:t>
      </w:r>
      <w:proofErr w:type="spellEnd"/>
      <w:r w:rsidRPr="00E50A5B">
        <w:rPr>
          <w:rFonts w:ascii="Times New Roman" w:hAnsi="Times New Roman"/>
          <w:sz w:val="24"/>
          <w:szCs w:val="24"/>
        </w:rPr>
        <w:t xml:space="preserve"> впадина, Прикаспийская, Печорская, Мещерская, Окско-Донская, </w:t>
      </w:r>
      <w:proofErr w:type="spellStart"/>
      <w:r w:rsidRPr="00E50A5B">
        <w:rPr>
          <w:rFonts w:ascii="Times New Roman" w:hAnsi="Times New Roman"/>
          <w:sz w:val="24"/>
          <w:szCs w:val="24"/>
        </w:rPr>
        <w:t>Прикубанская</w:t>
      </w:r>
      <w:proofErr w:type="spellEnd"/>
      <w:r w:rsidRPr="00E50A5B">
        <w:rPr>
          <w:rFonts w:ascii="Times New Roman" w:hAnsi="Times New Roman"/>
          <w:sz w:val="24"/>
          <w:szCs w:val="24"/>
        </w:rPr>
        <w:t>, Кузнецкая котловина, Северо-Сибирская, Минусинская, Тувинская котловины.</w:t>
      </w:r>
      <w:proofErr w:type="gramEnd"/>
    </w:p>
    <w:p w:rsidR="00162BBF" w:rsidRPr="00E50A5B" w:rsidRDefault="00162BBF" w:rsidP="00162BBF">
      <w:pPr>
        <w:spacing w:before="100" w:beforeAutospacing="1" w:after="100" w:afterAutospacing="1" w:line="240" w:lineRule="auto"/>
        <w:ind w:firstLine="709"/>
        <w:jc w:val="both"/>
        <w:rPr>
          <w:rFonts w:ascii="Times New Roman" w:hAnsi="Times New Roman"/>
          <w:sz w:val="24"/>
          <w:szCs w:val="24"/>
        </w:rPr>
      </w:pPr>
      <w:r w:rsidRPr="00E50A5B">
        <w:rPr>
          <w:rFonts w:ascii="Times New Roman" w:hAnsi="Times New Roman"/>
          <w:sz w:val="24"/>
          <w:szCs w:val="24"/>
          <w:u w:val="single"/>
        </w:rPr>
        <w:t>Заповедники и другие охраняемые территории</w:t>
      </w:r>
      <w:r w:rsidRPr="00E50A5B">
        <w:rPr>
          <w:rFonts w:ascii="Times New Roman" w:hAnsi="Times New Roman"/>
          <w:sz w:val="24"/>
          <w:szCs w:val="24"/>
        </w:rPr>
        <w:t xml:space="preserve">: </w:t>
      </w:r>
      <w:proofErr w:type="gramStart"/>
      <w:r w:rsidRPr="00E50A5B">
        <w:rPr>
          <w:rFonts w:ascii="Times New Roman" w:hAnsi="Times New Roman"/>
          <w:sz w:val="24"/>
          <w:szCs w:val="24"/>
        </w:rPr>
        <w:t xml:space="preserve">Астраханский, </w:t>
      </w:r>
      <w:proofErr w:type="spellStart"/>
      <w:r w:rsidRPr="00E50A5B">
        <w:rPr>
          <w:rFonts w:ascii="Times New Roman" w:hAnsi="Times New Roman"/>
          <w:sz w:val="24"/>
          <w:szCs w:val="24"/>
        </w:rPr>
        <w:t>Баргузинский</w:t>
      </w:r>
      <w:proofErr w:type="spellEnd"/>
      <w:r w:rsidRPr="00E50A5B">
        <w:rPr>
          <w:rFonts w:ascii="Times New Roman" w:hAnsi="Times New Roman"/>
          <w:sz w:val="24"/>
          <w:szCs w:val="24"/>
        </w:rPr>
        <w:t xml:space="preserve">, Кандалакшский, </w:t>
      </w:r>
      <w:proofErr w:type="spellStart"/>
      <w:r w:rsidRPr="00E50A5B">
        <w:rPr>
          <w:rFonts w:ascii="Times New Roman" w:hAnsi="Times New Roman"/>
          <w:sz w:val="24"/>
          <w:szCs w:val="24"/>
        </w:rPr>
        <w:t>Галичья</w:t>
      </w:r>
      <w:proofErr w:type="spellEnd"/>
      <w:r w:rsidRPr="00E50A5B">
        <w:rPr>
          <w:rFonts w:ascii="Times New Roman" w:hAnsi="Times New Roman"/>
          <w:sz w:val="24"/>
          <w:szCs w:val="24"/>
        </w:rPr>
        <w:t xml:space="preserve"> Гора, Кедровая Падь, Приокско-Террасный, Лапландский, Дарвинский, Самарская Лука, Тебердинский, </w:t>
      </w:r>
      <w:proofErr w:type="spellStart"/>
      <w:r w:rsidRPr="00E50A5B">
        <w:rPr>
          <w:rFonts w:ascii="Times New Roman" w:hAnsi="Times New Roman"/>
          <w:sz w:val="24"/>
          <w:szCs w:val="24"/>
        </w:rPr>
        <w:t>Печоро-Илычский</w:t>
      </w:r>
      <w:proofErr w:type="spellEnd"/>
      <w:r w:rsidRPr="00E50A5B">
        <w:rPr>
          <w:rFonts w:ascii="Times New Roman" w:hAnsi="Times New Roman"/>
          <w:sz w:val="24"/>
          <w:szCs w:val="24"/>
        </w:rPr>
        <w:t xml:space="preserve">, Башкирский, </w:t>
      </w:r>
      <w:proofErr w:type="spellStart"/>
      <w:r w:rsidRPr="00E50A5B">
        <w:rPr>
          <w:rFonts w:ascii="Times New Roman" w:hAnsi="Times New Roman"/>
          <w:sz w:val="24"/>
          <w:szCs w:val="24"/>
        </w:rPr>
        <w:t>Ильменский</w:t>
      </w:r>
      <w:proofErr w:type="spellEnd"/>
      <w:r w:rsidRPr="00E50A5B">
        <w:rPr>
          <w:rFonts w:ascii="Times New Roman" w:hAnsi="Times New Roman"/>
          <w:sz w:val="24"/>
          <w:szCs w:val="24"/>
        </w:rPr>
        <w:t xml:space="preserve">, Алтайский, Таймырский, Долина Гейзеров, Ленские Столбы, </w:t>
      </w:r>
      <w:proofErr w:type="spellStart"/>
      <w:r w:rsidRPr="00E50A5B">
        <w:rPr>
          <w:rFonts w:ascii="Times New Roman" w:hAnsi="Times New Roman"/>
          <w:sz w:val="24"/>
          <w:szCs w:val="24"/>
        </w:rPr>
        <w:t>Усть-Ленский</w:t>
      </w:r>
      <w:proofErr w:type="spellEnd"/>
      <w:r w:rsidRPr="00E50A5B">
        <w:rPr>
          <w:rFonts w:ascii="Times New Roman" w:hAnsi="Times New Roman"/>
          <w:sz w:val="24"/>
          <w:szCs w:val="24"/>
        </w:rPr>
        <w:t xml:space="preserve">, </w:t>
      </w:r>
      <w:proofErr w:type="spellStart"/>
      <w:r w:rsidRPr="00E50A5B">
        <w:rPr>
          <w:rFonts w:ascii="Times New Roman" w:hAnsi="Times New Roman"/>
          <w:sz w:val="24"/>
          <w:szCs w:val="24"/>
        </w:rPr>
        <w:t>Кроноцкий</w:t>
      </w:r>
      <w:proofErr w:type="spellEnd"/>
      <w:r w:rsidRPr="00E50A5B">
        <w:rPr>
          <w:rFonts w:ascii="Times New Roman" w:hAnsi="Times New Roman"/>
          <w:sz w:val="24"/>
          <w:szCs w:val="24"/>
        </w:rPr>
        <w:t>, Остров Врангеля, Дальневосточный морской.</w:t>
      </w:r>
      <w:proofErr w:type="gramEnd"/>
    </w:p>
    <w:p w:rsidR="00162BBF" w:rsidRPr="0019302D" w:rsidRDefault="00162BBF" w:rsidP="0019302D">
      <w:pPr>
        <w:spacing w:before="100" w:beforeAutospacing="1" w:after="100" w:afterAutospacing="1" w:line="240" w:lineRule="auto"/>
        <w:ind w:firstLine="709"/>
        <w:jc w:val="both"/>
        <w:rPr>
          <w:rFonts w:ascii="Times New Roman" w:hAnsi="Times New Roman"/>
          <w:sz w:val="24"/>
          <w:szCs w:val="24"/>
        </w:rPr>
      </w:pPr>
      <w:r w:rsidRPr="00E50A5B">
        <w:rPr>
          <w:rFonts w:ascii="Times New Roman" w:hAnsi="Times New Roman"/>
          <w:sz w:val="24"/>
          <w:szCs w:val="24"/>
          <w:u w:val="single"/>
        </w:rPr>
        <w:t>Месторождения</w:t>
      </w:r>
      <w:r w:rsidRPr="00E50A5B">
        <w:rPr>
          <w:rFonts w:ascii="Times New Roman" w:hAnsi="Times New Roman"/>
          <w:sz w:val="24"/>
          <w:szCs w:val="24"/>
        </w:rPr>
        <w:t xml:space="preserve">: </w:t>
      </w:r>
      <w:proofErr w:type="gramStart"/>
      <w:r w:rsidRPr="00E50A5B">
        <w:rPr>
          <w:rFonts w:ascii="Times New Roman" w:hAnsi="Times New Roman"/>
          <w:sz w:val="24"/>
          <w:szCs w:val="24"/>
        </w:rPr>
        <w:t xml:space="preserve">Печорский угольный бассейн, КМА, Подмосковный буроугольный бассейн, Баскунчак (соли), </w:t>
      </w:r>
      <w:proofErr w:type="spellStart"/>
      <w:r w:rsidRPr="00E50A5B">
        <w:rPr>
          <w:rFonts w:ascii="Times New Roman" w:hAnsi="Times New Roman"/>
          <w:sz w:val="24"/>
          <w:szCs w:val="24"/>
        </w:rPr>
        <w:t>Западно-Сибирский</w:t>
      </w:r>
      <w:proofErr w:type="spellEnd"/>
      <w:r w:rsidRPr="00E50A5B">
        <w:rPr>
          <w:rFonts w:ascii="Times New Roman" w:hAnsi="Times New Roman"/>
          <w:sz w:val="24"/>
          <w:szCs w:val="24"/>
        </w:rPr>
        <w:t xml:space="preserve"> нефтегазоносный бассейн, </w:t>
      </w:r>
      <w:proofErr w:type="spellStart"/>
      <w:r w:rsidRPr="00E50A5B">
        <w:rPr>
          <w:rFonts w:ascii="Times New Roman" w:hAnsi="Times New Roman"/>
          <w:sz w:val="24"/>
          <w:szCs w:val="24"/>
        </w:rPr>
        <w:t>Кузбас</w:t>
      </w:r>
      <w:proofErr w:type="spellEnd"/>
      <w:r w:rsidRPr="00E50A5B">
        <w:rPr>
          <w:rFonts w:ascii="Times New Roman" w:hAnsi="Times New Roman"/>
          <w:sz w:val="24"/>
          <w:szCs w:val="24"/>
        </w:rPr>
        <w:t xml:space="preserve">, Горная </w:t>
      </w:r>
      <w:proofErr w:type="spellStart"/>
      <w:r w:rsidRPr="00E50A5B">
        <w:rPr>
          <w:rFonts w:ascii="Times New Roman" w:hAnsi="Times New Roman"/>
          <w:sz w:val="24"/>
          <w:szCs w:val="24"/>
        </w:rPr>
        <w:t>Шория</w:t>
      </w:r>
      <w:proofErr w:type="spellEnd"/>
      <w:r w:rsidRPr="00E50A5B">
        <w:rPr>
          <w:rFonts w:ascii="Times New Roman" w:hAnsi="Times New Roman"/>
          <w:sz w:val="24"/>
          <w:szCs w:val="24"/>
        </w:rPr>
        <w:t xml:space="preserve">  (железные руды), </w:t>
      </w:r>
      <w:proofErr w:type="spellStart"/>
      <w:r w:rsidRPr="00E50A5B">
        <w:rPr>
          <w:rFonts w:ascii="Times New Roman" w:hAnsi="Times New Roman"/>
          <w:sz w:val="24"/>
          <w:szCs w:val="24"/>
        </w:rPr>
        <w:t>Донбас</w:t>
      </w:r>
      <w:proofErr w:type="spellEnd"/>
      <w:r w:rsidRPr="00E50A5B">
        <w:rPr>
          <w:rFonts w:ascii="Times New Roman" w:hAnsi="Times New Roman"/>
          <w:sz w:val="24"/>
          <w:szCs w:val="24"/>
        </w:rPr>
        <w:t xml:space="preserve">, Хибины (апатиты), Канско-Ачинский, Ленский, Тунгусский, Южно-Якутский угольные бассейны, </w:t>
      </w:r>
      <w:proofErr w:type="spellStart"/>
      <w:r w:rsidRPr="00E50A5B">
        <w:rPr>
          <w:rFonts w:ascii="Times New Roman" w:hAnsi="Times New Roman"/>
          <w:sz w:val="24"/>
          <w:szCs w:val="24"/>
        </w:rPr>
        <w:t>Удоканское</w:t>
      </w:r>
      <w:proofErr w:type="spellEnd"/>
      <w:r w:rsidRPr="00E50A5B">
        <w:rPr>
          <w:rFonts w:ascii="Times New Roman" w:hAnsi="Times New Roman"/>
          <w:sz w:val="24"/>
          <w:szCs w:val="24"/>
        </w:rPr>
        <w:t xml:space="preserve"> (медь), Алдан и Бодайбо (золото), Мирный (алмазы). </w:t>
      </w:r>
      <w:proofErr w:type="gramEnd"/>
    </w:p>
    <w:p w:rsidR="00162BBF" w:rsidRPr="0019302D" w:rsidRDefault="00162BBF" w:rsidP="00162BBF">
      <w:pPr>
        <w:spacing w:line="240" w:lineRule="auto"/>
        <w:rPr>
          <w:rFonts w:ascii="Times New Roman" w:hAnsi="Times New Roman"/>
          <w:b/>
          <w:sz w:val="28"/>
          <w:szCs w:val="28"/>
        </w:rPr>
      </w:pPr>
      <w:r w:rsidRPr="0019302D">
        <w:rPr>
          <w:rFonts w:ascii="Times New Roman" w:hAnsi="Times New Roman"/>
          <w:b/>
          <w:sz w:val="28"/>
          <w:szCs w:val="28"/>
        </w:rPr>
        <w:t>Требования к уровню подготовки учащихся 9 класса</w:t>
      </w:r>
    </w:p>
    <w:p w:rsidR="00162BBF" w:rsidRPr="00E50A5B" w:rsidRDefault="00162BBF" w:rsidP="00162BBF">
      <w:pPr>
        <w:spacing w:line="240" w:lineRule="auto"/>
        <w:rPr>
          <w:rFonts w:ascii="Times New Roman" w:hAnsi="Times New Roman"/>
          <w:sz w:val="24"/>
          <w:szCs w:val="24"/>
        </w:rPr>
      </w:pPr>
      <w:r w:rsidRPr="00E50A5B">
        <w:rPr>
          <w:rFonts w:ascii="Times New Roman" w:hAnsi="Times New Roman"/>
          <w:sz w:val="24"/>
          <w:szCs w:val="24"/>
        </w:rPr>
        <w:t>Учащиеся должны:</w:t>
      </w:r>
    </w:p>
    <w:p w:rsidR="00162BBF" w:rsidRPr="00E50A5B" w:rsidRDefault="00162BBF" w:rsidP="00162BBF">
      <w:pPr>
        <w:spacing w:line="240" w:lineRule="auto"/>
        <w:rPr>
          <w:rFonts w:ascii="Times New Roman" w:hAnsi="Times New Roman"/>
          <w:b/>
          <w:sz w:val="24"/>
          <w:szCs w:val="24"/>
        </w:rPr>
      </w:pPr>
      <w:r w:rsidRPr="00E50A5B">
        <w:rPr>
          <w:rFonts w:ascii="Times New Roman" w:hAnsi="Times New Roman"/>
          <w:b/>
          <w:sz w:val="24"/>
          <w:szCs w:val="24"/>
        </w:rPr>
        <w:t>1. Знать (понимать):</w:t>
      </w:r>
    </w:p>
    <w:p w:rsidR="00162BBF" w:rsidRPr="00E50A5B" w:rsidRDefault="00162BBF" w:rsidP="00162BBF">
      <w:pPr>
        <w:spacing w:line="240" w:lineRule="auto"/>
        <w:rPr>
          <w:rFonts w:ascii="Times New Roman" w:hAnsi="Times New Roman"/>
          <w:sz w:val="24"/>
          <w:szCs w:val="24"/>
        </w:rPr>
      </w:pPr>
      <w:r w:rsidRPr="00E50A5B">
        <w:rPr>
          <w:rFonts w:ascii="Times New Roman" w:hAnsi="Times New Roman"/>
          <w:sz w:val="24"/>
          <w:szCs w:val="24"/>
        </w:rPr>
        <w:t>– географические особенности природных регионов России; основные географические объекты;</w:t>
      </w:r>
    </w:p>
    <w:p w:rsidR="00162BBF" w:rsidRPr="00E50A5B" w:rsidRDefault="00162BBF" w:rsidP="00162BBF">
      <w:pPr>
        <w:spacing w:line="240" w:lineRule="auto"/>
        <w:rPr>
          <w:rFonts w:ascii="Times New Roman" w:hAnsi="Times New Roman"/>
          <w:sz w:val="24"/>
          <w:szCs w:val="24"/>
        </w:rPr>
      </w:pPr>
      <w:r w:rsidRPr="00E50A5B">
        <w:rPr>
          <w:rFonts w:ascii="Times New Roman" w:hAnsi="Times New Roman"/>
          <w:sz w:val="24"/>
          <w:szCs w:val="24"/>
        </w:rPr>
        <w:t>– причины, обуславливающие разнообразие природы нашей Родины;</w:t>
      </w:r>
    </w:p>
    <w:p w:rsidR="00162BBF" w:rsidRPr="00E50A5B" w:rsidRDefault="00162BBF" w:rsidP="00162BBF">
      <w:pPr>
        <w:spacing w:line="240" w:lineRule="auto"/>
        <w:rPr>
          <w:rFonts w:ascii="Times New Roman" w:hAnsi="Times New Roman"/>
          <w:sz w:val="24"/>
          <w:szCs w:val="24"/>
        </w:rPr>
      </w:pPr>
      <w:r w:rsidRPr="00E50A5B">
        <w:rPr>
          <w:rFonts w:ascii="Times New Roman" w:hAnsi="Times New Roman"/>
          <w:sz w:val="24"/>
          <w:szCs w:val="24"/>
        </w:rPr>
        <w:t>– связи между географическим положением, природными условиями и хозяйственными особенностями отдельных регионов страны;</w:t>
      </w:r>
    </w:p>
    <w:p w:rsidR="00162BBF" w:rsidRPr="00E50A5B" w:rsidRDefault="00162BBF" w:rsidP="00162BBF">
      <w:pPr>
        <w:spacing w:line="240" w:lineRule="auto"/>
        <w:rPr>
          <w:rFonts w:ascii="Times New Roman" w:hAnsi="Times New Roman"/>
          <w:sz w:val="24"/>
          <w:szCs w:val="24"/>
        </w:rPr>
      </w:pPr>
      <w:r w:rsidRPr="00E50A5B">
        <w:rPr>
          <w:rFonts w:ascii="Times New Roman" w:hAnsi="Times New Roman"/>
          <w:sz w:val="24"/>
          <w:szCs w:val="24"/>
        </w:rPr>
        <w:t>– факторы размещения основных отраслей хозяйства России;</w:t>
      </w:r>
    </w:p>
    <w:p w:rsidR="00162BBF" w:rsidRPr="00E50A5B" w:rsidRDefault="00162BBF" w:rsidP="00162BBF">
      <w:pPr>
        <w:spacing w:line="240" w:lineRule="auto"/>
        <w:rPr>
          <w:rFonts w:ascii="Times New Roman" w:hAnsi="Times New Roman"/>
          <w:sz w:val="24"/>
          <w:szCs w:val="24"/>
        </w:rPr>
      </w:pPr>
      <w:r w:rsidRPr="00E50A5B">
        <w:rPr>
          <w:rFonts w:ascii="Times New Roman" w:hAnsi="Times New Roman"/>
          <w:sz w:val="24"/>
          <w:szCs w:val="24"/>
        </w:rPr>
        <w:t>– основные отрасли хозяйства России, географию их размещения;</w:t>
      </w:r>
    </w:p>
    <w:p w:rsidR="00162BBF" w:rsidRPr="00E50A5B" w:rsidRDefault="00162BBF" w:rsidP="00162BBF">
      <w:pPr>
        <w:spacing w:line="240" w:lineRule="auto"/>
        <w:rPr>
          <w:rFonts w:ascii="Times New Roman" w:hAnsi="Times New Roman"/>
          <w:sz w:val="24"/>
          <w:szCs w:val="24"/>
        </w:rPr>
      </w:pPr>
      <w:r w:rsidRPr="00E50A5B">
        <w:rPr>
          <w:rFonts w:ascii="Times New Roman" w:hAnsi="Times New Roman"/>
          <w:sz w:val="24"/>
          <w:szCs w:val="24"/>
        </w:rPr>
        <w:t>– крупнейшие городские агломерации нашей страны;</w:t>
      </w:r>
    </w:p>
    <w:p w:rsidR="00162BBF" w:rsidRPr="00E50A5B" w:rsidRDefault="00162BBF" w:rsidP="00162BBF">
      <w:pPr>
        <w:spacing w:line="240" w:lineRule="auto"/>
        <w:rPr>
          <w:rFonts w:ascii="Times New Roman" w:hAnsi="Times New Roman"/>
          <w:sz w:val="24"/>
          <w:szCs w:val="24"/>
        </w:rPr>
      </w:pPr>
      <w:r w:rsidRPr="00E50A5B">
        <w:rPr>
          <w:rFonts w:ascii="Times New Roman" w:hAnsi="Times New Roman"/>
          <w:sz w:val="24"/>
          <w:szCs w:val="24"/>
        </w:rPr>
        <w:t xml:space="preserve">– причины возникновения </w:t>
      </w:r>
      <w:proofErr w:type="spellStart"/>
      <w:r w:rsidRPr="00E50A5B">
        <w:rPr>
          <w:rFonts w:ascii="Times New Roman" w:hAnsi="Times New Roman"/>
          <w:sz w:val="24"/>
          <w:szCs w:val="24"/>
        </w:rPr>
        <w:t>геоэкологических</w:t>
      </w:r>
      <w:proofErr w:type="spellEnd"/>
      <w:r w:rsidRPr="00E50A5B">
        <w:rPr>
          <w:rFonts w:ascii="Times New Roman" w:hAnsi="Times New Roman"/>
          <w:sz w:val="24"/>
          <w:szCs w:val="24"/>
        </w:rPr>
        <w:t xml:space="preserve"> проблем, а также меры по их предотвращению;</w:t>
      </w:r>
    </w:p>
    <w:p w:rsidR="00162BBF" w:rsidRPr="00E50A5B" w:rsidRDefault="00162BBF" w:rsidP="00162BBF">
      <w:pPr>
        <w:spacing w:line="240" w:lineRule="auto"/>
        <w:rPr>
          <w:rFonts w:ascii="Times New Roman" w:hAnsi="Times New Roman"/>
          <w:sz w:val="24"/>
          <w:szCs w:val="24"/>
        </w:rPr>
      </w:pPr>
      <w:r w:rsidRPr="00E50A5B">
        <w:rPr>
          <w:rFonts w:ascii="Times New Roman" w:hAnsi="Times New Roman"/>
          <w:sz w:val="24"/>
          <w:szCs w:val="24"/>
        </w:rPr>
        <w:t>–географию народов, населяющих нашу страну.</w:t>
      </w:r>
    </w:p>
    <w:p w:rsidR="00162BBF" w:rsidRPr="00E50A5B" w:rsidRDefault="00162BBF" w:rsidP="00162BBF">
      <w:pPr>
        <w:spacing w:line="240" w:lineRule="auto"/>
        <w:rPr>
          <w:rFonts w:ascii="Times New Roman" w:hAnsi="Times New Roman"/>
          <w:b/>
          <w:sz w:val="24"/>
          <w:szCs w:val="24"/>
        </w:rPr>
      </w:pPr>
      <w:r w:rsidRPr="00E50A5B">
        <w:rPr>
          <w:rFonts w:ascii="Times New Roman" w:hAnsi="Times New Roman"/>
          <w:b/>
          <w:sz w:val="24"/>
          <w:szCs w:val="24"/>
        </w:rPr>
        <w:t>2. Уметь:</w:t>
      </w:r>
    </w:p>
    <w:p w:rsidR="00162BBF" w:rsidRPr="00E50A5B" w:rsidRDefault="00162BBF" w:rsidP="00162BBF">
      <w:pPr>
        <w:spacing w:line="240" w:lineRule="auto"/>
        <w:rPr>
          <w:rFonts w:ascii="Times New Roman" w:hAnsi="Times New Roman"/>
          <w:sz w:val="24"/>
          <w:szCs w:val="24"/>
        </w:rPr>
      </w:pPr>
      <w:r w:rsidRPr="00E50A5B">
        <w:rPr>
          <w:rFonts w:ascii="Times New Roman" w:hAnsi="Times New Roman"/>
          <w:sz w:val="24"/>
          <w:szCs w:val="24"/>
        </w:rPr>
        <w:t>– давать характеристики крупных регионов нашей страны, в том числе с использованием карт атласа;</w:t>
      </w:r>
    </w:p>
    <w:p w:rsidR="00162BBF" w:rsidRPr="00E50A5B" w:rsidRDefault="00162BBF" w:rsidP="00162BBF">
      <w:pPr>
        <w:spacing w:line="240" w:lineRule="auto"/>
        <w:rPr>
          <w:rFonts w:ascii="Times New Roman" w:hAnsi="Times New Roman"/>
          <w:sz w:val="24"/>
          <w:szCs w:val="24"/>
        </w:rPr>
      </w:pPr>
      <w:r w:rsidRPr="00E50A5B">
        <w:rPr>
          <w:rFonts w:ascii="Times New Roman" w:hAnsi="Times New Roman"/>
          <w:sz w:val="24"/>
          <w:szCs w:val="24"/>
        </w:rPr>
        <w:t>– приводить примеры рационального природопользования; прогнозировать изменения природных объектов в результате хозяйственной деятельности человека;</w:t>
      </w:r>
    </w:p>
    <w:p w:rsidR="008412A7" w:rsidRDefault="00162BBF" w:rsidP="00E50A5B">
      <w:pPr>
        <w:spacing w:line="240" w:lineRule="auto"/>
        <w:rPr>
          <w:rFonts w:ascii="Times New Roman" w:hAnsi="Times New Roman"/>
          <w:sz w:val="24"/>
          <w:szCs w:val="24"/>
        </w:rPr>
      </w:pPr>
      <w:r w:rsidRPr="00E50A5B">
        <w:rPr>
          <w:rFonts w:ascii="Times New Roman" w:hAnsi="Times New Roman"/>
          <w:sz w:val="24"/>
          <w:szCs w:val="24"/>
        </w:rPr>
        <w:lastRenderedPageBreak/>
        <w:t>– объяснять особенности хозяйства регионов Р</w:t>
      </w:r>
      <w:r w:rsidR="00E50A5B">
        <w:rPr>
          <w:rFonts w:ascii="Times New Roman" w:hAnsi="Times New Roman"/>
          <w:sz w:val="24"/>
          <w:szCs w:val="24"/>
        </w:rPr>
        <w:t>оссии и их экономические связи.</w:t>
      </w:r>
    </w:p>
    <w:p w:rsidR="004A6638" w:rsidRDefault="004A6638" w:rsidP="00E50A5B">
      <w:pPr>
        <w:spacing w:line="240" w:lineRule="auto"/>
        <w:rPr>
          <w:rFonts w:ascii="Times New Roman" w:hAnsi="Times New Roman"/>
          <w:sz w:val="24"/>
          <w:szCs w:val="24"/>
        </w:rPr>
      </w:pPr>
    </w:p>
    <w:p w:rsidR="004A6638" w:rsidRDefault="004A6638" w:rsidP="00E50A5B">
      <w:pPr>
        <w:spacing w:line="240" w:lineRule="auto"/>
        <w:rPr>
          <w:rFonts w:ascii="Times New Roman" w:hAnsi="Times New Roman"/>
          <w:sz w:val="24"/>
          <w:szCs w:val="24"/>
        </w:rPr>
      </w:pPr>
    </w:p>
    <w:p w:rsidR="004A6638" w:rsidRDefault="004A6638" w:rsidP="00E50A5B">
      <w:pPr>
        <w:spacing w:line="240" w:lineRule="auto"/>
        <w:rPr>
          <w:rFonts w:ascii="Times New Roman" w:hAnsi="Times New Roman"/>
          <w:sz w:val="24"/>
          <w:szCs w:val="24"/>
        </w:rPr>
      </w:pPr>
    </w:p>
    <w:p w:rsidR="004A6638" w:rsidRPr="004A6638" w:rsidRDefault="004A6638" w:rsidP="00E50A5B">
      <w:pPr>
        <w:spacing w:line="240" w:lineRule="auto"/>
        <w:rPr>
          <w:rFonts w:ascii="Times New Roman" w:hAnsi="Times New Roman"/>
          <w:sz w:val="24"/>
          <w:szCs w:val="24"/>
        </w:rPr>
      </w:pPr>
      <w:r w:rsidRPr="004A6638">
        <w:rPr>
          <w:rFonts w:ascii="Times New Roman" w:hAnsi="Times New Roman"/>
          <w:b/>
          <w:sz w:val="24"/>
          <w:szCs w:val="24"/>
        </w:rPr>
        <w:t>Календарно-тематическое планирование 6 класс</w:t>
      </w:r>
      <w:r>
        <w:rPr>
          <w:rFonts w:ascii="Times New Roman" w:hAnsi="Times New Roman"/>
          <w:b/>
          <w:sz w:val="24"/>
          <w:szCs w:val="24"/>
        </w:rPr>
        <w:t xml:space="preserve"> </w:t>
      </w:r>
      <w:r w:rsidRPr="004A6638">
        <w:rPr>
          <w:rFonts w:ascii="Times New Roman" w:hAnsi="Times New Roman"/>
          <w:sz w:val="24"/>
          <w:szCs w:val="24"/>
        </w:rPr>
        <w:t>(Приложение №1)</w:t>
      </w:r>
    </w:p>
    <w:p w:rsidR="004A6638" w:rsidRPr="004A6638" w:rsidRDefault="004A6638" w:rsidP="004A6638">
      <w:pPr>
        <w:spacing w:line="240" w:lineRule="auto"/>
        <w:rPr>
          <w:rFonts w:ascii="Times New Roman" w:hAnsi="Times New Roman"/>
          <w:sz w:val="24"/>
          <w:szCs w:val="24"/>
        </w:rPr>
      </w:pPr>
      <w:r w:rsidRPr="004A6638">
        <w:rPr>
          <w:rFonts w:ascii="Times New Roman" w:hAnsi="Times New Roman"/>
          <w:b/>
          <w:sz w:val="24"/>
          <w:szCs w:val="24"/>
        </w:rPr>
        <w:t>Календарно-тематическое планирование 7 класс</w:t>
      </w:r>
      <w:r>
        <w:rPr>
          <w:rFonts w:ascii="Times New Roman" w:hAnsi="Times New Roman"/>
          <w:b/>
          <w:sz w:val="24"/>
          <w:szCs w:val="24"/>
        </w:rPr>
        <w:t xml:space="preserve"> </w:t>
      </w:r>
      <w:r w:rsidRPr="004A6638">
        <w:rPr>
          <w:rFonts w:ascii="Times New Roman" w:hAnsi="Times New Roman"/>
          <w:sz w:val="24"/>
          <w:szCs w:val="24"/>
        </w:rPr>
        <w:t>(Приложение №2)</w:t>
      </w:r>
    </w:p>
    <w:p w:rsidR="004A6638" w:rsidRPr="004A6638" w:rsidRDefault="004A6638" w:rsidP="004A6638">
      <w:pPr>
        <w:spacing w:line="240" w:lineRule="auto"/>
        <w:rPr>
          <w:rFonts w:ascii="Times New Roman" w:hAnsi="Times New Roman"/>
          <w:sz w:val="24"/>
          <w:szCs w:val="24"/>
        </w:rPr>
      </w:pPr>
      <w:r w:rsidRPr="004A6638">
        <w:rPr>
          <w:rFonts w:ascii="Times New Roman" w:hAnsi="Times New Roman"/>
          <w:b/>
          <w:sz w:val="24"/>
          <w:szCs w:val="24"/>
        </w:rPr>
        <w:t>Календарно-тематическое планирование 8 класс</w:t>
      </w:r>
      <w:r>
        <w:rPr>
          <w:rFonts w:ascii="Times New Roman" w:hAnsi="Times New Roman"/>
          <w:b/>
          <w:sz w:val="24"/>
          <w:szCs w:val="24"/>
        </w:rPr>
        <w:t xml:space="preserve"> </w:t>
      </w:r>
      <w:r w:rsidRPr="004A6638">
        <w:rPr>
          <w:rFonts w:ascii="Times New Roman" w:hAnsi="Times New Roman"/>
          <w:sz w:val="24"/>
          <w:szCs w:val="24"/>
        </w:rPr>
        <w:t>(Приложение №3)</w:t>
      </w:r>
    </w:p>
    <w:p w:rsidR="004A6638" w:rsidRPr="004A6638" w:rsidRDefault="004A6638" w:rsidP="00E50A5B">
      <w:pPr>
        <w:spacing w:line="240" w:lineRule="auto"/>
        <w:rPr>
          <w:rFonts w:ascii="Times New Roman" w:hAnsi="Times New Roman"/>
          <w:sz w:val="24"/>
          <w:szCs w:val="24"/>
        </w:rPr>
      </w:pPr>
      <w:r w:rsidRPr="004A6638">
        <w:rPr>
          <w:rFonts w:ascii="Times New Roman" w:hAnsi="Times New Roman"/>
          <w:b/>
          <w:sz w:val="24"/>
          <w:szCs w:val="24"/>
        </w:rPr>
        <w:t>Календарно-тематическое планирование 68класс</w:t>
      </w:r>
      <w:r>
        <w:rPr>
          <w:rFonts w:ascii="Times New Roman" w:hAnsi="Times New Roman"/>
          <w:b/>
          <w:sz w:val="24"/>
          <w:szCs w:val="24"/>
        </w:rPr>
        <w:t xml:space="preserve"> </w:t>
      </w:r>
      <w:r w:rsidRPr="004A6638">
        <w:rPr>
          <w:rFonts w:ascii="Times New Roman" w:hAnsi="Times New Roman"/>
          <w:sz w:val="24"/>
          <w:szCs w:val="24"/>
        </w:rPr>
        <w:t>(Приложение №4)</w:t>
      </w:r>
    </w:p>
    <w:p w:rsidR="004A6638" w:rsidRPr="00E50A5B" w:rsidRDefault="004A6638" w:rsidP="00E50A5B">
      <w:pPr>
        <w:spacing w:line="240" w:lineRule="auto"/>
        <w:rPr>
          <w:rFonts w:ascii="Times New Roman" w:hAnsi="Times New Roman"/>
          <w:sz w:val="24"/>
          <w:szCs w:val="24"/>
        </w:rPr>
      </w:pPr>
    </w:p>
    <w:p w:rsidR="008412A7" w:rsidRPr="00E50A5B" w:rsidRDefault="008412A7" w:rsidP="008412A7">
      <w:pPr>
        <w:spacing w:before="100" w:beforeAutospacing="1" w:after="100" w:afterAutospacing="1" w:line="240" w:lineRule="auto"/>
        <w:jc w:val="both"/>
        <w:rPr>
          <w:rFonts w:ascii="Times New Roman" w:hAnsi="Times New Roman"/>
          <w:sz w:val="28"/>
          <w:szCs w:val="28"/>
          <w:lang w:eastAsia="en-US" w:bidi="en-US"/>
        </w:rPr>
      </w:pPr>
      <w:proofErr w:type="spellStart"/>
      <w:r w:rsidRPr="008412A7">
        <w:rPr>
          <w:rFonts w:ascii="Times New Roman" w:hAnsi="Times New Roman"/>
          <w:b/>
          <w:sz w:val="28"/>
          <w:szCs w:val="28"/>
          <w:lang w:val="en-US" w:eastAsia="en-US" w:bidi="en-US"/>
        </w:rPr>
        <w:t>Учебно-тематическоепланирование</w:t>
      </w:r>
      <w:proofErr w:type="spellEnd"/>
      <w:r w:rsidRPr="008412A7">
        <w:rPr>
          <w:rFonts w:ascii="Times New Roman" w:hAnsi="Times New Roman"/>
          <w:b/>
          <w:sz w:val="28"/>
          <w:szCs w:val="28"/>
          <w:lang w:val="en-US" w:eastAsia="en-US" w:bidi="en-US"/>
        </w:rPr>
        <w:t xml:space="preserve"> 6 </w:t>
      </w:r>
      <w:proofErr w:type="spellStart"/>
      <w:r w:rsidRPr="008412A7">
        <w:rPr>
          <w:rFonts w:ascii="Times New Roman" w:hAnsi="Times New Roman"/>
          <w:b/>
          <w:sz w:val="28"/>
          <w:szCs w:val="28"/>
          <w:lang w:val="en-US" w:eastAsia="en-US" w:bidi="en-US"/>
        </w:rPr>
        <w:t>класс</w:t>
      </w:r>
      <w:proofErr w:type="spellEnd"/>
      <w:r w:rsidR="00E50A5B">
        <w:rPr>
          <w:rFonts w:ascii="Times New Roman" w:hAnsi="Times New Roman"/>
          <w:b/>
          <w:sz w:val="28"/>
          <w:szCs w:val="28"/>
          <w:lang w:eastAsia="en-US" w:bidi="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32"/>
        <w:gridCol w:w="4493"/>
        <w:gridCol w:w="1560"/>
      </w:tblGrid>
      <w:tr w:rsidR="008412A7" w:rsidRPr="008412A7" w:rsidTr="008412A7">
        <w:tc>
          <w:tcPr>
            <w:tcW w:w="0" w:type="auto"/>
            <w:tcBorders>
              <w:top w:val="single" w:sz="4" w:space="0" w:color="auto"/>
              <w:left w:val="single" w:sz="4" w:space="0" w:color="auto"/>
              <w:bottom w:val="single" w:sz="4" w:space="0" w:color="auto"/>
              <w:right w:val="single" w:sz="4" w:space="0" w:color="auto"/>
            </w:tcBorders>
            <w:hideMark/>
          </w:tcPr>
          <w:p w:rsidR="008412A7" w:rsidRPr="008412A7" w:rsidRDefault="008412A7" w:rsidP="008412A7">
            <w:pPr>
              <w:autoSpaceDN w:val="0"/>
              <w:spacing w:before="100" w:beforeAutospacing="1" w:after="100" w:afterAutospacing="1" w:line="240" w:lineRule="auto"/>
              <w:jc w:val="both"/>
              <w:rPr>
                <w:rFonts w:ascii="Times New Roman" w:hAnsi="Times New Roman"/>
                <w:b/>
                <w:sz w:val="24"/>
                <w:szCs w:val="24"/>
                <w:lang w:val="en-US" w:eastAsia="en-US" w:bidi="en-US"/>
              </w:rPr>
            </w:pPr>
            <w:proofErr w:type="spellStart"/>
            <w:r w:rsidRPr="008412A7">
              <w:rPr>
                <w:rFonts w:ascii="Times New Roman" w:hAnsi="Times New Roman"/>
                <w:b/>
                <w:sz w:val="24"/>
                <w:szCs w:val="24"/>
                <w:lang w:val="en-US" w:eastAsia="en-US" w:bidi="en-US"/>
              </w:rPr>
              <w:t>Раздел</w:t>
            </w:r>
            <w:proofErr w:type="spellEnd"/>
            <w:r w:rsidRPr="008412A7">
              <w:rPr>
                <w:rFonts w:ascii="Times New Roman" w:hAnsi="Times New Roman"/>
                <w:b/>
                <w:sz w:val="24"/>
                <w:szCs w:val="24"/>
                <w:lang w:val="en-US" w:eastAsia="en-US" w:bidi="en-US"/>
              </w:rPr>
              <w:t xml:space="preserve"> 1</w:t>
            </w:r>
          </w:p>
        </w:tc>
        <w:tc>
          <w:tcPr>
            <w:tcW w:w="0" w:type="auto"/>
            <w:tcBorders>
              <w:top w:val="single" w:sz="4" w:space="0" w:color="auto"/>
              <w:left w:val="single" w:sz="4" w:space="0" w:color="auto"/>
              <w:bottom w:val="single" w:sz="4" w:space="0" w:color="auto"/>
              <w:right w:val="single" w:sz="4" w:space="0" w:color="auto"/>
            </w:tcBorders>
            <w:hideMark/>
          </w:tcPr>
          <w:p w:rsidR="008412A7" w:rsidRPr="008412A7" w:rsidRDefault="008412A7" w:rsidP="008412A7">
            <w:pPr>
              <w:autoSpaceDN w:val="0"/>
              <w:spacing w:before="100" w:beforeAutospacing="1" w:after="100" w:afterAutospacing="1" w:line="240" w:lineRule="auto"/>
              <w:jc w:val="both"/>
              <w:rPr>
                <w:rFonts w:ascii="Times New Roman" w:hAnsi="Times New Roman"/>
                <w:b/>
                <w:sz w:val="24"/>
                <w:szCs w:val="24"/>
                <w:lang w:val="en-US" w:eastAsia="en-US" w:bidi="en-US"/>
              </w:rPr>
            </w:pPr>
            <w:proofErr w:type="spellStart"/>
            <w:r w:rsidRPr="008412A7">
              <w:rPr>
                <w:rFonts w:ascii="Times New Roman" w:hAnsi="Times New Roman"/>
                <w:b/>
                <w:sz w:val="24"/>
                <w:szCs w:val="24"/>
                <w:lang w:val="en-US" w:eastAsia="en-US" w:bidi="en-US"/>
              </w:rPr>
              <w:t>Введение</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8412A7" w:rsidRPr="008412A7" w:rsidRDefault="008412A7" w:rsidP="008412A7">
            <w:pPr>
              <w:autoSpaceDN w:val="0"/>
              <w:spacing w:before="100" w:beforeAutospacing="1" w:after="100" w:afterAutospacing="1" w:line="240" w:lineRule="auto"/>
              <w:jc w:val="both"/>
              <w:rPr>
                <w:rFonts w:ascii="Times New Roman" w:hAnsi="Times New Roman"/>
                <w:b/>
                <w:sz w:val="24"/>
                <w:szCs w:val="24"/>
                <w:lang w:val="en-US" w:eastAsia="en-US" w:bidi="en-US"/>
              </w:rPr>
            </w:pPr>
            <w:r w:rsidRPr="008412A7">
              <w:rPr>
                <w:rFonts w:ascii="Times New Roman" w:hAnsi="Times New Roman"/>
                <w:b/>
                <w:sz w:val="24"/>
                <w:szCs w:val="24"/>
                <w:lang w:val="en-US" w:eastAsia="en-US" w:bidi="en-US"/>
              </w:rPr>
              <w:t xml:space="preserve">2 </w:t>
            </w:r>
            <w:proofErr w:type="spellStart"/>
            <w:r w:rsidRPr="008412A7">
              <w:rPr>
                <w:rFonts w:ascii="Times New Roman" w:hAnsi="Times New Roman"/>
                <w:b/>
                <w:sz w:val="24"/>
                <w:szCs w:val="24"/>
                <w:lang w:val="en-US" w:eastAsia="en-US" w:bidi="en-US"/>
              </w:rPr>
              <w:t>часа</w:t>
            </w:r>
            <w:proofErr w:type="spellEnd"/>
          </w:p>
        </w:tc>
      </w:tr>
      <w:tr w:rsidR="008412A7" w:rsidRPr="008412A7" w:rsidTr="008412A7">
        <w:tc>
          <w:tcPr>
            <w:tcW w:w="0" w:type="auto"/>
            <w:tcBorders>
              <w:top w:val="single" w:sz="4" w:space="0" w:color="auto"/>
              <w:left w:val="single" w:sz="4" w:space="0" w:color="auto"/>
              <w:bottom w:val="single" w:sz="4" w:space="0" w:color="auto"/>
              <w:right w:val="single" w:sz="4" w:space="0" w:color="auto"/>
            </w:tcBorders>
            <w:hideMark/>
          </w:tcPr>
          <w:p w:rsidR="008412A7" w:rsidRPr="008412A7" w:rsidRDefault="008412A7" w:rsidP="008412A7">
            <w:pPr>
              <w:autoSpaceDN w:val="0"/>
              <w:spacing w:before="100" w:beforeAutospacing="1" w:after="100" w:afterAutospacing="1" w:line="240" w:lineRule="auto"/>
              <w:jc w:val="both"/>
              <w:rPr>
                <w:rFonts w:ascii="Times New Roman" w:hAnsi="Times New Roman"/>
                <w:b/>
                <w:sz w:val="24"/>
                <w:szCs w:val="24"/>
                <w:lang w:val="en-US" w:eastAsia="en-US" w:bidi="en-US"/>
              </w:rPr>
            </w:pPr>
            <w:proofErr w:type="spellStart"/>
            <w:r w:rsidRPr="008412A7">
              <w:rPr>
                <w:rFonts w:ascii="Times New Roman" w:hAnsi="Times New Roman"/>
                <w:b/>
                <w:sz w:val="24"/>
                <w:szCs w:val="24"/>
                <w:lang w:val="en-US" w:eastAsia="en-US" w:bidi="en-US"/>
              </w:rPr>
              <w:t>Тема</w:t>
            </w:r>
            <w:proofErr w:type="spellEnd"/>
            <w:r w:rsidRPr="008412A7">
              <w:rPr>
                <w:rFonts w:ascii="Times New Roman" w:hAnsi="Times New Roman"/>
                <w:b/>
                <w:sz w:val="24"/>
                <w:szCs w:val="24"/>
                <w:lang w:val="en-US" w:eastAsia="en-US" w:bidi="en-US"/>
              </w:rPr>
              <w:t xml:space="preserve"> 1 </w:t>
            </w:r>
          </w:p>
        </w:tc>
        <w:tc>
          <w:tcPr>
            <w:tcW w:w="0" w:type="auto"/>
            <w:tcBorders>
              <w:top w:val="single" w:sz="4" w:space="0" w:color="auto"/>
              <w:left w:val="single" w:sz="4" w:space="0" w:color="auto"/>
              <w:bottom w:val="single" w:sz="4" w:space="0" w:color="auto"/>
              <w:right w:val="single" w:sz="4" w:space="0" w:color="auto"/>
            </w:tcBorders>
            <w:hideMark/>
          </w:tcPr>
          <w:p w:rsidR="008412A7" w:rsidRPr="008412A7" w:rsidRDefault="008412A7" w:rsidP="008412A7">
            <w:pPr>
              <w:autoSpaceDN w:val="0"/>
              <w:spacing w:before="100" w:beforeAutospacing="1" w:after="100" w:afterAutospacing="1" w:line="240" w:lineRule="auto"/>
              <w:jc w:val="both"/>
              <w:rPr>
                <w:rFonts w:ascii="Times New Roman" w:hAnsi="Times New Roman"/>
                <w:sz w:val="24"/>
                <w:szCs w:val="24"/>
                <w:lang w:val="en-US" w:eastAsia="en-US" w:bidi="en-US"/>
              </w:rPr>
            </w:pPr>
            <w:proofErr w:type="spellStart"/>
            <w:r w:rsidRPr="008412A7">
              <w:rPr>
                <w:rFonts w:ascii="Times New Roman" w:hAnsi="Times New Roman"/>
                <w:sz w:val="24"/>
                <w:szCs w:val="24"/>
                <w:lang w:val="en-US" w:eastAsia="en-US" w:bidi="en-US"/>
              </w:rPr>
              <w:t>Землякакпланета</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8412A7" w:rsidRPr="008412A7" w:rsidRDefault="008412A7" w:rsidP="008412A7">
            <w:pPr>
              <w:autoSpaceDN w:val="0"/>
              <w:spacing w:before="100" w:beforeAutospacing="1" w:after="100" w:afterAutospacing="1" w:line="240" w:lineRule="auto"/>
              <w:jc w:val="both"/>
              <w:rPr>
                <w:rFonts w:ascii="Times New Roman" w:hAnsi="Times New Roman"/>
                <w:sz w:val="24"/>
                <w:szCs w:val="24"/>
                <w:lang w:val="en-US" w:eastAsia="en-US" w:bidi="en-US"/>
              </w:rPr>
            </w:pPr>
            <w:r w:rsidRPr="008412A7">
              <w:rPr>
                <w:rFonts w:ascii="Times New Roman" w:hAnsi="Times New Roman"/>
                <w:sz w:val="24"/>
                <w:szCs w:val="24"/>
                <w:lang w:val="en-US" w:eastAsia="en-US" w:bidi="en-US"/>
              </w:rPr>
              <w:t xml:space="preserve">5 </w:t>
            </w:r>
            <w:proofErr w:type="spellStart"/>
            <w:r w:rsidRPr="008412A7">
              <w:rPr>
                <w:rFonts w:ascii="Times New Roman" w:hAnsi="Times New Roman"/>
                <w:sz w:val="24"/>
                <w:szCs w:val="24"/>
                <w:lang w:val="en-US" w:eastAsia="en-US" w:bidi="en-US"/>
              </w:rPr>
              <w:t>часов</w:t>
            </w:r>
            <w:proofErr w:type="spellEnd"/>
          </w:p>
        </w:tc>
      </w:tr>
      <w:tr w:rsidR="008412A7" w:rsidRPr="008412A7" w:rsidTr="008412A7">
        <w:tc>
          <w:tcPr>
            <w:tcW w:w="0" w:type="auto"/>
            <w:tcBorders>
              <w:top w:val="single" w:sz="4" w:space="0" w:color="auto"/>
              <w:left w:val="single" w:sz="4" w:space="0" w:color="auto"/>
              <w:bottom w:val="single" w:sz="4" w:space="0" w:color="auto"/>
              <w:right w:val="single" w:sz="4" w:space="0" w:color="auto"/>
            </w:tcBorders>
            <w:hideMark/>
          </w:tcPr>
          <w:p w:rsidR="008412A7" w:rsidRPr="008412A7" w:rsidRDefault="008412A7" w:rsidP="008412A7">
            <w:pPr>
              <w:autoSpaceDN w:val="0"/>
              <w:spacing w:before="100" w:beforeAutospacing="1" w:after="100" w:afterAutospacing="1" w:line="240" w:lineRule="auto"/>
              <w:jc w:val="both"/>
              <w:rPr>
                <w:rFonts w:ascii="Times New Roman" w:hAnsi="Times New Roman"/>
                <w:b/>
                <w:sz w:val="24"/>
                <w:szCs w:val="24"/>
                <w:lang w:val="en-US" w:eastAsia="en-US" w:bidi="en-US"/>
              </w:rPr>
            </w:pPr>
            <w:proofErr w:type="spellStart"/>
            <w:r w:rsidRPr="008412A7">
              <w:rPr>
                <w:rFonts w:ascii="Times New Roman" w:hAnsi="Times New Roman"/>
                <w:b/>
                <w:sz w:val="24"/>
                <w:szCs w:val="24"/>
                <w:lang w:val="en-US" w:eastAsia="en-US" w:bidi="en-US"/>
              </w:rPr>
              <w:t>Тема</w:t>
            </w:r>
            <w:proofErr w:type="spellEnd"/>
            <w:r w:rsidRPr="008412A7">
              <w:rPr>
                <w:rFonts w:ascii="Times New Roman" w:hAnsi="Times New Roman"/>
                <w:b/>
                <w:sz w:val="24"/>
                <w:szCs w:val="24"/>
                <w:lang w:val="en-US" w:eastAsia="en-US" w:bidi="en-US"/>
              </w:rPr>
              <w:t xml:space="preserve"> 2</w:t>
            </w:r>
          </w:p>
        </w:tc>
        <w:tc>
          <w:tcPr>
            <w:tcW w:w="0" w:type="auto"/>
            <w:tcBorders>
              <w:top w:val="single" w:sz="4" w:space="0" w:color="auto"/>
              <w:left w:val="single" w:sz="4" w:space="0" w:color="auto"/>
              <w:bottom w:val="single" w:sz="4" w:space="0" w:color="auto"/>
              <w:right w:val="single" w:sz="4" w:space="0" w:color="auto"/>
            </w:tcBorders>
            <w:hideMark/>
          </w:tcPr>
          <w:p w:rsidR="008412A7" w:rsidRPr="008412A7" w:rsidRDefault="008412A7" w:rsidP="008412A7">
            <w:pPr>
              <w:autoSpaceDN w:val="0"/>
              <w:spacing w:before="100" w:beforeAutospacing="1" w:after="100" w:afterAutospacing="1" w:line="240" w:lineRule="auto"/>
              <w:jc w:val="both"/>
              <w:rPr>
                <w:rFonts w:ascii="Times New Roman" w:hAnsi="Times New Roman"/>
                <w:sz w:val="24"/>
                <w:szCs w:val="24"/>
                <w:lang w:val="en-US" w:eastAsia="en-US" w:bidi="en-US"/>
              </w:rPr>
            </w:pPr>
            <w:proofErr w:type="spellStart"/>
            <w:r w:rsidRPr="008412A7">
              <w:rPr>
                <w:rFonts w:ascii="Times New Roman" w:hAnsi="Times New Roman"/>
                <w:sz w:val="24"/>
                <w:szCs w:val="24"/>
                <w:lang w:val="en-US" w:eastAsia="en-US" w:bidi="en-US"/>
              </w:rPr>
              <w:t>Способыизображенияземнойповерхности</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8412A7" w:rsidRPr="008412A7" w:rsidRDefault="008412A7" w:rsidP="008412A7">
            <w:pPr>
              <w:autoSpaceDN w:val="0"/>
              <w:spacing w:before="100" w:beforeAutospacing="1" w:after="100" w:afterAutospacing="1" w:line="240" w:lineRule="auto"/>
              <w:jc w:val="both"/>
              <w:rPr>
                <w:rFonts w:ascii="Times New Roman" w:hAnsi="Times New Roman"/>
                <w:sz w:val="24"/>
                <w:szCs w:val="24"/>
                <w:lang w:val="en-US" w:eastAsia="en-US" w:bidi="en-US"/>
              </w:rPr>
            </w:pPr>
            <w:r w:rsidRPr="008412A7">
              <w:rPr>
                <w:rFonts w:ascii="Times New Roman" w:hAnsi="Times New Roman"/>
                <w:sz w:val="24"/>
                <w:szCs w:val="24"/>
                <w:lang w:val="en-US" w:eastAsia="en-US" w:bidi="en-US"/>
              </w:rPr>
              <w:t xml:space="preserve">4 </w:t>
            </w:r>
            <w:proofErr w:type="spellStart"/>
            <w:r w:rsidRPr="008412A7">
              <w:rPr>
                <w:rFonts w:ascii="Times New Roman" w:hAnsi="Times New Roman"/>
                <w:sz w:val="24"/>
                <w:szCs w:val="24"/>
                <w:lang w:val="en-US" w:eastAsia="en-US" w:bidi="en-US"/>
              </w:rPr>
              <w:t>часа</w:t>
            </w:r>
            <w:proofErr w:type="spellEnd"/>
          </w:p>
        </w:tc>
      </w:tr>
      <w:tr w:rsidR="008412A7" w:rsidRPr="008412A7" w:rsidTr="008412A7">
        <w:tc>
          <w:tcPr>
            <w:tcW w:w="0" w:type="auto"/>
            <w:tcBorders>
              <w:top w:val="single" w:sz="4" w:space="0" w:color="auto"/>
              <w:left w:val="single" w:sz="4" w:space="0" w:color="auto"/>
              <w:bottom w:val="single" w:sz="4" w:space="0" w:color="auto"/>
              <w:right w:val="single" w:sz="4" w:space="0" w:color="auto"/>
            </w:tcBorders>
            <w:hideMark/>
          </w:tcPr>
          <w:p w:rsidR="008412A7" w:rsidRPr="008412A7" w:rsidRDefault="008412A7" w:rsidP="008412A7">
            <w:pPr>
              <w:autoSpaceDN w:val="0"/>
              <w:spacing w:before="100" w:beforeAutospacing="1" w:after="100" w:afterAutospacing="1" w:line="240" w:lineRule="auto"/>
              <w:jc w:val="both"/>
              <w:rPr>
                <w:rFonts w:ascii="Times New Roman" w:hAnsi="Times New Roman"/>
                <w:b/>
                <w:sz w:val="24"/>
                <w:szCs w:val="24"/>
                <w:lang w:val="en-US" w:eastAsia="en-US" w:bidi="en-US"/>
              </w:rPr>
            </w:pPr>
            <w:proofErr w:type="spellStart"/>
            <w:r w:rsidRPr="008412A7">
              <w:rPr>
                <w:rFonts w:ascii="Times New Roman" w:hAnsi="Times New Roman"/>
                <w:b/>
                <w:sz w:val="24"/>
                <w:szCs w:val="24"/>
                <w:lang w:val="en-US" w:eastAsia="en-US" w:bidi="en-US"/>
              </w:rPr>
              <w:t>Тема</w:t>
            </w:r>
            <w:proofErr w:type="spellEnd"/>
            <w:r w:rsidRPr="008412A7">
              <w:rPr>
                <w:rFonts w:ascii="Times New Roman" w:hAnsi="Times New Roman"/>
                <w:b/>
                <w:sz w:val="24"/>
                <w:szCs w:val="24"/>
                <w:lang w:val="en-US" w:eastAsia="en-US" w:bidi="en-US"/>
              </w:rPr>
              <w:t xml:space="preserve"> 3</w:t>
            </w:r>
          </w:p>
        </w:tc>
        <w:tc>
          <w:tcPr>
            <w:tcW w:w="0" w:type="auto"/>
            <w:tcBorders>
              <w:top w:val="single" w:sz="4" w:space="0" w:color="auto"/>
              <w:left w:val="single" w:sz="4" w:space="0" w:color="auto"/>
              <w:bottom w:val="single" w:sz="4" w:space="0" w:color="auto"/>
              <w:right w:val="single" w:sz="4" w:space="0" w:color="auto"/>
            </w:tcBorders>
            <w:hideMark/>
          </w:tcPr>
          <w:p w:rsidR="008412A7" w:rsidRPr="008412A7" w:rsidRDefault="008412A7" w:rsidP="008412A7">
            <w:pPr>
              <w:autoSpaceDN w:val="0"/>
              <w:spacing w:before="100" w:beforeAutospacing="1" w:after="100" w:afterAutospacing="1" w:line="240" w:lineRule="auto"/>
              <w:jc w:val="both"/>
              <w:rPr>
                <w:rFonts w:ascii="Times New Roman" w:hAnsi="Times New Roman"/>
                <w:sz w:val="24"/>
                <w:szCs w:val="24"/>
                <w:lang w:val="en-US" w:eastAsia="en-US" w:bidi="en-US"/>
              </w:rPr>
            </w:pPr>
            <w:proofErr w:type="spellStart"/>
            <w:r w:rsidRPr="008412A7">
              <w:rPr>
                <w:rFonts w:ascii="Times New Roman" w:hAnsi="Times New Roman"/>
                <w:sz w:val="24"/>
                <w:szCs w:val="24"/>
                <w:lang w:val="en-US" w:eastAsia="en-US" w:bidi="en-US"/>
              </w:rPr>
              <w:t>Литосфера</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8412A7" w:rsidRPr="008412A7" w:rsidRDefault="008412A7" w:rsidP="008412A7">
            <w:pPr>
              <w:autoSpaceDN w:val="0"/>
              <w:spacing w:before="100" w:beforeAutospacing="1" w:after="100" w:afterAutospacing="1" w:line="240" w:lineRule="auto"/>
              <w:jc w:val="both"/>
              <w:rPr>
                <w:rFonts w:ascii="Times New Roman" w:hAnsi="Times New Roman"/>
                <w:sz w:val="24"/>
                <w:szCs w:val="24"/>
                <w:lang w:val="en-US" w:eastAsia="en-US" w:bidi="en-US"/>
              </w:rPr>
            </w:pPr>
            <w:r w:rsidRPr="008412A7">
              <w:rPr>
                <w:rFonts w:ascii="Times New Roman" w:hAnsi="Times New Roman"/>
                <w:sz w:val="24"/>
                <w:szCs w:val="24"/>
                <w:lang w:val="en-US" w:eastAsia="en-US" w:bidi="en-US"/>
              </w:rPr>
              <w:t xml:space="preserve">6 </w:t>
            </w:r>
            <w:proofErr w:type="spellStart"/>
            <w:r w:rsidRPr="008412A7">
              <w:rPr>
                <w:rFonts w:ascii="Times New Roman" w:hAnsi="Times New Roman"/>
                <w:sz w:val="24"/>
                <w:szCs w:val="24"/>
                <w:lang w:val="en-US" w:eastAsia="en-US" w:bidi="en-US"/>
              </w:rPr>
              <w:t>часов</w:t>
            </w:r>
            <w:proofErr w:type="spellEnd"/>
          </w:p>
        </w:tc>
      </w:tr>
      <w:tr w:rsidR="008412A7" w:rsidRPr="008412A7" w:rsidTr="008412A7">
        <w:tc>
          <w:tcPr>
            <w:tcW w:w="0" w:type="auto"/>
            <w:tcBorders>
              <w:top w:val="single" w:sz="4" w:space="0" w:color="auto"/>
              <w:left w:val="single" w:sz="4" w:space="0" w:color="auto"/>
              <w:bottom w:val="single" w:sz="4" w:space="0" w:color="auto"/>
              <w:right w:val="single" w:sz="4" w:space="0" w:color="auto"/>
            </w:tcBorders>
            <w:hideMark/>
          </w:tcPr>
          <w:p w:rsidR="008412A7" w:rsidRPr="008412A7" w:rsidRDefault="008412A7" w:rsidP="008412A7">
            <w:pPr>
              <w:autoSpaceDN w:val="0"/>
              <w:spacing w:before="100" w:beforeAutospacing="1" w:after="100" w:afterAutospacing="1" w:line="240" w:lineRule="auto"/>
              <w:jc w:val="both"/>
              <w:rPr>
                <w:rFonts w:ascii="Times New Roman" w:hAnsi="Times New Roman"/>
                <w:b/>
                <w:sz w:val="24"/>
                <w:szCs w:val="24"/>
                <w:lang w:val="en-US" w:eastAsia="en-US" w:bidi="en-US"/>
              </w:rPr>
            </w:pPr>
            <w:proofErr w:type="spellStart"/>
            <w:r w:rsidRPr="008412A7">
              <w:rPr>
                <w:rFonts w:ascii="Times New Roman" w:hAnsi="Times New Roman"/>
                <w:b/>
                <w:sz w:val="24"/>
                <w:szCs w:val="24"/>
                <w:lang w:val="en-US" w:eastAsia="en-US" w:bidi="en-US"/>
              </w:rPr>
              <w:t>Тема</w:t>
            </w:r>
            <w:proofErr w:type="spellEnd"/>
            <w:r w:rsidRPr="008412A7">
              <w:rPr>
                <w:rFonts w:ascii="Times New Roman" w:hAnsi="Times New Roman"/>
                <w:b/>
                <w:sz w:val="24"/>
                <w:szCs w:val="24"/>
                <w:lang w:val="en-US" w:eastAsia="en-US" w:bidi="en-US"/>
              </w:rPr>
              <w:t xml:space="preserve"> 4</w:t>
            </w:r>
          </w:p>
        </w:tc>
        <w:tc>
          <w:tcPr>
            <w:tcW w:w="0" w:type="auto"/>
            <w:tcBorders>
              <w:top w:val="single" w:sz="4" w:space="0" w:color="auto"/>
              <w:left w:val="single" w:sz="4" w:space="0" w:color="auto"/>
              <w:bottom w:val="single" w:sz="4" w:space="0" w:color="auto"/>
              <w:right w:val="single" w:sz="4" w:space="0" w:color="auto"/>
            </w:tcBorders>
            <w:hideMark/>
          </w:tcPr>
          <w:p w:rsidR="008412A7" w:rsidRPr="008412A7" w:rsidRDefault="008412A7" w:rsidP="008412A7">
            <w:pPr>
              <w:autoSpaceDN w:val="0"/>
              <w:spacing w:before="100" w:beforeAutospacing="1" w:after="100" w:afterAutospacing="1" w:line="240" w:lineRule="auto"/>
              <w:jc w:val="both"/>
              <w:rPr>
                <w:rFonts w:ascii="Times New Roman" w:hAnsi="Times New Roman"/>
                <w:sz w:val="24"/>
                <w:szCs w:val="24"/>
                <w:lang w:val="en-US" w:eastAsia="en-US" w:bidi="en-US"/>
              </w:rPr>
            </w:pPr>
            <w:proofErr w:type="spellStart"/>
            <w:r w:rsidRPr="008412A7">
              <w:rPr>
                <w:rFonts w:ascii="Times New Roman" w:hAnsi="Times New Roman"/>
                <w:sz w:val="24"/>
                <w:szCs w:val="24"/>
                <w:lang w:val="en-US" w:eastAsia="en-US" w:bidi="en-US"/>
              </w:rPr>
              <w:t>Атмосфера</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8412A7" w:rsidRPr="008412A7" w:rsidRDefault="008412A7" w:rsidP="008412A7">
            <w:pPr>
              <w:autoSpaceDN w:val="0"/>
              <w:spacing w:before="100" w:beforeAutospacing="1" w:after="100" w:afterAutospacing="1" w:line="240" w:lineRule="auto"/>
              <w:jc w:val="both"/>
              <w:rPr>
                <w:rFonts w:ascii="Times New Roman" w:hAnsi="Times New Roman"/>
                <w:sz w:val="24"/>
                <w:szCs w:val="24"/>
                <w:lang w:val="en-US" w:eastAsia="en-US" w:bidi="en-US"/>
              </w:rPr>
            </w:pPr>
            <w:r w:rsidRPr="008412A7">
              <w:rPr>
                <w:rFonts w:ascii="Times New Roman" w:hAnsi="Times New Roman"/>
                <w:sz w:val="24"/>
                <w:szCs w:val="24"/>
                <w:lang w:val="en-US" w:eastAsia="en-US" w:bidi="en-US"/>
              </w:rPr>
              <w:t xml:space="preserve">8 </w:t>
            </w:r>
            <w:proofErr w:type="spellStart"/>
            <w:r w:rsidRPr="008412A7">
              <w:rPr>
                <w:rFonts w:ascii="Times New Roman" w:hAnsi="Times New Roman"/>
                <w:sz w:val="24"/>
                <w:szCs w:val="24"/>
                <w:lang w:val="en-US" w:eastAsia="en-US" w:bidi="en-US"/>
              </w:rPr>
              <w:t>часа</w:t>
            </w:r>
            <w:proofErr w:type="spellEnd"/>
          </w:p>
        </w:tc>
      </w:tr>
      <w:tr w:rsidR="008412A7" w:rsidRPr="008412A7" w:rsidTr="008412A7">
        <w:tc>
          <w:tcPr>
            <w:tcW w:w="0" w:type="auto"/>
            <w:tcBorders>
              <w:top w:val="single" w:sz="4" w:space="0" w:color="auto"/>
              <w:left w:val="single" w:sz="4" w:space="0" w:color="auto"/>
              <w:bottom w:val="single" w:sz="4" w:space="0" w:color="auto"/>
              <w:right w:val="single" w:sz="4" w:space="0" w:color="auto"/>
            </w:tcBorders>
            <w:hideMark/>
          </w:tcPr>
          <w:p w:rsidR="008412A7" w:rsidRPr="008412A7" w:rsidRDefault="008412A7" w:rsidP="008412A7">
            <w:pPr>
              <w:autoSpaceDN w:val="0"/>
              <w:spacing w:before="100" w:beforeAutospacing="1" w:after="100" w:afterAutospacing="1" w:line="240" w:lineRule="auto"/>
              <w:jc w:val="both"/>
              <w:rPr>
                <w:rFonts w:ascii="Times New Roman" w:hAnsi="Times New Roman"/>
                <w:b/>
                <w:sz w:val="24"/>
                <w:szCs w:val="24"/>
                <w:lang w:val="en-US" w:eastAsia="en-US" w:bidi="en-US"/>
              </w:rPr>
            </w:pPr>
            <w:proofErr w:type="spellStart"/>
            <w:r w:rsidRPr="008412A7">
              <w:rPr>
                <w:rFonts w:ascii="Times New Roman" w:hAnsi="Times New Roman"/>
                <w:b/>
                <w:sz w:val="24"/>
                <w:szCs w:val="24"/>
                <w:lang w:val="en-US" w:eastAsia="en-US" w:bidi="en-US"/>
              </w:rPr>
              <w:t>Тема</w:t>
            </w:r>
            <w:proofErr w:type="spellEnd"/>
            <w:r w:rsidRPr="008412A7">
              <w:rPr>
                <w:rFonts w:ascii="Times New Roman" w:hAnsi="Times New Roman"/>
                <w:b/>
                <w:sz w:val="24"/>
                <w:szCs w:val="24"/>
                <w:lang w:val="en-US" w:eastAsia="en-US" w:bidi="en-US"/>
              </w:rPr>
              <w:t xml:space="preserve"> 5</w:t>
            </w:r>
          </w:p>
        </w:tc>
        <w:tc>
          <w:tcPr>
            <w:tcW w:w="0" w:type="auto"/>
            <w:tcBorders>
              <w:top w:val="single" w:sz="4" w:space="0" w:color="auto"/>
              <w:left w:val="single" w:sz="4" w:space="0" w:color="auto"/>
              <w:bottom w:val="single" w:sz="4" w:space="0" w:color="auto"/>
              <w:right w:val="single" w:sz="4" w:space="0" w:color="auto"/>
            </w:tcBorders>
            <w:hideMark/>
          </w:tcPr>
          <w:p w:rsidR="008412A7" w:rsidRPr="008412A7" w:rsidRDefault="008412A7" w:rsidP="008412A7">
            <w:pPr>
              <w:autoSpaceDN w:val="0"/>
              <w:spacing w:before="100" w:beforeAutospacing="1" w:after="100" w:afterAutospacing="1" w:line="240" w:lineRule="auto"/>
              <w:jc w:val="both"/>
              <w:rPr>
                <w:rFonts w:ascii="Times New Roman" w:hAnsi="Times New Roman"/>
                <w:sz w:val="24"/>
                <w:szCs w:val="24"/>
                <w:lang w:val="en-US" w:eastAsia="en-US" w:bidi="en-US"/>
              </w:rPr>
            </w:pPr>
            <w:proofErr w:type="spellStart"/>
            <w:r w:rsidRPr="008412A7">
              <w:rPr>
                <w:rFonts w:ascii="Times New Roman" w:hAnsi="Times New Roman"/>
                <w:sz w:val="24"/>
                <w:szCs w:val="24"/>
                <w:lang w:val="en-US" w:eastAsia="en-US" w:bidi="en-US"/>
              </w:rPr>
              <w:t>Гидросфера</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8412A7" w:rsidRPr="008412A7" w:rsidRDefault="008412A7" w:rsidP="008412A7">
            <w:pPr>
              <w:autoSpaceDN w:val="0"/>
              <w:spacing w:before="100" w:beforeAutospacing="1" w:after="100" w:afterAutospacing="1" w:line="240" w:lineRule="auto"/>
              <w:jc w:val="both"/>
              <w:rPr>
                <w:rFonts w:ascii="Times New Roman" w:hAnsi="Times New Roman"/>
                <w:sz w:val="24"/>
                <w:szCs w:val="24"/>
                <w:lang w:val="en-US" w:eastAsia="en-US" w:bidi="en-US"/>
              </w:rPr>
            </w:pPr>
            <w:r w:rsidRPr="008412A7">
              <w:rPr>
                <w:rFonts w:ascii="Times New Roman" w:hAnsi="Times New Roman"/>
                <w:sz w:val="24"/>
                <w:szCs w:val="24"/>
                <w:lang w:val="en-US" w:eastAsia="en-US" w:bidi="en-US"/>
              </w:rPr>
              <w:t xml:space="preserve">5 </w:t>
            </w:r>
            <w:proofErr w:type="spellStart"/>
            <w:r w:rsidRPr="008412A7">
              <w:rPr>
                <w:rFonts w:ascii="Times New Roman" w:hAnsi="Times New Roman"/>
                <w:sz w:val="24"/>
                <w:szCs w:val="24"/>
                <w:lang w:val="en-US" w:eastAsia="en-US" w:bidi="en-US"/>
              </w:rPr>
              <w:t>часа</w:t>
            </w:r>
            <w:proofErr w:type="spellEnd"/>
          </w:p>
        </w:tc>
      </w:tr>
      <w:tr w:rsidR="008412A7" w:rsidRPr="008412A7" w:rsidTr="008412A7">
        <w:tc>
          <w:tcPr>
            <w:tcW w:w="0" w:type="auto"/>
            <w:tcBorders>
              <w:top w:val="single" w:sz="4" w:space="0" w:color="auto"/>
              <w:left w:val="single" w:sz="4" w:space="0" w:color="auto"/>
              <w:bottom w:val="single" w:sz="4" w:space="0" w:color="auto"/>
              <w:right w:val="single" w:sz="4" w:space="0" w:color="auto"/>
            </w:tcBorders>
            <w:hideMark/>
          </w:tcPr>
          <w:p w:rsidR="008412A7" w:rsidRPr="008412A7" w:rsidRDefault="008412A7" w:rsidP="008412A7">
            <w:pPr>
              <w:autoSpaceDN w:val="0"/>
              <w:spacing w:before="100" w:beforeAutospacing="1" w:after="100" w:afterAutospacing="1" w:line="240" w:lineRule="auto"/>
              <w:jc w:val="both"/>
              <w:rPr>
                <w:rFonts w:ascii="Times New Roman" w:hAnsi="Times New Roman"/>
                <w:b/>
                <w:sz w:val="24"/>
                <w:szCs w:val="24"/>
                <w:lang w:val="en-US" w:eastAsia="en-US" w:bidi="en-US"/>
              </w:rPr>
            </w:pPr>
            <w:proofErr w:type="spellStart"/>
            <w:r w:rsidRPr="008412A7">
              <w:rPr>
                <w:rFonts w:ascii="Times New Roman" w:hAnsi="Times New Roman"/>
                <w:b/>
                <w:sz w:val="24"/>
                <w:szCs w:val="24"/>
                <w:lang w:val="en-US" w:eastAsia="en-US" w:bidi="en-US"/>
              </w:rPr>
              <w:t>Тема</w:t>
            </w:r>
            <w:proofErr w:type="spellEnd"/>
            <w:r w:rsidRPr="008412A7">
              <w:rPr>
                <w:rFonts w:ascii="Times New Roman" w:hAnsi="Times New Roman"/>
                <w:b/>
                <w:sz w:val="24"/>
                <w:szCs w:val="24"/>
                <w:lang w:val="en-US" w:eastAsia="en-US" w:bidi="en-US"/>
              </w:rPr>
              <w:t xml:space="preserve"> 6</w:t>
            </w:r>
          </w:p>
        </w:tc>
        <w:tc>
          <w:tcPr>
            <w:tcW w:w="0" w:type="auto"/>
            <w:tcBorders>
              <w:top w:val="single" w:sz="4" w:space="0" w:color="auto"/>
              <w:left w:val="single" w:sz="4" w:space="0" w:color="auto"/>
              <w:bottom w:val="single" w:sz="4" w:space="0" w:color="auto"/>
              <w:right w:val="single" w:sz="4" w:space="0" w:color="auto"/>
            </w:tcBorders>
            <w:hideMark/>
          </w:tcPr>
          <w:p w:rsidR="008412A7" w:rsidRPr="008412A7" w:rsidRDefault="008412A7" w:rsidP="008412A7">
            <w:pPr>
              <w:autoSpaceDN w:val="0"/>
              <w:spacing w:before="100" w:beforeAutospacing="1" w:after="100" w:afterAutospacing="1" w:line="240" w:lineRule="auto"/>
              <w:jc w:val="both"/>
              <w:rPr>
                <w:rFonts w:ascii="Times New Roman" w:hAnsi="Times New Roman"/>
                <w:sz w:val="24"/>
                <w:szCs w:val="24"/>
                <w:lang w:val="en-US" w:eastAsia="en-US" w:bidi="en-US"/>
              </w:rPr>
            </w:pPr>
            <w:proofErr w:type="spellStart"/>
            <w:r w:rsidRPr="008412A7">
              <w:rPr>
                <w:rFonts w:ascii="Times New Roman" w:hAnsi="Times New Roman"/>
                <w:sz w:val="24"/>
                <w:szCs w:val="24"/>
                <w:lang w:val="en-US" w:eastAsia="en-US" w:bidi="en-US"/>
              </w:rPr>
              <w:t>Биосфера</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8412A7" w:rsidRPr="008412A7" w:rsidRDefault="008412A7" w:rsidP="008412A7">
            <w:pPr>
              <w:autoSpaceDN w:val="0"/>
              <w:spacing w:before="100" w:beforeAutospacing="1" w:after="100" w:afterAutospacing="1" w:line="240" w:lineRule="auto"/>
              <w:jc w:val="both"/>
              <w:rPr>
                <w:rFonts w:ascii="Times New Roman" w:hAnsi="Times New Roman"/>
                <w:sz w:val="24"/>
                <w:szCs w:val="24"/>
                <w:lang w:val="en-US" w:eastAsia="en-US" w:bidi="en-US"/>
              </w:rPr>
            </w:pPr>
            <w:r w:rsidRPr="008412A7">
              <w:rPr>
                <w:rFonts w:ascii="Times New Roman" w:hAnsi="Times New Roman"/>
                <w:sz w:val="24"/>
                <w:szCs w:val="24"/>
                <w:lang w:val="en-US" w:eastAsia="en-US" w:bidi="en-US"/>
              </w:rPr>
              <w:t xml:space="preserve">2 </w:t>
            </w:r>
            <w:proofErr w:type="spellStart"/>
            <w:r w:rsidRPr="008412A7">
              <w:rPr>
                <w:rFonts w:ascii="Times New Roman" w:hAnsi="Times New Roman"/>
                <w:sz w:val="24"/>
                <w:szCs w:val="24"/>
                <w:lang w:val="en-US" w:eastAsia="en-US" w:bidi="en-US"/>
              </w:rPr>
              <w:t>часа</w:t>
            </w:r>
            <w:proofErr w:type="spellEnd"/>
          </w:p>
        </w:tc>
      </w:tr>
      <w:tr w:rsidR="008412A7" w:rsidRPr="008412A7" w:rsidTr="008412A7">
        <w:tc>
          <w:tcPr>
            <w:tcW w:w="0" w:type="auto"/>
            <w:tcBorders>
              <w:top w:val="single" w:sz="4" w:space="0" w:color="auto"/>
              <w:left w:val="single" w:sz="4" w:space="0" w:color="auto"/>
              <w:bottom w:val="single" w:sz="4" w:space="0" w:color="auto"/>
              <w:right w:val="single" w:sz="4" w:space="0" w:color="auto"/>
            </w:tcBorders>
            <w:hideMark/>
          </w:tcPr>
          <w:p w:rsidR="008412A7" w:rsidRPr="008412A7" w:rsidRDefault="008412A7" w:rsidP="008412A7">
            <w:pPr>
              <w:autoSpaceDN w:val="0"/>
              <w:spacing w:before="100" w:beforeAutospacing="1" w:after="100" w:afterAutospacing="1" w:line="240" w:lineRule="auto"/>
              <w:jc w:val="both"/>
              <w:rPr>
                <w:rFonts w:ascii="Times New Roman" w:hAnsi="Times New Roman"/>
                <w:b/>
                <w:sz w:val="24"/>
                <w:szCs w:val="24"/>
                <w:lang w:val="en-US" w:eastAsia="en-US" w:bidi="en-US"/>
              </w:rPr>
            </w:pPr>
            <w:proofErr w:type="spellStart"/>
            <w:r w:rsidRPr="008412A7">
              <w:rPr>
                <w:rFonts w:ascii="Times New Roman" w:hAnsi="Times New Roman"/>
                <w:b/>
                <w:sz w:val="24"/>
                <w:szCs w:val="24"/>
                <w:lang w:val="en-US" w:eastAsia="en-US" w:bidi="en-US"/>
              </w:rPr>
              <w:t>Тема</w:t>
            </w:r>
            <w:proofErr w:type="spellEnd"/>
            <w:r w:rsidRPr="008412A7">
              <w:rPr>
                <w:rFonts w:ascii="Times New Roman" w:hAnsi="Times New Roman"/>
                <w:b/>
                <w:sz w:val="24"/>
                <w:szCs w:val="24"/>
                <w:lang w:val="en-US" w:eastAsia="en-US" w:bidi="en-US"/>
              </w:rPr>
              <w:t xml:space="preserve"> 7</w:t>
            </w:r>
          </w:p>
        </w:tc>
        <w:tc>
          <w:tcPr>
            <w:tcW w:w="0" w:type="auto"/>
            <w:tcBorders>
              <w:top w:val="single" w:sz="4" w:space="0" w:color="auto"/>
              <w:left w:val="single" w:sz="4" w:space="0" w:color="auto"/>
              <w:bottom w:val="single" w:sz="4" w:space="0" w:color="auto"/>
              <w:right w:val="single" w:sz="4" w:space="0" w:color="auto"/>
            </w:tcBorders>
            <w:hideMark/>
          </w:tcPr>
          <w:p w:rsidR="008412A7" w:rsidRPr="008412A7" w:rsidRDefault="008412A7" w:rsidP="008412A7">
            <w:pPr>
              <w:autoSpaceDN w:val="0"/>
              <w:spacing w:before="100" w:beforeAutospacing="1" w:after="100" w:afterAutospacing="1" w:line="240" w:lineRule="auto"/>
              <w:jc w:val="both"/>
              <w:rPr>
                <w:rFonts w:ascii="Times New Roman" w:hAnsi="Times New Roman"/>
                <w:sz w:val="24"/>
                <w:szCs w:val="24"/>
                <w:lang w:val="en-US" w:eastAsia="en-US" w:bidi="en-US"/>
              </w:rPr>
            </w:pPr>
            <w:proofErr w:type="spellStart"/>
            <w:r w:rsidRPr="008412A7">
              <w:rPr>
                <w:rFonts w:ascii="Times New Roman" w:hAnsi="Times New Roman"/>
                <w:sz w:val="24"/>
                <w:szCs w:val="24"/>
                <w:lang w:val="en-US" w:eastAsia="en-US" w:bidi="en-US"/>
              </w:rPr>
              <w:t>Почва</w:t>
            </w:r>
            <w:proofErr w:type="spellEnd"/>
            <w:r w:rsidRPr="008412A7">
              <w:rPr>
                <w:rFonts w:ascii="Times New Roman" w:hAnsi="Times New Roman"/>
                <w:sz w:val="24"/>
                <w:szCs w:val="24"/>
                <w:lang w:val="en-US" w:eastAsia="en-US" w:bidi="en-US"/>
              </w:rPr>
              <w:t xml:space="preserve"> и </w:t>
            </w:r>
            <w:proofErr w:type="spellStart"/>
            <w:r w:rsidRPr="008412A7">
              <w:rPr>
                <w:rFonts w:ascii="Times New Roman" w:hAnsi="Times New Roman"/>
                <w:sz w:val="24"/>
                <w:szCs w:val="24"/>
                <w:lang w:val="en-US" w:eastAsia="en-US" w:bidi="en-US"/>
              </w:rPr>
              <w:t>геосфера</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8412A7" w:rsidRPr="008412A7" w:rsidRDefault="00E50A5B" w:rsidP="008412A7">
            <w:pPr>
              <w:autoSpaceDN w:val="0"/>
              <w:spacing w:before="100" w:beforeAutospacing="1" w:after="100" w:afterAutospacing="1" w:line="240" w:lineRule="auto"/>
              <w:jc w:val="both"/>
              <w:rPr>
                <w:rFonts w:ascii="Times New Roman" w:hAnsi="Times New Roman"/>
                <w:sz w:val="24"/>
                <w:szCs w:val="24"/>
                <w:lang w:val="en-US" w:eastAsia="en-US" w:bidi="en-US"/>
              </w:rPr>
            </w:pPr>
            <w:r>
              <w:rPr>
                <w:rFonts w:ascii="Times New Roman" w:hAnsi="Times New Roman"/>
                <w:sz w:val="24"/>
                <w:szCs w:val="24"/>
                <w:lang w:eastAsia="en-US" w:bidi="en-US"/>
              </w:rPr>
              <w:t>2</w:t>
            </w:r>
            <w:proofErr w:type="spellStart"/>
            <w:r w:rsidR="008412A7" w:rsidRPr="008412A7">
              <w:rPr>
                <w:rFonts w:ascii="Times New Roman" w:hAnsi="Times New Roman"/>
                <w:sz w:val="24"/>
                <w:szCs w:val="24"/>
                <w:lang w:val="en-US" w:eastAsia="en-US" w:bidi="en-US"/>
              </w:rPr>
              <w:t>часа</w:t>
            </w:r>
            <w:proofErr w:type="spellEnd"/>
          </w:p>
        </w:tc>
      </w:tr>
      <w:tr w:rsidR="008412A7" w:rsidRPr="008412A7" w:rsidTr="008412A7">
        <w:tc>
          <w:tcPr>
            <w:tcW w:w="0" w:type="auto"/>
            <w:tcBorders>
              <w:top w:val="single" w:sz="4" w:space="0" w:color="auto"/>
              <w:left w:val="single" w:sz="4" w:space="0" w:color="auto"/>
              <w:bottom w:val="single" w:sz="4" w:space="0" w:color="auto"/>
              <w:right w:val="single" w:sz="4" w:space="0" w:color="auto"/>
            </w:tcBorders>
            <w:hideMark/>
          </w:tcPr>
          <w:p w:rsidR="008412A7" w:rsidRPr="008412A7" w:rsidRDefault="008412A7" w:rsidP="008412A7">
            <w:pPr>
              <w:autoSpaceDN w:val="0"/>
              <w:spacing w:before="100" w:beforeAutospacing="1" w:after="100" w:afterAutospacing="1" w:line="240" w:lineRule="auto"/>
              <w:jc w:val="both"/>
              <w:rPr>
                <w:rFonts w:ascii="Times New Roman" w:hAnsi="Times New Roman"/>
                <w:b/>
                <w:sz w:val="24"/>
                <w:szCs w:val="24"/>
                <w:lang w:val="en-US" w:eastAsia="en-US" w:bidi="en-US"/>
              </w:rPr>
            </w:pPr>
            <w:proofErr w:type="spellStart"/>
            <w:r w:rsidRPr="008412A7">
              <w:rPr>
                <w:rFonts w:ascii="Times New Roman" w:hAnsi="Times New Roman"/>
                <w:b/>
                <w:sz w:val="24"/>
                <w:szCs w:val="24"/>
                <w:lang w:val="en-US" w:eastAsia="en-US" w:bidi="en-US"/>
              </w:rPr>
              <w:t>Курс</w:t>
            </w:r>
            <w:proofErr w:type="spellEnd"/>
            <w:r w:rsidRPr="008412A7">
              <w:rPr>
                <w:rFonts w:ascii="Times New Roman" w:hAnsi="Times New Roman"/>
                <w:b/>
                <w:sz w:val="24"/>
                <w:szCs w:val="24"/>
                <w:lang w:val="en-US" w:eastAsia="en-US" w:bidi="en-US"/>
              </w:rPr>
              <w:t xml:space="preserve"> «</w:t>
            </w:r>
            <w:proofErr w:type="spellStart"/>
            <w:r w:rsidRPr="008412A7">
              <w:rPr>
                <w:rFonts w:ascii="Times New Roman" w:hAnsi="Times New Roman"/>
                <w:b/>
                <w:sz w:val="24"/>
                <w:szCs w:val="24"/>
                <w:lang w:val="en-US" w:eastAsia="en-US" w:bidi="en-US"/>
              </w:rPr>
              <w:t>Краеведение</w:t>
            </w:r>
            <w:proofErr w:type="spellEnd"/>
            <w:r w:rsidRPr="008412A7">
              <w:rPr>
                <w:rFonts w:ascii="Times New Roman" w:hAnsi="Times New Roman"/>
                <w:b/>
                <w:sz w:val="24"/>
                <w:szCs w:val="24"/>
                <w:lang w:val="en-US" w:eastAsia="en-US" w:bidi="en-US"/>
              </w:rPr>
              <w:t>»</w:t>
            </w:r>
          </w:p>
        </w:tc>
        <w:tc>
          <w:tcPr>
            <w:tcW w:w="0" w:type="auto"/>
            <w:tcBorders>
              <w:top w:val="single" w:sz="4" w:space="0" w:color="auto"/>
              <w:left w:val="single" w:sz="4" w:space="0" w:color="auto"/>
              <w:bottom w:val="single" w:sz="4" w:space="0" w:color="auto"/>
              <w:right w:val="single" w:sz="4" w:space="0" w:color="auto"/>
            </w:tcBorders>
          </w:tcPr>
          <w:p w:rsidR="008412A7" w:rsidRPr="008412A7" w:rsidRDefault="008412A7" w:rsidP="008412A7">
            <w:pPr>
              <w:autoSpaceDN w:val="0"/>
              <w:spacing w:before="100" w:beforeAutospacing="1" w:after="100" w:afterAutospacing="1" w:line="240" w:lineRule="auto"/>
              <w:jc w:val="both"/>
              <w:rPr>
                <w:rFonts w:ascii="Times New Roman" w:hAnsi="Times New Roman"/>
                <w:b/>
                <w:sz w:val="24"/>
                <w:szCs w:val="24"/>
                <w:lang w:val="en-US" w:eastAsia="en-US" w:bidi="en-US"/>
              </w:rPr>
            </w:pPr>
          </w:p>
        </w:tc>
        <w:tc>
          <w:tcPr>
            <w:tcW w:w="0" w:type="auto"/>
            <w:tcBorders>
              <w:top w:val="single" w:sz="4" w:space="0" w:color="auto"/>
              <w:left w:val="single" w:sz="4" w:space="0" w:color="auto"/>
              <w:bottom w:val="single" w:sz="4" w:space="0" w:color="auto"/>
              <w:right w:val="single" w:sz="4" w:space="0" w:color="auto"/>
            </w:tcBorders>
            <w:hideMark/>
          </w:tcPr>
          <w:p w:rsidR="008412A7" w:rsidRPr="008412A7" w:rsidRDefault="008412A7" w:rsidP="008412A7">
            <w:pPr>
              <w:autoSpaceDN w:val="0"/>
              <w:spacing w:before="100" w:beforeAutospacing="1" w:after="100" w:afterAutospacing="1" w:line="240" w:lineRule="auto"/>
              <w:jc w:val="both"/>
              <w:rPr>
                <w:rFonts w:ascii="Times New Roman" w:hAnsi="Times New Roman"/>
                <w:b/>
                <w:sz w:val="24"/>
                <w:szCs w:val="24"/>
                <w:lang w:val="en-US" w:eastAsia="en-US" w:bidi="en-US"/>
              </w:rPr>
            </w:pPr>
            <w:r w:rsidRPr="008412A7">
              <w:rPr>
                <w:rFonts w:ascii="Times New Roman" w:hAnsi="Times New Roman"/>
                <w:b/>
                <w:sz w:val="24"/>
                <w:szCs w:val="24"/>
                <w:lang w:val="en-US" w:eastAsia="en-US" w:bidi="en-US"/>
              </w:rPr>
              <w:t xml:space="preserve">17 </w:t>
            </w:r>
            <w:proofErr w:type="spellStart"/>
            <w:r w:rsidRPr="008412A7">
              <w:rPr>
                <w:rFonts w:ascii="Times New Roman" w:hAnsi="Times New Roman"/>
                <w:b/>
                <w:sz w:val="24"/>
                <w:szCs w:val="24"/>
                <w:lang w:val="en-US" w:eastAsia="en-US" w:bidi="en-US"/>
              </w:rPr>
              <w:t>часов</w:t>
            </w:r>
            <w:proofErr w:type="spellEnd"/>
          </w:p>
        </w:tc>
      </w:tr>
      <w:tr w:rsidR="008412A7" w:rsidRPr="008412A7" w:rsidTr="008412A7">
        <w:tc>
          <w:tcPr>
            <w:tcW w:w="0" w:type="auto"/>
            <w:tcBorders>
              <w:top w:val="single" w:sz="4" w:space="0" w:color="auto"/>
              <w:left w:val="single" w:sz="4" w:space="0" w:color="auto"/>
              <w:bottom w:val="single" w:sz="4" w:space="0" w:color="auto"/>
              <w:right w:val="single" w:sz="4" w:space="0" w:color="auto"/>
            </w:tcBorders>
          </w:tcPr>
          <w:p w:rsidR="008412A7" w:rsidRPr="008412A7" w:rsidRDefault="008412A7" w:rsidP="008412A7">
            <w:pPr>
              <w:autoSpaceDN w:val="0"/>
              <w:spacing w:before="100" w:beforeAutospacing="1" w:after="100" w:afterAutospacing="1" w:line="240" w:lineRule="auto"/>
              <w:jc w:val="both"/>
              <w:rPr>
                <w:rFonts w:ascii="Times New Roman" w:hAnsi="Times New Roman"/>
                <w:b/>
                <w:sz w:val="24"/>
                <w:szCs w:val="24"/>
                <w:lang w:val="en-US" w:eastAsia="en-US" w:bidi="en-US"/>
              </w:rPr>
            </w:pPr>
          </w:p>
        </w:tc>
        <w:tc>
          <w:tcPr>
            <w:tcW w:w="0" w:type="auto"/>
            <w:tcBorders>
              <w:top w:val="single" w:sz="4" w:space="0" w:color="auto"/>
              <w:left w:val="single" w:sz="4" w:space="0" w:color="auto"/>
              <w:bottom w:val="single" w:sz="4" w:space="0" w:color="auto"/>
              <w:right w:val="single" w:sz="4" w:space="0" w:color="auto"/>
            </w:tcBorders>
          </w:tcPr>
          <w:p w:rsidR="008412A7" w:rsidRPr="008412A7" w:rsidRDefault="008412A7" w:rsidP="008412A7">
            <w:pPr>
              <w:autoSpaceDN w:val="0"/>
              <w:spacing w:before="100" w:beforeAutospacing="1" w:after="100" w:afterAutospacing="1" w:line="240" w:lineRule="auto"/>
              <w:jc w:val="both"/>
              <w:rPr>
                <w:rFonts w:ascii="Times New Roman" w:hAnsi="Times New Roman"/>
                <w:sz w:val="24"/>
                <w:szCs w:val="24"/>
                <w:lang w:val="en-US" w:eastAsia="en-US" w:bidi="en-US"/>
              </w:rPr>
            </w:pPr>
          </w:p>
        </w:tc>
        <w:tc>
          <w:tcPr>
            <w:tcW w:w="0" w:type="auto"/>
            <w:tcBorders>
              <w:top w:val="single" w:sz="4" w:space="0" w:color="auto"/>
              <w:left w:val="single" w:sz="4" w:space="0" w:color="auto"/>
              <w:bottom w:val="single" w:sz="4" w:space="0" w:color="auto"/>
              <w:right w:val="single" w:sz="4" w:space="0" w:color="auto"/>
            </w:tcBorders>
            <w:hideMark/>
          </w:tcPr>
          <w:p w:rsidR="008412A7" w:rsidRPr="00E50A5B" w:rsidRDefault="00E50A5B" w:rsidP="008412A7">
            <w:pPr>
              <w:autoSpaceDN w:val="0"/>
              <w:spacing w:before="100" w:beforeAutospacing="1" w:after="100" w:afterAutospacing="1" w:line="240" w:lineRule="auto"/>
              <w:jc w:val="both"/>
              <w:rPr>
                <w:rFonts w:ascii="Times New Roman" w:hAnsi="Times New Roman"/>
                <w:b/>
                <w:sz w:val="24"/>
                <w:szCs w:val="24"/>
                <w:lang w:eastAsia="en-US" w:bidi="en-US"/>
              </w:rPr>
            </w:pPr>
            <w:proofErr w:type="spellStart"/>
            <w:r>
              <w:rPr>
                <w:rFonts w:ascii="Times New Roman" w:hAnsi="Times New Roman"/>
                <w:b/>
                <w:sz w:val="24"/>
                <w:szCs w:val="24"/>
                <w:lang w:val="en-US" w:eastAsia="en-US" w:bidi="en-US"/>
              </w:rPr>
              <w:t>Всего</w:t>
            </w:r>
            <w:proofErr w:type="spellEnd"/>
            <w:r>
              <w:rPr>
                <w:rFonts w:ascii="Times New Roman" w:hAnsi="Times New Roman"/>
                <w:b/>
                <w:sz w:val="24"/>
                <w:szCs w:val="24"/>
                <w:lang w:val="en-US" w:eastAsia="en-US" w:bidi="en-US"/>
              </w:rPr>
              <w:t>: 5</w:t>
            </w:r>
            <w:r>
              <w:rPr>
                <w:rFonts w:ascii="Times New Roman" w:hAnsi="Times New Roman"/>
                <w:b/>
                <w:sz w:val="24"/>
                <w:szCs w:val="24"/>
                <w:lang w:eastAsia="en-US" w:bidi="en-US"/>
              </w:rPr>
              <w:t>1</w:t>
            </w:r>
            <w:proofErr w:type="spellStart"/>
            <w:r>
              <w:rPr>
                <w:rFonts w:ascii="Times New Roman" w:hAnsi="Times New Roman"/>
                <w:b/>
                <w:sz w:val="24"/>
                <w:szCs w:val="24"/>
                <w:lang w:val="en-US" w:eastAsia="en-US" w:bidi="en-US"/>
              </w:rPr>
              <w:t>час</w:t>
            </w:r>
            <w:proofErr w:type="spellEnd"/>
          </w:p>
        </w:tc>
      </w:tr>
    </w:tbl>
    <w:p w:rsidR="008412A7" w:rsidRPr="008412A7" w:rsidRDefault="008412A7" w:rsidP="00E50A5B">
      <w:pPr>
        <w:spacing w:after="0" w:line="240" w:lineRule="auto"/>
        <w:rPr>
          <w:rFonts w:ascii="Times New Roman" w:hAnsi="Times New Roman"/>
          <w:b/>
          <w:sz w:val="24"/>
          <w:szCs w:val="24"/>
          <w:lang w:eastAsia="en-US" w:bidi="en-US"/>
        </w:rPr>
      </w:pPr>
    </w:p>
    <w:p w:rsidR="00E50A5B" w:rsidRPr="00E50A5B" w:rsidRDefault="00E50A5B" w:rsidP="00E50A5B">
      <w:pPr>
        <w:spacing w:before="100" w:beforeAutospacing="1" w:after="100" w:afterAutospacing="1" w:line="252" w:lineRule="auto"/>
        <w:ind w:firstLine="709"/>
        <w:jc w:val="both"/>
        <w:rPr>
          <w:rFonts w:ascii="Times New Roman" w:hAnsi="Times New Roman"/>
          <w:sz w:val="28"/>
          <w:szCs w:val="28"/>
          <w:lang w:eastAsia="en-US" w:bidi="en-US"/>
        </w:rPr>
      </w:pPr>
      <w:proofErr w:type="spellStart"/>
      <w:r w:rsidRPr="00E50A5B">
        <w:rPr>
          <w:rFonts w:ascii="Times New Roman" w:hAnsi="Times New Roman"/>
          <w:b/>
          <w:sz w:val="28"/>
          <w:szCs w:val="28"/>
          <w:lang w:val="en-US" w:eastAsia="en-US" w:bidi="en-US"/>
        </w:rPr>
        <w:t>Учебно-тематическое</w:t>
      </w:r>
      <w:proofErr w:type="spellEnd"/>
      <w:r w:rsidR="004A6638">
        <w:rPr>
          <w:rFonts w:ascii="Times New Roman" w:hAnsi="Times New Roman"/>
          <w:b/>
          <w:sz w:val="28"/>
          <w:szCs w:val="28"/>
          <w:lang w:eastAsia="en-US" w:bidi="en-US"/>
        </w:rPr>
        <w:t xml:space="preserve"> </w:t>
      </w:r>
      <w:proofErr w:type="spellStart"/>
      <w:r w:rsidRPr="00E50A5B">
        <w:rPr>
          <w:rFonts w:ascii="Times New Roman" w:hAnsi="Times New Roman"/>
          <w:b/>
          <w:sz w:val="28"/>
          <w:szCs w:val="28"/>
          <w:lang w:val="en-US" w:eastAsia="en-US" w:bidi="en-US"/>
        </w:rPr>
        <w:t>планирование</w:t>
      </w:r>
      <w:proofErr w:type="spellEnd"/>
      <w:r w:rsidRPr="00E50A5B">
        <w:rPr>
          <w:rFonts w:ascii="Times New Roman" w:hAnsi="Times New Roman"/>
          <w:b/>
          <w:sz w:val="28"/>
          <w:szCs w:val="28"/>
          <w:lang w:val="en-US" w:eastAsia="en-US" w:bidi="en-US"/>
        </w:rPr>
        <w:t xml:space="preserve"> 7 </w:t>
      </w:r>
      <w:proofErr w:type="spellStart"/>
      <w:r w:rsidRPr="00E50A5B">
        <w:rPr>
          <w:rFonts w:ascii="Times New Roman" w:hAnsi="Times New Roman"/>
          <w:b/>
          <w:sz w:val="28"/>
          <w:szCs w:val="28"/>
          <w:lang w:val="en-US" w:eastAsia="en-US" w:bidi="en-US"/>
        </w:rPr>
        <w:t>класс</w:t>
      </w:r>
      <w:proofErr w:type="spellEnd"/>
      <w:r>
        <w:rPr>
          <w:rFonts w:ascii="Times New Roman" w:hAnsi="Times New Roman"/>
          <w:b/>
          <w:sz w:val="28"/>
          <w:szCs w:val="28"/>
          <w:lang w:eastAsia="en-US" w:bidi="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19"/>
        <w:gridCol w:w="4792"/>
        <w:gridCol w:w="1868"/>
      </w:tblGrid>
      <w:tr w:rsidR="00E50A5B" w:rsidRPr="00E50A5B" w:rsidTr="00723E2A">
        <w:tc>
          <w:tcPr>
            <w:tcW w:w="0" w:type="auto"/>
            <w:tcBorders>
              <w:top w:val="single" w:sz="4" w:space="0" w:color="auto"/>
              <w:left w:val="single" w:sz="4" w:space="0" w:color="auto"/>
              <w:bottom w:val="single" w:sz="4" w:space="0" w:color="auto"/>
              <w:right w:val="single" w:sz="4" w:space="0" w:color="auto"/>
            </w:tcBorders>
            <w:hideMark/>
          </w:tcPr>
          <w:p w:rsidR="00E50A5B" w:rsidRPr="00E50A5B" w:rsidRDefault="00E50A5B" w:rsidP="00E50A5B">
            <w:pPr>
              <w:spacing w:before="100" w:beforeAutospacing="1" w:after="100" w:afterAutospacing="1" w:line="252" w:lineRule="auto"/>
              <w:jc w:val="both"/>
              <w:rPr>
                <w:rFonts w:ascii="Cambria" w:hAnsi="Cambria"/>
                <w:b/>
                <w:sz w:val="24"/>
                <w:szCs w:val="24"/>
                <w:lang w:val="en-US" w:eastAsia="en-US" w:bidi="en-US"/>
              </w:rPr>
            </w:pPr>
            <w:proofErr w:type="spellStart"/>
            <w:r w:rsidRPr="00E50A5B">
              <w:rPr>
                <w:rFonts w:ascii="Cambria" w:hAnsi="Cambria"/>
                <w:b/>
                <w:sz w:val="24"/>
                <w:szCs w:val="24"/>
                <w:lang w:val="en-US" w:eastAsia="en-US" w:bidi="en-US"/>
              </w:rPr>
              <w:t>Раздел</w:t>
            </w:r>
            <w:proofErr w:type="spellEnd"/>
            <w:r w:rsidRPr="00E50A5B">
              <w:rPr>
                <w:rFonts w:ascii="Cambria" w:hAnsi="Cambria"/>
                <w:b/>
                <w:sz w:val="24"/>
                <w:szCs w:val="24"/>
                <w:lang w:val="en-US" w:eastAsia="en-US" w:bidi="en-US"/>
              </w:rPr>
              <w:t xml:space="preserve"> 1</w:t>
            </w:r>
          </w:p>
        </w:tc>
        <w:tc>
          <w:tcPr>
            <w:tcW w:w="0" w:type="auto"/>
            <w:tcBorders>
              <w:top w:val="single" w:sz="4" w:space="0" w:color="auto"/>
              <w:left w:val="single" w:sz="4" w:space="0" w:color="auto"/>
              <w:bottom w:val="single" w:sz="4" w:space="0" w:color="auto"/>
              <w:right w:val="single" w:sz="4" w:space="0" w:color="auto"/>
            </w:tcBorders>
            <w:hideMark/>
          </w:tcPr>
          <w:p w:rsidR="00E50A5B" w:rsidRPr="00E50A5B" w:rsidRDefault="00E50A5B" w:rsidP="00E50A5B">
            <w:pPr>
              <w:spacing w:before="100" w:beforeAutospacing="1" w:after="100" w:afterAutospacing="1" w:line="252" w:lineRule="auto"/>
              <w:jc w:val="both"/>
              <w:rPr>
                <w:rFonts w:ascii="Cambria" w:hAnsi="Cambria"/>
                <w:b/>
                <w:sz w:val="24"/>
                <w:szCs w:val="24"/>
                <w:lang w:eastAsia="en-US" w:bidi="en-US"/>
              </w:rPr>
            </w:pPr>
            <w:r w:rsidRPr="00E50A5B">
              <w:rPr>
                <w:rFonts w:ascii="Cambria" w:hAnsi="Cambria"/>
                <w:b/>
                <w:sz w:val="24"/>
                <w:szCs w:val="24"/>
                <w:lang w:eastAsia="en-US" w:bidi="en-US"/>
              </w:rPr>
              <w:t>Планета, на которой мы живем.</w:t>
            </w:r>
          </w:p>
        </w:tc>
        <w:tc>
          <w:tcPr>
            <w:tcW w:w="0" w:type="auto"/>
            <w:tcBorders>
              <w:top w:val="single" w:sz="4" w:space="0" w:color="auto"/>
              <w:left w:val="single" w:sz="4" w:space="0" w:color="auto"/>
              <w:bottom w:val="single" w:sz="4" w:space="0" w:color="auto"/>
              <w:right w:val="single" w:sz="4" w:space="0" w:color="auto"/>
            </w:tcBorders>
            <w:hideMark/>
          </w:tcPr>
          <w:p w:rsidR="00E50A5B" w:rsidRPr="00E50A5B" w:rsidRDefault="00E50A5B" w:rsidP="00E50A5B">
            <w:pPr>
              <w:spacing w:before="100" w:beforeAutospacing="1" w:after="100" w:afterAutospacing="1" w:line="252" w:lineRule="auto"/>
              <w:jc w:val="both"/>
              <w:rPr>
                <w:rFonts w:ascii="Cambria" w:hAnsi="Cambria"/>
                <w:b/>
                <w:sz w:val="24"/>
                <w:szCs w:val="24"/>
                <w:lang w:val="en-US" w:eastAsia="en-US" w:bidi="en-US"/>
              </w:rPr>
            </w:pPr>
            <w:r w:rsidRPr="00E50A5B">
              <w:rPr>
                <w:rFonts w:ascii="Cambria" w:hAnsi="Cambria"/>
                <w:b/>
                <w:sz w:val="24"/>
                <w:szCs w:val="24"/>
                <w:lang w:val="en-US" w:eastAsia="en-US" w:bidi="en-US"/>
              </w:rPr>
              <w:t xml:space="preserve">21 </w:t>
            </w:r>
            <w:proofErr w:type="spellStart"/>
            <w:r w:rsidRPr="00E50A5B">
              <w:rPr>
                <w:rFonts w:ascii="Cambria" w:hAnsi="Cambria"/>
                <w:b/>
                <w:sz w:val="24"/>
                <w:szCs w:val="24"/>
                <w:lang w:val="en-US" w:eastAsia="en-US" w:bidi="en-US"/>
              </w:rPr>
              <w:t>час</w:t>
            </w:r>
            <w:proofErr w:type="spellEnd"/>
          </w:p>
        </w:tc>
      </w:tr>
      <w:tr w:rsidR="00E50A5B" w:rsidRPr="00E50A5B" w:rsidTr="00723E2A">
        <w:tc>
          <w:tcPr>
            <w:tcW w:w="0" w:type="auto"/>
            <w:tcBorders>
              <w:top w:val="single" w:sz="4" w:space="0" w:color="auto"/>
              <w:left w:val="single" w:sz="4" w:space="0" w:color="auto"/>
              <w:bottom w:val="single" w:sz="4" w:space="0" w:color="auto"/>
              <w:right w:val="single" w:sz="4" w:space="0" w:color="auto"/>
            </w:tcBorders>
          </w:tcPr>
          <w:p w:rsidR="00E50A5B" w:rsidRPr="00E50A5B" w:rsidRDefault="00E50A5B" w:rsidP="00E50A5B">
            <w:pPr>
              <w:spacing w:before="100" w:beforeAutospacing="1" w:after="100" w:afterAutospacing="1" w:line="252" w:lineRule="auto"/>
              <w:jc w:val="both"/>
              <w:rPr>
                <w:rFonts w:ascii="Cambria" w:hAnsi="Cambria"/>
                <w:b/>
                <w:sz w:val="24"/>
                <w:szCs w:val="24"/>
                <w:lang w:val="en-US" w:eastAsia="en-US" w:bidi="en-US"/>
              </w:rPr>
            </w:pPr>
            <w:proofErr w:type="spellStart"/>
            <w:r w:rsidRPr="00E50A5B">
              <w:rPr>
                <w:rFonts w:ascii="Cambria" w:hAnsi="Cambria"/>
                <w:b/>
                <w:sz w:val="24"/>
                <w:szCs w:val="24"/>
                <w:lang w:val="en-US" w:eastAsia="en-US" w:bidi="en-US"/>
              </w:rPr>
              <w:t>Тема</w:t>
            </w:r>
            <w:proofErr w:type="spellEnd"/>
            <w:r w:rsidRPr="00E50A5B">
              <w:rPr>
                <w:rFonts w:ascii="Cambria" w:hAnsi="Cambria"/>
                <w:b/>
                <w:sz w:val="24"/>
                <w:szCs w:val="24"/>
                <w:lang w:val="en-US" w:eastAsia="en-US" w:bidi="en-US"/>
              </w:rPr>
              <w:t xml:space="preserve"> 1 </w:t>
            </w:r>
          </w:p>
        </w:tc>
        <w:tc>
          <w:tcPr>
            <w:tcW w:w="0" w:type="auto"/>
            <w:tcBorders>
              <w:top w:val="single" w:sz="4" w:space="0" w:color="auto"/>
              <w:left w:val="single" w:sz="4" w:space="0" w:color="auto"/>
              <w:bottom w:val="single" w:sz="4" w:space="0" w:color="auto"/>
              <w:right w:val="single" w:sz="4" w:space="0" w:color="auto"/>
            </w:tcBorders>
          </w:tcPr>
          <w:p w:rsidR="00E50A5B" w:rsidRPr="00E50A5B" w:rsidRDefault="00E50A5B" w:rsidP="00E50A5B">
            <w:pPr>
              <w:spacing w:before="100" w:beforeAutospacing="1" w:after="100" w:afterAutospacing="1" w:line="252" w:lineRule="auto"/>
              <w:jc w:val="both"/>
              <w:rPr>
                <w:rFonts w:ascii="Cambria" w:hAnsi="Cambria"/>
                <w:sz w:val="24"/>
                <w:szCs w:val="24"/>
                <w:lang w:val="en-US" w:eastAsia="en-US" w:bidi="en-US"/>
              </w:rPr>
            </w:pPr>
            <w:proofErr w:type="spellStart"/>
            <w:r w:rsidRPr="00E50A5B">
              <w:rPr>
                <w:rFonts w:ascii="Cambria" w:hAnsi="Cambria"/>
                <w:sz w:val="24"/>
                <w:szCs w:val="24"/>
                <w:lang w:val="en-US" w:eastAsia="en-US" w:bidi="en-US"/>
              </w:rPr>
              <w:t>Мироваясуша</w:t>
            </w:r>
            <w:proofErr w:type="spellEnd"/>
          </w:p>
        </w:tc>
        <w:tc>
          <w:tcPr>
            <w:tcW w:w="0" w:type="auto"/>
            <w:tcBorders>
              <w:top w:val="single" w:sz="4" w:space="0" w:color="auto"/>
              <w:left w:val="single" w:sz="4" w:space="0" w:color="auto"/>
              <w:bottom w:val="single" w:sz="4" w:space="0" w:color="auto"/>
              <w:right w:val="single" w:sz="4" w:space="0" w:color="auto"/>
            </w:tcBorders>
          </w:tcPr>
          <w:p w:rsidR="00E50A5B" w:rsidRPr="00E50A5B" w:rsidRDefault="00E50A5B" w:rsidP="00E50A5B">
            <w:pPr>
              <w:spacing w:before="100" w:beforeAutospacing="1" w:after="100" w:afterAutospacing="1" w:line="252" w:lineRule="auto"/>
              <w:jc w:val="both"/>
              <w:rPr>
                <w:rFonts w:ascii="Cambria" w:hAnsi="Cambria"/>
                <w:sz w:val="24"/>
                <w:szCs w:val="24"/>
                <w:lang w:val="en-US" w:eastAsia="en-US" w:bidi="en-US"/>
              </w:rPr>
            </w:pPr>
            <w:r w:rsidRPr="00E50A5B">
              <w:rPr>
                <w:rFonts w:ascii="Cambria" w:hAnsi="Cambria"/>
                <w:sz w:val="24"/>
                <w:szCs w:val="24"/>
                <w:lang w:val="en-US" w:eastAsia="en-US" w:bidi="en-US"/>
              </w:rPr>
              <w:t xml:space="preserve">1 </w:t>
            </w:r>
            <w:proofErr w:type="spellStart"/>
            <w:r w:rsidRPr="00E50A5B">
              <w:rPr>
                <w:rFonts w:ascii="Cambria" w:hAnsi="Cambria"/>
                <w:sz w:val="24"/>
                <w:szCs w:val="24"/>
                <w:lang w:val="en-US" w:eastAsia="en-US" w:bidi="en-US"/>
              </w:rPr>
              <w:t>час</w:t>
            </w:r>
            <w:proofErr w:type="spellEnd"/>
          </w:p>
        </w:tc>
      </w:tr>
      <w:tr w:rsidR="00E50A5B" w:rsidRPr="00E50A5B" w:rsidTr="00723E2A">
        <w:tc>
          <w:tcPr>
            <w:tcW w:w="0" w:type="auto"/>
            <w:tcBorders>
              <w:top w:val="single" w:sz="4" w:space="0" w:color="auto"/>
              <w:left w:val="single" w:sz="4" w:space="0" w:color="auto"/>
              <w:bottom w:val="single" w:sz="4" w:space="0" w:color="auto"/>
              <w:right w:val="single" w:sz="4" w:space="0" w:color="auto"/>
            </w:tcBorders>
          </w:tcPr>
          <w:p w:rsidR="00E50A5B" w:rsidRPr="00E50A5B" w:rsidRDefault="00E50A5B" w:rsidP="00E50A5B">
            <w:pPr>
              <w:spacing w:before="100" w:beforeAutospacing="1" w:after="100" w:afterAutospacing="1" w:line="252" w:lineRule="auto"/>
              <w:jc w:val="both"/>
              <w:rPr>
                <w:rFonts w:ascii="Cambria" w:hAnsi="Cambria"/>
                <w:b/>
                <w:sz w:val="24"/>
                <w:szCs w:val="24"/>
                <w:lang w:val="en-US" w:eastAsia="en-US" w:bidi="en-US"/>
              </w:rPr>
            </w:pPr>
            <w:proofErr w:type="spellStart"/>
            <w:r w:rsidRPr="00E50A5B">
              <w:rPr>
                <w:rFonts w:ascii="Cambria" w:hAnsi="Cambria"/>
                <w:b/>
                <w:sz w:val="24"/>
                <w:szCs w:val="24"/>
                <w:lang w:val="en-US" w:eastAsia="en-US" w:bidi="en-US"/>
              </w:rPr>
              <w:t>Тема</w:t>
            </w:r>
            <w:proofErr w:type="spellEnd"/>
            <w:r w:rsidRPr="00E50A5B">
              <w:rPr>
                <w:rFonts w:ascii="Cambria" w:hAnsi="Cambria"/>
                <w:b/>
                <w:sz w:val="24"/>
                <w:szCs w:val="24"/>
                <w:lang w:val="en-US" w:eastAsia="en-US" w:bidi="en-US"/>
              </w:rPr>
              <w:t xml:space="preserve"> 2</w:t>
            </w:r>
          </w:p>
        </w:tc>
        <w:tc>
          <w:tcPr>
            <w:tcW w:w="0" w:type="auto"/>
            <w:tcBorders>
              <w:top w:val="single" w:sz="4" w:space="0" w:color="auto"/>
              <w:left w:val="single" w:sz="4" w:space="0" w:color="auto"/>
              <w:bottom w:val="single" w:sz="4" w:space="0" w:color="auto"/>
              <w:right w:val="single" w:sz="4" w:space="0" w:color="auto"/>
            </w:tcBorders>
          </w:tcPr>
          <w:p w:rsidR="00E50A5B" w:rsidRPr="00E50A5B" w:rsidRDefault="00E50A5B" w:rsidP="00E50A5B">
            <w:pPr>
              <w:spacing w:before="100" w:beforeAutospacing="1" w:after="100" w:afterAutospacing="1" w:line="252" w:lineRule="auto"/>
              <w:jc w:val="both"/>
              <w:rPr>
                <w:rFonts w:ascii="Cambria" w:hAnsi="Cambria"/>
                <w:sz w:val="24"/>
                <w:szCs w:val="24"/>
                <w:lang w:val="en-US" w:eastAsia="en-US" w:bidi="en-US"/>
              </w:rPr>
            </w:pPr>
            <w:proofErr w:type="spellStart"/>
            <w:r w:rsidRPr="00E50A5B">
              <w:rPr>
                <w:rFonts w:ascii="Cambria" w:hAnsi="Cambria"/>
                <w:sz w:val="24"/>
                <w:szCs w:val="24"/>
                <w:lang w:val="en-US" w:eastAsia="en-US" w:bidi="en-US"/>
              </w:rPr>
              <w:t>ПоверхностьЗемли</w:t>
            </w:r>
            <w:proofErr w:type="spellEnd"/>
          </w:p>
        </w:tc>
        <w:tc>
          <w:tcPr>
            <w:tcW w:w="0" w:type="auto"/>
            <w:tcBorders>
              <w:top w:val="single" w:sz="4" w:space="0" w:color="auto"/>
              <w:left w:val="single" w:sz="4" w:space="0" w:color="auto"/>
              <w:bottom w:val="single" w:sz="4" w:space="0" w:color="auto"/>
              <w:right w:val="single" w:sz="4" w:space="0" w:color="auto"/>
            </w:tcBorders>
          </w:tcPr>
          <w:p w:rsidR="00E50A5B" w:rsidRPr="00E50A5B" w:rsidRDefault="00E50A5B" w:rsidP="00E50A5B">
            <w:pPr>
              <w:spacing w:before="100" w:beforeAutospacing="1" w:after="100" w:afterAutospacing="1" w:line="252" w:lineRule="auto"/>
              <w:jc w:val="both"/>
              <w:rPr>
                <w:rFonts w:ascii="Cambria" w:hAnsi="Cambria"/>
                <w:sz w:val="24"/>
                <w:szCs w:val="24"/>
                <w:lang w:val="en-US" w:eastAsia="en-US" w:bidi="en-US"/>
              </w:rPr>
            </w:pPr>
            <w:r w:rsidRPr="00E50A5B">
              <w:rPr>
                <w:rFonts w:ascii="Cambria" w:hAnsi="Cambria"/>
                <w:sz w:val="24"/>
                <w:szCs w:val="24"/>
                <w:lang w:val="en-US" w:eastAsia="en-US" w:bidi="en-US"/>
              </w:rPr>
              <w:t xml:space="preserve">6 </w:t>
            </w:r>
            <w:proofErr w:type="spellStart"/>
            <w:r w:rsidRPr="00E50A5B">
              <w:rPr>
                <w:rFonts w:ascii="Cambria" w:hAnsi="Cambria"/>
                <w:sz w:val="24"/>
                <w:szCs w:val="24"/>
                <w:lang w:val="en-US" w:eastAsia="en-US" w:bidi="en-US"/>
              </w:rPr>
              <w:t>часов</w:t>
            </w:r>
            <w:proofErr w:type="spellEnd"/>
          </w:p>
        </w:tc>
      </w:tr>
      <w:tr w:rsidR="00E50A5B" w:rsidRPr="00E50A5B" w:rsidTr="00723E2A">
        <w:tc>
          <w:tcPr>
            <w:tcW w:w="0" w:type="auto"/>
            <w:tcBorders>
              <w:top w:val="single" w:sz="4" w:space="0" w:color="auto"/>
              <w:left w:val="single" w:sz="4" w:space="0" w:color="auto"/>
              <w:bottom w:val="single" w:sz="4" w:space="0" w:color="auto"/>
              <w:right w:val="single" w:sz="4" w:space="0" w:color="auto"/>
            </w:tcBorders>
          </w:tcPr>
          <w:p w:rsidR="00E50A5B" w:rsidRPr="00E50A5B" w:rsidRDefault="00E50A5B" w:rsidP="00E50A5B">
            <w:pPr>
              <w:spacing w:before="100" w:beforeAutospacing="1" w:after="100" w:afterAutospacing="1" w:line="252" w:lineRule="auto"/>
              <w:jc w:val="both"/>
              <w:rPr>
                <w:rFonts w:ascii="Cambria" w:hAnsi="Cambria"/>
                <w:b/>
                <w:sz w:val="24"/>
                <w:szCs w:val="24"/>
                <w:lang w:val="en-US" w:eastAsia="en-US" w:bidi="en-US"/>
              </w:rPr>
            </w:pPr>
            <w:proofErr w:type="spellStart"/>
            <w:r w:rsidRPr="00E50A5B">
              <w:rPr>
                <w:rFonts w:ascii="Cambria" w:hAnsi="Cambria"/>
                <w:b/>
                <w:sz w:val="24"/>
                <w:szCs w:val="24"/>
                <w:lang w:val="en-US" w:eastAsia="en-US" w:bidi="en-US"/>
              </w:rPr>
              <w:t>Тема</w:t>
            </w:r>
            <w:proofErr w:type="spellEnd"/>
            <w:r w:rsidRPr="00E50A5B">
              <w:rPr>
                <w:rFonts w:ascii="Cambria" w:hAnsi="Cambria"/>
                <w:b/>
                <w:sz w:val="24"/>
                <w:szCs w:val="24"/>
                <w:lang w:val="en-US" w:eastAsia="en-US" w:bidi="en-US"/>
              </w:rPr>
              <w:t xml:space="preserve"> 3</w:t>
            </w:r>
          </w:p>
        </w:tc>
        <w:tc>
          <w:tcPr>
            <w:tcW w:w="0" w:type="auto"/>
            <w:tcBorders>
              <w:top w:val="single" w:sz="4" w:space="0" w:color="auto"/>
              <w:left w:val="single" w:sz="4" w:space="0" w:color="auto"/>
              <w:bottom w:val="single" w:sz="4" w:space="0" w:color="auto"/>
              <w:right w:val="single" w:sz="4" w:space="0" w:color="auto"/>
            </w:tcBorders>
          </w:tcPr>
          <w:p w:rsidR="00E50A5B" w:rsidRPr="00E50A5B" w:rsidRDefault="00E50A5B" w:rsidP="00E50A5B">
            <w:pPr>
              <w:spacing w:before="100" w:beforeAutospacing="1" w:after="100" w:afterAutospacing="1" w:line="252" w:lineRule="auto"/>
              <w:jc w:val="both"/>
              <w:rPr>
                <w:rFonts w:ascii="Cambria" w:hAnsi="Cambria"/>
                <w:sz w:val="24"/>
                <w:szCs w:val="24"/>
                <w:lang w:val="en-US" w:eastAsia="en-US" w:bidi="en-US"/>
              </w:rPr>
            </w:pPr>
            <w:proofErr w:type="spellStart"/>
            <w:r w:rsidRPr="00E50A5B">
              <w:rPr>
                <w:rFonts w:ascii="Cambria" w:hAnsi="Cambria"/>
                <w:sz w:val="24"/>
                <w:szCs w:val="24"/>
                <w:lang w:val="en-US" w:eastAsia="en-US" w:bidi="en-US"/>
              </w:rPr>
              <w:t>Атмосфера</w:t>
            </w:r>
            <w:proofErr w:type="spellEnd"/>
          </w:p>
        </w:tc>
        <w:tc>
          <w:tcPr>
            <w:tcW w:w="0" w:type="auto"/>
            <w:tcBorders>
              <w:top w:val="single" w:sz="4" w:space="0" w:color="auto"/>
              <w:left w:val="single" w:sz="4" w:space="0" w:color="auto"/>
              <w:bottom w:val="single" w:sz="4" w:space="0" w:color="auto"/>
              <w:right w:val="single" w:sz="4" w:space="0" w:color="auto"/>
            </w:tcBorders>
          </w:tcPr>
          <w:p w:rsidR="00E50A5B" w:rsidRPr="00E50A5B" w:rsidRDefault="00E50A5B" w:rsidP="00E50A5B">
            <w:pPr>
              <w:spacing w:before="100" w:beforeAutospacing="1" w:after="100" w:afterAutospacing="1" w:line="252" w:lineRule="auto"/>
              <w:jc w:val="both"/>
              <w:rPr>
                <w:rFonts w:ascii="Cambria" w:hAnsi="Cambria"/>
                <w:sz w:val="24"/>
                <w:szCs w:val="24"/>
                <w:lang w:val="en-US" w:eastAsia="en-US" w:bidi="en-US"/>
              </w:rPr>
            </w:pPr>
            <w:r w:rsidRPr="00E50A5B">
              <w:rPr>
                <w:rFonts w:ascii="Cambria" w:hAnsi="Cambria"/>
                <w:sz w:val="24"/>
                <w:szCs w:val="24"/>
                <w:lang w:val="en-US" w:eastAsia="en-US" w:bidi="en-US"/>
              </w:rPr>
              <w:t xml:space="preserve">4 </w:t>
            </w:r>
            <w:proofErr w:type="spellStart"/>
            <w:r w:rsidRPr="00E50A5B">
              <w:rPr>
                <w:rFonts w:ascii="Cambria" w:hAnsi="Cambria"/>
                <w:sz w:val="24"/>
                <w:szCs w:val="24"/>
                <w:lang w:val="en-US" w:eastAsia="en-US" w:bidi="en-US"/>
              </w:rPr>
              <w:t>часа</w:t>
            </w:r>
            <w:proofErr w:type="spellEnd"/>
          </w:p>
        </w:tc>
      </w:tr>
      <w:tr w:rsidR="00E50A5B" w:rsidRPr="00E50A5B" w:rsidTr="00723E2A">
        <w:tc>
          <w:tcPr>
            <w:tcW w:w="0" w:type="auto"/>
            <w:tcBorders>
              <w:top w:val="single" w:sz="4" w:space="0" w:color="auto"/>
              <w:left w:val="single" w:sz="4" w:space="0" w:color="auto"/>
              <w:bottom w:val="single" w:sz="4" w:space="0" w:color="auto"/>
              <w:right w:val="single" w:sz="4" w:space="0" w:color="auto"/>
            </w:tcBorders>
          </w:tcPr>
          <w:p w:rsidR="00E50A5B" w:rsidRPr="00E50A5B" w:rsidRDefault="00E50A5B" w:rsidP="00E50A5B">
            <w:pPr>
              <w:spacing w:before="100" w:beforeAutospacing="1" w:after="100" w:afterAutospacing="1" w:line="252" w:lineRule="auto"/>
              <w:jc w:val="both"/>
              <w:rPr>
                <w:rFonts w:ascii="Cambria" w:hAnsi="Cambria"/>
                <w:b/>
                <w:sz w:val="24"/>
                <w:szCs w:val="24"/>
                <w:lang w:val="en-US" w:eastAsia="en-US" w:bidi="en-US"/>
              </w:rPr>
            </w:pPr>
            <w:proofErr w:type="spellStart"/>
            <w:r w:rsidRPr="00E50A5B">
              <w:rPr>
                <w:rFonts w:ascii="Cambria" w:hAnsi="Cambria"/>
                <w:b/>
                <w:sz w:val="24"/>
                <w:szCs w:val="24"/>
                <w:lang w:val="en-US" w:eastAsia="en-US" w:bidi="en-US"/>
              </w:rPr>
              <w:t>Тема</w:t>
            </w:r>
            <w:proofErr w:type="spellEnd"/>
            <w:r w:rsidRPr="00E50A5B">
              <w:rPr>
                <w:rFonts w:ascii="Cambria" w:hAnsi="Cambria"/>
                <w:b/>
                <w:sz w:val="24"/>
                <w:szCs w:val="24"/>
                <w:lang w:val="en-US" w:eastAsia="en-US" w:bidi="en-US"/>
              </w:rPr>
              <w:t xml:space="preserve"> 4</w:t>
            </w:r>
          </w:p>
        </w:tc>
        <w:tc>
          <w:tcPr>
            <w:tcW w:w="0" w:type="auto"/>
            <w:tcBorders>
              <w:top w:val="single" w:sz="4" w:space="0" w:color="auto"/>
              <w:left w:val="single" w:sz="4" w:space="0" w:color="auto"/>
              <w:bottom w:val="single" w:sz="4" w:space="0" w:color="auto"/>
              <w:right w:val="single" w:sz="4" w:space="0" w:color="auto"/>
            </w:tcBorders>
          </w:tcPr>
          <w:p w:rsidR="00E50A5B" w:rsidRPr="00E50A5B" w:rsidRDefault="00E50A5B" w:rsidP="00E50A5B">
            <w:pPr>
              <w:spacing w:before="100" w:beforeAutospacing="1" w:after="100" w:afterAutospacing="1" w:line="252" w:lineRule="auto"/>
              <w:jc w:val="both"/>
              <w:rPr>
                <w:rFonts w:ascii="Cambria" w:hAnsi="Cambria"/>
                <w:sz w:val="24"/>
                <w:szCs w:val="24"/>
                <w:lang w:val="en-US" w:eastAsia="en-US" w:bidi="en-US"/>
              </w:rPr>
            </w:pPr>
            <w:proofErr w:type="spellStart"/>
            <w:r w:rsidRPr="00E50A5B">
              <w:rPr>
                <w:rFonts w:ascii="Cambria" w:hAnsi="Cambria"/>
                <w:sz w:val="24"/>
                <w:szCs w:val="24"/>
                <w:lang w:val="en-US" w:eastAsia="en-US" w:bidi="en-US"/>
              </w:rPr>
              <w:t>Мировойокеан</w:t>
            </w:r>
            <w:proofErr w:type="spellEnd"/>
          </w:p>
        </w:tc>
        <w:tc>
          <w:tcPr>
            <w:tcW w:w="0" w:type="auto"/>
            <w:tcBorders>
              <w:top w:val="single" w:sz="4" w:space="0" w:color="auto"/>
              <w:left w:val="single" w:sz="4" w:space="0" w:color="auto"/>
              <w:bottom w:val="single" w:sz="4" w:space="0" w:color="auto"/>
              <w:right w:val="single" w:sz="4" w:space="0" w:color="auto"/>
            </w:tcBorders>
          </w:tcPr>
          <w:p w:rsidR="00E50A5B" w:rsidRPr="00E50A5B" w:rsidRDefault="00E50A5B" w:rsidP="00E50A5B">
            <w:pPr>
              <w:spacing w:before="100" w:beforeAutospacing="1" w:after="100" w:afterAutospacing="1" w:line="252" w:lineRule="auto"/>
              <w:jc w:val="both"/>
              <w:rPr>
                <w:rFonts w:ascii="Cambria" w:hAnsi="Cambria"/>
                <w:sz w:val="24"/>
                <w:szCs w:val="24"/>
                <w:lang w:val="en-US" w:eastAsia="en-US" w:bidi="en-US"/>
              </w:rPr>
            </w:pPr>
            <w:r w:rsidRPr="00E50A5B">
              <w:rPr>
                <w:rFonts w:ascii="Cambria" w:hAnsi="Cambria"/>
                <w:sz w:val="24"/>
                <w:szCs w:val="24"/>
                <w:lang w:val="en-US" w:eastAsia="en-US" w:bidi="en-US"/>
              </w:rPr>
              <w:t xml:space="preserve">4 </w:t>
            </w:r>
            <w:proofErr w:type="spellStart"/>
            <w:r w:rsidRPr="00E50A5B">
              <w:rPr>
                <w:rFonts w:ascii="Cambria" w:hAnsi="Cambria"/>
                <w:sz w:val="24"/>
                <w:szCs w:val="24"/>
                <w:lang w:val="en-US" w:eastAsia="en-US" w:bidi="en-US"/>
              </w:rPr>
              <w:t>часа</w:t>
            </w:r>
            <w:proofErr w:type="spellEnd"/>
          </w:p>
        </w:tc>
      </w:tr>
      <w:tr w:rsidR="00E50A5B" w:rsidRPr="00E50A5B" w:rsidTr="00723E2A">
        <w:tc>
          <w:tcPr>
            <w:tcW w:w="0" w:type="auto"/>
            <w:tcBorders>
              <w:top w:val="single" w:sz="4" w:space="0" w:color="auto"/>
              <w:left w:val="single" w:sz="4" w:space="0" w:color="auto"/>
              <w:bottom w:val="single" w:sz="4" w:space="0" w:color="auto"/>
              <w:right w:val="single" w:sz="4" w:space="0" w:color="auto"/>
            </w:tcBorders>
          </w:tcPr>
          <w:p w:rsidR="00E50A5B" w:rsidRPr="00E50A5B" w:rsidRDefault="00E50A5B" w:rsidP="00E50A5B">
            <w:pPr>
              <w:spacing w:before="100" w:beforeAutospacing="1" w:after="100" w:afterAutospacing="1" w:line="252" w:lineRule="auto"/>
              <w:jc w:val="both"/>
              <w:rPr>
                <w:rFonts w:ascii="Cambria" w:hAnsi="Cambria"/>
                <w:b/>
                <w:sz w:val="24"/>
                <w:szCs w:val="24"/>
                <w:lang w:val="en-US" w:eastAsia="en-US" w:bidi="en-US"/>
              </w:rPr>
            </w:pPr>
            <w:proofErr w:type="spellStart"/>
            <w:r w:rsidRPr="00E50A5B">
              <w:rPr>
                <w:rFonts w:ascii="Cambria" w:hAnsi="Cambria"/>
                <w:b/>
                <w:sz w:val="24"/>
                <w:szCs w:val="24"/>
                <w:lang w:val="en-US" w:eastAsia="en-US" w:bidi="en-US"/>
              </w:rPr>
              <w:t>Тема</w:t>
            </w:r>
            <w:proofErr w:type="spellEnd"/>
            <w:r w:rsidRPr="00E50A5B">
              <w:rPr>
                <w:rFonts w:ascii="Cambria" w:hAnsi="Cambria"/>
                <w:b/>
                <w:sz w:val="24"/>
                <w:szCs w:val="24"/>
                <w:lang w:val="en-US" w:eastAsia="en-US" w:bidi="en-US"/>
              </w:rPr>
              <w:t xml:space="preserve"> 5</w:t>
            </w:r>
          </w:p>
        </w:tc>
        <w:tc>
          <w:tcPr>
            <w:tcW w:w="0" w:type="auto"/>
            <w:tcBorders>
              <w:top w:val="single" w:sz="4" w:space="0" w:color="auto"/>
              <w:left w:val="single" w:sz="4" w:space="0" w:color="auto"/>
              <w:bottom w:val="single" w:sz="4" w:space="0" w:color="auto"/>
              <w:right w:val="single" w:sz="4" w:space="0" w:color="auto"/>
            </w:tcBorders>
          </w:tcPr>
          <w:p w:rsidR="00E50A5B" w:rsidRPr="00E50A5B" w:rsidRDefault="00E50A5B" w:rsidP="00E50A5B">
            <w:pPr>
              <w:spacing w:before="100" w:beforeAutospacing="1" w:after="100" w:afterAutospacing="1" w:line="252" w:lineRule="auto"/>
              <w:jc w:val="both"/>
              <w:rPr>
                <w:rFonts w:ascii="Cambria" w:hAnsi="Cambria"/>
                <w:sz w:val="24"/>
                <w:szCs w:val="24"/>
                <w:lang w:val="en-US" w:eastAsia="en-US" w:bidi="en-US"/>
              </w:rPr>
            </w:pPr>
            <w:proofErr w:type="spellStart"/>
            <w:r w:rsidRPr="00E50A5B">
              <w:rPr>
                <w:rFonts w:ascii="Cambria" w:hAnsi="Cambria"/>
                <w:sz w:val="24"/>
                <w:szCs w:val="24"/>
                <w:lang w:val="en-US" w:eastAsia="en-US" w:bidi="en-US"/>
              </w:rPr>
              <w:t>Геосфера</w:t>
            </w:r>
            <w:proofErr w:type="spellEnd"/>
          </w:p>
        </w:tc>
        <w:tc>
          <w:tcPr>
            <w:tcW w:w="0" w:type="auto"/>
            <w:tcBorders>
              <w:top w:val="single" w:sz="4" w:space="0" w:color="auto"/>
              <w:left w:val="single" w:sz="4" w:space="0" w:color="auto"/>
              <w:bottom w:val="single" w:sz="4" w:space="0" w:color="auto"/>
              <w:right w:val="single" w:sz="4" w:space="0" w:color="auto"/>
            </w:tcBorders>
          </w:tcPr>
          <w:p w:rsidR="00E50A5B" w:rsidRPr="00E50A5B" w:rsidRDefault="00E50A5B" w:rsidP="00E50A5B">
            <w:pPr>
              <w:spacing w:before="100" w:beforeAutospacing="1" w:after="100" w:afterAutospacing="1" w:line="252" w:lineRule="auto"/>
              <w:jc w:val="both"/>
              <w:rPr>
                <w:rFonts w:ascii="Cambria" w:hAnsi="Cambria"/>
                <w:sz w:val="24"/>
                <w:szCs w:val="24"/>
                <w:lang w:val="en-US" w:eastAsia="en-US" w:bidi="en-US"/>
              </w:rPr>
            </w:pPr>
            <w:r w:rsidRPr="00E50A5B">
              <w:rPr>
                <w:rFonts w:ascii="Cambria" w:hAnsi="Cambria"/>
                <w:sz w:val="24"/>
                <w:szCs w:val="24"/>
                <w:lang w:val="en-US" w:eastAsia="en-US" w:bidi="en-US"/>
              </w:rPr>
              <w:t xml:space="preserve">2 </w:t>
            </w:r>
            <w:proofErr w:type="spellStart"/>
            <w:r w:rsidRPr="00E50A5B">
              <w:rPr>
                <w:rFonts w:ascii="Cambria" w:hAnsi="Cambria"/>
                <w:sz w:val="24"/>
                <w:szCs w:val="24"/>
                <w:lang w:val="en-US" w:eastAsia="en-US" w:bidi="en-US"/>
              </w:rPr>
              <w:t>часа</w:t>
            </w:r>
            <w:proofErr w:type="spellEnd"/>
          </w:p>
        </w:tc>
      </w:tr>
      <w:tr w:rsidR="00E50A5B" w:rsidRPr="00E50A5B" w:rsidTr="00723E2A">
        <w:tc>
          <w:tcPr>
            <w:tcW w:w="0" w:type="auto"/>
            <w:tcBorders>
              <w:top w:val="single" w:sz="4" w:space="0" w:color="auto"/>
              <w:left w:val="single" w:sz="4" w:space="0" w:color="auto"/>
              <w:bottom w:val="single" w:sz="4" w:space="0" w:color="auto"/>
              <w:right w:val="single" w:sz="4" w:space="0" w:color="auto"/>
            </w:tcBorders>
          </w:tcPr>
          <w:p w:rsidR="00E50A5B" w:rsidRPr="00E50A5B" w:rsidRDefault="00E50A5B" w:rsidP="00E50A5B">
            <w:pPr>
              <w:spacing w:before="100" w:beforeAutospacing="1" w:after="100" w:afterAutospacing="1" w:line="252" w:lineRule="auto"/>
              <w:jc w:val="both"/>
              <w:rPr>
                <w:rFonts w:ascii="Cambria" w:hAnsi="Cambria"/>
                <w:b/>
                <w:sz w:val="24"/>
                <w:szCs w:val="24"/>
                <w:lang w:val="en-US" w:eastAsia="en-US" w:bidi="en-US"/>
              </w:rPr>
            </w:pPr>
            <w:proofErr w:type="spellStart"/>
            <w:r w:rsidRPr="00E50A5B">
              <w:rPr>
                <w:rFonts w:ascii="Cambria" w:hAnsi="Cambria"/>
                <w:b/>
                <w:sz w:val="24"/>
                <w:szCs w:val="24"/>
                <w:lang w:val="en-US" w:eastAsia="en-US" w:bidi="en-US"/>
              </w:rPr>
              <w:t>Тема</w:t>
            </w:r>
            <w:proofErr w:type="spellEnd"/>
            <w:r w:rsidRPr="00E50A5B">
              <w:rPr>
                <w:rFonts w:ascii="Cambria" w:hAnsi="Cambria"/>
                <w:b/>
                <w:sz w:val="24"/>
                <w:szCs w:val="24"/>
                <w:lang w:val="en-US" w:eastAsia="en-US" w:bidi="en-US"/>
              </w:rPr>
              <w:t xml:space="preserve"> 6</w:t>
            </w:r>
          </w:p>
        </w:tc>
        <w:tc>
          <w:tcPr>
            <w:tcW w:w="0" w:type="auto"/>
            <w:tcBorders>
              <w:top w:val="single" w:sz="4" w:space="0" w:color="auto"/>
              <w:left w:val="single" w:sz="4" w:space="0" w:color="auto"/>
              <w:bottom w:val="single" w:sz="4" w:space="0" w:color="auto"/>
              <w:right w:val="single" w:sz="4" w:space="0" w:color="auto"/>
            </w:tcBorders>
          </w:tcPr>
          <w:p w:rsidR="00E50A5B" w:rsidRPr="00E50A5B" w:rsidRDefault="00E50A5B" w:rsidP="00E50A5B">
            <w:pPr>
              <w:spacing w:before="100" w:beforeAutospacing="1" w:after="100" w:afterAutospacing="1" w:line="252" w:lineRule="auto"/>
              <w:jc w:val="both"/>
              <w:rPr>
                <w:rFonts w:ascii="Cambria" w:hAnsi="Cambria"/>
                <w:sz w:val="24"/>
                <w:szCs w:val="24"/>
                <w:lang w:val="en-US" w:eastAsia="en-US" w:bidi="en-US"/>
              </w:rPr>
            </w:pPr>
            <w:proofErr w:type="spellStart"/>
            <w:r w:rsidRPr="00E50A5B">
              <w:rPr>
                <w:rFonts w:ascii="Cambria" w:hAnsi="Cambria"/>
                <w:sz w:val="24"/>
                <w:szCs w:val="24"/>
                <w:lang w:val="en-US" w:eastAsia="en-US" w:bidi="en-US"/>
              </w:rPr>
              <w:t>Человек</w:t>
            </w:r>
            <w:proofErr w:type="spellEnd"/>
          </w:p>
        </w:tc>
        <w:tc>
          <w:tcPr>
            <w:tcW w:w="0" w:type="auto"/>
            <w:tcBorders>
              <w:top w:val="single" w:sz="4" w:space="0" w:color="auto"/>
              <w:left w:val="single" w:sz="4" w:space="0" w:color="auto"/>
              <w:bottom w:val="single" w:sz="4" w:space="0" w:color="auto"/>
              <w:right w:val="single" w:sz="4" w:space="0" w:color="auto"/>
            </w:tcBorders>
          </w:tcPr>
          <w:p w:rsidR="00E50A5B" w:rsidRPr="00E50A5B" w:rsidRDefault="00E50A5B" w:rsidP="00E50A5B">
            <w:pPr>
              <w:spacing w:before="100" w:beforeAutospacing="1" w:after="100" w:afterAutospacing="1" w:line="252" w:lineRule="auto"/>
              <w:jc w:val="both"/>
              <w:rPr>
                <w:rFonts w:ascii="Cambria" w:hAnsi="Cambria"/>
                <w:sz w:val="24"/>
                <w:szCs w:val="24"/>
                <w:lang w:val="en-US" w:eastAsia="en-US" w:bidi="en-US"/>
              </w:rPr>
            </w:pPr>
            <w:r w:rsidRPr="00E50A5B">
              <w:rPr>
                <w:rFonts w:ascii="Cambria" w:hAnsi="Cambria"/>
                <w:sz w:val="24"/>
                <w:szCs w:val="24"/>
                <w:lang w:val="en-US" w:eastAsia="en-US" w:bidi="en-US"/>
              </w:rPr>
              <w:t xml:space="preserve">4 </w:t>
            </w:r>
            <w:proofErr w:type="spellStart"/>
            <w:r w:rsidRPr="00E50A5B">
              <w:rPr>
                <w:rFonts w:ascii="Cambria" w:hAnsi="Cambria"/>
                <w:sz w:val="24"/>
                <w:szCs w:val="24"/>
                <w:lang w:val="en-US" w:eastAsia="en-US" w:bidi="en-US"/>
              </w:rPr>
              <w:t>часа</w:t>
            </w:r>
            <w:proofErr w:type="spellEnd"/>
          </w:p>
        </w:tc>
      </w:tr>
      <w:tr w:rsidR="00E50A5B" w:rsidRPr="00E50A5B" w:rsidTr="00723E2A">
        <w:tc>
          <w:tcPr>
            <w:tcW w:w="0" w:type="auto"/>
            <w:tcBorders>
              <w:top w:val="single" w:sz="4" w:space="0" w:color="auto"/>
              <w:left w:val="single" w:sz="4" w:space="0" w:color="auto"/>
              <w:bottom w:val="single" w:sz="4" w:space="0" w:color="auto"/>
              <w:right w:val="single" w:sz="4" w:space="0" w:color="auto"/>
            </w:tcBorders>
          </w:tcPr>
          <w:p w:rsidR="00E50A5B" w:rsidRPr="00E50A5B" w:rsidRDefault="00E50A5B" w:rsidP="00E50A5B">
            <w:pPr>
              <w:spacing w:before="100" w:beforeAutospacing="1" w:after="100" w:afterAutospacing="1" w:line="252" w:lineRule="auto"/>
              <w:jc w:val="both"/>
              <w:rPr>
                <w:rFonts w:ascii="Cambria" w:hAnsi="Cambria"/>
                <w:b/>
                <w:sz w:val="24"/>
                <w:szCs w:val="24"/>
                <w:lang w:val="en-US" w:eastAsia="en-US" w:bidi="en-US"/>
              </w:rPr>
            </w:pPr>
            <w:proofErr w:type="spellStart"/>
            <w:r w:rsidRPr="00E50A5B">
              <w:rPr>
                <w:rFonts w:ascii="Cambria" w:hAnsi="Cambria"/>
                <w:b/>
                <w:sz w:val="24"/>
                <w:szCs w:val="24"/>
                <w:lang w:val="en-US" w:eastAsia="en-US" w:bidi="en-US"/>
              </w:rPr>
              <w:t>Раздел</w:t>
            </w:r>
            <w:proofErr w:type="spellEnd"/>
            <w:r w:rsidRPr="00E50A5B">
              <w:rPr>
                <w:rFonts w:ascii="Cambria" w:hAnsi="Cambria"/>
                <w:b/>
                <w:sz w:val="24"/>
                <w:szCs w:val="24"/>
                <w:lang w:val="en-US" w:eastAsia="en-US" w:bidi="en-US"/>
              </w:rPr>
              <w:t xml:space="preserve"> 2</w:t>
            </w:r>
          </w:p>
        </w:tc>
        <w:tc>
          <w:tcPr>
            <w:tcW w:w="0" w:type="auto"/>
            <w:tcBorders>
              <w:top w:val="single" w:sz="4" w:space="0" w:color="auto"/>
              <w:left w:val="single" w:sz="4" w:space="0" w:color="auto"/>
              <w:bottom w:val="single" w:sz="4" w:space="0" w:color="auto"/>
              <w:right w:val="single" w:sz="4" w:space="0" w:color="auto"/>
            </w:tcBorders>
          </w:tcPr>
          <w:p w:rsidR="00E50A5B" w:rsidRPr="00E50A5B" w:rsidRDefault="00E50A5B" w:rsidP="00E50A5B">
            <w:pPr>
              <w:spacing w:before="100" w:beforeAutospacing="1" w:after="100" w:afterAutospacing="1" w:line="252" w:lineRule="auto"/>
              <w:jc w:val="both"/>
              <w:rPr>
                <w:rFonts w:ascii="Cambria" w:hAnsi="Cambria"/>
                <w:b/>
                <w:sz w:val="24"/>
                <w:szCs w:val="24"/>
                <w:lang w:val="en-US" w:eastAsia="en-US" w:bidi="en-US"/>
              </w:rPr>
            </w:pPr>
            <w:proofErr w:type="spellStart"/>
            <w:r w:rsidRPr="00E50A5B">
              <w:rPr>
                <w:rFonts w:ascii="Cambria" w:hAnsi="Cambria"/>
                <w:b/>
                <w:sz w:val="24"/>
                <w:szCs w:val="24"/>
                <w:lang w:val="en-US" w:eastAsia="en-US" w:bidi="en-US"/>
              </w:rPr>
              <w:t>МатерикипланетыЗемля</w:t>
            </w:r>
            <w:proofErr w:type="spellEnd"/>
          </w:p>
        </w:tc>
        <w:tc>
          <w:tcPr>
            <w:tcW w:w="0" w:type="auto"/>
            <w:tcBorders>
              <w:top w:val="single" w:sz="4" w:space="0" w:color="auto"/>
              <w:left w:val="single" w:sz="4" w:space="0" w:color="auto"/>
              <w:bottom w:val="single" w:sz="4" w:space="0" w:color="auto"/>
              <w:right w:val="single" w:sz="4" w:space="0" w:color="auto"/>
            </w:tcBorders>
          </w:tcPr>
          <w:p w:rsidR="00E50A5B" w:rsidRPr="00E50A5B" w:rsidRDefault="00E50A5B" w:rsidP="00E50A5B">
            <w:pPr>
              <w:spacing w:before="100" w:beforeAutospacing="1" w:after="100" w:afterAutospacing="1" w:line="252" w:lineRule="auto"/>
              <w:jc w:val="both"/>
              <w:rPr>
                <w:rFonts w:ascii="Cambria" w:hAnsi="Cambria"/>
                <w:b/>
                <w:sz w:val="24"/>
                <w:szCs w:val="24"/>
                <w:lang w:val="en-US" w:eastAsia="en-US" w:bidi="en-US"/>
              </w:rPr>
            </w:pPr>
            <w:r w:rsidRPr="00E50A5B">
              <w:rPr>
                <w:rFonts w:ascii="Cambria" w:hAnsi="Cambria"/>
                <w:b/>
                <w:sz w:val="24"/>
                <w:szCs w:val="24"/>
                <w:lang w:val="en-US" w:eastAsia="en-US" w:bidi="en-US"/>
              </w:rPr>
              <w:t xml:space="preserve">46 </w:t>
            </w:r>
            <w:proofErr w:type="spellStart"/>
            <w:r w:rsidRPr="00E50A5B">
              <w:rPr>
                <w:rFonts w:ascii="Cambria" w:hAnsi="Cambria"/>
                <w:b/>
                <w:sz w:val="24"/>
                <w:szCs w:val="24"/>
                <w:lang w:val="en-US" w:eastAsia="en-US" w:bidi="en-US"/>
              </w:rPr>
              <w:t>часов</w:t>
            </w:r>
            <w:proofErr w:type="spellEnd"/>
          </w:p>
        </w:tc>
      </w:tr>
      <w:tr w:rsidR="00E50A5B" w:rsidRPr="00E50A5B" w:rsidTr="00723E2A">
        <w:tc>
          <w:tcPr>
            <w:tcW w:w="0" w:type="auto"/>
            <w:tcBorders>
              <w:top w:val="single" w:sz="4" w:space="0" w:color="auto"/>
              <w:left w:val="single" w:sz="4" w:space="0" w:color="auto"/>
              <w:bottom w:val="single" w:sz="4" w:space="0" w:color="auto"/>
              <w:right w:val="single" w:sz="4" w:space="0" w:color="auto"/>
            </w:tcBorders>
          </w:tcPr>
          <w:p w:rsidR="00E50A5B" w:rsidRPr="00E50A5B" w:rsidRDefault="00E50A5B" w:rsidP="00E50A5B">
            <w:pPr>
              <w:spacing w:before="100" w:beforeAutospacing="1" w:after="100" w:afterAutospacing="1" w:line="252" w:lineRule="auto"/>
              <w:jc w:val="both"/>
              <w:rPr>
                <w:rFonts w:ascii="Cambria" w:hAnsi="Cambria"/>
                <w:b/>
                <w:sz w:val="24"/>
                <w:szCs w:val="24"/>
                <w:lang w:val="en-US" w:eastAsia="en-US" w:bidi="en-US"/>
              </w:rPr>
            </w:pPr>
            <w:proofErr w:type="spellStart"/>
            <w:r w:rsidRPr="00E50A5B">
              <w:rPr>
                <w:rFonts w:ascii="Cambria" w:hAnsi="Cambria"/>
                <w:b/>
                <w:sz w:val="24"/>
                <w:szCs w:val="24"/>
                <w:lang w:val="en-US" w:eastAsia="en-US" w:bidi="en-US"/>
              </w:rPr>
              <w:t>Тема</w:t>
            </w:r>
            <w:proofErr w:type="spellEnd"/>
            <w:r w:rsidRPr="00E50A5B">
              <w:rPr>
                <w:rFonts w:ascii="Cambria" w:hAnsi="Cambria"/>
                <w:b/>
                <w:sz w:val="24"/>
                <w:szCs w:val="24"/>
                <w:lang w:val="en-US" w:eastAsia="en-US" w:bidi="en-US"/>
              </w:rPr>
              <w:t xml:space="preserve"> 1</w:t>
            </w:r>
          </w:p>
        </w:tc>
        <w:tc>
          <w:tcPr>
            <w:tcW w:w="0" w:type="auto"/>
            <w:tcBorders>
              <w:top w:val="single" w:sz="4" w:space="0" w:color="auto"/>
              <w:left w:val="single" w:sz="4" w:space="0" w:color="auto"/>
              <w:bottom w:val="single" w:sz="4" w:space="0" w:color="auto"/>
              <w:right w:val="single" w:sz="4" w:space="0" w:color="auto"/>
            </w:tcBorders>
          </w:tcPr>
          <w:p w:rsidR="00E50A5B" w:rsidRPr="00E50A5B" w:rsidRDefault="00E50A5B" w:rsidP="00E50A5B">
            <w:pPr>
              <w:spacing w:before="100" w:beforeAutospacing="1" w:after="100" w:afterAutospacing="1" w:line="252" w:lineRule="auto"/>
              <w:jc w:val="both"/>
              <w:rPr>
                <w:rFonts w:ascii="Cambria" w:hAnsi="Cambria"/>
                <w:b/>
                <w:sz w:val="24"/>
                <w:szCs w:val="24"/>
                <w:lang w:val="en-US" w:eastAsia="en-US" w:bidi="en-US"/>
              </w:rPr>
            </w:pPr>
            <w:proofErr w:type="spellStart"/>
            <w:r w:rsidRPr="00E50A5B">
              <w:rPr>
                <w:rFonts w:ascii="Cambria" w:hAnsi="Cambria"/>
                <w:b/>
                <w:sz w:val="24"/>
                <w:szCs w:val="24"/>
                <w:lang w:val="en-US" w:eastAsia="en-US" w:bidi="en-US"/>
              </w:rPr>
              <w:t>Африка</w:t>
            </w:r>
            <w:proofErr w:type="spellEnd"/>
          </w:p>
        </w:tc>
        <w:tc>
          <w:tcPr>
            <w:tcW w:w="0" w:type="auto"/>
            <w:tcBorders>
              <w:top w:val="single" w:sz="4" w:space="0" w:color="auto"/>
              <w:left w:val="single" w:sz="4" w:space="0" w:color="auto"/>
              <w:bottom w:val="single" w:sz="4" w:space="0" w:color="auto"/>
              <w:right w:val="single" w:sz="4" w:space="0" w:color="auto"/>
            </w:tcBorders>
          </w:tcPr>
          <w:p w:rsidR="00E50A5B" w:rsidRPr="00E50A5B" w:rsidRDefault="00E50A5B" w:rsidP="00E50A5B">
            <w:pPr>
              <w:spacing w:before="100" w:beforeAutospacing="1" w:after="100" w:afterAutospacing="1" w:line="252" w:lineRule="auto"/>
              <w:jc w:val="both"/>
              <w:rPr>
                <w:rFonts w:ascii="Cambria" w:hAnsi="Cambria"/>
                <w:sz w:val="24"/>
                <w:szCs w:val="24"/>
                <w:lang w:val="en-US" w:eastAsia="en-US" w:bidi="en-US"/>
              </w:rPr>
            </w:pPr>
            <w:r w:rsidRPr="00E50A5B">
              <w:rPr>
                <w:rFonts w:ascii="Cambria" w:hAnsi="Cambria"/>
                <w:sz w:val="24"/>
                <w:szCs w:val="24"/>
                <w:lang w:val="en-US" w:eastAsia="en-US" w:bidi="en-US"/>
              </w:rPr>
              <w:t xml:space="preserve">10 </w:t>
            </w:r>
            <w:proofErr w:type="spellStart"/>
            <w:r w:rsidRPr="00E50A5B">
              <w:rPr>
                <w:rFonts w:ascii="Cambria" w:hAnsi="Cambria"/>
                <w:sz w:val="24"/>
                <w:szCs w:val="24"/>
                <w:lang w:val="en-US" w:eastAsia="en-US" w:bidi="en-US"/>
              </w:rPr>
              <w:t>часов</w:t>
            </w:r>
            <w:proofErr w:type="spellEnd"/>
          </w:p>
        </w:tc>
      </w:tr>
      <w:tr w:rsidR="00E50A5B" w:rsidRPr="00E50A5B" w:rsidTr="00723E2A">
        <w:tc>
          <w:tcPr>
            <w:tcW w:w="0" w:type="auto"/>
            <w:tcBorders>
              <w:top w:val="single" w:sz="4" w:space="0" w:color="auto"/>
              <w:left w:val="single" w:sz="4" w:space="0" w:color="auto"/>
              <w:bottom w:val="single" w:sz="4" w:space="0" w:color="auto"/>
              <w:right w:val="single" w:sz="4" w:space="0" w:color="auto"/>
            </w:tcBorders>
          </w:tcPr>
          <w:p w:rsidR="00E50A5B" w:rsidRPr="00E50A5B" w:rsidRDefault="00E50A5B" w:rsidP="00E50A5B">
            <w:pPr>
              <w:spacing w:before="100" w:beforeAutospacing="1" w:after="100" w:afterAutospacing="1" w:line="252" w:lineRule="auto"/>
              <w:jc w:val="both"/>
              <w:rPr>
                <w:rFonts w:ascii="Cambria" w:hAnsi="Cambria"/>
                <w:b/>
                <w:sz w:val="24"/>
                <w:szCs w:val="24"/>
                <w:lang w:val="en-US" w:eastAsia="en-US" w:bidi="en-US"/>
              </w:rPr>
            </w:pPr>
            <w:proofErr w:type="spellStart"/>
            <w:r w:rsidRPr="00E50A5B">
              <w:rPr>
                <w:rFonts w:ascii="Cambria" w:hAnsi="Cambria"/>
                <w:b/>
                <w:sz w:val="24"/>
                <w:szCs w:val="24"/>
                <w:lang w:val="en-US" w:eastAsia="en-US" w:bidi="en-US"/>
              </w:rPr>
              <w:t>Тема</w:t>
            </w:r>
            <w:proofErr w:type="spellEnd"/>
            <w:r w:rsidRPr="00E50A5B">
              <w:rPr>
                <w:rFonts w:ascii="Cambria" w:hAnsi="Cambria"/>
                <w:b/>
                <w:sz w:val="24"/>
                <w:szCs w:val="24"/>
                <w:lang w:val="en-US" w:eastAsia="en-US" w:bidi="en-US"/>
              </w:rPr>
              <w:t xml:space="preserve"> 2</w:t>
            </w:r>
          </w:p>
        </w:tc>
        <w:tc>
          <w:tcPr>
            <w:tcW w:w="0" w:type="auto"/>
            <w:tcBorders>
              <w:top w:val="single" w:sz="4" w:space="0" w:color="auto"/>
              <w:left w:val="single" w:sz="4" w:space="0" w:color="auto"/>
              <w:bottom w:val="single" w:sz="4" w:space="0" w:color="auto"/>
              <w:right w:val="single" w:sz="4" w:space="0" w:color="auto"/>
            </w:tcBorders>
          </w:tcPr>
          <w:p w:rsidR="00E50A5B" w:rsidRPr="00E50A5B" w:rsidRDefault="00E50A5B" w:rsidP="00E50A5B">
            <w:pPr>
              <w:spacing w:before="100" w:beforeAutospacing="1" w:after="100" w:afterAutospacing="1" w:line="252" w:lineRule="auto"/>
              <w:jc w:val="both"/>
              <w:rPr>
                <w:rFonts w:ascii="Cambria" w:hAnsi="Cambria"/>
                <w:sz w:val="24"/>
                <w:szCs w:val="24"/>
                <w:lang w:val="en-US" w:eastAsia="en-US" w:bidi="en-US"/>
              </w:rPr>
            </w:pPr>
            <w:proofErr w:type="spellStart"/>
            <w:r w:rsidRPr="00E50A5B">
              <w:rPr>
                <w:rFonts w:ascii="Cambria" w:hAnsi="Cambria"/>
                <w:sz w:val="24"/>
                <w:szCs w:val="24"/>
                <w:lang w:val="en-US" w:eastAsia="en-US" w:bidi="en-US"/>
              </w:rPr>
              <w:t>Австралия</w:t>
            </w:r>
            <w:proofErr w:type="spellEnd"/>
          </w:p>
        </w:tc>
        <w:tc>
          <w:tcPr>
            <w:tcW w:w="0" w:type="auto"/>
            <w:tcBorders>
              <w:top w:val="single" w:sz="4" w:space="0" w:color="auto"/>
              <w:left w:val="single" w:sz="4" w:space="0" w:color="auto"/>
              <w:bottom w:val="single" w:sz="4" w:space="0" w:color="auto"/>
              <w:right w:val="single" w:sz="4" w:space="0" w:color="auto"/>
            </w:tcBorders>
          </w:tcPr>
          <w:p w:rsidR="00E50A5B" w:rsidRPr="00E50A5B" w:rsidRDefault="00E50A5B" w:rsidP="00E50A5B">
            <w:pPr>
              <w:spacing w:before="100" w:beforeAutospacing="1" w:after="100" w:afterAutospacing="1" w:line="252" w:lineRule="auto"/>
              <w:jc w:val="both"/>
              <w:rPr>
                <w:rFonts w:ascii="Cambria" w:hAnsi="Cambria"/>
                <w:sz w:val="24"/>
                <w:szCs w:val="24"/>
                <w:lang w:val="en-US" w:eastAsia="en-US" w:bidi="en-US"/>
              </w:rPr>
            </w:pPr>
            <w:r w:rsidRPr="00E50A5B">
              <w:rPr>
                <w:rFonts w:ascii="Cambria" w:hAnsi="Cambria"/>
                <w:sz w:val="24"/>
                <w:szCs w:val="24"/>
                <w:lang w:val="en-US" w:eastAsia="en-US" w:bidi="en-US"/>
              </w:rPr>
              <w:t xml:space="preserve">5 </w:t>
            </w:r>
            <w:proofErr w:type="spellStart"/>
            <w:r w:rsidRPr="00E50A5B">
              <w:rPr>
                <w:rFonts w:ascii="Cambria" w:hAnsi="Cambria"/>
                <w:sz w:val="24"/>
                <w:szCs w:val="24"/>
                <w:lang w:val="en-US" w:eastAsia="en-US" w:bidi="en-US"/>
              </w:rPr>
              <w:t>часов</w:t>
            </w:r>
            <w:proofErr w:type="spellEnd"/>
          </w:p>
        </w:tc>
      </w:tr>
      <w:tr w:rsidR="00E50A5B" w:rsidRPr="00E50A5B" w:rsidTr="00723E2A">
        <w:tc>
          <w:tcPr>
            <w:tcW w:w="0" w:type="auto"/>
            <w:tcBorders>
              <w:top w:val="single" w:sz="4" w:space="0" w:color="auto"/>
              <w:left w:val="single" w:sz="4" w:space="0" w:color="auto"/>
              <w:bottom w:val="single" w:sz="4" w:space="0" w:color="auto"/>
              <w:right w:val="single" w:sz="4" w:space="0" w:color="auto"/>
            </w:tcBorders>
          </w:tcPr>
          <w:p w:rsidR="00E50A5B" w:rsidRPr="00E50A5B" w:rsidRDefault="00E50A5B" w:rsidP="00E50A5B">
            <w:pPr>
              <w:spacing w:before="100" w:beforeAutospacing="1" w:after="100" w:afterAutospacing="1" w:line="252" w:lineRule="auto"/>
              <w:jc w:val="both"/>
              <w:rPr>
                <w:rFonts w:ascii="Cambria" w:hAnsi="Cambria"/>
                <w:b/>
                <w:sz w:val="24"/>
                <w:szCs w:val="24"/>
                <w:lang w:val="en-US" w:eastAsia="en-US" w:bidi="en-US"/>
              </w:rPr>
            </w:pPr>
            <w:proofErr w:type="spellStart"/>
            <w:r w:rsidRPr="00E50A5B">
              <w:rPr>
                <w:rFonts w:ascii="Cambria" w:hAnsi="Cambria"/>
                <w:b/>
                <w:sz w:val="24"/>
                <w:szCs w:val="24"/>
                <w:lang w:val="en-US" w:eastAsia="en-US" w:bidi="en-US"/>
              </w:rPr>
              <w:t>Тема</w:t>
            </w:r>
            <w:proofErr w:type="spellEnd"/>
            <w:r w:rsidRPr="00E50A5B">
              <w:rPr>
                <w:rFonts w:ascii="Cambria" w:hAnsi="Cambria"/>
                <w:b/>
                <w:sz w:val="24"/>
                <w:szCs w:val="24"/>
                <w:lang w:val="en-US" w:eastAsia="en-US" w:bidi="en-US"/>
              </w:rPr>
              <w:t xml:space="preserve"> 3</w:t>
            </w:r>
          </w:p>
        </w:tc>
        <w:tc>
          <w:tcPr>
            <w:tcW w:w="0" w:type="auto"/>
            <w:tcBorders>
              <w:top w:val="single" w:sz="4" w:space="0" w:color="auto"/>
              <w:left w:val="single" w:sz="4" w:space="0" w:color="auto"/>
              <w:bottom w:val="single" w:sz="4" w:space="0" w:color="auto"/>
              <w:right w:val="single" w:sz="4" w:space="0" w:color="auto"/>
            </w:tcBorders>
          </w:tcPr>
          <w:p w:rsidR="00E50A5B" w:rsidRPr="00E50A5B" w:rsidRDefault="00E50A5B" w:rsidP="00E50A5B">
            <w:pPr>
              <w:spacing w:before="100" w:beforeAutospacing="1" w:after="100" w:afterAutospacing="1" w:line="252" w:lineRule="auto"/>
              <w:jc w:val="both"/>
              <w:rPr>
                <w:rFonts w:ascii="Cambria" w:hAnsi="Cambria"/>
                <w:sz w:val="24"/>
                <w:szCs w:val="24"/>
                <w:lang w:val="en-US" w:eastAsia="en-US" w:bidi="en-US"/>
              </w:rPr>
            </w:pPr>
            <w:proofErr w:type="spellStart"/>
            <w:r w:rsidRPr="00E50A5B">
              <w:rPr>
                <w:rFonts w:ascii="Cambria" w:hAnsi="Cambria"/>
                <w:sz w:val="24"/>
                <w:szCs w:val="24"/>
                <w:lang w:val="en-US" w:eastAsia="en-US" w:bidi="en-US"/>
              </w:rPr>
              <w:t>Антарктида</w:t>
            </w:r>
            <w:proofErr w:type="spellEnd"/>
          </w:p>
        </w:tc>
        <w:tc>
          <w:tcPr>
            <w:tcW w:w="0" w:type="auto"/>
            <w:tcBorders>
              <w:top w:val="single" w:sz="4" w:space="0" w:color="auto"/>
              <w:left w:val="single" w:sz="4" w:space="0" w:color="auto"/>
              <w:bottom w:val="single" w:sz="4" w:space="0" w:color="auto"/>
              <w:right w:val="single" w:sz="4" w:space="0" w:color="auto"/>
            </w:tcBorders>
          </w:tcPr>
          <w:p w:rsidR="00E50A5B" w:rsidRPr="00E50A5B" w:rsidRDefault="00E50A5B" w:rsidP="00E50A5B">
            <w:pPr>
              <w:spacing w:before="100" w:beforeAutospacing="1" w:after="100" w:afterAutospacing="1" w:line="252" w:lineRule="auto"/>
              <w:jc w:val="both"/>
              <w:rPr>
                <w:rFonts w:ascii="Cambria" w:hAnsi="Cambria"/>
                <w:sz w:val="24"/>
                <w:szCs w:val="24"/>
                <w:lang w:val="en-US" w:eastAsia="en-US" w:bidi="en-US"/>
              </w:rPr>
            </w:pPr>
            <w:r w:rsidRPr="00E50A5B">
              <w:rPr>
                <w:rFonts w:ascii="Cambria" w:hAnsi="Cambria"/>
                <w:sz w:val="24"/>
                <w:szCs w:val="24"/>
                <w:lang w:val="en-US" w:eastAsia="en-US" w:bidi="en-US"/>
              </w:rPr>
              <w:t xml:space="preserve">2 </w:t>
            </w:r>
            <w:proofErr w:type="spellStart"/>
            <w:r w:rsidRPr="00E50A5B">
              <w:rPr>
                <w:rFonts w:ascii="Cambria" w:hAnsi="Cambria"/>
                <w:sz w:val="24"/>
                <w:szCs w:val="24"/>
                <w:lang w:val="en-US" w:eastAsia="en-US" w:bidi="en-US"/>
              </w:rPr>
              <w:t>часа</w:t>
            </w:r>
            <w:proofErr w:type="spellEnd"/>
          </w:p>
        </w:tc>
      </w:tr>
      <w:tr w:rsidR="00E50A5B" w:rsidRPr="00E50A5B" w:rsidTr="00723E2A">
        <w:tc>
          <w:tcPr>
            <w:tcW w:w="0" w:type="auto"/>
            <w:tcBorders>
              <w:top w:val="single" w:sz="4" w:space="0" w:color="auto"/>
              <w:left w:val="single" w:sz="4" w:space="0" w:color="auto"/>
              <w:bottom w:val="single" w:sz="4" w:space="0" w:color="auto"/>
              <w:right w:val="single" w:sz="4" w:space="0" w:color="auto"/>
            </w:tcBorders>
          </w:tcPr>
          <w:p w:rsidR="00E50A5B" w:rsidRPr="00E50A5B" w:rsidRDefault="00E50A5B" w:rsidP="00E50A5B">
            <w:pPr>
              <w:spacing w:before="100" w:beforeAutospacing="1" w:after="100" w:afterAutospacing="1" w:line="252" w:lineRule="auto"/>
              <w:jc w:val="both"/>
              <w:rPr>
                <w:rFonts w:ascii="Cambria" w:hAnsi="Cambria"/>
                <w:b/>
                <w:sz w:val="24"/>
                <w:szCs w:val="24"/>
                <w:lang w:val="en-US" w:eastAsia="en-US" w:bidi="en-US"/>
              </w:rPr>
            </w:pPr>
            <w:proofErr w:type="spellStart"/>
            <w:r w:rsidRPr="00E50A5B">
              <w:rPr>
                <w:rFonts w:ascii="Cambria" w:hAnsi="Cambria"/>
                <w:b/>
                <w:sz w:val="24"/>
                <w:szCs w:val="24"/>
                <w:lang w:val="en-US" w:eastAsia="en-US" w:bidi="en-US"/>
              </w:rPr>
              <w:t>Тема</w:t>
            </w:r>
            <w:proofErr w:type="spellEnd"/>
            <w:r w:rsidRPr="00E50A5B">
              <w:rPr>
                <w:rFonts w:ascii="Cambria" w:hAnsi="Cambria"/>
                <w:b/>
                <w:sz w:val="24"/>
                <w:szCs w:val="24"/>
                <w:lang w:val="en-US" w:eastAsia="en-US" w:bidi="en-US"/>
              </w:rPr>
              <w:t xml:space="preserve"> 4</w:t>
            </w:r>
          </w:p>
        </w:tc>
        <w:tc>
          <w:tcPr>
            <w:tcW w:w="0" w:type="auto"/>
            <w:tcBorders>
              <w:top w:val="single" w:sz="4" w:space="0" w:color="auto"/>
              <w:left w:val="single" w:sz="4" w:space="0" w:color="auto"/>
              <w:bottom w:val="single" w:sz="4" w:space="0" w:color="auto"/>
              <w:right w:val="single" w:sz="4" w:space="0" w:color="auto"/>
            </w:tcBorders>
          </w:tcPr>
          <w:p w:rsidR="00E50A5B" w:rsidRPr="00E50A5B" w:rsidRDefault="00E50A5B" w:rsidP="00E50A5B">
            <w:pPr>
              <w:spacing w:before="100" w:beforeAutospacing="1" w:after="100" w:afterAutospacing="1" w:line="252" w:lineRule="auto"/>
              <w:jc w:val="both"/>
              <w:rPr>
                <w:rFonts w:ascii="Cambria" w:hAnsi="Cambria"/>
                <w:sz w:val="24"/>
                <w:szCs w:val="24"/>
                <w:lang w:val="en-US" w:eastAsia="en-US" w:bidi="en-US"/>
              </w:rPr>
            </w:pPr>
            <w:proofErr w:type="spellStart"/>
            <w:r w:rsidRPr="00E50A5B">
              <w:rPr>
                <w:rFonts w:ascii="Cambria" w:hAnsi="Cambria"/>
                <w:sz w:val="24"/>
                <w:szCs w:val="24"/>
                <w:lang w:val="en-US" w:eastAsia="en-US" w:bidi="en-US"/>
              </w:rPr>
              <w:t>ЮжнаяАмерика</w:t>
            </w:r>
            <w:proofErr w:type="spellEnd"/>
          </w:p>
        </w:tc>
        <w:tc>
          <w:tcPr>
            <w:tcW w:w="0" w:type="auto"/>
            <w:tcBorders>
              <w:top w:val="single" w:sz="4" w:space="0" w:color="auto"/>
              <w:left w:val="single" w:sz="4" w:space="0" w:color="auto"/>
              <w:bottom w:val="single" w:sz="4" w:space="0" w:color="auto"/>
              <w:right w:val="single" w:sz="4" w:space="0" w:color="auto"/>
            </w:tcBorders>
          </w:tcPr>
          <w:p w:rsidR="00E50A5B" w:rsidRPr="00E50A5B" w:rsidRDefault="00E50A5B" w:rsidP="00E50A5B">
            <w:pPr>
              <w:spacing w:before="100" w:beforeAutospacing="1" w:after="100" w:afterAutospacing="1" w:line="252" w:lineRule="auto"/>
              <w:jc w:val="both"/>
              <w:rPr>
                <w:rFonts w:ascii="Cambria" w:hAnsi="Cambria"/>
                <w:sz w:val="24"/>
                <w:szCs w:val="24"/>
                <w:lang w:val="en-US" w:eastAsia="en-US" w:bidi="en-US"/>
              </w:rPr>
            </w:pPr>
            <w:r w:rsidRPr="00E50A5B">
              <w:rPr>
                <w:rFonts w:ascii="Cambria" w:hAnsi="Cambria"/>
                <w:sz w:val="24"/>
                <w:szCs w:val="24"/>
                <w:lang w:val="en-US" w:eastAsia="en-US" w:bidi="en-US"/>
              </w:rPr>
              <w:t xml:space="preserve">9 </w:t>
            </w:r>
            <w:proofErr w:type="spellStart"/>
            <w:r w:rsidRPr="00E50A5B">
              <w:rPr>
                <w:rFonts w:ascii="Cambria" w:hAnsi="Cambria"/>
                <w:sz w:val="24"/>
                <w:szCs w:val="24"/>
                <w:lang w:val="en-US" w:eastAsia="en-US" w:bidi="en-US"/>
              </w:rPr>
              <w:t>часов</w:t>
            </w:r>
            <w:proofErr w:type="spellEnd"/>
          </w:p>
        </w:tc>
      </w:tr>
      <w:tr w:rsidR="00E50A5B" w:rsidRPr="00E50A5B" w:rsidTr="00723E2A">
        <w:tc>
          <w:tcPr>
            <w:tcW w:w="0" w:type="auto"/>
            <w:tcBorders>
              <w:top w:val="single" w:sz="4" w:space="0" w:color="auto"/>
              <w:left w:val="single" w:sz="4" w:space="0" w:color="auto"/>
              <w:bottom w:val="single" w:sz="4" w:space="0" w:color="auto"/>
              <w:right w:val="single" w:sz="4" w:space="0" w:color="auto"/>
            </w:tcBorders>
          </w:tcPr>
          <w:p w:rsidR="00E50A5B" w:rsidRPr="00E50A5B" w:rsidRDefault="00E50A5B" w:rsidP="00E50A5B">
            <w:pPr>
              <w:spacing w:before="100" w:beforeAutospacing="1" w:after="100" w:afterAutospacing="1" w:line="252" w:lineRule="auto"/>
              <w:jc w:val="both"/>
              <w:rPr>
                <w:rFonts w:ascii="Cambria" w:hAnsi="Cambria"/>
                <w:b/>
                <w:sz w:val="24"/>
                <w:szCs w:val="24"/>
                <w:lang w:val="en-US" w:eastAsia="en-US" w:bidi="en-US"/>
              </w:rPr>
            </w:pPr>
            <w:proofErr w:type="spellStart"/>
            <w:r w:rsidRPr="00E50A5B">
              <w:rPr>
                <w:rFonts w:ascii="Cambria" w:hAnsi="Cambria"/>
                <w:b/>
                <w:sz w:val="24"/>
                <w:szCs w:val="24"/>
                <w:lang w:val="en-US" w:eastAsia="en-US" w:bidi="en-US"/>
              </w:rPr>
              <w:t>Тема</w:t>
            </w:r>
            <w:proofErr w:type="spellEnd"/>
            <w:r w:rsidRPr="00E50A5B">
              <w:rPr>
                <w:rFonts w:ascii="Cambria" w:hAnsi="Cambria"/>
                <w:b/>
                <w:sz w:val="24"/>
                <w:szCs w:val="24"/>
                <w:lang w:val="en-US" w:eastAsia="en-US" w:bidi="en-US"/>
              </w:rPr>
              <w:t xml:space="preserve"> 5</w:t>
            </w:r>
          </w:p>
        </w:tc>
        <w:tc>
          <w:tcPr>
            <w:tcW w:w="0" w:type="auto"/>
            <w:tcBorders>
              <w:top w:val="single" w:sz="4" w:space="0" w:color="auto"/>
              <w:left w:val="single" w:sz="4" w:space="0" w:color="auto"/>
              <w:bottom w:val="single" w:sz="4" w:space="0" w:color="auto"/>
              <w:right w:val="single" w:sz="4" w:space="0" w:color="auto"/>
            </w:tcBorders>
          </w:tcPr>
          <w:p w:rsidR="00E50A5B" w:rsidRPr="00E50A5B" w:rsidRDefault="00E50A5B" w:rsidP="00E50A5B">
            <w:pPr>
              <w:spacing w:before="100" w:beforeAutospacing="1" w:after="100" w:afterAutospacing="1" w:line="252" w:lineRule="auto"/>
              <w:jc w:val="both"/>
              <w:rPr>
                <w:rFonts w:ascii="Cambria" w:hAnsi="Cambria"/>
                <w:sz w:val="24"/>
                <w:szCs w:val="24"/>
                <w:lang w:val="en-US" w:eastAsia="en-US" w:bidi="en-US"/>
              </w:rPr>
            </w:pPr>
            <w:proofErr w:type="spellStart"/>
            <w:r w:rsidRPr="00E50A5B">
              <w:rPr>
                <w:rFonts w:ascii="Cambria" w:hAnsi="Cambria"/>
                <w:sz w:val="24"/>
                <w:szCs w:val="24"/>
                <w:lang w:val="en-US" w:eastAsia="en-US" w:bidi="en-US"/>
              </w:rPr>
              <w:t>СевернаяАмерика</w:t>
            </w:r>
            <w:proofErr w:type="spellEnd"/>
          </w:p>
        </w:tc>
        <w:tc>
          <w:tcPr>
            <w:tcW w:w="0" w:type="auto"/>
            <w:tcBorders>
              <w:top w:val="single" w:sz="4" w:space="0" w:color="auto"/>
              <w:left w:val="single" w:sz="4" w:space="0" w:color="auto"/>
              <w:bottom w:val="single" w:sz="4" w:space="0" w:color="auto"/>
              <w:right w:val="single" w:sz="4" w:space="0" w:color="auto"/>
            </w:tcBorders>
          </w:tcPr>
          <w:p w:rsidR="00E50A5B" w:rsidRPr="00E50A5B" w:rsidRDefault="00E50A5B" w:rsidP="00E50A5B">
            <w:pPr>
              <w:spacing w:before="100" w:beforeAutospacing="1" w:after="100" w:afterAutospacing="1" w:line="252" w:lineRule="auto"/>
              <w:jc w:val="both"/>
              <w:rPr>
                <w:rFonts w:ascii="Cambria" w:hAnsi="Cambria"/>
                <w:sz w:val="24"/>
                <w:szCs w:val="24"/>
                <w:lang w:val="en-US" w:eastAsia="en-US" w:bidi="en-US"/>
              </w:rPr>
            </w:pPr>
            <w:r w:rsidRPr="00E50A5B">
              <w:rPr>
                <w:rFonts w:ascii="Cambria" w:hAnsi="Cambria"/>
                <w:sz w:val="24"/>
                <w:szCs w:val="24"/>
                <w:lang w:val="en-US" w:eastAsia="en-US" w:bidi="en-US"/>
              </w:rPr>
              <w:t xml:space="preserve">9 </w:t>
            </w:r>
            <w:proofErr w:type="spellStart"/>
            <w:r w:rsidRPr="00E50A5B">
              <w:rPr>
                <w:rFonts w:ascii="Cambria" w:hAnsi="Cambria"/>
                <w:sz w:val="24"/>
                <w:szCs w:val="24"/>
                <w:lang w:val="en-US" w:eastAsia="en-US" w:bidi="en-US"/>
              </w:rPr>
              <w:t>часов</w:t>
            </w:r>
            <w:proofErr w:type="spellEnd"/>
          </w:p>
        </w:tc>
      </w:tr>
      <w:tr w:rsidR="00E50A5B" w:rsidRPr="00E50A5B" w:rsidTr="00723E2A">
        <w:tc>
          <w:tcPr>
            <w:tcW w:w="0" w:type="auto"/>
            <w:tcBorders>
              <w:top w:val="single" w:sz="4" w:space="0" w:color="auto"/>
              <w:left w:val="single" w:sz="4" w:space="0" w:color="auto"/>
              <w:bottom w:val="single" w:sz="4" w:space="0" w:color="auto"/>
              <w:right w:val="single" w:sz="4" w:space="0" w:color="auto"/>
            </w:tcBorders>
          </w:tcPr>
          <w:p w:rsidR="00E50A5B" w:rsidRPr="00E50A5B" w:rsidRDefault="00E50A5B" w:rsidP="00E50A5B">
            <w:pPr>
              <w:spacing w:before="100" w:beforeAutospacing="1" w:after="100" w:afterAutospacing="1" w:line="252" w:lineRule="auto"/>
              <w:jc w:val="both"/>
              <w:rPr>
                <w:rFonts w:ascii="Cambria" w:hAnsi="Cambria"/>
                <w:b/>
                <w:sz w:val="24"/>
                <w:szCs w:val="24"/>
                <w:lang w:val="en-US" w:eastAsia="en-US" w:bidi="en-US"/>
              </w:rPr>
            </w:pPr>
            <w:proofErr w:type="spellStart"/>
            <w:r w:rsidRPr="00E50A5B">
              <w:rPr>
                <w:rFonts w:ascii="Cambria" w:hAnsi="Cambria"/>
                <w:b/>
                <w:sz w:val="24"/>
                <w:szCs w:val="24"/>
                <w:lang w:val="en-US" w:eastAsia="en-US" w:bidi="en-US"/>
              </w:rPr>
              <w:t>Тема</w:t>
            </w:r>
            <w:proofErr w:type="spellEnd"/>
            <w:r w:rsidRPr="00E50A5B">
              <w:rPr>
                <w:rFonts w:ascii="Cambria" w:hAnsi="Cambria"/>
                <w:b/>
                <w:sz w:val="24"/>
                <w:szCs w:val="24"/>
                <w:lang w:val="en-US" w:eastAsia="en-US" w:bidi="en-US"/>
              </w:rPr>
              <w:t xml:space="preserve"> 6</w:t>
            </w:r>
          </w:p>
        </w:tc>
        <w:tc>
          <w:tcPr>
            <w:tcW w:w="0" w:type="auto"/>
            <w:tcBorders>
              <w:top w:val="single" w:sz="4" w:space="0" w:color="auto"/>
              <w:left w:val="single" w:sz="4" w:space="0" w:color="auto"/>
              <w:bottom w:val="single" w:sz="4" w:space="0" w:color="auto"/>
              <w:right w:val="single" w:sz="4" w:space="0" w:color="auto"/>
            </w:tcBorders>
          </w:tcPr>
          <w:p w:rsidR="00E50A5B" w:rsidRPr="00E50A5B" w:rsidRDefault="00E50A5B" w:rsidP="00E50A5B">
            <w:pPr>
              <w:spacing w:before="100" w:beforeAutospacing="1" w:after="100" w:afterAutospacing="1" w:line="252" w:lineRule="auto"/>
              <w:jc w:val="both"/>
              <w:rPr>
                <w:rFonts w:ascii="Cambria" w:hAnsi="Cambria"/>
                <w:sz w:val="24"/>
                <w:szCs w:val="24"/>
                <w:lang w:val="en-US" w:eastAsia="en-US" w:bidi="en-US"/>
              </w:rPr>
            </w:pPr>
            <w:proofErr w:type="spellStart"/>
            <w:r w:rsidRPr="00E50A5B">
              <w:rPr>
                <w:rFonts w:ascii="Cambria" w:hAnsi="Cambria"/>
                <w:sz w:val="24"/>
                <w:szCs w:val="24"/>
                <w:lang w:val="en-US" w:eastAsia="en-US" w:bidi="en-US"/>
              </w:rPr>
              <w:t>Евразия</w:t>
            </w:r>
            <w:proofErr w:type="spellEnd"/>
          </w:p>
        </w:tc>
        <w:tc>
          <w:tcPr>
            <w:tcW w:w="0" w:type="auto"/>
            <w:tcBorders>
              <w:top w:val="single" w:sz="4" w:space="0" w:color="auto"/>
              <w:left w:val="single" w:sz="4" w:space="0" w:color="auto"/>
              <w:bottom w:val="single" w:sz="4" w:space="0" w:color="auto"/>
              <w:right w:val="single" w:sz="4" w:space="0" w:color="auto"/>
            </w:tcBorders>
          </w:tcPr>
          <w:p w:rsidR="00E50A5B" w:rsidRPr="00E50A5B" w:rsidRDefault="00E50A5B" w:rsidP="00E50A5B">
            <w:pPr>
              <w:spacing w:before="100" w:beforeAutospacing="1" w:after="100" w:afterAutospacing="1" w:line="252" w:lineRule="auto"/>
              <w:jc w:val="both"/>
              <w:rPr>
                <w:rFonts w:ascii="Cambria" w:hAnsi="Cambria"/>
                <w:sz w:val="24"/>
                <w:szCs w:val="24"/>
                <w:lang w:val="en-US" w:eastAsia="en-US" w:bidi="en-US"/>
              </w:rPr>
            </w:pPr>
            <w:r w:rsidRPr="00E50A5B">
              <w:rPr>
                <w:rFonts w:ascii="Cambria" w:hAnsi="Cambria"/>
                <w:sz w:val="24"/>
                <w:szCs w:val="24"/>
                <w:lang w:val="en-US" w:eastAsia="en-US" w:bidi="en-US"/>
              </w:rPr>
              <w:t xml:space="preserve">11 </w:t>
            </w:r>
            <w:proofErr w:type="spellStart"/>
            <w:r w:rsidRPr="00E50A5B">
              <w:rPr>
                <w:rFonts w:ascii="Cambria" w:hAnsi="Cambria"/>
                <w:sz w:val="24"/>
                <w:szCs w:val="24"/>
                <w:lang w:val="en-US" w:eastAsia="en-US" w:bidi="en-US"/>
              </w:rPr>
              <w:t>часов</w:t>
            </w:r>
            <w:proofErr w:type="spellEnd"/>
          </w:p>
        </w:tc>
      </w:tr>
      <w:tr w:rsidR="00E50A5B" w:rsidRPr="00E50A5B" w:rsidTr="00723E2A">
        <w:tc>
          <w:tcPr>
            <w:tcW w:w="0" w:type="auto"/>
            <w:tcBorders>
              <w:top w:val="single" w:sz="4" w:space="0" w:color="auto"/>
              <w:left w:val="single" w:sz="4" w:space="0" w:color="auto"/>
              <w:bottom w:val="single" w:sz="4" w:space="0" w:color="auto"/>
              <w:right w:val="single" w:sz="4" w:space="0" w:color="auto"/>
            </w:tcBorders>
          </w:tcPr>
          <w:p w:rsidR="00E50A5B" w:rsidRPr="00E50A5B" w:rsidRDefault="00E50A5B" w:rsidP="00E50A5B">
            <w:pPr>
              <w:spacing w:before="100" w:beforeAutospacing="1" w:after="100" w:afterAutospacing="1" w:line="252" w:lineRule="auto"/>
              <w:jc w:val="both"/>
              <w:rPr>
                <w:rFonts w:ascii="Cambria" w:hAnsi="Cambria"/>
                <w:b/>
                <w:sz w:val="24"/>
                <w:szCs w:val="24"/>
                <w:lang w:val="en-US" w:eastAsia="en-US" w:bidi="en-US"/>
              </w:rPr>
            </w:pPr>
            <w:proofErr w:type="spellStart"/>
            <w:r w:rsidRPr="00E50A5B">
              <w:rPr>
                <w:rFonts w:ascii="Cambria" w:hAnsi="Cambria"/>
                <w:b/>
                <w:sz w:val="24"/>
                <w:szCs w:val="24"/>
                <w:lang w:val="en-US" w:eastAsia="en-US" w:bidi="en-US"/>
              </w:rPr>
              <w:t>Раздел</w:t>
            </w:r>
            <w:proofErr w:type="spellEnd"/>
            <w:r w:rsidRPr="00E50A5B">
              <w:rPr>
                <w:rFonts w:ascii="Cambria" w:hAnsi="Cambria"/>
                <w:b/>
                <w:sz w:val="24"/>
                <w:szCs w:val="24"/>
                <w:lang w:val="en-US" w:eastAsia="en-US" w:bidi="en-US"/>
              </w:rPr>
              <w:t xml:space="preserve"> 3</w:t>
            </w:r>
          </w:p>
        </w:tc>
        <w:tc>
          <w:tcPr>
            <w:tcW w:w="0" w:type="auto"/>
            <w:tcBorders>
              <w:top w:val="single" w:sz="4" w:space="0" w:color="auto"/>
              <w:left w:val="single" w:sz="4" w:space="0" w:color="auto"/>
              <w:bottom w:val="single" w:sz="4" w:space="0" w:color="auto"/>
              <w:right w:val="single" w:sz="4" w:space="0" w:color="auto"/>
            </w:tcBorders>
          </w:tcPr>
          <w:p w:rsidR="00E50A5B" w:rsidRPr="00E50A5B" w:rsidRDefault="00E50A5B" w:rsidP="00E50A5B">
            <w:pPr>
              <w:spacing w:before="100" w:beforeAutospacing="1" w:after="100" w:afterAutospacing="1" w:line="252" w:lineRule="auto"/>
              <w:jc w:val="both"/>
              <w:rPr>
                <w:rFonts w:ascii="Cambria" w:hAnsi="Cambria"/>
                <w:b/>
                <w:sz w:val="24"/>
                <w:szCs w:val="24"/>
                <w:lang w:val="en-US" w:eastAsia="en-US" w:bidi="en-US"/>
              </w:rPr>
            </w:pPr>
            <w:proofErr w:type="spellStart"/>
            <w:r w:rsidRPr="00E50A5B">
              <w:rPr>
                <w:rFonts w:ascii="Cambria" w:hAnsi="Cambria"/>
                <w:b/>
                <w:sz w:val="24"/>
                <w:szCs w:val="24"/>
                <w:lang w:val="en-US" w:eastAsia="en-US" w:bidi="en-US"/>
              </w:rPr>
              <w:t>Взаимоотношенияприроды</w:t>
            </w:r>
            <w:proofErr w:type="spellEnd"/>
            <w:r w:rsidRPr="00E50A5B">
              <w:rPr>
                <w:rFonts w:ascii="Cambria" w:hAnsi="Cambria"/>
                <w:b/>
                <w:sz w:val="24"/>
                <w:szCs w:val="24"/>
                <w:lang w:val="en-US" w:eastAsia="en-US" w:bidi="en-US"/>
              </w:rPr>
              <w:t xml:space="preserve"> и </w:t>
            </w:r>
            <w:proofErr w:type="spellStart"/>
            <w:r w:rsidRPr="00E50A5B">
              <w:rPr>
                <w:rFonts w:ascii="Cambria" w:hAnsi="Cambria"/>
                <w:b/>
                <w:sz w:val="24"/>
                <w:szCs w:val="24"/>
                <w:lang w:val="en-US" w:eastAsia="en-US" w:bidi="en-US"/>
              </w:rPr>
              <w:t>человека</w:t>
            </w:r>
            <w:proofErr w:type="spellEnd"/>
          </w:p>
        </w:tc>
        <w:tc>
          <w:tcPr>
            <w:tcW w:w="0" w:type="auto"/>
            <w:tcBorders>
              <w:top w:val="single" w:sz="4" w:space="0" w:color="auto"/>
              <w:left w:val="single" w:sz="4" w:space="0" w:color="auto"/>
              <w:bottom w:val="single" w:sz="4" w:space="0" w:color="auto"/>
              <w:right w:val="single" w:sz="4" w:space="0" w:color="auto"/>
            </w:tcBorders>
          </w:tcPr>
          <w:p w:rsidR="00E50A5B" w:rsidRPr="00E50A5B" w:rsidRDefault="00E50A5B" w:rsidP="00E50A5B">
            <w:pPr>
              <w:spacing w:before="100" w:beforeAutospacing="1" w:after="100" w:afterAutospacing="1" w:line="252" w:lineRule="auto"/>
              <w:jc w:val="both"/>
              <w:rPr>
                <w:rFonts w:ascii="Cambria" w:hAnsi="Cambria"/>
                <w:b/>
                <w:sz w:val="24"/>
                <w:szCs w:val="24"/>
                <w:lang w:eastAsia="en-US" w:bidi="en-US"/>
              </w:rPr>
            </w:pPr>
            <w:r>
              <w:rPr>
                <w:rFonts w:ascii="Cambria" w:hAnsi="Cambria"/>
                <w:b/>
                <w:sz w:val="24"/>
                <w:szCs w:val="24"/>
                <w:lang w:eastAsia="en-US" w:bidi="en-US"/>
              </w:rPr>
              <w:t>1</w:t>
            </w:r>
            <w:proofErr w:type="spellStart"/>
            <w:r>
              <w:rPr>
                <w:rFonts w:ascii="Cambria" w:hAnsi="Cambria"/>
                <w:b/>
                <w:sz w:val="24"/>
                <w:szCs w:val="24"/>
                <w:lang w:val="en-US" w:eastAsia="en-US" w:bidi="en-US"/>
              </w:rPr>
              <w:t>час</w:t>
            </w:r>
            <w:proofErr w:type="spellEnd"/>
          </w:p>
        </w:tc>
      </w:tr>
      <w:tr w:rsidR="00E50A5B" w:rsidRPr="00E50A5B" w:rsidTr="00723E2A">
        <w:tc>
          <w:tcPr>
            <w:tcW w:w="0" w:type="auto"/>
            <w:tcBorders>
              <w:top w:val="single" w:sz="4" w:space="0" w:color="auto"/>
              <w:left w:val="single" w:sz="4" w:space="0" w:color="auto"/>
              <w:bottom w:val="single" w:sz="4" w:space="0" w:color="auto"/>
              <w:right w:val="single" w:sz="4" w:space="0" w:color="auto"/>
            </w:tcBorders>
          </w:tcPr>
          <w:p w:rsidR="00E50A5B" w:rsidRPr="00E50A5B" w:rsidRDefault="00E50A5B" w:rsidP="00E50A5B">
            <w:pPr>
              <w:spacing w:before="100" w:beforeAutospacing="1" w:after="100" w:afterAutospacing="1" w:line="252" w:lineRule="auto"/>
              <w:jc w:val="both"/>
              <w:rPr>
                <w:rFonts w:ascii="Cambria" w:hAnsi="Cambria"/>
                <w:b/>
                <w:sz w:val="24"/>
                <w:szCs w:val="24"/>
                <w:lang w:val="en-US" w:eastAsia="en-US" w:bidi="en-US"/>
              </w:rPr>
            </w:pPr>
          </w:p>
        </w:tc>
        <w:tc>
          <w:tcPr>
            <w:tcW w:w="0" w:type="auto"/>
            <w:tcBorders>
              <w:top w:val="single" w:sz="4" w:space="0" w:color="auto"/>
              <w:left w:val="single" w:sz="4" w:space="0" w:color="auto"/>
              <w:bottom w:val="single" w:sz="4" w:space="0" w:color="auto"/>
              <w:right w:val="single" w:sz="4" w:space="0" w:color="auto"/>
            </w:tcBorders>
          </w:tcPr>
          <w:p w:rsidR="00E50A5B" w:rsidRPr="00E50A5B" w:rsidRDefault="00E50A5B" w:rsidP="00E50A5B">
            <w:pPr>
              <w:spacing w:before="100" w:beforeAutospacing="1" w:after="100" w:afterAutospacing="1" w:line="252" w:lineRule="auto"/>
              <w:jc w:val="both"/>
              <w:rPr>
                <w:rFonts w:ascii="Cambria" w:hAnsi="Cambria"/>
                <w:b/>
                <w:sz w:val="24"/>
                <w:szCs w:val="24"/>
                <w:lang w:val="en-US" w:eastAsia="en-US" w:bidi="en-US"/>
              </w:rPr>
            </w:pPr>
          </w:p>
        </w:tc>
        <w:tc>
          <w:tcPr>
            <w:tcW w:w="0" w:type="auto"/>
            <w:tcBorders>
              <w:top w:val="single" w:sz="4" w:space="0" w:color="auto"/>
              <w:left w:val="single" w:sz="4" w:space="0" w:color="auto"/>
              <w:bottom w:val="single" w:sz="4" w:space="0" w:color="auto"/>
              <w:right w:val="single" w:sz="4" w:space="0" w:color="auto"/>
            </w:tcBorders>
          </w:tcPr>
          <w:p w:rsidR="00E50A5B" w:rsidRPr="00E50A5B" w:rsidRDefault="00E50A5B" w:rsidP="00E50A5B">
            <w:pPr>
              <w:spacing w:before="100" w:beforeAutospacing="1" w:after="100" w:afterAutospacing="1" w:line="252" w:lineRule="auto"/>
              <w:jc w:val="both"/>
              <w:rPr>
                <w:rFonts w:ascii="Cambria" w:hAnsi="Cambria"/>
                <w:sz w:val="24"/>
                <w:szCs w:val="24"/>
                <w:lang w:eastAsia="en-US" w:bidi="en-US"/>
              </w:rPr>
            </w:pPr>
            <w:proofErr w:type="spellStart"/>
            <w:r w:rsidRPr="00E50A5B">
              <w:rPr>
                <w:rFonts w:ascii="Cambria" w:hAnsi="Cambria"/>
                <w:b/>
                <w:sz w:val="24"/>
                <w:szCs w:val="24"/>
                <w:lang w:val="en-US" w:eastAsia="en-US" w:bidi="en-US"/>
              </w:rPr>
              <w:t>Всего</w:t>
            </w:r>
            <w:proofErr w:type="spellEnd"/>
            <w:r w:rsidRPr="00E50A5B">
              <w:rPr>
                <w:rFonts w:ascii="Cambria" w:hAnsi="Cambria"/>
                <w:b/>
                <w:sz w:val="24"/>
                <w:szCs w:val="24"/>
                <w:lang w:val="en-US" w:eastAsia="en-US" w:bidi="en-US"/>
              </w:rPr>
              <w:t>:</w:t>
            </w:r>
            <w:r>
              <w:rPr>
                <w:rFonts w:ascii="Cambria" w:hAnsi="Cambria"/>
                <w:b/>
                <w:sz w:val="24"/>
                <w:szCs w:val="24"/>
                <w:lang w:eastAsia="en-US" w:bidi="en-US"/>
              </w:rPr>
              <w:t>68</w:t>
            </w:r>
            <w:proofErr w:type="spellStart"/>
            <w:r w:rsidRPr="00E50A5B">
              <w:rPr>
                <w:rFonts w:ascii="Cambria" w:hAnsi="Cambria"/>
                <w:b/>
                <w:sz w:val="24"/>
                <w:szCs w:val="24"/>
                <w:lang w:val="en-US" w:eastAsia="en-US" w:bidi="en-US"/>
              </w:rPr>
              <w:t>часов</w:t>
            </w:r>
            <w:proofErr w:type="spellEnd"/>
          </w:p>
        </w:tc>
      </w:tr>
      <w:tr w:rsidR="00E50A5B" w:rsidRPr="00E50A5B" w:rsidTr="00723E2A">
        <w:tc>
          <w:tcPr>
            <w:tcW w:w="0" w:type="auto"/>
            <w:tcBorders>
              <w:top w:val="single" w:sz="4" w:space="0" w:color="auto"/>
              <w:left w:val="single" w:sz="4" w:space="0" w:color="auto"/>
              <w:bottom w:val="single" w:sz="4" w:space="0" w:color="auto"/>
              <w:right w:val="single" w:sz="4" w:space="0" w:color="auto"/>
            </w:tcBorders>
          </w:tcPr>
          <w:p w:rsidR="00E50A5B" w:rsidRPr="00E50A5B" w:rsidRDefault="00E50A5B" w:rsidP="00E50A5B">
            <w:pPr>
              <w:spacing w:before="100" w:beforeAutospacing="1" w:after="100" w:afterAutospacing="1" w:line="252" w:lineRule="auto"/>
              <w:jc w:val="both"/>
              <w:rPr>
                <w:rFonts w:ascii="Cambria" w:hAnsi="Cambria"/>
                <w:b/>
                <w:sz w:val="24"/>
                <w:szCs w:val="24"/>
                <w:lang w:eastAsia="en-US" w:bidi="en-US"/>
              </w:rPr>
            </w:pPr>
          </w:p>
        </w:tc>
        <w:tc>
          <w:tcPr>
            <w:tcW w:w="0" w:type="auto"/>
            <w:tcBorders>
              <w:top w:val="single" w:sz="4" w:space="0" w:color="auto"/>
              <w:left w:val="single" w:sz="4" w:space="0" w:color="auto"/>
              <w:bottom w:val="single" w:sz="4" w:space="0" w:color="auto"/>
              <w:right w:val="single" w:sz="4" w:space="0" w:color="auto"/>
            </w:tcBorders>
          </w:tcPr>
          <w:p w:rsidR="00E50A5B" w:rsidRPr="00E50A5B" w:rsidRDefault="00E50A5B" w:rsidP="00E50A5B">
            <w:pPr>
              <w:spacing w:before="100" w:beforeAutospacing="1" w:after="100" w:afterAutospacing="1" w:line="252" w:lineRule="auto"/>
              <w:jc w:val="both"/>
              <w:rPr>
                <w:rFonts w:ascii="Cambria" w:hAnsi="Cambria"/>
                <w:b/>
                <w:sz w:val="24"/>
                <w:szCs w:val="24"/>
                <w:lang w:eastAsia="en-US" w:bidi="en-US"/>
              </w:rPr>
            </w:pPr>
          </w:p>
        </w:tc>
        <w:tc>
          <w:tcPr>
            <w:tcW w:w="0" w:type="auto"/>
            <w:tcBorders>
              <w:top w:val="single" w:sz="4" w:space="0" w:color="auto"/>
              <w:left w:val="single" w:sz="4" w:space="0" w:color="auto"/>
              <w:bottom w:val="single" w:sz="4" w:space="0" w:color="auto"/>
              <w:right w:val="single" w:sz="4" w:space="0" w:color="auto"/>
            </w:tcBorders>
          </w:tcPr>
          <w:p w:rsidR="00E50A5B" w:rsidRPr="00E50A5B" w:rsidRDefault="00E50A5B" w:rsidP="00E50A5B">
            <w:pPr>
              <w:spacing w:before="100" w:beforeAutospacing="1" w:after="100" w:afterAutospacing="1" w:line="252" w:lineRule="auto"/>
              <w:jc w:val="both"/>
              <w:rPr>
                <w:rFonts w:ascii="Cambria" w:hAnsi="Cambria"/>
                <w:b/>
                <w:sz w:val="24"/>
                <w:szCs w:val="24"/>
                <w:lang w:val="en-US" w:eastAsia="en-US" w:bidi="en-US"/>
              </w:rPr>
            </w:pPr>
          </w:p>
        </w:tc>
      </w:tr>
    </w:tbl>
    <w:p w:rsidR="008412A7" w:rsidRPr="008412A7" w:rsidRDefault="008412A7" w:rsidP="0019302D">
      <w:pPr>
        <w:spacing w:after="0" w:line="240" w:lineRule="auto"/>
        <w:rPr>
          <w:rFonts w:ascii="Times New Roman" w:hAnsi="Times New Roman"/>
          <w:b/>
          <w:sz w:val="24"/>
          <w:szCs w:val="24"/>
          <w:lang w:eastAsia="en-US" w:bidi="en-US"/>
        </w:rPr>
      </w:pPr>
    </w:p>
    <w:p w:rsidR="00E50A5B" w:rsidRPr="00E50A5B" w:rsidRDefault="00E50A5B" w:rsidP="00E50A5B">
      <w:pPr>
        <w:spacing w:before="100" w:beforeAutospacing="1" w:after="100" w:afterAutospacing="1"/>
        <w:ind w:firstLine="709"/>
        <w:jc w:val="both"/>
        <w:rPr>
          <w:rFonts w:ascii="Times New Roman" w:hAnsi="Times New Roman"/>
          <w:sz w:val="24"/>
          <w:szCs w:val="24"/>
        </w:rPr>
      </w:pPr>
      <w:r w:rsidRPr="00E50A5B">
        <w:rPr>
          <w:rFonts w:ascii="Times New Roman" w:hAnsi="Times New Roman"/>
          <w:b/>
          <w:sz w:val="24"/>
          <w:szCs w:val="24"/>
        </w:rPr>
        <w:lastRenderedPageBreak/>
        <w:t>Учебно-тематическое планирование</w:t>
      </w:r>
      <w:r>
        <w:rPr>
          <w:rFonts w:ascii="Times New Roman" w:hAnsi="Times New Roman"/>
          <w:b/>
          <w:sz w:val="24"/>
          <w:szCs w:val="24"/>
        </w:rPr>
        <w:t xml:space="preserve"> 8 класс: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82"/>
        <w:gridCol w:w="4552"/>
        <w:gridCol w:w="1790"/>
      </w:tblGrid>
      <w:tr w:rsidR="00E50A5B" w:rsidRPr="00E50A5B" w:rsidTr="00723E2A">
        <w:tc>
          <w:tcPr>
            <w:tcW w:w="0" w:type="auto"/>
            <w:shd w:val="clear" w:color="auto" w:fill="auto"/>
          </w:tcPr>
          <w:p w:rsidR="00E50A5B" w:rsidRPr="00E50A5B" w:rsidRDefault="00E50A5B" w:rsidP="00E50A5B">
            <w:pPr>
              <w:spacing w:before="100" w:beforeAutospacing="1" w:after="100" w:afterAutospacing="1" w:line="240" w:lineRule="auto"/>
              <w:jc w:val="both"/>
              <w:rPr>
                <w:rFonts w:ascii="Times New Roman" w:hAnsi="Times New Roman"/>
                <w:b/>
                <w:sz w:val="24"/>
                <w:szCs w:val="24"/>
                <w:lang w:val="en-US"/>
              </w:rPr>
            </w:pPr>
            <w:r w:rsidRPr="00E50A5B">
              <w:rPr>
                <w:rFonts w:ascii="Times New Roman" w:hAnsi="Times New Roman"/>
                <w:b/>
                <w:sz w:val="24"/>
                <w:szCs w:val="24"/>
              </w:rPr>
              <w:t xml:space="preserve">Раздел </w:t>
            </w:r>
            <w:r w:rsidRPr="00E50A5B">
              <w:rPr>
                <w:rFonts w:ascii="Times New Roman" w:hAnsi="Times New Roman"/>
                <w:b/>
                <w:sz w:val="24"/>
                <w:szCs w:val="24"/>
                <w:lang w:val="en-US"/>
              </w:rPr>
              <w:t>I</w:t>
            </w:r>
          </w:p>
        </w:tc>
        <w:tc>
          <w:tcPr>
            <w:tcW w:w="0" w:type="auto"/>
            <w:shd w:val="clear" w:color="auto" w:fill="auto"/>
          </w:tcPr>
          <w:p w:rsidR="00E50A5B" w:rsidRPr="00E50A5B" w:rsidRDefault="00E50A5B" w:rsidP="00E50A5B">
            <w:pPr>
              <w:spacing w:before="100" w:beforeAutospacing="1" w:after="100" w:afterAutospacing="1" w:line="240" w:lineRule="auto"/>
              <w:jc w:val="both"/>
              <w:rPr>
                <w:rFonts w:ascii="Times New Roman" w:hAnsi="Times New Roman"/>
                <w:b/>
                <w:sz w:val="24"/>
                <w:szCs w:val="24"/>
              </w:rPr>
            </w:pPr>
            <w:r w:rsidRPr="00E50A5B">
              <w:rPr>
                <w:rFonts w:ascii="Times New Roman" w:hAnsi="Times New Roman"/>
                <w:b/>
                <w:sz w:val="24"/>
                <w:szCs w:val="24"/>
              </w:rPr>
              <w:t>Общая физическая география России</w:t>
            </w:r>
          </w:p>
        </w:tc>
        <w:tc>
          <w:tcPr>
            <w:tcW w:w="0" w:type="auto"/>
            <w:shd w:val="clear" w:color="auto" w:fill="auto"/>
          </w:tcPr>
          <w:p w:rsidR="00E50A5B" w:rsidRPr="00E50A5B" w:rsidRDefault="00E50A5B" w:rsidP="00E50A5B">
            <w:pPr>
              <w:spacing w:before="100" w:beforeAutospacing="1" w:after="100" w:afterAutospacing="1" w:line="240" w:lineRule="auto"/>
              <w:jc w:val="both"/>
              <w:rPr>
                <w:rFonts w:ascii="Times New Roman" w:hAnsi="Times New Roman"/>
                <w:b/>
                <w:sz w:val="24"/>
                <w:szCs w:val="24"/>
              </w:rPr>
            </w:pPr>
            <w:r>
              <w:rPr>
                <w:rFonts w:ascii="Times New Roman" w:hAnsi="Times New Roman"/>
                <w:b/>
                <w:sz w:val="24"/>
                <w:szCs w:val="24"/>
              </w:rPr>
              <w:t>31</w:t>
            </w:r>
            <w:r w:rsidRPr="00E50A5B">
              <w:rPr>
                <w:rFonts w:ascii="Times New Roman" w:hAnsi="Times New Roman"/>
                <w:b/>
                <w:sz w:val="24"/>
                <w:szCs w:val="24"/>
              </w:rPr>
              <w:t xml:space="preserve"> часа</w:t>
            </w:r>
          </w:p>
        </w:tc>
      </w:tr>
      <w:tr w:rsidR="00E50A5B" w:rsidRPr="00E50A5B" w:rsidTr="00723E2A">
        <w:tc>
          <w:tcPr>
            <w:tcW w:w="0" w:type="auto"/>
            <w:shd w:val="clear" w:color="auto" w:fill="auto"/>
          </w:tcPr>
          <w:p w:rsidR="00E50A5B" w:rsidRPr="00E50A5B" w:rsidRDefault="00E50A5B" w:rsidP="00E50A5B">
            <w:pPr>
              <w:spacing w:before="100" w:beforeAutospacing="1" w:after="100" w:afterAutospacing="1" w:line="240" w:lineRule="auto"/>
              <w:jc w:val="both"/>
              <w:rPr>
                <w:rFonts w:ascii="Times New Roman" w:hAnsi="Times New Roman"/>
                <w:b/>
                <w:sz w:val="24"/>
                <w:szCs w:val="24"/>
              </w:rPr>
            </w:pPr>
            <w:r w:rsidRPr="00E50A5B">
              <w:rPr>
                <w:rFonts w:ascii="Times New Roman" w:hAnsi="Times New Roman"/>
                <w:b/>
                <w:sz w:val="24"/>
                <w:szCs w:val="24"/>
              </w:rPr>
              <w:t>Тема 1</w:t>
            </w:r>
          </w:p>
        </w:tc>
        <w:tc>
          <w:tcPr>
            <w:tcW w:w="0" w:type="auto"/>
            <w:shd w:val="clear" w:color="auto" w:fill="auto"/>
          </w:tcPr>
          <w:p w:rsidR="00E50A5B" w:rsidRPr="00E50A5B" w:rsidRDefault="00E50A5B" w:rsidP="00E50A5B">
            <w:pPr>
              <w:spacing w:before="100" w:beforeAutospacing="1" w:after="100" w:afterAutospacing="1" w:line="240" w:lineRule="auto"/>
              <w:jc w:val="both"/>
              <w:rPr>
                <w:rFonts w:ascii="Times New Roman" w:hAnsi="Times New Roman"/>
                <w:sz w:val="24"/>
                <w:szCs w:val="24"/>
              </w:rPr>
            </w:pPr>
            <w:r w:rsidRPr="00E50A5B">
              <w:rPr>
                <w:rFonts w:ascii="Times New Roman" w:hAnsi="Times New Roman"/>
                <w:sz w:val="24"/>
                <w:szCs w:val="24"/>
              </w:rPr>
              <w:t>Географическое положение</w:t>
            </w:r>
          </w:p>
        </w:tc>
        <w:tc>
          <w:tcPr>
            <w:tcW w:w="0" w:type="auto"/>
            <w:shd w:val="clear" w:color="auto" w:fill="auto"/>
          </w:tcPr>
          <w:p w:rsidR="00E50A5B" w:rsidRPr="00E50A5B" w:rsidRDefault="00E50A5B" w:rsidP="00E50A5B">
            <w:pPr>
              <w:spacing w:before="100" w:beforeAutospacing="1" w:after="100" w:afterAutospacing="1" w:line="240" w:lineRule="auto"/>
              <w:jc w:val="both"/>
              <w:rPr>
                <w:rFonts w:ascii="Times New Roman" w:hAnsi="Times New Roman"/>
                <w:b/>
                <w:sz w:val="24"/>
                <w:szCs w:val="24"/>
              </w:rPr>
            </w:pPr>
            <w:r w:rsidRPr="00E50A5B">
              <w:rPr>
                <w:rFonts w:ascii="Times New Roman" w:hAnsi="Times New Roman"/>
                <w:b/>
                <w:sz w:val="24"/>
                <w:szCs w:val="24"/>
              </w:rPr>
              <w:t>3 часа</w:t>
            </w:r>
          </w:p>
        </w:tc>
      </w:tr>
      <w:tr w:rsidR="00E50A5B" w:rsidRPr="00E50A5B" w:rsidTr="00723E2A">
        <w:tc>
          <w:tcPr>
            <w:tcW w:w="0" w:type="auto"/>
            <w:shd w:val="clear" w:color="auto" w:fill="auto"/>
          </w:tcPr>
          <w:p w:rsidR="00E50A5B" w:rsidRPr="00E50A5B" w:rsidRDefault="00E50A5B" w:rsidP="00E50A5B">
            <w:pPr>
              <w:spacing w:before="100" w:beforeAutospacing="1" w:after="100" w:afterAutospacing="1" w:line="240" w:lineRule="auto"/>
              <w:jc w:val="both"/>
              <w:rPr>
                <w:rFonts w:ascii="Times New Roman" w:hAnsi="Times New Roman"/>
                <w:b/>
                <w:sz w:val="24"/>
                <w:szCs w:val="24"/>
              </w:rPr>
            </w:pPr>
            <w:r w:rsidRPr="00E50A5B">
              <w:rPr>
                <w:rFonts w:ascii="Times New Roman" w:hAnsi="Times New Roman"/>
                <w:b/>
                <w:sz w:val="24"/>
                <w:szCs w:val="24"/>
              </w:rPr>
              <w:t>Тема 2</w:t>
            </w:r>
          </w:p>
        </w:tc>
        <w:tc>
          <w:tcPr>
            <w:tcW w:w="0" w:type="auto"/>
            <w:shd w:val="clear" w:color="auto" w:fill="auto"/>
          </w:tcPr>
          <w:p w:rsidR="00E50A5B" w:rsidRPr="00E50A5B" w:rsidRDefault="00E50A5B" w:rsidP="00E50A5B">
            <w:pPr>
              <w:spacing w:before="100" w:beforeAutospacing="1" w:after="100" w:afterAutospacing="1" w:line="240" w:lineRule="auto"/>
              <w:jc w:val="both"/>
              <w:rPr>
                <w:rFonts w:ascii="Times New Roman" w:hAnsi="Times New Roman"/>
                <w:sz w:val="24"/>
                <w:szCs w:val="24"/>
              </w:rPr>
            </w:pPr>
            <w:r w:rsidRPr="00E50A5B">
              <w:rPr>
                <w:rFonts w:ascii="Times New Roman" w:hAnsi="Times New Roman"/>
                <w:sz w:val="24"/>
                <w:szCs w:val="24"/>
              </w:rPr>
              <w:t>Исследования территории России</w:t>
            </w:r>
          </w:p>
        </w:tc>
        <w:tc>
          <w:tcPr>
            <w:tcW w:w="0" w:type="auto"/>
            <w:shd w:val="clear" w:color="auto" w:fill="auto"/>
          </w:tcPr>
          <w:p w:rsidR="00E50A5B" w:rsidRPr="00E50A5B" w:rsidRDefault="00E50A5B" w:rsidP="00E50A5B">
            <w:pPr>
              <w:spacing w:before="100" w:beforeAutospacing="1" w:after="100" w:afterAutospacing="1" w:line="240" w:lineRule="auto"/>
              <w:jc w:val="both"/>
              <w:rPr>
                <w:rFonts w:ascii="Times New Roman" w:hAnsi="Times New Roman"/>
                <w:b/>
                <w:sz w:val="24"/>
                <w:szCs w:val="24"/>
              </w:rPr>
            </w:pPr>
            <w:r w:rsidRPr="00E50A5B">
              <w:rPr>
                <w:rFonts w:ascii="Times New Roman" w:hAnsi="Times New Roman"/>
                <w:b/>
                <w:sz w:val="24"/>
                <w:szCs w:val="24"/>
              </w:rPr>
              <w:t>2 часа</w:t>
            </w:r>
          </w:p>
        </w:tc>
      </w:tr>
      <w:tr w:rsidR="00E50A5B" w:rsidRPr="00E50A5B" w:rsidTr="00723E2A">
        <w:tc>
          <w:tcPr>
            <w:tcW w:w="0" w:type="auto"/>
            <w:shd w:val="clear" w:color="auto" w:fill="auto"/>
          </w:tcPr>
          <w:p w:rsidR="00E50A5B" w:rsidRPr="00E50A5B" w:rsidRDefault="00E50A5B" w:rsidP="00E50A5B">
            <w:pPr>
              <w:spacing w:before="100" w:beforeAutospacing="1" w:after="100" w:afterAutospacing="1" w:line="240" w:lineRule="auto"/>
              <w:jc w:val="both"/>
              <w:rPr>
                <w:rFonts w:ascii="Times New Roman" w:hAnsi="Times New Roman"/>
                <w:b/>
                <w:sz w:val="24"/>
                <w:szCs w:val="24"/>
              </w:rPr>
            </w:pPr>
            <w:r w:rsidRPr="00E50A5B">
              <w:rPr>
                <w:rFonts w:ascii="Times New Roman" w:hAnsi="Times New Roman"/>
                <w:b/>
                <w:sz w:val="24"/>
                <w:szCs w:val="24"/>
              </w:rPr>
              <w:t>Тема 3</w:t>
            </w:r>
          </w:p>
        </w:tc>
        <w:tc>
          <w:tcPr>
            <w:tcW w:w="0" w:type="auto"/>
            <w:shd w:val="clear" w:color="auto" w:fill="auto"/>
          </w:tcPr>
          <w:p w:rsidR="00E50A5B" w:rsidRPr="00E50A5B" w:rsidRDefault="00E50A5B" w:rsidP="00E50A5B">
            <w:pPr>
              <w:spacing w:before="100" w:beforeAutospacing="1" w:after="100" w:afterAutospacing="1" w:line="240" w:lineRule="auto"/>
              <w:jc w:val="both"/>
              <w:rPr>
                <w:rFonts w:ascii="Times New Roman" w:hAnsi="Times New Roman"/>
                <w:sz w:val="24"/>
                <w:szCs w:val="24"/>
              </w:rPr>
            </w:pPr>
            <w:r w:rsidRPr="00E50A5B">
              <w:rPr>
                <w:rFonts w:ascii="Times New Roman" w:hAnsi="Times New Roman"/>
                <w:sz w:val="24"/>
                <w:szCs w:val="24"/>
              </w:rPr>
              <w:t>Геологическое строение и рельеф</w:t>
            </w:r>
          </w:p>
        </w:tc>
        <w:tc>
          <w:tcPr>
            <w:tcW w:w="0" w:type="auto"/>
            <w:shd w:val="clear" w:color="auto" w:fill="auto"/>
          </w:tcPr>
          <w:p w:rsidR="00E50A5B" w:rsidRPr="00E50A5B" w:rsidRDefault="00E50A5B" w:rsidP="00E50A5B">
            <w:pPr>
              <w:spacing w:before="100" w:beforeAutospacing="1" w:after="100" w:afterAutospacing="1" w:line="240" w:lineRule="auto"/>
              <w:jc w:val="both"/>
              <w:rPr>
                <w:rFonts w:ascii="Times New Roman" w:hAnsi="Times New Roman"/>
                <w:b/>
                <w:sz w:val="24"/>
                <w:szCs w:val="24"/>
              </w:rPr>
            </w:pPr>
            <w:r>
              <w:rPr>
                <w:rFonts w:ascii="Times New Roman" w:hAnsi="Times New Roman"/>
                <w:b/>
                <w:sz w:val="24"/>
                <w:szCs w:val="24"/>
              </w:rPr>
              <w:t>4</w:t>
            </w:r>
            <w:r w:rsidRPr="00E50A5B">
              <w:rPr>
                <w:rFonts w:ascii="Times New Roman" w:hAnsi="Times New Roman"/>
                <w:b/>
                <w:sz w:val="24"/>
                <w:szCs w:val="24"/>
              </w:rPr>
              <w:t xml:space="preserve"> часов</w:t>
            </w:r>
          </w:p>
        </w:tc>
      </w:tr>
      <w:tr w:rsidR="00E50A5B" w:rsidRPr="00E50A5B" w:rsidTr="00723E2A">
        <w:tc>
          <w:tcPr>
            <w:tcW w:w="0" w:type="auto"/>
            <w:shd w:val="clear" w:color="auto" w:fill="auto"/>
          </w:tcPr>
          <w:p w:rsidR="00E50A5B" w:rsidRPr="00E50A5B" w:rsidRDefault="00E50A5B" w:rsidP="00E50A5B">
            <w:pPr>
              <w:spacing w:before="100" w:beforeAutospacing="1" w:after="100" w:afterAutospacing="1" w:line="240" w:lineRule="auto"/>
              <w:jc w:val="both"/>
              <w:rPr>
                <w:rFonts w:ascii="Times New Roman" w:hAnsi="Times New Roman"/>
                <w:b/>
                <w:sz w:val="24"/>
                <w:szCs w:val="24"/>
              </w:rPr>
            </w:pPr>
            <w:r w:rsidRPr="00E50A5B">
              <w:rPr>
                <w:rFonts w:ascii="Times New Roman" w:hAnsi="Times New Roman"/>
                <w:b/>
                <w:sz w:val="24"/>
                <w:szCs w:val="24"/>
              </w:rPr>
              <w:t>Тема 4</w:t>
            </w:r>
          </w:p>
        </w:tc>
        <w:tc>
          <w:tcPr>
            <w:tcW w:w="0" w:type="auto"/>
            <w:shd w:val="clear" w:color="auto" w:fill="auto"/>
          </w:tcPr>
          <w:p w:rsidR="00E50A5B" w:rsidRPr="00E50A5B" w:rsidRDefault="00E50A5B" w:rsidP="00E50A5B">
            <w:pPr>
              <w:spacing w:before="100" w:beforeAutospacing="1" w:after="100" w:afterAutospacing="1" w:line="240" w:lineRule="auto"/>
              <w:jc w:val="both"/>
              <w:rPr>
                <w:rFonts w:ascii="Times New Roman" w:hAnsi="Times New Roman"/>
                <w:sz w:val="24"/>
                <w:szCs w:val="24"/>
              </w:rPr>
            </w:pPr>
            <w:r w:rsidRPr="00E50A5B">
              <w:rPr>
                <w:rFonts w:ascii="Times New Roman" w:hAnsi="Times New Roman"/>
                <w:sz w:val="24"/>
                <w:szCs w:val="24"/>
              </w:rPr>
              <w:t>Климат и погода</w:t>
            </w:r>
          </w:p>
        </w:tc>
        <w:tc>
          <w:tcPr>
            <w:tcW w:w="0" w:type="auto"/>
            <w:shd w:val="clear" w:color="auto" w:fill="auto"/>
          </w:tcPr>
          <w:p w:rsidR="00E50A5B" w:rsidRPr="00E50A5B" w:rsidRDefault="00E50A5B" w:rsidP="00E50A5B">
            <w:pPr>
              <w:spacing w:before="100" w:beforeAutospacing="1" w:after="100" w:afterAutospacing="1" w:line="240" w:lineRule="auto"/>
              <w:jc w:val="both"/>
              <w:rPr>
                <w:rFonts w:ascii="Times New Roman" w:hAnsi="Times New Roman"/>
                <w:b/>
                <w:sz w:val="24"/>
                <w:szCs w:val="24"/>
              </w:rPr>
            </w:pPr>
            <w:r w:rsidRPr="00E50A5B">
              <w:rPr>
                <w:rFonts w:ascii="Times New Roman" w:hAnsi="Times New Roman"/>
                <w:b/>
                <w:sz w:val="24"/>
                <w:szCs w:val="24"/>
              </w:rPr>
              <w:t>7 часов</w:t>
            </w:r>
          </w:p>
        </w:tc>
      </w:tr>
      <w:tr w:rsidR="00E50A5B" w:rsidRPr="00E50A5B" w:rsidTr="00723E2A">
        <w:tc>
          <w:tcPr>
            <w:tcW w:w="0" w:type="auto"/>
            <w:shd w:val="clear" w:color="auto" w:fill="auto"/>
          </w:tcPr>
          <w:p w:rsidR="00E50A5B" w:rsidRPr="00E50A5B" w:rsidRDefault="00E50A5B" w:rsidP="00E50A5B">
            <w:pPr>
              <w:spacing w:before="100" w:beforeAutospacing="1" w:after="100" w:afterAutospacing="1" w:line="240" w:lineRule="auto"/>
              <w:jc w:val="both"/>
              <w:rPr>
                <w:rFonts w:ascii="Times New Roman" w:hAnsi="Times New Roman"/>
                <w:b/>
                <w:sz w:val="24"/>
                <w:szCs w:val="24"/>
              </w:rPr>
            </w:pPr>
            <w:r w:rsidRPr="00E50A5B">
              <w:rPr>
                <w:rFonts w:ascii="Times New Roman" w:hAnsi="Times New Roman"/>
                <w:b/>
                <w:sz w:val="24"/>
                <w:szCs w:val="24"/>
              </w:rPr>
              <w:t>Тема 5</w:t>
            </w:r>
          </w:p>
        </w:tc>
        <w:tc>
          <w:tcPr>
            <w:tcW w:w="0" w:type="auto"/>
            <w:shd w:val="clear" w:color="auto" w:fill="auto"/>
          </w:tcPr>
          <w:p w:rsidR="00E50A5B" w:rsidRPr="00E50A5B" w:rsidRDefault="00E50A5B" w:rsidP="00E50A5B">
            <w:pPr>
              <w:spacing w:before="100" w:beforeAutospacing="1" w:after="100" w:afterAutospacing="1" w:line="240" w:lineRule="auto"/>
              <w:jc w:val="both"/>
              <w:rPr>
                <w:rFonts w:ascii="Times New Roman" w:hAnsi="Times New Roman"/>
                <w:sz w:val="24"/>
                <w:szCs w:val="24"/>
              </w:rPr>
            </w:pPr>
            <w:r w:rsidRPr="00E50A5B">
              <w:rPr>
                <w:rFonts w:ascii="Times New Roman" w:hAnsi="Times New Roman"/>
                <w:sz w:val="24"/>
                <w:szCs w:val="24"/>
              </w:rPr>
              <w:t>Моря и внутренние воды</w:t>
            </w:r>
          </w:p>
        </w:tc>
        <w:tc>
          <w:tcPr>
            <w:tcW w:w="0" w:type="auto"/>
            <w:shd w:val="clear" w:color="auto" w:fill="auto"/>
          </w:tcPr>
          <w:p w:rsidR="00E50A5B" w:rsidRPr="00E50A5B" w:rsidRDefault="00E50A5B" w:rsidP="00E50A5B">
            <w:pPr>
              <w:spacing w:before="100" w:beforeAutospacing="1" w:after="100" w:afterAutospacing="1" w:line="240" w:lineRule="auto"/>
              <w:jc w:val="both"/>
              <w:rPr>
                <w:rFonts w:ascii="Times New Roman" w:hAnsi="Times New Roman"/>
                <w:b/>
                <w:sz w:val="24"/>
                <w:szCs w:val="24"/>
              </w:rPr>
            </w:pPr>
            <w:r w:rsidRPr="00E50A5B">
              <w:rPr>
                <w:rFonts w:ascii="Times New Roman" w:hAnsi="Times New Roman"/>
                <w:b/>
                <w:sz w:val="24"/>
                <w:szCs w:val="24"/>
              </w:rPr>
              <w:t>8 часов</w:t>
            </w:r>
          </w:p>
        </w:tc>
      </w:tr>
      <w:tr w:rsidR="00E50A5B" w:rsidRPr="00E50A5B" w:rsidTr="00723E2A">
        <w:tc>
          <w:tcPr>
            <w:tcW w:w="0" w:type="auto"/>
            <w:shd w:val="clear" w:color="auto" w:fill="auto"/>
          </w:tcPr>
          <w:p w:rsidR="00E50A5B" w:rsidRPr="00E50A5B" w:rsidRDefault="00E50A5B" w:rsidP="00E50A5B">
            <w:pPr>
              <w:spacing w:before="100" w:beforeAutospacing="1" w:after="100" w:afterAutospacing="1" w:line="240" w:lineRule="auto"/>
              <w:jc w:val="both"/>
              <w:rPr>
                <w:rFonts w:ascii="Times New Roman" w:hAnsi="Times New Roman"/>
                <w:b/>
                <w:sz w:val="24"/>
                <w:szCs w:val="24"/>
              </w:rPr>
            </w:pPr>
            <w:r w:rsidRPr="00E50A5B">
              <w:rPr>
                <w:rFonts w:ascii="Times New Roman" w:hAnsi="Times New Roman"/>
                <w:b/>
                <w:sz w:val="24"/>
                <w:szCs w:val="24"/>
              </w:rPr>
              <w:t>Тема 6</w:t>
            </w:r>
          </w:p>
        </w:tc>
        <w:tc>
          <w:tcPr>
            <w:tcW w:w="0" w:type="auto"/>
            <w:shd w:val="clear" w:color="auto" w:fill="auto"/>
          </w:tcPr>
          <w:p w:rsidR="00E50A5B" w:rsidRPr="00E50A5B" w:rsidRDefault="00E50A5B" w:rsidP="00E50A5B">
            <w:pPr>
              <w:spacing w:before="100" w:beforeAutospacing="1" w:after="100" w:afterAutospacing="1" w:line="240" w:lineRule="auto"/>
              <w:jc w:val="both"/>
              <w:rPr>
                <w:rFonts w:ascii="Times New Roman" w:hAnsi="Times New Roman"/>
                <w:sz w:val="24"/>
                <w:szCs w:val="24"/>
              </w:rPr>
            </w:pPr>
            <w:r w:rsidRPr="00E50A5B">
              <w:rPr>
                <w:rFonts w:ascii="Times New Roman" w:hAnsi="Times New Roman"/>
                <w:sz w:val="24"/>
                <w:szCs w:val="24"/>
              </w:rPr>
              <w:t>Почвы</w:t>
            </w:r>
          </w:p>
        </w:tc>
        <w:tc>
          <w:tcPr>
            <w:tcW w:w="0" w:type="auto"/>
            <w:shd w:val="clear" w:color="auto" w:fill="auto"/>
          </w:tcPr>
          <w:p w:rsidR="00E50A5B" w:rsidRPr="00E50A5B" w:rsidRDefault="00E50A5B" w:rsidP="00E50A5B">
            <w:pPr>
              <w:spacing w:before="100" w:beforeAutospacing="1" w:after="100" w:afterAutospacing="1" w:line="240" w:lineRule="auto"/>
              <w:jc w:val="both"/>
              <w:rPr>
                <w:rFonts w:ascii="Times New Roman" w:hAnsi="Times New Roman"/>
                <w:b/>
                <w:sz w:val="24"/>
                <w:szCs w:val="24"/>
              </w:rPr>
            </w:pPr>
            <w:r w:rsidRPr="00E50A5B">
              <w:rPr>
                <w:rFonts w:ascii="Times New Roman" w:hAnsi="Times New Roman"/>
                <w:b/>
                <w:sz w:val="24"/>
                <w:szCs w:val="24"/>
              </w:rPr>
              <w:t>2 часа</w:t>
            </w:r>
          </w:p>
        </w:tc>
      </w:tr>
      <w:tr w:rsidR="00E50A5B" w:rsidRPr="00E50A5B" w:rsidTr="00723E2A">
        <w:tc>
          <w:tcPr>
            <w:tcW w:w="0" w:type="auto"/>
            <w:shd w:val="clear" w:color="auto" w:fill="auto"/>
          </w:tcPr>
          <w:p w:rsidR="00E50A5B" w:rsidRPr="00E50A5B" w:rsidRDefault="00E50A5B" w:rsidP="00E50A5B">
            <w:pPr>
              <w:spacing w:before="100" w:beforeAutospacing="1" w:after="100" w:afterAutospacing="1" w:line="240" w:lineRule="auto"/>
              <w:jc w:val="both"/>
              <w:rPr>
                <w:rFonts w:ascii="Times New Roman" w:hAnsi="Times New Roman"/>
                <w:b/>
                <w:sz w:val="24"/>
                <w:szCs w:val="24"/>
              </w:rPr>
            </w:pPr>
            <w:r w:rsidRPr="00E50A5B">
              <w:rPr>
                <w:rFonts w:ascii="Times New Roman" w:hAnsi="Times New Roman"/>
                <w:b/>
                <w:sz w:val="24"/>
                <w:szCs w:val="24"/>
              </w:rPr>
              <w:t>Тема 7</w:t>
            </w:r>
          </w:p>
        </w:tc>
        <w:tc>
          <w:tcPr>
            <w:tcW w:w="0" w:type="auto"/>
            <w:shd w:val="clear" w:color="auto" w:fill="auto"/>
          </w:tcPr>
          <w:p w:rsidR="00E50A5B" w:rsidRPr="00E50A5B" w:rsidRDefault="00E50A5B" w:rsidP="00E50A5B">
            <w:pPr>
              <w:spacing w:before="100" w:beforeAutospacing="1" w:after="100" w:afterAutospacing="1" w:line="240" w:lineRule="auto"/>
              <w:jc w:val="both"/>
              <w:rPr>
                <w:rFonts w:ascii="Times New Roman" w:hAnsi="Times New Roman"/>
                <w:sz w:val="24"/>
                <w:szCs w:val="24"/>
              </w:rPr>
            </w:pPr>
            <w:r w:rsidRPr="00E50A5B">
              <w:rPr>
                <w:rFonts w:ascii="Times New Roman" w:hAnsi="Times New Roman"/>
                <w:sz w:val="24"/>
                <w:szCs w:val="24"/>
              </w:rPr>
              <w:t>Природные зоны</w:t>
            </w:r>
          </w:p>
        </w:tc>
        <w:tc>
          <w:tcPr>
            <w:tcW w:w="0" w:type="auto"/>
            <w:shd w:val="clear" w:color="auto" w:fill="auto"/>
          </w:tcPr>
          <w:p w:rsidR="00E50A5B" w:rsidRPr="00E50A5B" w:rsidRDefault="00E50A5B" w:rsidP="00E50A5B">
            <w:pPr>
              <w:spacing w:before="100" w:beforeAutospacing="1" w:after="100" w:afterAutospacing="1" w:line="240" w:lineRule="auto"/>
              <w:jc w:val="both"/>
              <w:rPr>
                <w:rFonts w:ascii="Times New Roman" w:hAnsi="Times New Roman"/>
                <w:b/>
                <w:sz w:val="24"/>
                <w:szCs w:val="24"/>
              </w:rPr>
            </w:pPr>
            <w:r w:rsidRPr="00E50A5B">
              <w:rPr>
                <w:rFonts w:ascii="Times New Roman" w:hAnsi="Times New Roman"/>
                <w:b/>
                <w:sz w:val="24"/>
                <w:szCs w:val="24"/>
              </w:rPr>
              <w:t>5 часов</w:t>
            </w:r>
          </w:p>
        </w:tc>
      </w:tr>
      <w:tr w:rsidR="00E50A5B" w:rsidRPr="00E50A5B" w:rsidTr="00723E2A">
        <w:tc>
          <w:tcPr>
            <w:tcW w:w="0" w:type="auto"/>
            <w:shd w:val="clear" w:color="auto" w:fill="auto"/>
          </w:tcPr>
          <w:p w:rsidR="00E50A5B" w:rsidRPr="00E50A5B" w:rsidRDefault="00E50A5B" w:rsidP="00E50A5B">
            <w:pPr>
              <w:spacing w:before="100" w:beforeAutospacing="1" w:after="100" w:afterAutospacing="1" w:line="240" w:lineRule="auto"/>
              <w:jc w:val="both"/>
              <w:rPr>
                <w:rFonts w:ascii="Times New Roman" w:hAnsi="Times New Roman"/>
                <w:b/>
                <w:sz w:val="24"/>
                <w:szCs w:val="24"/>
                <w:lang w:val="en-US"/>
              </w:rPr>
            </w:pPr>
            <w:r w:rsidRPr="00E50A5B">
              <w:rPr>
                <w:rFonts w:ascii="Times New Roman" w:hAnsi="Times New Roman"/>
                <w:b/>
                <w:sz w:val="24"/>
                <w:szCs w:val="24"/>
              </w:rPr>
              <w:t xml:space="preserve">Раздел </w:t>
            </w:r>
            <w:r w:rsidRPr="00E50A5B">
              <w:rPr>
                <w:rFonts w:ascii="Times New Roman" w:hAnsi="Times New Roman"/>
                <w:b/>
                <w:sz w:val="24"/>
                <w:szCs w:val="24"/>
                <w:lang w:val="en-US"/>
              </w:rPr>
              <w:t>II</w:t>
            </w:r>
          </w:p>
        </w:tc>
        <w:tc>
          <w:tcPr>
            <w:tcW w:w="0" w:type="auto"/>
            <w:shd w:val="clear" w:color="auto" w:fill="auto"/>
          </w:tcPr>
          <w:p w:rsidR="00E50A5B" w:rsidRPr="00E50A5B" w:rsidRDefault="00E50A5B" w:rsidP="00E50A5B">
            <w:pPr>
              <w:spacing w:before="100" w:beforeAutospacing="1" w:after="100" w:afterAutospacing="1" w:line="240" w:lineRule="auto"/>
              <w:jc w:val="both"/>
              <w:rPr>
                <w:rFonts w:ascii="Times New Roman" w:hAnsi="Times New Roman"/>
                <w:b/>
                <w:sz w:val="24"/>
                <w:szCs w:val="24"/>
              </w:rPr>
            </w:pPr>
            <w:r w:rsidRPr="00E50A5B">
              <w:rPr>
                <w:rFonts w:ascii="Times New Roman" w:hAnsi="Times New Roman"/>
                <w:b/>
                <w:sz w:val="24"/>
                <w:szCs w:val="24"/>
              </w:rPr>
              <w:t>Крупные природные районы России</w:t>
            </w:r>
          </w:p>
        </w:tc>
        <w:tc>
          <w:tcPr>
            <w:tcW w:w="0" w:type="auto"/>
            <w:shd w:val="clear" w:color="auto" w:fill="auto"/>
          </w:tcPr>
          <w:p w:rsidR="00E50A5B" w:rsidRPr="00E50A5B" w:rsidRDefault="00E50A5B" w:rsidP="00E50A5B">
            <w:pPr>
              <w:spacing w:before="100" w:beforeAutospacing="1" w:after="100" w:afterAutospacing="1" w:line="240" w:lineRule="auto"/>
              <w:jc w:val="both"/>
              <w:rPr>
                <w:rFonts w:ascii="Times New Roman" w:hAnsi="Times New Roman"/>
                <w:b/>
                <w:sz w:val="24"/>
                <w:szCs w:val="24"/>
              </w:rPr>
            </w:pPr>
            <w:r w:rsidRPr="00E50A5B">
              <w:rPr>
                <w:rFonts w:ascii="Times New Roman" w:hAnsi="Times New Roman"/>
                <w:b/>
                <w:sz w:val="24"/>
                <w:szCs w:val="24"/>
              </w:rPr>
              <w:t>26</w:t>
            </w:r>
          </w:p>
        </w:tc>
      </w:tr>
      <w:tr w:rsidR="00E50A5B" w:rsidRPr="00E50A5B" w:rsidTr="00723E2A">
        <w:tc>
          <w:tcPr>
            <w:tcW w:w="0" w:type="auto"/>
            <w:shd w:val="clear" w:color="auto" w:fill="auto"/>
          </w:tcPr>
          <w:p w:rsidR="00E50A5B" w:rsidRPr="00E50A5B" w:rsidRDefault="00E50A5B" w:rsidP="00E50A5B">
            <w:pPr>
              <w:spacing w:before="100" w:beforeAutospacing="1" w:after="100" w:afterAutospacing="1" w:line="240" w:lineRule="auto"/>
              <w:jc w:val="both"/>
              <w:rPr>
                <w:rFonts w:ascii="Times New Roman" w:hAnsi="Times New Roman"/>
                <w:b/>
                <w:sz w:val="24"/>
                <w:szCs w:val="24"/>
              </w:rPr>
            </w:pPr>
            <w:r w:rsidRPr="00E50A5B">
              <w:rPr>
                <w:rFonts w:ascii="Times New Roman" w:hAnsi="Times New Roman"/>
                <w:b/>
                <w:sz w:val="24"/>
                <w:szCs w:val="24"/>
              </w:rPr>
              <w:t>Тема 1</w:t>
            </w:r>
          </w:p>
        </w:tc>
        <w:tc>
          <w:tcPr>
            <w:tcW w:w="0" w:type="auto"/>
            <w:shd w:val="clear" w:color="auto" w:fill="auto"/>
          </w:tcPr>
          <w:p w:rsidR="00E50A5B" w:rsidRPr="00E50A5B" w:rsidRDefault="00E50A5B" w:rsidP="00E50A5B">
            <w:pPr>
              <w:spacing w:before="100" w:beforeAutospacing="1" w:after="100" w:afterAutospacing="1" w:line="240" w:lineRule="auto"/>
              <w:jc w:val="both"/>
              <w:rPr>
                <w:rFonts w:ascii="Times New Roman" w:hAnsi="Times New Roman"/>
                <w:sz w:val="24"/>
                <w:szCs w:val="24"/>
              </w:rPr>
            </w:pPr>
            <w:r w:rsidRPr="00E50A5B">
              <w:rPr>
                <w:rFonts w:ascii="Times New Roman" w:hAnsi="Times New Roman"/>
                <w:sz w:val="24"/>
                <w:szCs w:val="24"/>
              </w:rPr>
              <w:t>Островная Арктика</w:t>
            </w:r>
          </w:p>
        </w:tc>
        <w:tc>
          <w:tcPr>
            <w:tcW w:w="0" w:type="auto"/>
            <w:shd w:val="clear" w:color="auto" w:fill="auto"/>
          </w:tcPr>
          <w:p w:rsidR="00E50A5B" w:rsidRPr="00E50A5B" w:rsidRDefault="00E50A5B" w:rsidP="00E50A5B">
            <w:pPr>
              <w:spacing w:before="100" w:beforeAutospacing="1" w:after="100" w:afterAutospacing="1" w:line="240" w:lineRule="auto"/>
              <w:jc w:val="both"/>
              <w:rPr>
                <w:rFonts w:ascii="Times New Roman" w:hAnsi="Times New Roman"/>
                <w:b/>
                <w:sz w:val="24"/>
                <w:szCs w:val="24"/>
              </w:rPr>
            </w:pPr>
            <w:r w:rsidRPr="00E50A5B">
              <w:rPr>
                <w:rFonts w:ascii="Times New Roman" w:hAnsi="Times New Roman"/>
                <w:b/>
                <w:sz w:val="24"/>
                <w:szCs w:val="24"/>
              </w:rPr>
              <w:t>1ч</w:t>
            </w:r>
          </w:p>
        </w:tc>
      </w:tr>
      <w:tr w:rsidR="00E50A5B" w:rsidRPr="00E50A5B" w:rsidTr="00723E2A">
        <w:tc>
          <w:tcPr>
            <w:tcW w:w="0" w:type="auto"/>
            <w:shd w:val="clear" w:color="auto" w:fill="auto"/>
          </w:tcPr>
          <w:p w:rsidR="00E50A5B" w:rsidRPr="00E50A5B" w:rsidRDefault="00E50A5B" w:rsidP="00E50A5B">
            <w:pPr>
              <w:spacing w:before="100" w:beforeAutospacing="1" w:after="100" w:afterAutospacing="1" w:line="240" w:lineRule="auto"/>
              <w:jc w:val="both"/>
              <w:rPr>
                <w:rFonts w:ascii="Times New Roman" w:hAnsi="Times New Roman"/>
                <w:b/>
                <w:sz w:val="24"/>
                <w:szCs w:val="24"/>
              </w:rPr>
            </w:pPr>
            <w:r w:rsidRPr="00E50A5B">
              <w:rPr>
                <w:rFonts w:ascii="Times New Roman" w:hAnsi="Times New Roman"/>
                <w:b/>
                <w:sz w:val="24"/>
                <w:szCs w:val="24"/>
              </w:rPr>
              <w:t>Тема 2</w:t>
            </w:r>
          </w:p>
        </w:tc>
        <w:tc>
          <w:tcPr>
            <w:tcW w:w="0" w:type="auto"/>
            <w:shd w:val="clear" w:color="auto" w:fill="auto"/>
          </w:tcPr>
          <w:p w:rsidR="00E50A5B" w:rsidRPr="00E50A5B" w:rsidRDefault="00E50A5B" w:rsidP="00E50A5B">
            <w:pPr>
              <w:spacing w:before="100" w:beforeAutospacing="1" w:after="100" w:afterAutospacing="1" w:line="240" w:lineRule="auto"/>
              <w:jc w:val="both"/>
              <w:rPr>
                <w:rFonts w:ascii="Times New Roman" w:hAnsi="Times New Roman"/>
                <w:sz w:val="24"/>
                <w:szCs w:val="24"/>
              </w:rPr>
            </w:pPr>
            <w:r w:rsidRPr="00E50A5B">
              <w:rPr>
                <w:rFonts w:ascii="Times New Roman" w:hAnsi="Times New Roman"/>
                <w:sz w:val="24"/>
                <w:szCs w:val="24"/>
              </w:rPr>
              <w:t>Восточно-Европейская (Русская</w:t>
            </w:r>
            <w:proofErr w:type="gramStart"/>
            <w:r w:rsidRPr="00E50A5B">
              <w:rPr>
                <w:rFonts w:ascii="Times New Roman" w:hAnsi="Times New Roman"/>
                <w:sz w:val="24"/>
                <w:szCs w:val="24"/>
              </w:rPr>
              <w:t xml:space="preserve"> )</w:t>
            </w:r>
            <w:proofErr w:type="gramEnd"/>
            <w:r w:rsidRPr="00E50A5B">
              <w:rPr>
                <w:rFonts w:ascii="Times New Roman" w:hAnsi="Times New Roman"/>
                <w:sz w:val="24"/>
                <w:szCs w:val="24"/>
              </w:rPr>
              <w:t xml:space="preserve"> равнина</w:t>
            </w:r>
          </w:p>
        </w:tc>
        <w:tc>
          <w:tcPr>
            <w:tcW w:w="0" w:type="auto"/>
            <w:shd w:val="clear" w:color="auto" w:fill="auto"/>
          </w:tcPr>
          <w:p w:rsidR="00E50A5B" w:rsidRPr="00E50A5B" w:rsidRDefault="00E50A5B" w:rsidP="00E50A5B">
            <w:pPr>
              <w:spacing w:before="100" w:beforeAutospacing="1" w:after="100" w:afterAutospacing="1" w:line="240" w:lineRule="auto"/>
              <w:jc w:val="both"/>
              <w:rPr>
                <w:rFonts w:ascii="Times New Roman" w:hAnsi="Times New Roman"/>
                <w:b/>
                <w:sz w:val="24"/>
                <w:szCs w:val="24"/>
              </w:rPr>
            </w:pPr>
            <w:r w:rsidRPr="00E50A5B">
              <w:rPr>
                <w:rFonts w:ascii="Times New Roman" w:hAnsi="Times New Roman"/>
                <w:b/>
                <w:sz w:val="24"/>
                <w:szCs w:val="24"/>
              </w:rPr>
              <w:t>4 часа</w:t>
            </w:r>
          </w:p>
        </w:tc>
      </w:tr>
      <w:tr w:rsidR="00E50A5B" w:rsidRPr="00E50A5B" w:rsidTr="00723E2A">
        <w:tc>
          <w:tcPr>
            <w:tcW w:w="0" w:type="auto"/>
            <w:shd w:val="clear" w:color="auto" w:fill="auto"/>
          </w:tcPr>
          <w:p w:rsidR="00E50A5B" w:rsidRPr="00E50A5B" w:rsidRDefault="00E50A5B" w:rsidP="00E50A5B">
            <w:pPr>
              <w:spacing w:before="100" w:beforeAutospacing="1" w:after="100" w:afterAutospacing="1" w:line="240" w:lineRule="auto"/>
              <w:jc w:val="both"/>
              <w:rPr>
                <w:rFonts w:ascii="Times New Roman" w:hAnsi="Times New Roman"/>
                <w:b/>
                <w:sz w:val="24"/>
                <w:szCs w:val="24"/>
              </w:rPr>
            </w:pPr>
            <w:r w:rsidRPr="00E50A5B">
              <w:rPr>
                <w:rFonts w:ascii="Times New Roman" w:hAnsi="Times New Roman"/>
                <w:b/>
                <w:sz w:val="24"/>
                <w:szCs w:val="24"/>
              </w:rPr>
              <w:t>Тема 3</w:t>
            </w:r>
          </w:p>
        </w:tc>
        <w:tc>
          <w:tcPr>
            <w:tcW w:w="0" w:type="auto"/>
            <w:shd w:val="clear" w:color="auto" w:fill="auto"/>
          </w:tcPr>
          <w:p w:rsidR="00E50A5B" w:rsidRPr="00E50A5B" w:rsidRDefault="00E50A5B" w:rsidP="00E50A5B">
            <w:pPr>
              <w:spacing w:before="100" w:beforeAutospacing="1" w:after="100" w:afterAutospacing="1" w:line="240" w:lineRule="auto"/>
              <w:jc w:val="both"/>
              <w:rPr>
                <w:rFonts w:ascii="Times New Roman" w:hAnsi="Times New Roman"/>
                <w:sz w:val="24"/>
                <w:szCs w:val="24"/>
              </w:rPr>
            </w:pPr>
            <w:r w:rsidRPr="00E50A5B">
              <w:rPr>
                <w:rFonts w:ascii="Times New Roman" w:hAnsi="Times New Roman"/>
                <w:sz w:val="24"/>
                <w:szCs w:val="24"/>
              </w:rPr>
              <w:t>Кавказ</w:t>
            </w:r>
          </w:p>
        </w:tc>
        <w:tc>
          <w:tcPr>
            <w:tcW w:w="0" w:type="auto"/>
            <w:shd w:val="clear" w:color="auto" w:fill="auto"/>
          </w:tcPr>
          <w:p w:rsidR="00E50A5B" w:rsidRPr="00E50A5B" w:rsidRDefault="00E50A5B" w:rsidP="00E50A5B">
            <w:pPr>
              <w:spacing w:before="100" w:beforeAutospacing="1" w:after="100" w:afterAutospacing="1" w:line="240" w:lineRule="auto"/>
              <w:jc w:val="both"/>
              <w:rPr>
                <w:rFonts w:ascii="Times New Roman" w:hAnsi="Times New Roman"/>
                <w:b/>
                <w:sz w:val="24"/>
                <w:szCs w:val="24"/>
              </w:rPr>
            </w:pPr>
            <w:r w:rsidRPr="00E50A5B">
              <w:rPr>
                <w:rFonts w:ascii="Times New Roman" w:hAnsi="Times New Roman"/>
                <w:b/>
                <w:sz w:val="24"/>
                <w:szCs w:val="24"/>
              </w:rPr>
              <w:t>2 часа</w:t>
            </w:r>
          </w:p>
        </w:tc>
      </w:tr>
      <w:tr w:rsidR="00E50A5B" w:rsidRPr="00E50A5B" w:rsidTr="00723E2A">
        <w:tc>
          <w:tcPr>
            <w:tcW w:w="0" w:type="auto"/>
            <w:shd w:val="clear" w:color="auto" w:fill="auto"/>
          </w:tcPr>
          <w:p w:rsidR="00E50A5B" w:rsidRPr="00E50A5B" w:rsidRDefault="00E50A5B" w:rsidP="00E50A5B">
            <w:pPr>
              <w:spacing w:before="100" w:beforeAutospacing="1" w:after="100" w:afterAutospacing="1" w:line="240" w:lineRule="auto"/>
              <w:jc w:val="both"/>
              <w:rPr>
                <w:rFonts w:ascii="Times New Roman" w:hAnsi="Times New Roman"/>
                <w:b/>
                <w:sz w:val="24"/>
                <w:szCs w:val="24"/>
              </w:rPr>
            </w:pPr>
            <w:r w:rsidRPr="00E50A5B">
              <w:rPr>
                <w:rFonts w:ascii="Times New Roman" w:hAnsi="Times New Roman"/>
                <w:b/>
                <w:sz w:val="24"/>
                <w:szCs w:val="24"/>
              </w:rPr>
              <w:t>Тема 4</w:t>
            </w:r>
          </w:p>
        </w:tc>
        <w:tc>
          <w:tcPr>
            <w:tcW w:w="0" w:type="auto"/>
            <w:shd w:val="clear" w:color="auto" w:fill="auto"/>
          </w:tcPr>
          <w:p w:rsidR="00E50A5B" w:rsidRPr="00E50A5B" w:rsidRDefault="00E50A5B" w:rsidP="00E50A5B">
            <w:pPr>
              <w:spacing w:before="100" w:beforeAutospacing="1" w:after="100" w:afterAutospacing="1" w:line="240" w:lineRule="auto"/>
              <w:jc w:val="both"/>
              <w:rPr>
                <w:rFonts w:ascii="Times New Roman" w:hAnsi="Times New Roman"/>
                <w:sz w:val="24"/>
                <w:szCs w:val="24"/>
              </w:rPr>
            </w:pPr>
            <w:r w:rsidRPr="00E50A5B">
              <w:rPr>
                <w:rFonts w:ascii="Times New Roman" w:hAnsi="Times New Roman"/>
                <w:sz w:val="24"/>
                <w:szCs w:val="24"/>
              </w:rPr>
              <w:t>Урал</w:t>
            </w:r>
          </w:p>
        </w:tc>
        <w:tc>
          <w:tcPr>
            <w:tcW w:w="0" w:type="auto"/>
            <w:shd w:val="clear" w:color="auto" w:fill="auto"/>
          </w:tcPr>
          <w:p w:rsidR="00E50A5B" w:rsidRPr="00E50A5B" w:rsidRDefault="00E50A5B" w:rsidP="00E50A5B">
            <w:pPr>
              <w:spacing w:before="100" w:beforeAutospacing="1" w:after="100" w:afterAutospacing="1" w:line="240" w:lineRule="auto"/>
              <w:jc w:val="both"/>
              <w:rPr>
                <w:rFonts w:ascii="Times New Roman" w:hAnsi="Times New Roman"/>
                <w:b/>
                <w:sz w:val="24"/>
                <w:szCs w:val="24"/>
              </w:rPr>
            </w:pPr>
            <w:r w:rsidRPr="00E50A5B">
              <w:rPr>
                <w:rFonts w:ascii="Times New Roman" w:hAnsi="Times New Roman"/>
                <w:b/>
                <w:sz w:val="24"/>
                <w:szCs w:val="24"/>
              </w:rPr>
              <w:t>3 часа</w:t>
            </w:r>
          </w:p>
        </w:tc>
      </w:tr>
      <w:tr w:rsidR="00E50A5B" w:rsidRPr="00E50A5B" w:rsidTr="00723E2A">
        <w:tc>
          <w:tcPr>
            <w:tcW w:w="0" w:type="auto"/>
            <w:shd w:val="clear" w:color="auto" w:fill="auto"/>
          </w:tcPr>
          <w:p w:rsidR="00E50A5B" w:rsidRPr="00E50A5B" w:rsidRDefault="00E50A5B" w:rsidP="00E50A5B">
            <w:pPr>
              <w:spacing w:before="100" w:beforeAutospacing="1" w:after="100" w:afterAutospacing="1" w:line="240" w:lineRule="auto"/>
              <w:jc w:val="both"/>
              <w:rPr>
                <w:rFonts w:ascii="Times New Roman" w:hAnsi="Times New Roman"/>
                <w:b/>
                <w:sz w:val="24"/>
                <w:szCs w:val="24"/>
              </w:rPr>
            </w:pPr>
            <w:r w:rsidRPr="00E50A5B">
              <w:rPr>
                <w:rFonts w:ascii="Times New Roman" w:hAnsi="Times New Roman"/>
                <w:b/>
                <w:sz w:val="24"/>
                <w:szCs w:val="24"/>
              </w:rPr>
              <w:t>Тема 5</w:t>
            </w:r>
          </w:p>
        </w:tc>
        <w:tc>
          <w:tcPr>
            <w:tcW w:w="0" w:type="auto"/>
            <w:shd w:val="clear" w:color="auto" w:fill="auto"/>
          </w:tcPr>
          <w:p w:rsidR="00E50A5B" w:rsidRPr="00E50A5B" w:rsidRDefault="00E50A5B" w:rsidP="00E50A5B">
            <w:pPr>
              <w:spacing w:before="100" w:beforeAutospacing="1" w:after="100" w:afterAutospacing="1" w:line="240" w:lineRule="auto"/>
              <w:jc w:val="both"/>
              <w:rPr>
                <w:rFonts w:ascii="Times New Roman" w:hAnsi="Times New Roman"/>
                <w:sz w:val="24"/>
                <w:szCs w:val="24"/>
              </w:rPr>
            </w:pPr>
            <w:proofErr w:type="spellStart"/>
            <w:r w:rsidRPr="00E50A5B">
              <w:rPr>
                <w:rFonts w:ascii="Times New Roman" w:hAnsi="Times New Roman"/>
                <w:sz w:val="24"/>
                <w:szCs w:val="24"/>
              </w:rPr>
              <w:t>Западно-Сибирская</w:t>
            </w:r>
            <w:proofErr w:type="spellEnd"/>
            <w:r w:rsidRPr="00E50A5B">
              <w:rPr>
                <w:rFonts w:ascii="Times New Roman" w:hAnsi="Times New Roman"/>
                <w:sz w:val="24"/>
                <w:szCs w:val="24"/>
              </w:rPr>
              <w:t xml:space="preserve"> равнина</w:t>
            </w:r>
          </w:p>
        </w:tc>
        <w:tc>
          <w:tcPr>
            <w:tcW w:w="0" w:type="auto"/>
            <w:shd w:val="clear" w:color="auto" w:fill="auto"/>
          </w:tcPr>
          <w:p w:rsidR="00E50A5B" w:rsidRPr="00E50A5B" w:rsidRDefault="00E50A5B" w:rsidP="00E50A5B">
            <w:pPr>
              <w:spacing w:before="100" w:beforeAutospacing="1" w:after="100" w:afterAutospacing="1" w:line="240" w:lineRule="auto"/>
              <w:jc w:val="both"/>
              <w:rPr>
                <w:rFonts w:ascii="Times New Roman" w:hAnsi="Times New Roman"/>
                <w:b/>
                <w:sz w:val="24"/>
                <w:szCs w:val="24"/>
              </w:rPr>
            </w:pPr>
            <w:r w:rsidRPr="00E50A5B">
              <w:rPr>
                <w:rFonts w:ascii="Times New Roman" w:hAnsi="Times New Roman"/>
                <w:b/>
                <w:sz w:val="24"/>
                <w:szCs w:val="24"/>
              </w:rPr>
              <w:t>3 часа</w:t>
            </w:r>
          </w:p>
        </w:tc>
      </w:tr>
      <w:tr w:rsidR="00E50A5B" w:rsidRPr="00E50A5B" w:rsidTr="00723E2A">
        <w:tc>
          <w:tcPr>
            <w:tcW w:w="0" w:type="auto"/>
            <w:shd w:val="clear" w:color="auto" w:fill="auto"/>
          </w:tcPr>
          <w:p w:rsidR="00E50A5B" w:rsidRPr="00E50A5B" w:rsidRDefault="00E50A5B" w:rsidP="00E50A5B">
            <w:pPr>
              <w:spacing w:before="100" w:beforeAutospacing="1" w:after="100" w:afterAutospacing="1" w:line="240" w:lineRule="auto"/>
              <w:jc w:val="both"/>
              <w:rPr>
                <w:rFonts w:ascii="Times New Roman" w:hAnsi="Times New Roman"/>
                <w:b/>
                <w:sz w:val="24"/>
                <w:szCs w:val="24"/>
              </w:rPr>
            </w:pPr>
            <w:r w:rsidRPr="00E50A5B">
              <w:rPr>
                <w:rFonts w:ascii="Times New Roman" w:hAnsi="Times New Roman"/>
                <w:b/>
                <w:sz w:val="24"/>
                <w:szCs w:val="24"/>
              </w:rPr>
              <w:t>Тема 6</w:t>
            </w:r>
          </w:p>
        </w:tc>
        <w:tc>
          <w:tcPr>
            <w:tcW w:w="0" w:type="auto"/>
            <w:shd w:val="clear" w:color="auto" w:fill="auto"/>
          </w:tcPr>
          <w:p w:rsidR="00E50A5B" w:rsidRPr="00E50A5B" w:rsidRDefault="00E50A5B" w:rsidP="00E50A5B">
            <w:pPr>
              <w:spacing w:before="100" w:beforeAutospacing="1" w:after="100" w:afterAutospacing="1" w:line="240" w:lineRule="auto"/>
              <w:jc w:val="both"/>
              <w:rPr>
                <w:rFonts w:ascii="Times New Roman" w:hAnsi="Times New Roman"/>
                <w:sz w:val="24"/>
                <w:szCs w:val="24"/>
              </w:rPr>
            </w:pPr>
            <w:r w:rsidRPr="00E50A5B">
              <w:rPr>
                <w:rFonts w:ascii="Times New Roman" w:hAnsi="Times New Roman"/>
                <w:sz w:val="24"/>
                <w:szCs w:val="24"/>
              </w:rPr>
              <w:t>Средняя Сибирь</w:t>
            </w:r>
          </w:p>
        </w:tc>
        <w:tc>
          <w:tcPr>
            <w:tcW w:w="0" w:type="auto"/>
            <w:shd w:val="clear" w:color="auto" w:fill="auto"/>
          </w:tcPr>
          <w:p w:rsidR="00E50A5B" w:rsidRPr="00E50A5B" w:rsidRDefault="00E50A5B" w:rsidP="00E50A5B">
            <w:pPr>
              <w:spacing w:before="100" w:beforeAutospacing="1" w:after="100" w:afterAutospacing="1" w:line="240" w:lineRule="auto"/>
              <w:jc w:val="both"/>
              <w:rPr>
                <w:rFonts w:ascii="Times New Roman" w:hAnsi="Times New Roman"/>
                <w:b/>
                <w:sz w:val="24"/>
                <w:szCs w:val="24"/>
              </w:rPr>
            </w:pPr>
            <w:r w:rsidRPr="00E50A5B">
              <w:rPr>
                <w:rFonts w:ascii="Times New Roman" w:hAnsi="Times New Roman"/>
                <w:b/>
                <w:sz w:val="24"/>
                <w:szCs w:val="24"/>
              </w:rPr>
              <w:t>3 часа</w:t>
            </w:r>
          </w:p>
        </w:tc>
      </w:tr>
      <w:tr w:rsidR="00E50A5B" w:rsidRPr="00E50A5B" w:rsidTr="00723E2A">
        <w:tc>
          <w:tcPr>
            <w:tcW w:w="0" w:type="auto"/>
            <w:shd w:val="clear" w:color="auto" w:fill="auto"/>
          </w:tcPr>
          <w:p w:rsidR="00E50A5B" w:rsidRPr="00E50A5B" w:rsidRDefault="00E50A5B" w:rsidP="00E50A5B">
            <w:pPr>
              <w:spacing w:before="100" w:beforeAutospacing="1" w:after="100" w:afterAutospacing="1" w:line="240" w:lineRule="auto"/>
              <w:jc w:val="both"/>
              <w:rPr>
                <w:rFonts w:ascii="Times New Roman" w:hAnsi="Times New Roman"/>
                <w:b/>
                <w:sz w:val="24"/>
                <w:szCs w:val="24"/>
              </w:rPr>
            </w:pPr>
            <w:r w:rsidRPr="00E50A5B">
              <w:rPr>
                <w:rFonts w:ascii="Times New Roman" w:hAnsi="Times New Roman"/>
                <w:b/>
                <w:sz w:val="24"/>
                <w:szCs w:val="24"/>
              </w:rPr>
              <w:t>Тема 7</w:t>
            </w:r>
          </w:p>
        </w:tc>
        <w:tc>
          <w:tcPr>
            <w:tcW w:w="0" w:type="auto"/>
            <w:shd w:val="clear" w:color="auto" w:fill="auto"/>
          </w:tcPr>
          <w:p w:rsidR="00E50A5B" w:rsidRPr="00E50A5B" w:rsidRDefault="00E50A5B" w:rsidP="00E50A5B">
            <w:pPr>
              <w:spacing w:before="100" w:beforeAutospacing="1" w:after="100" w:afterAutospacing="1" w:line="240" w:lineRule="auto"/>
              <w:jc w:val="both"/>
              <w:rPr>
                <w:rFonts w:ascii="Times New Roman" w:hAnsi="Times New Roman"/>
                <w:sz w:val="24"/>
                <w:szCs w:val="24"/>
              </w:rPr>
            </w:pPr>
            <w:proofErr w:type="spellStart"/>
            <w:r w:rsidRPr="00E50A5B">
              <w:rPr>
                <w:rFonts w:ascii="Times New Roman" w:hAnsi="Times New Roman"/>
                <w:sz w:val="24"/>
                <w:szCs w:val="24"/>
              </w:rPr>
              <w:t>Северо-Восток</w:t>
            </w:r>
            <w:proofErr w:type="spellEnd"/>
            <w:r w:rsidRPr="00E50A5B">
              <w:rPr>
                <w:rFonts w:ascii="Times New Roman" w:hAnsi="Times New Roman"/>
                <w:sz w:val="24"/>
                <w:szCs w:val="24"/>
              </w:rPr>
              <w:t xml:space="preserve"> Сибири</w:t>
            </w:r>
          </w:p>
        </w:tc>
        <w:tc>
          <w:tcPr>
            <w:tcW w:w="0" w:type="auto"/>
            <w:shd w:val="clear" w:color="auto" w:fill="auto"/>
          </w:tcPr>
          <w:p w:rsidR="00E50A5B" w:rsidRPr="00E50A5B" w:rsidRDefault="00E50A5B" w:rsidP="00E50A5B">
            <w:pPr>
              <w:spacing w:before="100" w:beforeAutospacing="1" w:after="100" w:afterAutospacing="1" w:line="240" w:lineRule="auto"/>
              <w:jc w:val="both"/>
              <w:rPr>
                <w:rFonts w:ascii="Times New Roman" w:hAnsi="Times New Roman"/>
                <w:b/>
                <w:sz w:val="24"/>
                <w:szCs w:val="24"/>
              </w:rPr>
            </w:pPr>
            <w:r w:rsidRPr="00E50A5B">
              <w:rPr>
                <w:rFonts w:ascii="Times New Roman" w:hAnsi="Times New Roman"/>
                <w:b/>
                <w:sz w:val="24"/>
                <w:szCs w:val="24"/>
              </w:rPr>
              <w:t>2 часа</w:t>
            </w:r>
          </w:p>
        </w:tc>
      </w:tr>
      <w:tr w:rsidR="00E50A5B" w:rsidRPr="00E50A5B" w:rsidTr="00723E2A">
        <w:tc>
          <w:tcPr>
            <w:tcW w:w="0" w:type="auto"/>
            <w:shd w:val="clear" w:color="auto" w:fill="auto"/>
          </w:tcPr>
          <w:p w:rsidR="00E50A5B" w:rsidRPr="00E50A5B" w:rsidRDefault="00E50A5B" w:rsidP="00E50A5B">
            <w:pPr>
              <w:spacing w:before="100" w:beforeAutospacing="1" w:after="100" w:afterAutospacing="1" w:line="240" w:lineRule="auto"/>
              <w:jc w:val="both"/>
              <w:rPr>
                <w:rFonts w:ascii="Times New Roman" w:hAnsi="Times New Roman"/>
                <w:b/>
                <w:sz w:val="24"/>
                <w:szCs w:val="24"/>
              </w:rPr>
            </w:pPr>
            <w:r w:rsidRPr="00E50A5B">
              <w:rPr>
                <w:rFonts w:ascii="Times New Roman" w:hAnsi="Times New Roman"/>
                <w:b/>
                <w:sz w:val="24"/>
                <w:szCs w:val="24"/>
              </w:rPr>
              <w:t>Тема 8</w:t>
            </w:r>
          </w:p>
        </w:tc>
        <w:tc>
          <w:tcPr>
            <w:tcW w:w="0" w:type="auto"/>
            <w:shd w:val="clear" w:color="auto" w:fill="auto"/>
          </w:tcPr>
          <w:p w:rsidR="00E50A5B" w:rsidRPr="00E50A5B" w:rsidRDefault="00E50A5B" w:rsidP="00E50A5B">
            <w:pPr>
              <w:spacing w:before="100" w:beforeAutospacing="1" w:after="100" w:afterAutospacing="1" w:line="240" w:lineRule="auto"/>
              <w:jc w:val="both"/>
              <w:rPr>
                <w:rFonts w:ascii="Times New Roman" w:hAnsi="Times New Roman"/>
                <w:sz w:val="24"/>
                <w:szCs w:val="24"/>
              </w:rPr>
            </w:pPr>
            <w:r w:rsidRPr="00E50A5B">
              <w:rPr>
                <w:rFonts w:ascii="Times New Roman" w:hAnsi="Times New Roman"/>
                <w:sz w:val="24"/>
                <w:szCs w:val="24"/>
              </w:rPr>
              <w:t>Горы Южной Сибири</w:t>
            </w:r>
          </w:p>
        </w:tc>
        <w:tc>
          <w:tcPr>
            <w:tcW w:w="0" w:type="auto"/>
            <w:shd w:val="clear" w:color="auto" w:fill="auto"/>
          </w:tcPr>
          <w:p w:rsidR="00E50A5B" w:rsidRPr="00E50A5B" w:rsidRDefault="00E50A5B" w:rsidP="00E50A5B">
            <w:pPr>
              <w:spacing w:before="100" w:beforeAutospacing="1" w:after="100" w:afterAutospacing="1" w:line="240" w:lineRule="auto"/>
              <w:jc w:val="both"/>
              <w:rPr>
                <w:rFonts w:ascii="Times New Roman" w:hAnsi="Times New Roman"/>
                <w:b/>
                <w:sz w:val="24"/>
                <w:szCs w:val="24"/>
              </w:rPr>
            </w:pPr>
            <w:r w:rsidRPr="00E50A5B">
              <w:rPr>
                <w:rFonts w:ascii="Times New Roman" w:hAnsi="Times New Roman"/>
                <w:b/>
                <w:sz w:val="24"/>
                <w:szCs w:val="24"/>
              </w:rPr>
              <w:t>3 часа</w:t>
            </w:r>
          </w:p>
        </w:tc>
      </w:tr>
      <w:tr w:rsidR="00E50A5B" w:rsidRPr="00E50A5B" w:rsidTr="00723E2A">
        <w:tc>
          <w:tcPr>
            <w:tcW w:w="0" w:type="auto"/>
            <w:shd w:val="clear" w:color="auto" w:fill="auto"/>
          </w:tcPr>
          <w:p w:rsidR="00E50A5B" w:rsidRPr="00E50A5B" w:rsidRDefault="00E50A5B" w:rsidP="00E50A5B">
            <w:pPr>
              <w:spacing w:before="100" w:beforeAutospacing="1" w:after="100" w:afterAutospacing="1" w:line="240" w:lineRule="auto"/>
              <w:jc w:val="both"/>
              <w:rPr>
                <w:rFonts w:ascii="Times New Roman" w:hAnsi="Times New Roman"/>
                <w:b/>
                <w:sz w:val="24"/>
                <w:szCs w:val="24"/>
              </w:rPr>
            </w:pPr>
            <w:r w:rsidRPr="00E50A5B">
              <w:rPr>
                <w:rFonts w:ascii="Times New Roman" w:hAnsi="Times New Roman"/>
                <w:b/>
                <w:sz w:val="24"/>
                <w:szCs w:val="24"/>
              </w:rPr>
              <w:t>Тема 9</w:t>
            </w:r>
          </w:p>
        </w:tc>
        <w:tc>
          <w:tcPr>
            <w:tcW w:w="0" w:type="auto"/>
            <w:shd w:val="clear" w:color="auto" w:fill="auto"/>
          </w:tcPr>
          <w:p w:rsidR="00E50A5B" w:rsidRPr="00E50A5B" w:rsidRDefault="00E50A5B" w:rsidP="00E50A5B">
            <w:pPr>
              <w:spacing w:before="100" w:beforeAutospacing="1" w:after="100" w:afterAutospacing="1" w:line="240" w:lineRule="auto"/>
              <w:jc w:val="both"/>
              <w:rPr>
                <w:rFonts w:ascii="Times New Roman" w:hAnsi="Times New Roman"/>
                <w:sz w:val="24"/>
                <w:szCs w:val="24"/>
              </w:rPr>
            </w:pPr>
            <w:r w:rsidRPr="00E50A5B">
              <w:rPr>
                <w:rFonts w:ascii="Times New Roman" w:hAnsi="Times New Roman"/>
                <w:sz w:val="24"/>
                <w:szCs w:val="24"/>
              </w:rPr>
              <w:t>Дальний Восток</w:t>
            </w:r>
          </w:p>
        </w:tc>
        <w:tc>
          <w:tcPr>
            <w:tcW w:w="0" w:type="auto"/>
            <w:shd w:val="clear" w:color="auto" w:fill="auto"/>
          </w:tcPr>
          <w:p w:rsidR="00E50A5B" w:rsidRPr="00E50A5B" w:rsidRDefault="00E50A5B" w:rsidP="00E50A5B">
            <w:pPr>
              <w:spacing w:before="100" w:beforeAutospacing="1" w:after="100" w:afterAutospacing="1" w:line="240" w:lineRule="auto"/>
              <w:jc w:val="both"/>
              <w:rPr>
                <w:rFonts w:ascii="Times New Roman" w:hAnsi="Times New Roman"/>
                <w:b/>
                <w:sz w:val="24"/>
                <w:szCs w:val="24"/>
              </w:rPr>
            </w:pPr>
            <w:r w:rsidRPr="00E50A5B">
              <w:rPr>
                <w:rFonts w:ascii="Times New Roman" w:hAnsi="Times New Roman"/>
                <w:b/>
                <w:sz w:val="24"/>
                <w:szCs w:val="24"/>
              </w:rPr>
              <w:t>4 часа</w:t>
            </w:r>
          </w:p>
        </w:tc>
      </w:tr>
      <w:tr w:rsidR="00E50A5B" w:rsidRPr="00E50A5B" w:rsidTr="00723E2A">
        <w:tc>
          <w:tcPr>
            <w:tcW w:w="0" w:type="auto"/>
            <w:shd w:val="clear" w:color="auto" w:fill="auto"/>
          </w:tcPr>
          <w:p w:rsidR="00E50A5B" w:rsidRPr="00E50A5B" w:rsidRDefault="00E50A5B" w:rsidP="00E50A5B">
            <w:pPr>
              <w:spacing w:before="100" w:beforeAutospacing="1" w:after="100" w:afterAutospacing="1" w:line="240" w:lineRule="auto"/>
              <w:jc w:val="both"/>
              <w:rPr>
                <w:rFonts w:ascii="Times New Roman" w:hAnsi="Times New Roman"/>
                <w:b/>
                <w:sz w:val="24"/>
                <w:szCs w:val="24"/>
              </w:rPr>
            </w:pPr>
            <w:r w:rsidRPr="00E50A5B">
              <w:rPr>
                <w:rFonts w:ascii="Times New Roman" w:hAnsi="Times New Roman"/>
                <w:b/>
                <w:sz w:val="24"/>
                <w:szCs w:val="24"/>
              </w:rPr>
              <w:t xml:space="preserve">Раздел </w:t>
            </w:r>
            <w:r w:rsidRPr="00E50A5B">
              <w:rPr>
                <w:rFonts w:ascii="Times New Roman" w:hAnsi="Times New Roman"/>
                <w:b/>
                <w:sz w:val="24"/>
                <w:szCs w:val="24"/>
                <w:lang w:val="en-US"/>
              </w:rPr>
              <w:t>III</w:t>
            </w:r>
          </w:p>
        </w:tc>
        <w:tc>
          <w:tcPr>
            <w:tcW w:w="0" w:type="auto"/>
            <w:shd w:val="clear" w:color="auto" w:fill="auto"/>
          </w:tcPr>
          <w:p w:rsidR="00E50A5B" w:rsidRPr="00E50A5B" w:rsidRDefault="00E50A5B" w:rsidP="00E50A5B">
            <w:pPr>
              <w:spacing w:before="100" w:beforeAutospacing="1" w:after="100" w:afterAutospacing="1" w:line="240" w:lineRule="auto"/>
              <w:jc w:val="both"/>
              <w:rPr>
                <w:rFonts w:ascii="Times New Roman" w:hAnsi="Times New Roman"/>
                <w:sz w:val="24"/>
                <w:szCs w:val="24"/>
              </w:rPr>
            </w:pPr>
            <w:r w:rsidRPr="00E50A5B">
              <w:rPr>
                <w:rFonts w:ascii="Times New Roman" w:hAnsi="Times New Roman"/>
                <w:b/>
                <w:sz w:val="24"/>
                <w:szCs w:val="24"/>
              </w:rPr>
              <w:t>Природа и человек</w:t>
            </w:r>
          </w:p>
        </w:tc>
        <w:tc>
          <w:tcPr>
            <w:tcW w:w="0" w:type="auto"/>
            <w:shd w:val="clear" w:color="auto" w:fill="auto"/>
          </w:tcPr>
          <w:p w:rsidR="00E50A5B" w:rsidRPr="00E50A5B" w:rsidRDefault="00E50A5B" w:rsidP="00E50A5B">
            <w:pPr>
              <w:spacing w:before="100" w:beforeAutospacing="1" w:after="100" w:afterAutospacing="1" w:line="240" w:lineRule="auto"/>
              <w:jc w:val="both"/>
              <w:rPr>
                <w:rFonts w:ascii="Times New Roman" w:hAnsi="Times New Roman"/>
                <w:b/>
                <w:sz w:val="24"/>
                <w:szCs w:val="24"/>
              </w:rPr>
            </w:pPr>
            <w:r>
              <w:rPr>
                <w:rFonts w:ascii="Times New Roman" w:hAnsi="Times New Roman"/>
                <w:b/>
                <w:sz w:val="24"/>
                <w:szCs w:val="24"/>
              </w:rPr>
              <w:t>1</w:t>
            </w:r>
            <w:r w:rsidRPr="00E50A5B">
              <w:rPr>
                <w:rFonts w:ascii="Times New Roman" w:hAnsi="Times New Roman"/>
                <w:b/>
                <w:sz w:val="24"/>
                <w:szCs w:val="24"/>
              </w:rPr>
              <w:t xml:space="preserve"> часа</w:t>
            </w:r>
          </w:p>
        </w:tc>
      </w:tr>
      <w:tr w:rsidR="00E50A5B" w:rsidRPr="00E50A5B" w:rsidTr="00723E2A">
        <w:tc>
          <w:tcPr>
            <w:tcW w:w="0" w:type="auto"/>
            <w:shd w:val="clear" w:color="auto" w:fill="auto"/>
          </w:tcPr>
          <w:p w:rsidR="00E50A5B" w:rsidRPr="00E50A5B" w:rsidRDefault="00E50A5B" w:rsidP="00E50A5B">
            <w:pPr>
              <w:spacing w:before="100" w:beforeAutospacing="1" w:after="100" w:afterAutospacing="1" w:line="240" w:lineRule="auto"/>
              <w:jc w:val="both"/>
              <w:rPr>
                <w:rFonts w:ascii="Times New Roman" w:hAnsi="Times New Roman"/>
                <w:b/>
                <w:sz w:val="24"/>
                <w:szCs w:val="24"/>
              </w:rPr>
            </w:pPr>
            <w:r w:rsidRPr="00E50A5B">
              <w:rPr>
                <w:rFonts w:ascii="Times New Roman" w:hAnsi="Times New Roman"/>
                <w:b/>
                <w:sz w:val="24"/>
                <w:szCs w:val="24"/>
              </w:rPr>
              <w:t>Курс</w:t>
            </w:r>
          </w:p>
        </w:tc>
        <w:tc>
          <w:tcPr>
            <w:tcW w:w="0" w:type="auto"/>
            <w:shd w:val="clear" w:color="auto" w:fill="auto"/>
          </w:tcPr>
          <w:p w:rsidR="00E50A5B" w:rsidRPr="00E50A5B" w:rsidRDefault="00E50A5B" w:rsidP="00E50A5B">
            <w:pPr>
              <w:spacing w:before="100" w:beforeAutospacing="1" w:after="100" w:afterAutospacing="1" w:line="240" w:lineRule="auto"/>
              <w:jc w:val="both"/>
              <w:rPr>
                <w:rFonts w:ascii="Times New Roman" w:hAnsi="Times New Roman"/>
                <w:b/>
                <w:sz w:val="24"/>
                <w:szCs w:val="24"/>
              </w:rPr>
            </w:pPr>
            <w:r w:rsidRPr="00E50A5B">
              <w:rPr>
                <w:rFonts w:ascii="Times New Roman" w:hAnsi="Times New Roman"/>
                <w:sz w:val="24"/>
                <w:szCs w:val="24"/>
              </w:rPr>
              <w:t>География Белгородской области</w:t>
            </w:r>
          </w:p>
        </w:tc>
        <w:tc>
          <w:tcPr>
            <w:tcW w:w="0" w:type="auto"/>
            <w:shd w:val="clear" w:color="auto" w:fill="auto"/>
          </w:tcPr>
          <w:p w:rsidR="00E50A5B" w:rsidRPr="00E50A5B" w:rsidRDefault="00E50A5B" w:rsidP="00E50A5B">
            <w:pPr>
              <w:spacing w:before="100" w:beforeAutospacing="1" w:after="100" w:afterAutospacing="1" w:line="240" w:lineRule="auto"/>
              <w:jc w:val="both"/>
              <w:rPr>
                <w:rFonts w:ascii="Times New Roman" w:hAnsi="Times New Roman"/>
                <w:b/>
                <w:sz w:val="24"/>
                <w:szCs w:val="24"/>
              </w:rPr>
            </w:pPr>
            <w:r w:rsidRPr="00E50A5B">
              <w:rPr>
                <w:rFonts w:ascii="Times New Roman" w:hAnsi="Times New Roman"/>
                <w:b/>
                <w:sz w:val="24"/>
                <w:szCs w:val="24"/>
              </w:rPr>
              <w:t>10часов</w:t>
            </w:r>
          </w:p>
        </w:tc>
      </w:tr>
      <w:tr w:rsidR="00E50A5B" w:rsidRPr="00E50A5B" w:rsidTr="00723E2A">
        <w:tc>
          <w:tcPr>
            <w:tcW w:w="0" w:type="auto"/>
            <w:shd w:val="clear" w:color="auto" w:fill="auto"/>
          </w:tcPr>
          <w:p w:rsidR="00E50A5B" w:rsidRPr="00E50A5B" w:rsidRDefault="00E50A5B" w:rsidP="00E50A5B">
            <w:pPr>
              <w:spacing w:before="100" w:beforeAutospacing="1" w:after="100" w:afterAutospacing="1" w:line="240" w:lineRule="auto"/>
              <w:jc w:val="both"/>
              <w:rPr>
                <w:rFonts w:ascii="Times New Roman" w:hAnsi="Times New Roman"/>
                <w:b/>
                <w:sz w:val="24"/>
                <w:szCs w:val="24"/>
              </w:rPr>
            </w:pPr>
          </w:p>
        </w:tc>
        <w:tc>
          <w:tcPr>
            <w:tcW w:w="0" w:type="auto"/>
            <w:shd w:val="clear" w:color="auto" w:fill="auto"/>
          </w:tcPr>
          <w:p w:rsidR="00E50A5B" w:rsidRPr="00E50A5B" w:rsidRDefault="00E50A5B" w:rsidP="00E50A5B">
            <w:pPr>
              <w:spacing w:before="100" w:beforeAutospacing="1" w:after="100" w:afterAutospacing="1" w:line="240" w:lineRule="auto"/>
              <w:jc w:val="both"/>
              <w:rPr>
                <w:rFonts w:ascii="Times New Roman" w:hAnsi="Times New Roman"/>
                <w:b/>
                <w:sz w:val="24"/>
                <w:szCs w:val="24"/>
              </w:rPr>
            </w:pPr>
          </w:p>
        </w:tc>
        <w:tc>
          <w:tcPr>
            <w:tcW w:w="0" w:type="auto"/>
            <w:shd w:val="clear" w:color="auto" w:fill="auto"/>
          </w:tcPr>
          <w:p w:rsidR="00E50A5B" w:rsidRPr="00E50A5B" w:rsidRDefault="00E50A5B" w:rsidP="00E50A5B">
            <w:pPr>
              <w:spacing w:before="100" w:beforeAutospacing="1" w:after="100" w:afterAutospacing="1" w:line="240" w:lineRule="auto"/>
              <w:jc w:val="both"/>
              <w:rPr>
                <w:rFonts w:ascii="Times New Roman" w:hAnsi="Times New Roman"/>
                <w:b/>
                <w:sz w:val="24"/>
                <w:szCs w:val="24"/>
              </w:rPr>
            </w:pPr>
            <w:r w:rsidRPr="00E50A5B">
              <w:rPr>
                <w:rFonts w:ascii="Times New Roman" w:hAnsi="Times New Roman"/>
                <w:b/>
                <w:sz w:val="24"/>
                <w:szCs w:val="24"/>
              </w:rPr>
              <w:t>Всего 68 часов</w:t>
            </w:r>
          </w:p>
        </w:tc>
      </w:tr>
    </w:tbl>
    <w:p w:rsidR="008412A7" w:rsidRPr="0019302D" w:rsidRDefault="008412A7" w:rsidP="00723E2A">
      <w:pPr>
        <w:spacing w:after="0" w:line="240" w:lineRule="auto"/>
        <w:rPr>
          <w:rFonts w:ascii="Times New Roman" w:hAnsi="Times New Roman"/>
          <w:b/>
          <w:sz w:val="24"/>
          <w:szCs w:val="24"/>
          <w:lang w:eastAsia="en-US" w:bidi="en-US"/>
        </w:rPr>
      </w:pPr>
    </w:p>
    <w:p w:rsidR="00E50A5B" w:rsidRPr="00E50A5B" w:rsidRDefault="00E50A5B" w:rsidP="00E50A5B">
      <w:pPr>
        <w:spacing w:before="100" w:beforeAutospacing="1" w:after="100" w:afterAutospacing="1"/>
        <w:ind w:firstLine="709"/>
        <w:jc w:val="both"/>
        <w:rPr>
          <w:rFonts w:ascii="Times New Roman" w:hAnsi="Times New Roman"/>
          <w:sz w:val="24"/>
          <w:szCs w:val="24"/>
        </w:rPr>
      </w:pPr>
      <w:r w:rsidRPr="00E50A5B">
        <w:rPr>
          <w:rFonts w:ascii="Times New Roman" w:hAnsi="Times New Roman"/>
          <w:b/>
          <w:sz w:val="24"/>
          <w:szCs w:val="24"/>
        </w:rPr>
        <w:t>Учебно-тематическое планирование</w:t>
      </w:r>
      <w:r>
        <w:rPr>
          <w:rFonts w:ascii="Times New Roman" w:hAnsi="Times New Roman"/>
          <w:b/>
          <w:sz w:val="24"/>
          <w:szCs w:val="24"/>
        </w:rPr>
        <w:t xml:space="preserve"> для 9 класса: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60"/>
        <w:gridCol w:w="6220"/>
        <w:gridCol w:w="1691"/>
      </w:tblGrid>
      <w:tr w:rsidR="00E50A5B" w:rsidRPr="00E50A5B" w:rsidTr="00723E2A">
        <w:tc>
          <w:tcPr>
            <w:tcW w:w="0" w:type="auto"/>
            <w:tcBorders>
              <w:top w:val="single" w:sz="4" w:space="0" w:color="auto"/>
              <w:left w:val="single" w:sz="4" w:space="0" w:color="auto"/>
              <w:bottom w:val="single" w:sz="4" w:space="0" w:color="auto"/>
              <w:right w:val="single" w:sz="4" w:space="0" w:color="auto"/>
            </w:tcBorders>
            <w:hideMark/>
          </w:tcPr>
          <w:p w:rsidR="00E50A5B" w:rsidRPr="00E50A5B" w:rsidRDefault="00E50A5B" w:rsidP="00E50A5B">
            <w:pPr>
              <w:autoSpaceDN w:val="0"/>
              <w:spacing w:before="100" w:beforeAutospacing="1" w:after="100" w:afterAutospacing="1"/>
              <w:jc w:val="both"/>
              <w:rPr>
                <w:rFonts w:ascii="Times New Roman" w:hAnsi="Times New Roman"/>
                <w:b/>
                <w:sz w:val="24"/>
                <w:szCs w:val="24"/>
                <w:lang w:val="en-US"/>
              </w:rPr>
            </w:pPr>
            <w:r w:rsidRPr="00E50A5B">
              <w:rPr>
                <w:rFonts w:ascii="Times New Roman" w:hAnsi="Times New Roman"/>
                <w:b/>
                <w:bCs/>
                <w:sz w:val="24"/>
                <w:szCs w:val="24"/>
              </w:rPr>
              <w:t>Введение</w:t>
            </w:r>
          </w:p>
        </w:tc>
        <w:tc>
          <w:tcPr>
            <w:tcW w:w="0" w:type="auto"/>
            <w:tcBorders>
              <w:top w:val="single" w:sz="4" w:space="0" w:color="auto"/>
              <w:left w:val="single" w:sz="4" w:space="0" w:color="auto"/>
              <w:bottom w:val="single" w:sz="4" w:space="0" w:color="auto"/>
              <w:right w:val="single" w:sz="4" w:space="0" w:color="auto"/>
            </w:tcBorders>
            <w:hideMark/>
          </w:tcPr>
          <w:p w:rsidR="00E50A5B" w:rsidRPr="00E50A5B" w:rsidRDefault="00E50A5B" w:rsidP="00E50A5B">
            <w:pPr>
              <w:autoSpaceDN w:val="0"/>
              <w:spacing w:before="100" w:beforeAutospacing="1" w:after="100" w:afterAutospacing="1"/>
              <w:jc w:val="both"/>
              <w:rPr>
                <w:rFonts w:ascii="Times New Roman" w:hAnsi="Times New Roman"/>
                <w:b/>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E50A5B" w:rsidRPr="00E50A5B" w:rsidRDefault="00E50A5B" w:rsidP="00E50A5B">
            <w:pPr>
              <w:autoSpaceDN w:val="0"/>
              <w:spacing w:before="100" w:beforeAutospacing="1" w:after="100" w:afterAutospacing="1"/>
              <w:jc w:val="both"/>
              <w:rPr>
                <w:rFonts w:ascii="Times New Roman" w:hAnsi="Times New Roman"/>
                <w:sz w:val="24"/>
                <w:szCs w:val="24"/>
              </w:rPr>
            </w:pPr>
            <w:r w:rsidRPr="00E50A5B">
              <w:rPr>
                <w:rFonts w:ascii="Times New Roman" w:hAnsi="Times New Roman"/>
                <w:sz w:val="24"/>
                <w:szCs w:val="24"/>
                <w:lang w:val="en-US"/>
              </w:rPr>
              <w:t xml:space="preserve">1 </w:t>
            </w:r>
            <w:r w:rsidRPr="00E50A5B">
              <w:rPr>
                <w:rFonts w:ascii="Times New Roman" w:hAnsi="Times New Roman"/>
                <w:sz w:val="24"/>
                <w:szCs w:val="24"/>
              </w:rPr>
              <w:t>час</w:t>
            </w:r>
          </w:p>
        </w:tc>
      </w:tr>
      <w:tr w:rsidR="00E50A5B" w:rsidRPr="00E50A5B" w:rsidTr="00723E2A">
        <w:tc>
          <w:tcPr>
            <w:tcW w:w="0" w:type="auto"/>
            <w:tcBorders>
              <w:top w:val="single" w:sz="4" w:space="0" w:color="auto"/>
              <w:left w:val="single" w:sz="4" w:space="0" w:color="auto"/>
              <w:bottom w:val="single" w:sz="4" w:space="0" w:color="auto"/>
              <w:right w:val="single" w:sz="4" w:space="0" w:color="auto"/>
            </w:tcBorders>
            <w:hideMark/>
          </w:tcPr>
          <w:p w:rsidR="00E50A5B" w:rsidRPr="00E50A5B" w:rsidRDefault="00E50A5B" w:rsidP="00E50A5B">
            <w:pPr>
              <w:rPr>
                <w:rFonts w:ascii="Times New Roman" w:hAnsi="Times New Roman"/>
                <w:b/>
                <w:sz w:val="24"/>
                <w:szCs w:val="24"/>
              </w:rPr>
            </w:pPr>
            <w:r w:rsidRPr="00E50A5B">
              <w:rPr>
                <w:rFonts w:ascii="Times New Roman" w:hAnsi="Times New Roman"/>
                <w:b/>
                <w:sz w:val="24"/>
                <w:szCs w:val="24"/>
              </w:rPr>
              <w:t xml:space="preserve"> Раздел 1. </w:t>
            </w:r>
          </w:p>
          <w:p w:rsidR="00E50A5B" w:rsidRPr="00E50A5B" w:rsidRDefault="00E50A5B" w:rsidP="00E50A5B">
            <w:pPr>
              <w:rPr>
                <w:rFonts w:ascii="Times New Roman" w:hAnsi="Times New Roman"/>
                <w:b/>
                <w:sz w:val="24"/>
                <w:szCs w:val="24"/>
              </w:rPr>
            </w:pPr>
            <w:r w:rsidRPr="00E50A5B">
              <w:rPr>
                <w:rFonts w:ascii="Times New Roman" w:hAnsi="Times New Roman"/>
                <w:b/>
                <w:sz w:val="24"/>
                <w:szCs w:val="24"/>
              </w:rPr>
              <w:t xml:space="preserve">Тема 1. </w:t>
            </w:r>
          </w:p>
        </w:tc>
        <w:tc>
          <w:tcPr>
            <w:tcW w:w="0" w:type="auto"/>
            <w:tcBorders>
              <w:top w:val="single" w:sz="4" w:space="0" w:color="auto"/>
              <w:left w:val="single" w:sz="4" w:space="0" w:color="auto"/>
              <w:bottom w:val="single" w:sz="4" w:space="0" w:color="auto"/>
              <w:right w:val="single" w:sz="4" w:space="0" w:color="auto"/>
            </w:tcBorders>
            <w:hideMark/>
          </w:tcPr>
          <w:p w:rsidR="00723E2A" w:rsidRDefault="00E50A5B" w:rsidP="00E50A5B">
            <w:pPr>
              <w:rPr>
                <w:rFonts w:ascii="Times New Roman" w:hAnsi="Times New Roman"/>
                <w:bCs/>
                <w:sz w:val="24"/>
                <w:szCs w:val="24"/>
              </w:rPr>
            </w:pPr>
            <w:r>
              <w:rPr>
                <w:rFonts w:ascii="Times New Roman" w:hAnsi="Times New Roman"/>
                <w:bCs/>
                <w:sz w:val="24"/>
                <w:szCs w:val="24"/>
              </w:rPr>
              <w:t xml:space="preserve"> Общий  обзор России. </w:t>
            </w:r>
          </w:p>
          <w:p w:rsidR="00E50A5B" w:rsidRPr="00E50A5B" w:rsidRDefault="00E50A5B" w:rsidP="00723E2A">
            <w:pPr>
              <w:rPr>
                <w:rFonts w:ascii="Times New Roman" w:hAnsi="Times New Roman"/>
                <w:bCs/>
                <w:sz w:val="24"/>
                <w:szCs w:val="24"/>
              </w:rPr>
            </w:pPr>
            <w:r w:rsidRPr="00E50A5B">
              <w:rPr>
                <w:rFonts w:ascii="Times New Roman" w:hAnsi="Times New Roman"/>
                <w:bCs/>
                <w:sz w:val="24"/>
                <w:szCs w:val="24"/>
              </w:rPr>
              <w:t>Россия на карте мира. Природные условия и ресурсы России</w:t>
            </w:r>
            <w:r w:rsidR="00723E2A">
              <w:rPr>
                <w:rFonts w:ascii="Times New Roman" w:hAnsi="Times New Roman"/>
                <w:bCs/>
                <w:sz w:val="24"/>
                <w:szCs w:val="24"/>
              </w:rPr>
              <w:t>.</w:t>
            </w:r>
          </w:p>
        </w:tc>
        <w:tc>
          <w:tcPr>
            <w:tcW w:w="0" w:type="auto"/>
            <w:tcBorders>
              <w:top w:val="single" w:sz="4" w:space="0" w:color="auto"/>
              <w:left w:val="single" w:sz="4" w:space="0" w:color="auto"/>
              <w:bottom w:val="single" w:sz="4" w:space="0" w:color="auto"/>
              <w:right w:val="single" w:sz="4" w:space="0" w:color="auto"/>
            </w:tcBorders>
            <w:hideMark/>
          </w:tcPr>
          <w:p w:rsidR="00E50A5B" w:rsidRPr="00E50A5B" w:rsidRDefault="00E50A5B" w:rsidP="00E50A5B">
            <w:pPr>
              <w:autoSpaceDN w:val="0"/>
              <w:spacing w:before="100" w:beforeAutospacing="1" w:after="100" w:afterAutospacing="1"/>
              <w:jc w:val="both"/>
              <w:rPr>
                <w:rFonts w:ascii="Times New Roman" w:hAnsi="Times New Roman"/>
                <w:b/>
                <w:sz w:val="24"/>
                <w:szCs w:val="24"/>
              </w:rPr>
            </w:pPr>
            <w:r w:rsidRPr="00E50A5B">
              <w:rPr>
                <w:rFonts w:ascii="Times New Roman" w:hAnsi="Times New Roman"/>
                <w:sz w:val="24"/>
                <w:szCs w:val="24"/>
              </w:rPr>
              <w:t>9 часов</w:t>
            </w:r>
          </w:p>
        </w:tc>
      </w:tr>
      <w:tr w:rsidR="00E50A5B" w:rsidRPr="00E50A5B" w:rsidTr="00723E2A">
        <w:tc>
          <w:tcPr>
            <w:tcW w:w="0" w:type="auto"/>
            <w:tcBorders>
              <w:top w:val="single" w:sz="4" w:space="0" w:color="auto"/>
              <w:left w:val="single" w:sz="4" w:space="0" w:color="auto"/>
              <w:bottom w:val="single" w:sz="4" w:space="0" w:color="auto"/>
              <w:right w:val="single" w:sz="4" w:space="0" w:color="auto"/>
            </w:tcBorders>
            <w:hideMark/>
          </w:tcPr>
          <w:p w:rsidR="00E50A5B" w:rsidRPr="00E50A5B" w:rsidRDefault="00E50A5B" w:rsidP="00E50A5B">
            <w:pPr>
              <w:rPr>
                <w:rFonts w:ascii="Times New Roman" w:hAnsi="Times New Roman"/>
                <w:b/>
                <w:bCs/>
                <w:sz w:val="24"/>
                <w:szCs w:val="24"/>
              </w:rPr>
            </w:pPr>
            <w:r>
              <w:rPr>
                <w:rFonts w:ascii="Times New Roman" w:hAnsi="Times New Roman"/>
                <w:b/>
                <w:sz w:val="24"/>
                <w:szCs w:val="24"/>
              </w:rPr>
              <w:t xml:space="preserve"> Тема 2.</w:t>
            </w:r>
          </w:p>
        </w:tc>
        <w:tc>
          <w:tcPr>
            <w:tcW w:w="0" w:type="auto"/>
            <w:tcBorders>
              <w:top w:val="single" w:sz="4" w:space="0" w:color="auto"/>
              <w:left w:val="single" w:sz="4" w:space="0" w:color="auto"/>
              <w:bottom w:val="single" w:sz="4" w:space="0" w:color="auto"/>
              <w:right w:val="single" w:sz="4" w:space="0" w:color="auto"/>
            </w:tcBorders>
            <w:hideMark/>
          </w:tcPr>
          <w:p w:rsidR="00E50A5B" w:rsidRPr="00E50A5B" w:rsidRDefault="00E50A5B" w:rsidP="00E50A5B">
            <w:pPr>
              <w:autoSpaceDN w:val="0"/>
              <w:spacing w:before="100" w:beforeAutospacing="1" w:after="100" w:afterAutospacing="1"/>
              <w:jc w:val="both"/>
              <w:rPr>
                <w:rFonts w:ascii="Times New Roman" w:hAnsi="Times New Roman"/>
                <w:sz w:val="24"/>
                <w:szCs w:val="24"/>
              </w:rPr>
            </w:pPr>
            <w:r w:rsidRPr="00E50A5B">
              <w:rPr>
                <w:rFonts w:ascii="Times New Roman" w:hAnsi="Times New Roman"/>
                <w:bCs/>
                <w:sz w:val="24"/>
                <w:szCs w:val="24"/>
              </w:rPr>
              <w:t>Население России</w:t>
            </w:r>
          </w:p>
        </w:tc>
        <w:tc>
          <w:tcPr>
            <w:tcW w:w="0" w:type="auto"/>
            <w:tcBorders>
              <w:top w:val="single" w:sz="4" w:space="0" w:color="auto"/>
              <w:left w:val="single" w:sz="4" w:space="0" w:color="auto"/>
              <w:bottom w:val="single" w:sz="4" w:space="0" w:color="auto"/>
              <w:right w:val="single" w:sz="4" w:space="0" w:color="auto"/>
            </w:tcBorders>
            <w:hideMark/>
          </w:tcPr>
          <w:p w:rsidR="00E50A5B" w:rsidRPr="00E50A5B" w:rsidRDefault="00E50A5B" w:rsidP="00E50A5B">
            <w:pPr>
              <w:rPr>
                <w:rFonts w:ascii="Times New Roman" w:hAnsi="Times New Roman"/>
                <w:sz w:val="24"/>
                <w:szCs w:val="24"/>
              </w:rPr>
            </w:pPr>
            <w:r w:rsidRPr="00E50A5B">
              <w:rPr>
                <w:rFonts w:ascii="Times New Roman" w:hAnsi="Times New Roman"/>
                <w:sz w:val="24"/>
                <w:szCs w:val="24"/>
              </w:rPr>
              <w:t>8 часов</w:t>
            </w:r>
          </w:p>
        </w:tc>
      </w:tr>
      <w:tr w:rsidR="00E50A5B" w:rsidRPr="00E50A5B" w:rsidTr="00723E2A">
        <w:tc>
          <w:tcPr>
            <w:tcW w:w="0" w:type="auto"/>
            <w:tcBorders>
              <w:top w:val="single" w:sz="4" w:space="0" w:color="auto"/>
              <w:left w:val="single" w:sz="4" w:space="0" w:color="auto"/>
              <w:bottom w:val="single" w:sz="4" w:space="0" w:color="auto"/>
              <w:right w:val="single" w:sz="4" w:space="0" w:color="auto"/>
            </w:tcBorders>
            <w:hideMark/>
          </w:tcPr>
          <w:p w:rsidR="00E50A5B" w:rsidRPr="00E50A5B" w:rsidRDefault="00E50A5B" w:rsidP="00E50A5B">
            <w:pPr>
              <w:rPr>
                <w:rFonts w:ascii="Times New Roman" w:hAnsi="Times New Roman"/>
                <w:b/>
                <w:sz w:val="24"/>
                <w:szCs w:val="24"/>
              </w:rPr>
            </w:pPr>
            <w:r w:rsidRPr="00E50A5B">
              <w:rPr>
                <w:rFonts w:ascii="Times New Roman" w:hAnsi="Times New Roman"/>
                <w:b/>
                <w:sz w:val="24"/>
                <w:szCs w:val="24"/>
              </w:rPr>
              <w:t xml:space="preserve"> Тема 3</w:t>
            </w:r>
          </w:p>
        </w:tc>
        <w:tc>
          <w:tcPr>
            <w:tcW w:w="0" w:type="auto"/>
            <w:tcBorders>
              <w:top w:val="single" w:sz="4" w:space="0" w:color="auto"/>
              <w:left w:val="single" w:sz="4" w:space="0" w:color="auto"/>
              <w:bottom w:val="single" w:sz="4" w:space="0" w:color="auto"/>
              <w:right w:val="single" w:sz="4" w:space="0" w:color="auto"/>
            </w:tcBorders>
            <w:hideMark/>
          </w:tcPr>
          <w:p w:rsidR="00E50A5B" w:rsidRPr="00E50A5B" w:rsidRDefault="00E50A5B" w:rsidP="00E50A5B">
            <w:pPr>
              <w:autoSpaceDN w:val="0"/>
              <w:spacing w:before="100" w:beforeAutospacing="1" w:after="100" w:afterAutospacing="1"/>
              <w:jc w:val="both"/>
              <w:rPr>
                <w:rFonts w:ascii="Times New Roman" w:hAnsi="Times New Roman"/>
                <w:sz w:val="24"/>
                <w:szCs w:val="24"/>
              </w:rPr>
            </w:pPr>
            <w:r w:rsidRPr="00E50A5B">
              <w:rPr>
                <w:rFonts w:ascii="Times New Roman" w:hAnsi="Times New Roman"/>
                <w:bCs/>
                <w:sz w:val="24"/>
                <w:szCs w:val="24"/>
              </w:rPr>
              <w:t>Хозяйство России</w:t>
            </w:r>
          </w:p>
        </w:tc>
        <w:tc>
          <w:tcPr>
            <w:tcW w:w="0" w:type="auto"/>
            <w:tcBorders>
              <w:top w:val="single" w:sz="4" w:space="0" w:color="auto"/>
              <w:left w:val="single" w:sz="4" w:space="0" w:color="auto"/>
              <w:bottom w:val="single" w:sz="4" w:space="0" w:color="auto"/>
              <w:right w:val="single" w:sz="4" w:space="0" w:color="auto"/>
            </w:tcBorders>
            <w:hideMark/>
          </w:tcPr>
          <w:p w:rsidR="00E50A5B" w:rsidRPr="00E50A5B" w:rsidRDefault="00E50A5B" w:rsidP="00E50A5B">
            <w:pPr>
              <w:rPr>
                <w:rFonts w:ascii="Times New Roman" w:hAnsi="Times New Roman"/>
                <w:sz w:val="24"/>
                <w:szCs w:val="24"/>
              </w:rPr>
            </w:pPr>
            <w:r w:rsidRPr="00E50A5B">
              <w:rPr>
                <w:rFonts w:ascii="Times New Roman" w:hAnsi="Times New Roman"/>
                <w:sz w:val="24"/>
                <w:szCs w:val="24"/>
              </w:rPr>
              <w:t>19 часов</w:t>
            </w:r>
          </w:p>
        </w:tc>
      </w:tr>
      <w:tr w:rsidR="00E50A5B" w:rsidRPr="00E50A5B" w:rsidTr="00723E2A">
        <w:tc>
          <w:tcPr>
            <w:tcW w:w="0" w:type="auto"/>
            <w:tcBorders>
              <w:top w:val="single" w:sz="4" w:space="0" w:color="auto"/>
              <w:left w:val="single" w:sz="4" w:space="0" w:color="auto"/>
              <w:bottom w:val="single" w:sz="4" w:space="0" w:color="auto"/>
              <w:right w:val="single" w:sz="4" w:space="0" w:color="auto"/>
            </w:tcBorders>
            <w:hideMark/>
          </w:tcPr>
          <w:p w:rsidR="00E50A5B" w:rsidRPr="00E50A5B" w:rsidRDefault="00E50A5B" w:rsidP="00E50A5B">
            <w:pPr>
              <w:rPr>
                <w:rFonts w:ascii="Times New Roman" w:hAnsi="Times New Roman"/>
                <w:b/>
                <w:sz w:val="24"/>
                <w:szCs w:val="24"/>
              </w:rPr>
            </w:pPr>
            <w:r w:rsidRPr="00E50A5B">
              <w:rPr>
                <w:rFonts w:ascii="Times New Roman" w:hAnsi="Times New Roman"/>
                <w:b/>
                <w:sz w:val="24"/>
                <w:szCs w:val="24"/>
              </w:rPr>
              <w:t xml:space="preserve">Раздел 2. </w:t>
            </w:r>
          </w:p>
        </w:tc>
        <w:tc>
          <w:tcPr>
            <w:tcW w:w="0" w:type="auto"/>
            <w:tcBorders>
              <w:top w:val="single" w:sz="4" w:space="0" w:color="auto"/>
              <w:left w:val="single" w:sz="4" w:space="0" w:color="auto"/>
              <w:bottom w:val="single" w:sz="4" w:space="0" w:color="auto"/>
              <w:right w:val="single" w:sz="4" w:space="0" w:color="auto"/>
            </w:tcBorders>
            <w:hideMark/>
          </w:tcPr>
          <w:p w:rsidR="00E50A5B" w:rsidRPr="00E50A5B" w:rsidRDefault="00E50A5B" w:rsidP="00723E2A">
            <w:pPr>
              <w:rPr>
                <w:rFonts w:ascii="Times New Roman" w:hAnsi="Times New Roman"/>
                <w:sz w:val="24"/>
                <w:szCs w:val="24"/>
              </w:rPr>
            </w:pPr>
            <w:r>
              <w:rPr>
                <w:rFonts w:ascii="Times New Roman" w:hAnsi="Times New Roman"/>
                <w:sz w:val="24"/>
                <w:szCs w:val="24"/>
              </w:rPr>
              <w:t>Экономические районы России.</w:t>
            </w:r>
          </w:p>
        </w:tc>
        <w:tc>
          <w:tcPr>
            <w:tcW w:w="0" w:type="auto"/>
            <w:tcBorders>
              <w:top w:val="single" w:sz="4" w:space="0" w:color="auto"/>
              <w:left w:val="single" w:sz="4" w:space="0" w:color="auto"/>
              <w:bottom w:val="single" w:sz="4" w:space="0" w:color="auto"/>
              <w:right w:val="single" w:sz="4" w:space="0" w:color="auto"/>
            </w:tcBorders>
            <w:hideMark/>
          </w:tcPr>
          <w:p w:rsidR="00E50A5B" w:rsidRPr="00E50A5B" w:rsidRDefault="00E50A5B" w:rsidP="00E50A5B">
            <w:pPr>
              <w:autoSpaceDN w:val="0"/>
              <w:spacing w:before="100" w:beforeAutospacing="1" w:after="100" w:afterAutospacing="1"/>
              <w:jc w:val="both"/>
              <w:rPr>
                <w:rFonts w:ascii="Times New Roman" w:hAnsi="Times New Roman"/>
                <w:b/>
                <w:sz w:val="24"/>
                <w:szCs w:val="24"/>
              </w:rPr>
            </w:pPr>
            <w:r w:rsidRPr="00E50A5B">
              <w:rPr>
                <w:rFonts w:ascii="Times New Roman" w:hAnsi="Times New Roman"/>
                <w:sz w:val="24"/>
                <w:szCs w:val="24"/>
              </w:rPr>
              <w:t>14 часов</w:t>
            </w:r>
          </w:p>
        </w:tc>
      </w:tr>
      <w:tr w:rsidR="00E50A5B" w:rsidRPr="00E50A5B" w:rsidTr="00723E2A">
        <w:tc>
          <w:tcPr>
            <w:tcW w:w="0" w:type="auto"/>
            <w:tcBorders>
              <w:top w:val="single" w:sz="4" w:space="0" w:color="auto"/>
              <w:left w:val="single" w:sz="4" w:space="0" w:color="auto"/>
              <w:bottom w:val="single" w:sz="4" w:space="0" w:color="auto"/>
              <w:right w:val="single" w:sz="4" w:space="0" w:color="auto"/>
            </w:tcBorders>
            <w:hideMark/>
          </w:tcPr>
          <w:p w:rsidR="00E50A5B" w:rsidRPr="00E50A5B" w:rsidRDefault="00E50A5B" w:rsidP="00E50A5B">
            <w:pPr>
              <w:rPr>
                <w:rFonts w:ascii="Times New Roman" w:hAnsi="Times New Roman"/>
                <w:b/>
                <w:sz w:val="24"/>
                <w:szCs w:val="24"/>
              </w:rPr>
            </w:pPr>
            <w:r w:rsidRPr="00E50A5B">
              <w:rPr>
                <w:rFonts w:ascii="Times New Roman" w:hAnsi="Times New Roman"/>
                <w:b/>
                <w:sz w:val="24"/>
                <w:szCs w:val="24"/>
              </w:rPr>
              <w:t xml:space="preserve"> Раздел 3. </w:t>
            </w:r>
          </w:p>
        </w:tc>
        <w:tc>
          <w:tcPr>
            <w:tcW w:w="0" w:type="auto"/>
            <w:tcBorders>
              <w:top w:val="single" w:sz="4" w:space="0" w:color="auto"/>
              <w:left w:val="single" w:sz="4" w:space="0" w:color="auto"/>
              <w:bottom w:val="single" w:sz="4" w:space="0" w:color="auto"/>
              <w:right w:val="single" w:sz="4" w:space="0" w:color="auto"/>
            </w:tcBorders>
            <w:hideMark/>
          </w:tcPr>
          <w:p w:rsidR="00E50A5B" w:rsidRPr="00E50A5B" w:rsidRDefault="00E50A5B" w:rsidP="00723E2A">
            <w:pPr>
              <w:rPr>
                <w:rFonts w:ascii="Times New Roman" w:hAnsi="Times New Roman"/>
                <w:b/>
                <w:sz w:val="24"/>
                <w:szCs w:val="24"/>
              </w:rPr>
            </w:pPr>
            <w:r>
              <w:rPr>
                <w:rFonts w:ascii="Times New Roman" w:hAnsi="Times New Roman"/>
                <w:bCs/>
                <w:sz w:val="24"/>
                <w:szCs w:val="24"/>
              </w:rPr>
              <w:t>Страны ближнего зарубежья.</w:t>
            </w:r>
          </w:p>
        </w:tc>
        <w:tc>
          <w:tcPr>
            <w:tcW w:w="0" w:type="auto"/>
            <w:tcBorders>
              <w:top w:val="single" w:sz="4" w:space="0" w:color="auto"/>
              <w:left w:val="single" w:sz="4" w:space="0" w:color="auto"/>
              <w:bottom w:val="single" w:sz="4" w:space="0" w:color="auto"/>
              <w:right w:val="single" w:sz="4" w:space="0" w:color="auto"/>
            </w:tcBorders>
            <w:hideMark/>
          </w:tcPr>
          <w:p w:rsidR="00E50A5B" w:rsidRPr="00E50A5B" w:rsidRDefault="00E50A5B" w:rsidP="00E50A5B">
            <w:pPr>
              <w:autoSpaceDN w:val="0"/>
              <w:spacing w:before="100" w:beforeAutospacing="1" w:after="100" w:afterAutospacing="1"/>
              <w:jc w:val="both"/>
              <w:rPr>
                <w:rFonts w:ascii="Times New Roman" w:hAnsi="Times New Roman"/>
                <w:b/>
                <w:sz w:val="24"/>
                <w:szCs w:val="24"/>
              </w:rPr>
            </w:pPr>
            <w:r w:rsidRPr="00E50A5B">
              <w:rPr>
                <w:rFonts w:ascii="Times New Roman" w:hAnsi="Times New Roman"/>
                <w:sz w:val="24"/>
                <w:szCs w:val="24"/>
              </w:rPr>
              <w:t>5 часов</w:t>
            </w:r>
          </w:p>
        </w:tc>
      </w:tr>
      <w:tr w:rsidR="00E50A5B" w:rsidRPr="00E50A5B" w:rsidTr="00723E2A">
        <w:tc>
          <w:tcPr>
            <w:tcW w:w="0" w:type="auto"/>
            <w:tcBorders>
              <w:top w:val="single" w:sz="4" w:space="0" w:color="auto"/>
              <w:left w:val="single" w:sz="4" w:space="0" w:color="auto"/>
              <w:bottom w:val="single" w:sz="4" w:space="0" w:color="auto"/>
              <w:right w:val="single" w:sz="4" w:space="0" w:color="auto"/>
            </w:tcBorders>
            <w:hideMark/>
          </w:tcPr>
          <w:p w:rsidR="00E50A5B" w:rsidRPr="00E50A5B" w:rsidRDefault="00E50A5B" w:rsidP="00E50A5B">
            <w:pPr>
              <w:rPr>
                <w:rFonts w:ascii="Times New Roman" w:hAnsi="Times New Roman"/>
                <w:b/>
                <w:sz w:val="24"/>
                <w:szCs w:val="24"/>
              </w:rPr>
            </w:pPr>
            <w:r w:rsidRPr="00E50A5B">
              <w:rPr>
                <w:rFonts w:ascii="Times New Roman" w:hAnsi="Times New Roman"/>
                <w:b/>
                <w:bCs/>
                <w:sz w:val="24"/>
                <w:szCs w:val="24"/>
              </w:rPr>
              <w:t xml:space="preserve"> Заключение. </w:t>
            </w:r>
          </w:p>
        </w:tc>
        <w:tc>
          <w:tcPr>
            <w:tcW w:w="0" w:type="auto"/>
            <w:tcBorders>
              <w:top w:val="single" w:sz="4" w:space="0" w:color="auto"/>
              <w:left w:val="single" w:sz="4" w:space="0" w:color="auto"/>
              <w:bottom w:val="single" w:sz="4" w:space="0" w:color="auto"/>
              <w:right w:val="single" w:sz="4" w:space="0" w:color="auto"/>
            </w:tcBorders>
            <w:hideMark/>
          </w:tcPr>
          <w:p w:rsidR="00E50A5B" w:rsidRPr="00E50A5B" w:rsidRDefault="00E50A5B" w:rsidP="00E50A5B">
            <w:pPr>
              <w:rPr>
                <w:rFonts w:ascii="Times New Roman" w:hAnsi="Times New Roman"/>
                <w:bCs/>
                <w:sz w:val="24"/>
                <w:szCs w:val="24"/>
              </w:rPr>
            </w:pPr>
            <w:r w:rsidRPr="00E50A5B">
              <w:rPr>
                <w:rFonts w:ascii="Times New Roman" w:hAnsi="Times New Roman"/>
                <w:bCs/>
                <w:sz w:val="24"/>
                <w:szCs w:val="24"/>
              </w:rPr>
              <w:t>Место России</w:t>
            </w:r>
          </w:p>
          <w:p w:rsidR="00E50A5B" w:rsidRPr="00E50A5B" w:rsidRDefault="00E50A5B" w:rsidP="00723E2A">
            <w:pPr>
              <w:rPr>
                <w:rFonts w:ascii="Times New Roman" w:hAnsi="Times New Roman"/>
                <w:sz w:val="24"/>
                <w:szCs w:val="24"/>
              </w:rPr>
            </w:pPr>
            <w:r w:rsidRPr="00E50A5B">
              <w:rPr>
                <w:rFonts w:ascii="Times New Roman" w:hAnsi="Times New Roman"/>
                <w:bCs/>
                <w:sz w:val="24"/>
                <w:szCs w:val="24"/>
              </w:rPr>
              <w:t>в хозяйственной системе современного мира</w:t>
            </w:r>
            <w:r w:rsidRPr="00E50A5B">
              <w:rPr>
                <w:rFonts w:ascii="Times New Roman" w:hAnsi="Times New Roman"/>
                <w:sz w:val="24"/>
                <w:szCs w:val="24"/>
              </w:rPr>
              <w:t>.</w:t>
            </w:r>
          </w:p>
        </w:tc>
        <w:tc>
          <w:tcPr>
            <w:tcW w:w="0" w:type="auto"/>
            <w:tcBorders>
              <w:top w:val="single" w:sz="4" w:space="0" w:color="auto"/>
              <w:left w:val="single" w:sz="4" w:space="0" w:color="auto"/>
              <w:bottom w:val="single" w:sz="4" w:space="0" w:color="auto"/>
              <w:right w:val="single" w:sz="4" w:space="0" w:color="auto"/>
            </w:tcBorders>
            <w:hideMark/>
          </w:tcPr>
          <w:p w:rsidR="00E50A5B" w:rsidRPr="00E50A5B" w:rsidRDefault="00E50A5B" w:rsidP="00E50A5B">
            <w:pPr>
              <w:rPr>
                <w:rFonts w:ascii="Times New Roman" w:hAnsi="Times New Roman"/>
                <w:sz w:val="24"/>
                <w:szCs w:val="24"/>
              </w:rPr>
            </w:pPr>
            <w:r w:rsidRPr="00E50A5B">
              <w:rPr>
                <w:rFonts w:ascii="Times New Roman" w:hAnsi="Times New Roman"/>
                <w:sz w:val="24"/>
                <w:szCs w:val="24"/>
              </w:rPr>
              <w:t>1 час</w:t>
            </w:r>
          </w:p>
          <w:p w:rsidR="00E50A5B" w:rsidRPr="00E50A5B" w:rsidRDefault="00E50A5B" w:rsidP="00E50A5B">
            <w:pPr>
              <w:autoSpaceDN w:val="0"/>
              <w:spacing w:before="100" w:beforeAutospacing="1" w:after="100" w:afterAutospacing="1"/>
              <w:jc w:val="both"/>
              <w:rPr>
                <w:rFonts w:ascii="Times New Roman" w:hAnsi="Times New Roman"/>
                <w:sz w:val="24"/>
                <w:szCs w:val="24"/>
              </w:rPr>
            </w:pPr>
          </w:p>
        </w:tc>
      </w:tr>
      <w:tr w:rsidR="00E50A5B" w:rsidRPr="00E50A5B" w:rsidTr="00723E2A">
        <w:tc>
          <w:tcPr>
            <w:tcW w:w="0" w:type="auto"/>
            <w:tcBorders>
              <w:top w:val="single" w:sz="4" w:space="0" w:color="auto"/>
              <w:left w:val="single" w:sz="4" w:space="0" w:color="auto"/>
              <w:bottom w:val="single" w:sz="4" w:space="0" w:color="auto"/>
              <w:right w:val="single" w:sz="4" w:space="0" w:color="auto"/>
            </w:tcBorders>
            <w:hideMark/>
          </w:tcPr>
          <w:p w:rsidR="00E50A5B" w:rsidRPr="00E50A5B" w:rsidRDefault="00E50A5B" w:rsidP="00E50A5B">
            <w:pPr>
              <w:autoSpaceDN w:val="0"/>
              <w:spacing w:before="100" w:beforeAutospacing="1" w:after="100" w:afterAutospacing="1"/>
              <w:jc w:val="both"/>
              <w:rPr>
                <w:rFonts w:ascii="Times New Roman" w:hAnsi="Times New Roman"/>
                <w:b/>
                <w:sz w:val="24"/>
                <w:szCs w:val="24"/>
              </w:rPr>
            </w:pPr>
            <w:r w:rsidRPr="00E50A5B">
              <w:rPr>
                <w:rFonts w:ascii="Times New Roman" w:hAnsi="Times New Roman"/>
                <w:b/>
                <w:sz w:val="24"/>
                <w:szCs w:val="24"/>
              </w:rPr>
              <w:t xml:space="preserve">Раздел 4. </w:t>
            </w:r>
          </w:p>
        </w:tc>
        <w:tc>
          <w:tcPr>
            <w:tcW w:w="0" w:type="auto"/>
            <w:tcBorders>
              <w:top w:val="single" w:sz="4" w:space="0" w:color="auto"/>
              <w:left w:val="single" w:sz="4" w:space="0" w:color="auto"/>
              <w:bottom w:val="single" w:sz="4" w:space="0" w:color="auto"/>
              <w:right w:val="single" w:sz="4" w:space="0" w:color="auto"/>
            </w:tcBorders>
            <w:hideMark/>
          </w:tcPr>
          <w:p w:rsidR="00E50A5B" w:rsidRPr="00E50A5B" w:rsidRDefault="00E50A5B" w:rsidP="00E50A5B">
            <w:pPr>
              <w:autoSpaceDN w:val="0"/>
              <w:spacing w:before="100" w:beforeAutospacing="1" w:after="100" w:afterAutospacing="1"/>
              <w:jc w:val="both"/>
              <w:rPr>
                <w:rFonts w:ascii="Times New Roman" w:hAnsi="Times New Roman"/>
                <w:b/>
                <w:sz w:val="24"/>
                <w:szCs w:val="24"/>
              </w:rPr>
            </w:pPr>
            <w:r w:rsidRPr="00E50A5B">
              <w:rPr>
                <w:rFonts w:ascii="Times New Roman" w:hAnsi="Times New Roman"/>
                <w:sz w:val="24"/>
                <w:szCs w:val="24"/>
              </w:rPr>
              <w:t>География Белгородской области</w:t>
            </w:r>
          </w:p>
        </w:tc>
        <w:tc>
          <w:tcPr>
            <w:tcW w:w="0" w:type="auto"/>
            <w:tcBorders>
              <w:top w:val="single" w:sz="4" w:space="0" w:color="auto"/>
              <w:left w:val="single" w:sz="4" w:space="0" w:color="auto"/>
              <w:bottom w:val="single" w:sz="4" w:space="0" w:color="auto"/>
              <w:right w:val="single" w:sz="4" w:space="0" w:color="auto"/>
            </w:tcBorders>
            <w:hideMark/>
          </w:tcPr>
          <w:p w:rsidR="00E50A5B" w:rsidRPr="00E50A5B" w:rsidRDefault="00E50A5B" w:rsidP="00E50A5B">
            <w:pPr>
              <w:autoSpaceDN w:val="0"/>
              <w:spacing w:before="100" w:beforeAutospacing="1" w:after="100" w:afterAutospacing="1"/>
              <w:jc w:val="both"/>
              <w:rPr>
                <w:rFonts w:ascii="Times New Roman" w:hAnsi="Times New Roman"/>
                <w:sz w:val="24"/>
                <w:szCs w:val="24"/>
              </w:rPr>
            </w:pPr>
            <w:r w:rsidRPr="00E50A5B">
              <w:rPr>
                <w:rFonts w:ascii="Times New Roman" w:hAnsi="Times New Roman"/>
                <w:sz w:val="24"/>
                <w:szCs w:val="24"/>
              </w:rPr>
              <w:t>10часов</w:t>
            </w:r>
          </w:p>
        </w:tc>
      </w:tr>
      <w:tr w:rsidR="00E50A5B" w:rsidRPr="00E50A5B" w:rsidTr="00723E2A">
        <w:tc>
          <w:tcPr>
            <w:tcW w:w="0" w:type="auto"/>
            <w:tcBorders>
              <w:top w:val="single" w:sz="4" w:space="0" w:color="auto"/>
              <w:left w:val="single" w:sz="4" w:space="0" w:color="auto"/>
              <w:bottom w:val="single" w:sz="4" w:space="0" w:color="auto"/>
              <w:right w:val="single" w:sz="4" w:space="0" w:color="auto"/>
            </w:tcBorders>
          </w:tcPr>
          <w:p w:rsidR="00E50A5B" w:rsidRPr="00E50A5B" w:rsidRDefault="00E50A5B" w:rsidP="00E50A5B">
            <w:pPr>
              <w:autoSpaceDN w:val="0"/>
              <w:spacing w:before="100" w:beforeAutospacing="1" w:after="100" w:afterAutospacing="1"/>
              <w:jc w:val="both"/>
              <w:rPr>
                <w:rFonts w:ascii="Times New Roman" w:hAnsi="Times New Roman"/>
                <w:b/>
                <w:sz w:val="24"/>
                <w:szCs w:val="24"/>
              </w:rPr>
            </w:pPr>
            <w:r w:rsidRPr="00E50A5B">
              <w:rPr>
                <w:rFonts w:ascii="Times New Roman" w:hAnsi="Times New Roman"/>
                <w:b/>
                <w:sz w:val="24"/>
                <w:szCs w:val="24"/>
              </w:rPr>
              <w:t xml:space="preserve">Обобщение. </w:t>
            </w:r>
          </w:p>
        </w:tc>
        <w:tc>
          <w:tcPr>
            <w:tcW w:w="0" w:type="auto"/>
            <w:tcBorders>
              <w:top w:val="single" w:sz="4" w:space="0" w:color="auto"/>
              <w:left w:val="single" w:sz="4" w:space="0" w:color="auto"/>
              <w:bottom w:val="single" w:sz="4" w:space="0" w:color="auto"/>
              <w:right w:val="single" w:sz="4" w:space="0" w:color="auto"/>
            </w:tcBorders>
          </w:tcPr>
          <w:p w:rsidR="00E50A5B" w:rsidRPr="00E50A5B" w:rsidRDefault="00E50A5B" w:rsidP="00E50A5B">
            <w:pPr>
              <w:autoSpaceDN w:val="0"/>
              <w:spacing w:before="100" w:beforeAutospacing="1" w:after="100" w:afterAutospacing="1"/>
              <w:jc w:val="both"/>
              <w:rPr>
                <w:rFonts w:ascii="Times New Roman" w:hAnsi="Times New Roman"/>
                <w:sz w:val="24"/>
                <w:szCs w:val="24"/>
              </w:rPr>
            </w:pPr>
            <w:r w:rsidRPr="00E50A5B">
              <w:rPr>
                <w:rFonts w:ascii="Times New Roman" w:hAnsi="Times New Roman"/>
                <w:sz w:val="24"/>
                <w:szCs w:val="24"/>
              </w:rPr>
              <w:t>По курсу «Население и хозяйство России»</w:t>
            </w:r>
          </w:p>
        </w:tc>
        <w:tc>
          <w:tcPr>
            <w:tcW w:w="0" w:type="auto"/>
            <w:tcBorders>
              <w:top w:val="single" w:sz="4" w:space="0" w:color="auto"/>
              <w:left w:val="single" w:sz="4" w:space="0" w:color="auto"/>
              <w:bottom w:val="single" w:sz="4" w:space="0" w:color="auto"/>
              <w:right w:val="single" w:sz="4" w:space="0" w:color="auto"/>
            </w:tcBorders>
            <w:hideMark/>
          </w:tcPr>
          <w:p w:rsidR="00E50A5B" w:rsidRPr="00E50A5B" w:rsidRDefault="00E50A5B" w:rsidP="00E50A5B">
            <w:pPr>
              <w:autoSpaceDN w:val="0"/>
              <w:spacing w:before="100" w:beforeAutospacing="1" w:after="100" w:afterAutospacing="1"/>
              <w:jc w:val="both"/>
              <w:rPr>
                <w:rFonts w:ascii="Times New Roman" w:hAnsi="Times New Roman"/>
                <w:sz w:val="24"/>
                <w:szCs w:val="24"/>
              </w:rPr>
            </w:pPr>
            <w:r w:rsidRPr="00E50A5B">
              <w:rPr>
                <w:rFonts w:ascii="Times New Roman" w:hAnsi="Times New Roman"/>
                <w:sz w:val="24"/>
                <w:szCs w:val="24"/>
              </w:rPr>
              <w:t>2 часа</w:t>
            </w:r>
          </w:p>
        </w:tc>
      </w:tr>
      <w:tr w:rsidR="00E50A5B" w:rsidRPr="00E50A5B" w:rsidTr="00723E2A">
        <w:tc>
          <w:tcPr>
            <w:tcW w:w="0" w:type="auto"/>
            <w:tcBorders>
              <w:top w:val="single" w:sz="4" w:space="0" w:color="auto"/>
              <w:left w:val="single" w:sz="4" w:space="0" w:color="auto"/>
              <w:bottom w:val="single" w:sz="4" w:space="0" w:color="auto"/>
              <w:right w:val="single" w:sz="4" w:space="0" w:color="auto"/>
            </w:tcBorders>
          </w:tcPr>
          <w:p w:rsidR="00E50A5B" w:rsidRPr="00E50A5B" w:rsidRDefault="00E50A5B" w:rsidP="00E50A5B">
            <w:pPr>
              <w:autoSpaceDN w:val="0"/>
              <w:spacing w:before="100" w:beforeAutospacing="1" w:after="100" w:afterAutospacing="1"/>
              <w:jc w:val="both"/>
              <w:rPr>
                <w:rFonts w:ascii="Times New Roman" w:hAnsi="Times New Roman"/>
                <w:b/>
                <w:sz w:val="24"/>
                <w:szCs w:val="24"/>
              </w:rPr>
            </w:pPr>
          </w:p>
        </w:tc>
        <w:tc>
          <w:tcPr>
            <w:tcW w:w="0" w:type="auto"/>
            <w:tcBorders>
              <w:top w:val="single" w:sz="4" w:space="0" w:color="auto"/>
              <w:left w:val="single" w:sz="4" w:space="0" w:color="auto"/>
              <w:bottom w:val="single" w:sz="4" w:space="0" w:color="auto"/>
              <w:right w:val="single" w:sz="4" w:space="0" w:color="auto"/>
            </w:tcBorders>
          </w:tcPr>
          <w:p w:rsidR="00E50A5B" w:rsidRPr="00E50A5B" w:rsidRDefault="00E50A5B" w:rsidP="00E50A5B">
            <w:pPr>
              <w:autoSpaceDN w:val="0"/>
              <w:spacing w:before="100" w:beforeAutospacing="1" w:after="100" w:afterAutospacing="1"/>
              <w:jc w:val="both"/>
              <w:rPr>
                <w:rFonts w:ascii="Times New Roman" w:hAnsi="Times New Roman"/>
                <w:b/>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E50A5B" w:rsidRPr="00E50A5B" w:rsidRDefault="00E50A5B" w:rsidP="00E50A5B">
            <w:pPr>
              <w:autoSpaceDN w:val="0"/>
              <w:spacing w:before="100" w:beforeAutospacing="1" w:after="100" w:afterAutospacing="1"/>
              <w:jc w:val="both"/>
              <w:rPr>
                <w:rFonts w:ascii="Times New Roman" w:hAnsi="Times New Roman"/>
                <w:sz w:val="24"/>
                <w:szCs w:val="24"/>
              </w:rPr>
            </w:pPr>
            <w:r w:rsidRPr="00E50A5B">
              <w:rPr>
                <w:rFonts w:ascii="Times New Roman" w:hAnsi="Times New Roman"/>
                <w:sz w:val="24"/>
                <w:szCs w:val="24"/>
              </w:rPr>
              <w:t>Всего 68 часов</w:t>
            </w:r>
          </w:p>
        </w:tc>
      </w:tr>
    </w:tbl>
    <w:p w:rsidR="008412A7" w:rsidRPr="008412A7" w:rsidRDefault="008412A7" w:rsidP="00723E2A">
      <w:pPr>
        <w:spacing w:after="0" w:line="240" w:lineRule="auto"/>
        <w:rPr>
          <w:rFonts w:ascii="Times New Roman" w:hAnsi="Times New Roman"/>
          <w:b/>
          <w:sz w:val="24"/>
          <w:szCs w:val="24"/>
          <w:lang w:eastAsia="en-US" w:bidi="en-US"/>
        </w:rPr>
      </w:pPr>
    </w:p>
    <w:p w:rsidR="008412A7" w:rsidRPr="008412A7" w:rsidRDefault="008412A7" w:rsidP="008412A7">
      <w:pPr>
        <w:spacing w:after="0" w:line="240" w:lineRule="auto"/>
        <w:jc w:val="both"/>
        <w:rPr>
          <w:rFonts w:ascii="Times New Roman" w:hAnsi="Times New Roman"/>
          <w:b/>
          <w:sz w:val="24"/>
          <w:szCs w:val="24"/>
          <w:lang w:eastAsia="en-US" w:bidi="en-US"/>
        </w:rPr>
      </w:pPr>
    </w:p>
    <w:p w:rsidR="008412A7" w:rsidRPr="00723E2A" w:rsidRDefault="008412A7" w:rsidP="008412A7">
      <w:pPr>
        <w:spacing w:after="0" w:line="240" w:lineRule="auto"/>
        <w:jc w:val="both"/>
        <w:rPr>
          <w:rFonts w:ascii="Times New Roman" w:hAnsi="Times New Roman"/>
          <w:b/>
          <w:sz w:val="28"/>
          <w:szCs w:val="28"/>
          <w:lang w:eastAsia="en-US" w:bidi="en-US"/>
        </w:rPr>
      </w:pPr>
      <w:r w:rsidRPr="00723E2A">
        <w:rPr>
          <w:rFonts w:ascii="Times New Roman" w:hAnsi="Times New Roman"/>
          <w:b/>
          <w:sz w:val="28"/>
          <w:szCs w:val="28"/>
          <w:lang w:eastAsia="en-US" w:bidi="en-US"/>
        </w:rPr>
        <w:lastRenderedPageBreak/>
        <w:t>Содержание программы</w:t>
      </w:r>
      <w:r w:rsidR="00723E2A" w:rsidRPr="00723E2A">
        <w:rPr>
          <w:rFonts w:ascii="Times New Roman" w:hAnsi="Times New Roman"/>
          <w:b/>
          <w:sz w:val="28"/>
          <w:szCs w:val="28"/>
          <w:lang w:eastAsia="en-US" w:bidi="en-US"/>
        </w:rPr>
        <w:t xml:space="preserve"> «География. Начальный курс»  51 час.</w:t>
      </w:r>
    </w:p>
    <w:p w:rsidR="008412A7" w:rsidRPr="008412A7" w:rsidRDefault="008412A7" w:rsidP="008412A7">
      <w:pPr>
        <w:spacing w:after="0" w:line="240" w:lineRule="auto"/>
        <w:jc w:val="both"/>
        <w:rPr>
          <w:rFonts w:ascii="Times New Roman" w:hAnsi="Times New Roman"/>
          <w:b/>
          <w:sz w:val="24"/>
          <w:szCs w:val="24"/>
          <w:lang w:eastAsia="en-US" w:bidi="en-US"/>
        </w:rPr>
      </w:pPr>
      <w:r w:rsidRPr="008412A7">
        <w:rPr>
          <w:rFonts w:ascii="Times New Roman" w:hAnsi="Times New Roman"/>
          <w:b/>
          <w:bCs/>
          <w:sz w:val="28"/>
          <w:szCs w:val="28"/>
          <w:lang w:eastAsia="en-US" w:bidi="en-US"/>
        </w:rPr>
        <w:t xml:space="preserve">Введение </w:t>
      </w:r>
      <w:r w:rsidRPr="008412A7">
        <w:rPr>
          <w:rFonts w:ascii="Times New Roman" w:hAnsi="Times New Roman"/>
          <w:b/>
          <w:sz w:val="24"/>
          <w:szCs w:val="24"/>
          <w:lang w:eastAsia="en-US" w:bidi="en-US"/>
        </w:rPr>
        <w:t>(2 часа)</w:t>
      </w:r>
    </w:p>
    <w:p w:rsidR="008412A7" w:rsidRPr="008412A7" w:rsidRDefault="008412A7" w:rsidP="008412A7">
      <w:pPr>
        <w:spacing w:after="0" w:line="240" w:lineRule="auto"/>
        <w:jc w:val="both"/>
        <w:rPr>
          <w:rFonts w:ascii="Times New Roman" w:hAnsi="Times New Roman"/>
          <w:sz w:val="24"/>
          <w:szCs w:val="24"/>
          <w:lang w:eastAsia="en-US" w:bidi="en-US"/>
        </w:rPr>
      </w:pPr>
      <w:r w:rsidRPr="008412A7">
        <w:rPr>
          <w:rFonts w:ascii="Times New Roman" w:hAnsi="Times New Roman"/>
          <w:sz w:val="24"/>
          <w:szCs w:val="24"/>
          <w:lang w:eastAsia="en-US" w:bidi="en-US"/>
        </w:rPr>
        <w:t xml:space="preserve">География как </w:t>
      </w:r>
      <w:proofErr w:type="spellStart"/>
      <w:r w:rsidRPr="008412A7">
        <w:rPr>
          <w:rFonts w:ascii="Times New Roman" w:hAnsi="Times New Roman"/>
          <w:sz w:val="24"/>
          <w:szCs w:val="24"/>
          <w:lang w:eastAsia="en-US" w:bidi="en-US"/>
        </w:rPr>
        <w:t>наука</w:t>
      </w:r>
      <w:proofErr w:type="gramStart"/>
      <w:r w:rsidRPr="008412A7">
        <w:rPr>
          <w:rFonts w:ascii="Times New Roman" w:hAnsi="Times New Roman"/>
          <w:sz w:val="24"/>
          <w:szCs w:val="24"/>
          <w:lang w:eastAsia="en-US" w:bidi="en-US"/>
        </w:rPr>
        <w:t>.П</w:t>
      </w:r>
      <w:proofErr w:type="gramEnd"/>
      <w:r w:rsidRPr="008412A7">
        <w:rPr>
          <w:rFonts w:ascii="Times New Roman" w:hAnsi="Times New Roman"/>
          <w:sz w:val="24"/>
          <w:szCs w:val="24"/>
          <w:lang w:eastAsia="en-US" w:bidi="en-US"/>
        </w:rPr>
        <w:t>редмет</w:t>
      </w:r>
      <w:proofErr w:type="spellEnd"/>
      <w:r w:rsidRPr="008412A7">
        <w:rPr>
          <w:rFonts w:ascii="Times New Roman" w:hAnsi="Times New Roman"/>
          <w:sz w:val="24"/>
          <w:szCs w:val="24"/>
          <w:lang w:eastAsia="en-US" w:bidi="en-US"/>
        </w:rPr>
        <w:t xml:space="preserve"> географии. Источники получения географических знаний. Развитие географических знаний человека о Земле. Выдаю</w:t>
      </w:r>
      <w:r w:rsidRPr="008412A7">
        <w:rPr>
          <w:rFonts w:ascii="Times New Roman" w:hAnsi="Times New Roman"/>
          <w:sz w:val="24"/>
          <w:szCs w:val="24"/>
          <w:lang w:eastAsia="en-US" w:bidi="en-US"/>
        </w:rPr>
        <w:softHyphen/>
        <w:t>щиеся географические открытия и путешествия. Путешественники древности. Открытие морского пути в Индию. Первое кругосветное плавание. Русские кругосветки. Открытие Антарктиды русскими моряками.</w:t>
      </w:r>
    </w:p>
    <w:p w:rsidR="008412A7" w:rsidRPr="008412A7" w:rsidRDefault="008412A7" w:rsidP="008412A7">
      <w:pPr>
        <w:spacing w:after="0" w:line="240" w:lineRule="auto"/>
        <w:jc w:val="both"/>
        <w:rPr>
          <w:rFonts w:ascii="Times New Roman" w:hAnsi="Times New Roman"/>
          <w:sz w:val="24"/>
          <w:szCs w:val="24"/>
          <w:lang w:eastAsia="en-US" w:bidi="en-US"/>
        </w:rPr>
      </w:pPr>
      <w:r w:rsidRPr="008412A7">
        <w:rPr>
          <w:rFonts w:ascii="Times New Roman" w:hAnsi="Times New Roman"/>
          <w:b/>
          <w:bCs/>
          <w:sz w:val="24"/>
          <w:szCs w:val="24"/>
          <w:lang w:eastAsia="en-US" w:bidi="en-US"/>
        </w:rPr>
        <w:t xml:space="preserve">Основные понятия: </w:t>
      </w:r>
      <w:r w:rsidRPr="008412A7">
        <w:rPr>
          <w:rFonts w:ascii="Times New Roman" w:hAnsi="Times New Roman"/>
          <w:sz w:val="24"/>
          <w:szCs w:val="24"/>
          <w:lang w:eastAsia="en-US" w:bidi="en-US"/>
        </w:rPr>
        <w:t xml:space="preserve">география, географическая номенклатура, географическое открытие. </w:t>
      </w:r>
    </w:p>
    <w:p w:rsidR="008412A7" w:rsidRPr="008412A7" w:rsidRDefault="008412A7" w:rsidP="008412A7">
      <w:pPr>
        <w:spacing w:after="0" w:line="240" w:lineRule="auto"/>
        <w:jc w:val="both"/>
        <w:rPr>
          <w:rFonts w:ascii="Times New Roman" w:hAnsi="Times New Roman"/>
          <w:sz w:val="24"/>
          <w:szCs w:val="24"/>
          <w:lang w:eastAsia="en-US" w:bidi="en-US"/>
        </w:rPr>
      </w:pPr>
      <w:r w:rsidRPr="008412A7">
        <w:rPr>
          <w:rFonts w:ascii="Times New Roman" w:hAnsi="Times New Roman"/>
          <w:b/>
          <w:bCs/>
          <w:sz w:val="24"/>
          <w:szCs w:val="24"/>
          <w:lang w:eastAsia="en-US" w:bidi="en-US"/>
        </w:rPr>
        <w:t xml:space="preserve">Персоналии: </w:t>
      </w:r>
      <w:r w:rsidRPr="008412A7">
        <w:rPr>
          <w:rFonts w:ascii="Times New Roman" w:hAnsi="Times New Roman"/>
          <w:sz w:val="24"/>
          <w:szCs w:val="24"/>
          <w:lang w:eastAsia="en-US" w:bidi="en-US"/>
        </w:rPr>
        <w:t xml:space="preserve">Эратосфен, </w:t>
      </w:r>
      <w:proofErr w:type="spellStart"/>
      <w:r w:rsidRPr="008412A7">
        <w:rPr>
          <w:rFonts w:ascii="Times New Roman" w:hAnsi="Times New Roman"/>
          <w:sz w:val="24"/>
          <w:szCs w:val="24"/>
          <w:lang w:eastAsia="en-US" w:bidi="en-US"/>
        </w:rPr>
        <w:t>Пифей</w:t>
      </w:r>
      <w:proofErr w:type="spellEnd"/>
      <w:r w:rsidRPr="008412A7">
        <w:rPr>
          <w:rFonts w:ascii="Times New Roman" w:hAnsi="Times New Roman"/>
          <w:sz w:val="24"/>
          <w:szCs w:val="24"/>
          <w:lang w:eastAsia="en-US" w:bidi="en-US"/>
        </w:rPr>
        <w:t xml:space="preserve">, Генрих Мореплаватель, </w:t>
      </w:r>
      <w:proofErr w:type="spellStart"/>
      <w:r w:rsidRPr="008412A7">
        <w:rPr>
          <w:rFonts w:ascii="Times New Roman" w:hAnsi="Times New Roman"/>
          <w:sz w:val="24"/>
          <w:szCs w:val="24"/>
          <w:lang w:eastAsia="en-US" w:bidi="en-US"/>
        </w:rPr>
        <w:t>Васко</w:t>
      </w:r>
      <w:proofErr w:type="spellEnd"/>
      <w:r w:rsidRPr="008412A7">
        <w:rPr>
          <w:rFonts w:ascii="Times New Roman" w:hAnsi="Times New Roman"/>
          <w:sz w:val="24"/>
          <w:szCs w:val="24"/>
          <w:lang w:eastAsia="en-US" w:bidi="en-US"/>
        </w:rPr>
        <w:t xml:space="preserve"> да Гамма, Ф. Магеллан, Эль </w:t>
      </w:r>
      <w:proofErr w:type="spellStart"/>
      <w:r w:rsidRPr="008412A7">
        <w:rPr>
          <w:rFonts w:ascii="Times New Roman" w:hAnsi="Times New Roman"/>
          <w:sz w:val="24"/>
          <w:szCs w:val="24"/>
          <w:lang w:eastAsia="en-US" w:bidi="en-US"/>
        </w:rPr>
        <w:t>Кано</w:t>
      </w:r>
      <w:proofErr w:type="spellEnd"/>
      <w:r w:rsidRPr="008412A7">
        <w:rPr>
          <w:rFonts w:ascii="Times New Roman" w:hAnsi="Times New Roman"/>
          <w:sz w:val="24"/>
          <w:szCs w:val="24"/>
          <w:lang w:eastAsia="en-US" w:bidi="en-US"/>
        </w:rPr>
        <w:t>,  И.Ф. Крузенштерн, Ф.Ф. Беллинсгаузен, М.П. Лазарев.</w:t>
      </w:r>
    </w:p>
    <w:p w:rsidR="008412A7" w:rsidRPr="008412A7" w:rsidRDefault="008412A7" w:rsidP="008412A7">
      <w:pPr>
        <w:spacing w:after="0" w:line="240" w:lineRule="auto"/>
        <w:jc w:val="both"/>
        <w:rPr>
          <w:rFonts w:ascii="Times New Roman" w:hAnsi="Times New Roman"/>
          <w:b/>
          <w:bCs/>
          <w:sz w:val="28"/>
          <w:szCs w:val="28"/>
          <w:lang w:eastAsia="en-US" w:bidi="en-US"/>
        </w:rPr>
      </w:pPr>
      <w:r w:rsidRPr="008412A7">
        <w:rPr>
          <w:rFonts w:ascii="Times New Roman" w:hAnsi="Times New Roman"/>
          <w:b/>
          <w:bCs/>
          <w:sz w:val="28"/>
          <w:szCs w:val="28"/>
          <w:lang w:eastAsia="en-US" w:bidi="en-US"/>
        </w:rPr>
        <w:t xml:space="preserve">Тема 1. Земля как планета </w:t>
      </w:r>
      <w:r w:rsidRPr="008412A7">
        <w:rPr>
          <w:rFonts w:ascii="Times New Roman" w:hAnsi="Times New Roman"/>
          <w:b/>
          <w:sz w:val="28"/>
          <w:szCs w:val="28"/>
          <w:lang w:eastAsia="en-US" w:bidi="en-US"/>
        </w:rPr>
        <w:t>(5часов) и 2 ч краеведения.</w:t>
      </w:r>
    </w:p>
    <w:p w:rsidR="008412A7" w:rsidRPr="008412A7" w:rsidRDefault="008412A7" w:rsidP="008412A7">
      <w:pPr>
        <w:spacing w:after="0" w:line="240" w:lineRule="auto"/>
        <w:jc w:val="both"/>
        <w:rPr>
          <w:rFonts w:ascii="Times New Roman" w:hAnsi="Times New Roman"/>
          <w:b/>
          <w:bCs/>
          <w:sz w:val="24"/>
          <w:szCs w:val="24"/>
          <w:lang w:eastAsia="en-US" w:bidi="en-US"/>
        </w:rPr>
      </w:pPr>
      <w:r w:rsidRPr="008412A7">
        <w:rPr>
          <w:rFonts w:ascii="Times New Roman" w:hAnsi="Times New Roman"/>
          <w:sz w:val="24"/>
          <w:szCs w:val="24"/>
          <w:lang w:eastAsia="en-US" w:bidi="en-US"/>
        </w:rPr>
        <w:t xml:space="preserve">Солнечная система. Планеты Солнечной системы.  Влияние космоса на Землю и жизнь людей. Форма, размеры и движения Земли. Суточное вращение вокруг своей оси и годовое вращение вокруг Солнца, их главные следствия. Дни равноденствий и солнцестояний. Тропики и полярные круги. Распределение света и тепла на поверхности Земли. Тепловые пояса. </w:t>
      </w:r>
    </w:p>
    <w:p w:rsidR="008412A7" w:rsidRPr="008412A7" w:rsidRDefault="008412A7" w:rsidP="008412A7">
      <w:pPr>
        <w:spacing w:after="0" w:line="240" w:lineRule="auto"/>
        <w:jc w:val="both"/>
        <w:rPr>
          <w:rFonts w:ascii="Times New Roman" w:hAnsi="Times New Roman"/>
          <w:sz w:val="24"/>
          <w:szCs w:val="24"/>
          <w:lang w:eastAsia="en-US" w:bidi="en-US"/>
        </w:rPr>
      </w:pPr>
      <w:r w:rsidRPr="008412A7">
        <w:rPr>
          <w:rFonts w:ascii="Times New Roman" w:hAnsi="Times New Roman"/>
          <w:b/>
          <w:bCs/>
          <w:sz w:val="24"/>
          <w:szCs w:val="24"/>
          <w:u w:val="single"/>
          <w:lang w:eastAsia="en-US" w:bidi="en-US"/>
        </w:rPr>
        <w:t>Краеведение.</w:t>
      </w:r>
      <w:r w:rsidRPr="008412A7">
        <w:rPr>
          <w:rFonts w:ascii="Times New Roman" w:hAnsi="Times New Roman"/>
          <w:sz w:val="24"/>
          <w:szCs w:val="24"/>
          <w:lang w:eastAsia="en-US" w:bidi="en-US"/>
        </w:rPr>
        <w:t xml:space="preserve"> Что такое свой край, своя местность, ближняя (малая) родина. Границы края, их условность, подвижность. </w:t>
      </w:r>
    </w:p>
    <w:p w:rsidR="008412A7" w:rsidRPr="008412A7" w:rsidRDefault="008412A7" w:rsidP="008412A7">
      <w:pPr>
        <w:spacing w:after="0" w:line="240" w:lineRule="auto"/>
        <w:ind w:firstLine="708"/>
        <w:jc w:val="both"/>
        <w:rPr>
          <w:rFonts w:ascii="Times New Roman" w:hAnsi="Times New Roman"/>
          <w:sz w:val="24"/>
          <w:szCs w:val="24"/>
          <w:lang w:eastAsia="en-US" w:bidi="en-US"/>
        </w:rPr>
      </w:pPr>
      <w:r w:rsidRPr="008412A7">
        <w:rPr>
          <w:rFonts w:ascii="Times New Roman" w:hAnsi="Times New Roman"/>
          <w:sz w:val="24"/>
          <w:szCs w:val="24"/>
          <w:lang w:eastAsia="en-US" w:bidi="en-US"/>
        </w:rPr>
        <w:t>Экскурсии, практические работы на местности:</w:t>
      </w:r>
    </w:p>
    <w:p w:rsidR="008412A7" w:rsidRPr="008412A7" w:rsidRDefault="008412A7" w:rsidP="008412A7">
      <w:pPr>
        <w:spacing w:after="0" w:line="240" w:lineRule="auto"/>
        <w:ind w:firstLine="708"/>
        <w:jc w:val="both"/>
        <w:rPr>
          <w:rFonts w:ascii="Times New Roman" w:hAnsi="Times New Roman"/>
          <w:sz w:val="24"/>
          <w:szCs w:val="24"/>
          <w:lang w:eastAsia="en-US" w:bidi="en-US"/>
        </w:rPr>
      </w:pPr>
      <w:r w:rsidRPr="008412A7">
        <w:rPr>
          <w:rFonts w:ascii="Times New Roman" w:hAnsi="Times New Roman"/>
          <w:sz w:val="24"/>
          <w:szCs w:val="24"/>
          <w:lang w:eastAsia="en-US" w:bidi="en-US"/>
        </w:rPr>
        <w:t xml:space="preserve">1. Наблюдение за высотой солнца над горизонтом, погодой; сезонные изменения состояния водоемов, растительности и животного мира. </w:t>
      </w:r>
    </w:p>
    <w:p w:rsidR="008412A7" w:rsidRPr="008412A7" w:rsidRDefault="008412A7" w:rsidP="008412A7">
      <w:pPr>
        <w:spacing w:after="0" w:line="240" w:lineRule="auto"/>
        <w:jc w:val="both"/>
        <w:rPr>
          <w:rFonts w:ascii="Times New Roman" w:hAnsi="Times New Roman"/>
          <w:sz w:val="24"/>
          <w:szCs w:val="24"/>
          <w:lang w:eastAsia="en-US" w:bidi="en-US"/>
        </w:rPr>
      </w:pPr>
      <w:r w:rsidRPr="008412A7">
        <w:rPr>
          <w:rFonts w:ascii="Times New Roman" w:hAnsi="Times New Roman"/>
          <w:sz w:val="24"/>
          <w:szCs w:val="24"/>
          <w:lang w:eastAsia="en-US" w:bidi="en-US"/>
        </w:rPr>
        <w:t xml:space="preserve">            2. Определение положения своего родного края на карте Российской Федерации</w:t>
      </w:r>
    </w:p>
    <w:p w:rsidR="008412A7" w:rsidRPr="008412A7" w:rsidRDefault="008412A7" w:rsidP="008412A7">
      <w:pPr>
        <w:spacing w:after="0" w:line="240" w:lineRule="auto"/>
        <w:jc w:val="both"/>
        <w:rPr>
          <w:rFonts w:ascii="Times New Roman" w:hAnsi="Times New Roman"/>
          <w:bCs/>
          <w:sz w:val="24"/>
          <w:szCs w:val="24"/>
          <w:lang w:eastAsia="en-US" w:bidi="en-US"/>
        </w:rPr>
      </w:pPr>
    </w:p>
    <w:p w:rsidR="008412A7" w:rsidRPr="008412A7" w:rsidRDefault="008412A7" w:rsidP="008412A7">
      <w:pPr>
        <w:spacing w:after="0" w:line="240" w:lineRule="auto"/>
        <w:jc w:val="both"/>
        <w:rPr>
          <w:rFonts w:ascii="Times New Roman" w:hAnsi="Times New Roman"/>
          <w:sz w:val="24"/>
          <w:szCs w:val="24"/>
          <w:lang w:eastAsia="en-US" w:bidi="en-US"/>
        </w:rPr>
      </w:pPr>
      <w:r w:rsidRPr="008412A7">
        <w:rPr>
          <w:rFonts w:ascii="Times New Roman" w:hAnsi="Times New Roman"/>
          <w:b/>
          <w:bCs/>
          <w:sz w:val="24"/>
          <w:szCs w:val="24"/>
          <w:lang w:eastAsia="en-US" w:bidi="en-US"/>
        </w:rPr>
        <w:t xml:space="preserve">Основные понятия: </w:t>
      </w:r>
      <w:proofErr w:type="gramStart"/>
      <w:r w:rsidRPr="008412A7">
        <w:rPr>
          <w:rFonts w:ascii="Times New Roman" w:hAnsi="Times New Roman"/>
          <w:sz w:val="24"/>
          <w:szCs w:val="24"/>
          <w:lang w:eastAsia="en-US" w:bidi="en-US"/>
        </w:rPr>
        <w:t xml:space="preserve">Солнечная система, эллипсоид, природные циклы и ритмы, глобус,  экватор, полюс, меридиан, параллель, географическая широта, географическая долгота, географические координаты. </w:t>
      </w:r>
      <w:proofErr w:type="gramEnd"/>
    </w:p>
    <w:p w:rsidR="008412A7" w:rsidRPr="008412A7" w:rsidRDefault="008412A7" w:rsidP="008412A7">
      <w:pPr>
        <w:spacing w:after="0" w:line="240" w:lineRule="auto"/>
        <w:jc w:val="both"/>
        <w:rPr>
          <w:rFonts w:ascii="Times New Roman" w:hAnsi="Times New Roman"/>
          <w:sz w:val="24"/>
          <w:szCs w:val="24"/>
          <w:lang w:eastAsia="en-US" w:bidi="en-US"/>
        </w:rPr>
      </w:pPr>
      <w:r w:rsidRPr="008412A7">
        <w:rPr>
          <w:rFonts w:ascii="Times New Roman" w:hAnsi="Times New Roman"/>
          <w:b/>
          <w:bCs/>
          <w:sz w:val="24"/>
          <w:szCs w:val="24"/>
          <w:lang w:eastAsia="en-US" w:bidi="en-US"/>
        </w:rPr>
        <w:t xml:space="preserve">Персоналии: </w:t>
      </w:r>
      <w:r w:rsidRPr="008412A7">
        <w:rPr>
          <w:rFonts w:ascii="Times New Roman" w:hAnsi="Times New Roman"/>
          <w:sz w:val="24"/>
          <w:szCs w:val="24"/>
          <w:lang w:eastAsia="en-US" w:bidi="en-US"/>
        </w:rPr>
        <w:t xml:space="preserve">Клайд </w:t>
      </w:r>
      <w:proofErr w:type="spellStart"/>
      <w:r w:rsidRPr="008412A7">
        <w:rPr>
          <w:rFonts w:ascii="Times New Roman" w:hAnsi="Times New Roman"/>
          <w:sz w:val="24"/>
          <w:szCs w:val="24"/>
          <w:lang w:eastAsia="en-US" w:bidi="en-US"/>
        </w:rPr>
        <w:t>Томбо</w:t>
      </w:r>
      <w:proofErr w:type="spellEnd"/>
      <w:r w:rsidRPr="008412A7">
        <w:rPr>
          <w:rFonts w:ascii="Times New Roman" w:hAnsi="Times New Roman"/>
          <w:sz w:val="24"/>
          <w:szCs w:val="24"/>
          <w:lang w:eastAsia="en-US" w:bidi="en-US"/>
        </w:rPr>
        <w:t>.</w:t>
      </w:r>
    </w:p>
    <w:p w:rsidR="008412A7" w:rsidRPr="008412A7" w:rsidRDefault="008412A7" w:rsidP="008412A7">
      <w:pPr>
        <w:spacing w:after="0" w:line="240" w:lineRule="auto"/>
        <w:jc w:val="both"/>
        <w:rPr>
          <w:rFonts w:ascii="Times New Roman" w:hAnsi="Times New Roman"/>
          <w:b/>
          <w:bCs/>
          <w:sz w:val="24"/>
          <w:szCs w:val="24"/>
          <w:lang w:eastAsia="en-US" w:bidi="en-US"/>
        </w:rPr>
      </w:pPr>
    </w:p>
    <w:p w:rsidR="008412A7" w:rsidRPr="008412A7" w:rsidRDefault="008412A7" w:rsidP="008412A7">
      <w:pPr>
        <w:spacing w:after="0" w:line="240" w:lineRule="auto"/>
        <w:jc w:val="both"/>
        <w:rPr>
          <w:rFonts w:ascii="Times New Roman" w:hAnsi="Times New Roman"/>
          <w:b/>
          <w:bCs/>
          <w:sz w:val="28"/>
          <w:szCs w:val="28"/>
          <w:lang w:eastAsia="en-US" w:bidi="en-US"/>
        </w:rPr>
      </w:pPr>
      <w:r w:rsidRPr="008412A7">
        <w:rPr>
          <w:rFonts w:ascii="Times New Roman" w:hAnsi="Times New Roman"/>
          <w:b/>
          <w:bCs/>
          <w:sz w:val="28"/>
          <w:szCs w:val="28"/>
          <w:lang w:eastAsia="en-US" w:bidi="en-US"/>
        </w:rPr>
        <w:t xml:space="preserve">Тема 2. Способы изображения земной поверхности </w:t>
      </w:r>
      <w:r w:rsidRPr="008412A7">
        <w:rPr>
          <w:rFonts w:ascii="Times New Roman" w:hAnsi="Times New Roman"/>
          <w:b/>
          <w:sz w:val="28"/>
          <w:szCs w:val="28"/>
          <w:lang w:eastAsia="en-US" w:bidi="en-US"/>
        </w:rPr>
        <w:t>(4 часа) и 4ч краеведения.</w:t>
      </w:r>
    </w:p>
    <w:p w:rsidR="008412A7" w:rsidRPr="008412A7" w:rsidRDefault="008412A7" w:rsidP="008412A7">
      <w:pPr>
        <w:spacing w:after="0" w:line="240" w:lineRule="auto"/>
        <w:jc w:val="both"/>
        <w:rPr>
          <w:rFonts w:ascii="Times New Roman" w:hAnsi="Times New Roman"/>
          <w:sz w:val="24"/>
          <w:szCs w:val="24"/>
          <w:lang w:eastAsia="en-US" w:bidi="en-US"/>
        </w:rPr>
      </w:pPr>
    </w:p>
    <w:p w:rsidR="008412A7" w:rsidRPr="008412A7" w:rsidRDefault="008412A7" w:rsidP="008412A7">
      <w:pPr>
        <w:spacing w:after="0" w:line="240" w:lineRule="auto"/>
        <w:jc w:val="both"/>
        <w:rPr>
          <w:rFonts w:ascii="Times New Roman" w:hAnsi="Times New Roman"/>
          <w:sz w:val="24"/>
          <w:szCs w:val="24"/>
          <w:lang w:eastAsia="en-US" w:bidi="en-US"/>
        </w:rPr>
      </w:pPr>
      <w:r w:rsidRPr="008412A7">
        <w:rPr>
          <w:rFonts w:ascii="Times New Roman" w:hAnsi="Times New Roman"/>
          <w:sz w:val="24"/>
          <w:szCs w:val="24"/>
          <w:lang w:eastAsia="en-US" w:bidi="en-US"/>
        </w:rPr>
        <w:t>Понятие о плане местности. Составление простейших планов местности. Значение планов и ка</w:t>
      </w:r>
      <w:proofErr w:type="gramStart"/>
      <w:r w:rsidRPr="008412A7">
        <w:rPr>
          <w:rFonts w:ascii="Times New Roman" w:hAnsi="Times New Roman"/>
          <w:sz w:val="24"/>
          <w:szCs w:val="24"/>
          <w:lang w:eastAsia="en-US" w:bidi="en-US"/>
        </w:rPr>
        <w:t>рт в пр</w:t>
      </w:r>
      <w:proofErr w:type="gramEnd"/>
      <w:r w:rsidRPr="008412A7">
        <w:rPr>
          <w:rFonts w:ascii="Times New Roman" w:hAnsi="Times New Roman"/>
          <w:sz w:val="24"/>
          <w:szCs w:val="24"/>
          <w:lang w:eastAsia="en-US" w:bidi="en-US"/>
        </w:rPr>
        <w:t xml:space="preserve">актической деятельности человека. Способы изображения местности. Ориентирование на местности, определение направлений. Азимут. Способы определения расстояний на местности, их изображение. Масштаб. Условные знаки: значки, качественный фон, изолинии и ареалы. Абсолютная и относительная высота. Изображение рельефа: изолинии, </w:t>
      </w:r>
      <w:proofErr w:type="spellStart"/>
      <w:r w:rsidRPr="008412A7">
        <w:rPr>
          <w:rFonts w:ascii="Times New Roman" w:hAnsi="Times New Roman"/>
          <w:sz w:val="24"/>
          <w:szCs w:val="24"/>
          <w:lang w:eastAsia="en-US" w:bidi="en-US"/>
        </w:rPr>
        <w:t>бергштрихи</w:t>
      </w:r>
      <w:proofErr w:type="spellEnd"/>
      <w:r w:rsidRPr="008412A7">
        <w:rPr>
          <w:rFonts w:ascii="Times New Roman" w:hAnsi="Times New Roman"/>
          <w:sz w:val="24"/>
          <w:szCs w:val="24"/>
          <w:lang w:eastAsia="en-US" w:bidi="en-US"/>
        </w:rPr>
        <w:t xml:space="preserve">, послойная окраска. Понятие о географической карте, различие карт по масштабу. Шкала высот и глубин. Градусная сеть, система географических координат. </w:t>
      </w:r>
    </w:p>
    <w:p w:rsidR="008412A7" w:rsidRPr="008412A7" w:rsidRDefault="008412A7" w:rsidP="008412A7">
      <w:pPr>
        <w:spacing w:after="0" w:line="240" w:lineRule="auto"/>
        <w:jc w:val="both"/>
        <w:rPr>
          <w:rFonts w:ascii="Times New Roman" w:hAnsi="Times New Roman"/>
          <w:sz w:val="24"/>
          <w:szCs w:val="24"/>
          <w:lang w:eastAsia="en-US" w:bidi="en-US"/>
        </w:rPr>
      </w:pPr>
      <w:r w:rsidRPr="008412A7">
        <w:rPr>
          <w:rFonts w:ascii="Times New Roman" w:hAnsi="Times New Roman"/>
          <w:b/>
          <w:bCs/>
          <w:sz w:val="24"/>
          <w:szCs w:val="24"/>
          <w:lang w:eastAsia="en-US" w:bidi="en-US"/>
        </w:rPr>
        <w:t xml:space="preserve">Краеведение.  </w:t>
      </w:r>
    </w:p>
    <w:p w:rsidR="008412A7" w:rsidRPr="008412A7" w:rsidRDefault="008412A7" w:rsidP="008412A7">
      <w:pPr>
        <w:spacing w:after="0" w:line="240" w:lineRule="auto"/>
        <w:ind w:firstLine="708"/>
        <w:jc w:val="both"/>
        <w:rPr>
          <w:rFonts w:ascii="Times New Roman" w:hAnsi="Times New Roman"/>
          <w:sz w:val="24"/>
          <w:szCs w:val="24"/>
          <w:lang w:eastAsia="en-US" w:bidi="en-US"/>
        </w:rPr>
      </w:pPr>
      <w:r w:rsidRPr="008412A7">
        <w:rPr>
          <w:rFonts w:ascii="Times New Roman" w:hAnsi="Times New Roman"/>
          <w:sz w:val="24"/>
          <w:szCs w:val="24"/>
          <w:lang w:eastAsia="en-US" w:bidi="en-US"/>
        </w:rPr>
        <w:t xml:space="preserve">План участка местности. Условные знаки плана местности. Ориентирование на местности; определение направлений. Азимут. </w:t>
      </w:r>
    </w:p>
    <w:p w:rsidR="008412A7" w:rsidRPr="008412A7" w:rsidRDefault="008412A7" w:rsidP="008412A7">
      <w:pPr>
        <w:spacing w:after="0" w:line="240" w:lineRule="auto"/>
        <w:ind w:firstLine="708"/>
        <w:jc w:val="both"/>
        <w:rPr>
          <w:rFonts w:ascii="Times New Roman" w:hAnsi="Times New Roman"/>
          <w:sz w:val="24"/>
          <w:szCs w:val="24"/>
          <w:lang w:eastAsia="en-US" w:bidi="en-US"/>
        </w:rPr>
      </w:pPr>
      <w:r w:rsidRPr="008412A7">
        <w:rPr>
          <w:rFonts w:ascii="Times New Roman" w:hAnsi="Times New Roman"/>
          <w:sz w:val="24"/>
          <w:szCs w:val="24"/>
          <w:lang w:eastAsia="en-US" w:bidi="en-US"/>
        </w:rPr>
        <w:t>Практические работы:</w:t>
      </w:r>
    </w:p>
    <w:p w:rsidR="008412A7" w:rsidRPr="008412A7" w:rsidRDefault="008412A7" w:rsidP="008412A7">
      <w:pPr>
        <w:spacing w:after="0" w:line="240" w:lineRule="auto"/>
        <w:ind w:left="708" w:firstLine="360"/>
        <w:jc w:val="both"/>
        <w:rPr>
          <w:rFonts w:ascii="Times New Roman" w:hAnsi="Times New Roman"/>
          <w:sz w:val="24"/>
          <w:szCs w:val="24"/>
          <w:lang w:eastAsia="en-US" w:bidi="en-US"/>
        </w:rPr>
      </w:pPr>
      <w:r w:rsidRPr="008412A7">
        <w:rPr>
          <w:rFonts w:ascii="Times New Roman" w:hAnsi="Times New Roman"/>
          <w:sz w:val="24"/>
          <w:szCs w:val="24"/>
          <w:lang w:eastAsia="en-US" w:bidi="en-US"/>
        </w:rPr>
        <w:t>1. Определение на местности направлений, азимутов, расстояний.</w:t>
      </w:r>
    </w:p>
    <w:p w:rsidR="008412A7" w:rsidRPr="008412A7" w:rsidRDefault="008412A7" w:rsidP="008412A7">
      <w:pPr>
        <w:spacing w:after="0" w:line="240" w:lineRule="auto"/>
        <w:ind w:left="1068"/>
        <w:jc w:val="both"/>
        <w:rPr>
          <w:rFonts w:ascii="Times New Roman" w:hAnsi="Times New Roman"/>
          <w:sz w:val="24"/>
          <w:szCs w:val="24"/>
          <w:lang w:eastAsia="en-US" w:bidi="en-US"/>
        </w:rPr>
      </w:pPr>
      <w:r w:rsidRPr="008412A7">
        <w:rPr>
          <w:rFonts w:ascii="Times New Roman" w:hAnsi="Times New Roman"/>
          <w:sz w:val="24"/>
          <w:szCs w:val="24"/>
          <w:lang w:eastAsia="en-US" w:bidi="en-US"/>
        </w:rPr>
        <w:t>2. Построение плана школьного двора.</w:t>
      </w:r>
    </w:p>
    <w:p w:rsidR="008412A7" w:rsidRPr="008412A7" w:rsidRDefault="008412A7" w:rsidP="008412A7">
      <w:pPr>
        <w:numPr>
          <w:ilvl w:val="0"/>
          <w:numId w:val="1"/>
        </w:numPr>
        <w:spacing w:after="0" w:line="240" w:lineRule="auto"/>
        <w:jc w:val="both"/>
        <w:rPr>
          <w:rFonts w:ascii="Times New Roman" w:hAnsi="Times New Roman"/>
          <w:sz w:val="24"/>
          <w:szCs w:val="24"/>
          <w:lang w:val="en-US" w:eastAsia="en-US" w:bidi="en-US"/>
        </w:rPr>
      </w:pPr>
      <w:proofErr w:type="spellStart"/>
      <w:r w:rsidRPr="008412A7">
        <w:rPr>
          <w:rFonts w:ascii="Times New Roman" w:hAnsi="Times New Roman"/>
          <w:sz w:val="24"/>
          <w:szCs w:val="24"/>
          <w:lang w:val="en-US" w:eastAsia="en-US" w:bidi="en-US"/>
        </w:rPr>
        <w:t>Топографическийдиктант</w:t>
      </w:r>
      <w:proofErr w:type="spellEnd"/>
      <w:r w:rsidRPr="008412A7">
        <w:rPr>
          <w:rFonts w:ascii="Times New Roman" w:hAnsi="Times New Roman"/>
          <w:sz w:val="24"/>
          <w:szCs w:val="24"/>
          <w:lang w:val="en-US" w:eastAsia="en-US" w:bidi="en-US"/>
        </w:rPr>
        <w:t>.</w:t>
      </w:r>
    </w:p>
    <w:p w:rsidR="008412A7" w:rsidRPr="008412A7" w:rsidRDefault="008412A7" w:rsidP="008412A7">
      <w:pPr>
        <w:spacing w:after="0" w:line="240" w:lineRule="auto"/>
        <w:jc w:val="both"/>
        <w:rPr>
          <w:rFonts w:ascii="Times New Roman" w:hAnsi="Times New Roman"/>
          <w:b/>
          <w:bCs/>
          <w:sz w:val="24"/>
          <w:szCs w:val="24"/>
          <w:lang w:val="en-US" w:eastAsia="en-US" w:bidi="en-US"/>
        </w:rPr>
      </w:pPr>
    </w:p>
    <w:p w:rsidR="008412A7" w:rsidRPr="008412A7" w:rsidRDefault="008412A7" w:rsidP="008412A7">
      <w:pPr>
        <w:spacing w:after="0" w:line="240" w:lineRule="auto"/>
        <w:jc w:val="both"/>
        <w:rPr>
          <w:rFonts w:ascii="Times New Roman" w:hAnsi="Times New Roman"/>
          <w:sz w:val="24"/>
          <w:szCs w:val="24"/>
          <w:lang w:eastAsia="en-US" w:bidi="en-US"/>
        </w:rPr>
      </w:pPr>
      <w:proofErr w:type="gramStart"/>
      <w:r w:rsidRPr="008412A7">
        <w:rPr>
          <w:rFonts w:ascii="Times New Roman" w:hAnsi="Times New Roman"/>
          <w:b/>
          <w:bCs/>
          <w:sz w:val="24"/>
          <w:szCs w:val="24"/>
          <w:lang w:eastAsia="en-US" w:bidi="en-US"/>
        </w:rPr>
        <w:t xml:space="preserve">Основные понятия: </w:t>
      </w:r>
      <w:r w:rsidRPr="008412A7">
        <w:rPr>
          <w:rFonts w:ascii="Times New Roman" w:hAnsi="Times New Roman"/>
          <w:sz w:val="24"/>
          <w:szCs w:val="24"/>
          <w:lang w:eastAsia="en-US" w:bidi="en-US"/>
        </w:rPr>
        <w:t>географическая карта, план местности, стороны света, румбы, масштаб, легенда карты, горизонтали, условные знаки.</w:t>
      </w:r>
      <w:proofErr w:type="gramEnd"/>
    </w:p>
    <w:p w:rsidR="008412A7" w:rsidRPr="008412A7" w:rsidRDefault="008412A7" w:rsidP="008412A7">
      <w:pPr>
        <w:keepNext/>
        <w:spacing w:before="240" w:after="60" w:line="240" w:lineRule="auto"/>
        <w:jc w:val="both"/>
        <w:outlineLvl w:val="1"/>
        <w:rPr>
          <w:rFonts w:ascii="Times New Roman" w:hAnsi="Times New Roman"/>
          <w:bCs/>
          <w:i/>
          <w:iCs/>
          <w:sz w:val="24"/>
          <w:szCs w:val="24"/>
          <w:lang w:eastAsia="en-US" w:bidi="en-US"/>
        </w:rPr>
      </w:pPr>
      <w:r w:rsidRPr="008412A7">
        <w:rPr>
          <w:rFonts w:ascii="Times New Roman" w:hAnsi="Times New Roman"/>
          <w:b/>
          <w:bCs/>
          <w:i/>
          <w:iCs/>
          <w:sz w:val="24"/>
          <w:szCs w:val="24"/>
          <w:lang w:eastAsia="en-US" w:bidi="en-US"/>
        </w:rPr>
        <w:lastRenderedPageBreak/>
        <w:t>Практические работы: 1. Определение направлений и расстояний по карте. 2. Определение географических координат. 3. Определение сторон горизонта с помощью компаса и передвижение по азимуту.  Составление простейшего плана местности.</w:t>
      </w:r>
    </w:p>
    <w:p w:rsidR="008412A7" w:rsidRPr="008412A7" w:rsidRDefault="008412A7" w:rsidP="008412A7">
      <w:pPr>
        <w:keepNext/>
        <w:spacing w:before="240" w:after="60" w:line="240" w:lineRule="auto"/>
        <w:jc w:val="both"/>
        <w:outlineLvl w:val="1"/>
        <w:rPr>
          <w:rFonts w:ascii="Times New Roman" w:hAnsi="Times New Roman"/>
          <w:i/>
          <w:iCs/>
          <w:sz w:val="28"/>
          <w:szCs w:val="28"/>
          <w:lang w:eastAsia="en-US" w:bidi="en-US"/>
        </w:rPr>
      </w:pPr>
      <w:r w:rsidRPr="008412A7">
        <w:rPr>
          <w:rFonts w:ascii="Times New Roman" w:hAnsi="Times New Roman"/>
          <w:b/>
          <w:bCs/>
          <w:i/>
          <w:iCs/>
          <w:sz w:val="28"/>
          <w:szCs w:val="28"/>
          <w:lang w:eastAsia="en-US" w:bidi="en-US"/>
        </w:rPr>
        <w:t>Тема 3. Литосфера (6 часов) и 4часа «Краеведение»</w:t>
      </w:r>
    </w:p>
    <w:p w:rsidR="008412A7" w:rsidRPr="008412A7" w:rsidRDefault="008412A7" w:rsidP="008412A7">
      <w:pPr>
        <w:spacing w:after="0" w:line="240" w:lineRule="auto"/>
        <w:jc w:val="both"/>
        <w:rPr>
          <w:rFonts w:ascii="Times New Roman" w:hAnsi="Times New Roman"/>
          <w:sz w:val="24"/>
          <w:szCs w:val="24"/>
          <w:lang w:eastAsia="en-US" w:bidi="en-US"/>
        </w:rPr>
      </w:pPr>
      <w:r w:rsidRPr="008412A7">
        <w:rPr>
          <w:rFonts w:ascii="Times New Roman" w:hAnsi="Times New Roman"/>
          <w:sz w:val="24"/>
          <w:szCs w:val="24"/>
          <w:lang w:eastAsia="en-US" w:bidi="en-US"/>
        </w:rPr>
        <w:t xml:space="preserve">Внутреннее строение Земного шара: ядро, мантия, литосфера, земная кора. Земная кора – верхняя часть литосферы. Материковая и океаническая земная кора. Способы изучения земных недр. Горные породы, слагающие земную кору: магматические, осадочные и метаморфические.  Полезные ископаемые, основные принципы их размещения. Внутренние процессы, изменяющие поверхность Земли. Виды движения земной коры. Землетрясения и вулканизм. </w:t>
      </w:r>
    </w:p>
    <w:p w:rsidR="008412A7" w:rsidRPr="0011008F" w:rsidRDefault="008412A7" w:rsidP="008412A7">
      <w:pPr>
        <w:spacing w:after="0" w:line="240" w:lineRule="auto"/>
        <w:jc w:val="both"/>
        <w:rPr>
          <w:rFonts w:ascii="Times New Roman" w:hAnsi="Times New Roman"/>
          <w:sz w:val="24"/>
          <w:szCs w:val="24"/>
          <w:lang w:eastAsia="en-US" w:bidi="en-US"/>
        </w:rPr>
      </w:pPr>
      <w:r w:rsidRPr="0011008F">
        <w:rPr>
          <w:rFonts w:ascii="Times New Roman" w:hAnsi="Times New Roman"/>
          <w:sz w:val="24"/>
          <w:szCs w:val="24"/>
          <w:lang w:eastAsia="en-US" w:bidi="en-US"/>
        </w:rPr>
        <w:t xml:space="preserve">Основные формы рельефа суши: горы и равнины, их различие по высоте. Внешние силы, изменяющие поверхность Земли: выветривание, деятельность текучих вод, деятельность подземных вод,  ветра, льда, деятельность человека. Рельеф дна Мирового океана. </w:t>
      </w:r>
    </w:p>
    <w:p w:rsidR="008412A7" w:rsidRPr="0011008F" w:rsidRDefault="008412A7" w:rsidP="008412A7">
      <w:pPr>
        <w:spacing w:after="0" w:line="240" w:lineRule="auto"/>
        <w:jc w:val="both"/>
        <w:rPr>
          <w:rFonts w:ascii="Times New Roman" w:hAnsi="Times New Roman"/>
          <w:b/>
          <w:bCs/>
          <w:sz w:val="24"/>
          <w:szCs w:val="24"/>
          <w:lang w:eastAsia="en-US" w:bidi="en-US"/>
        </w:rPr>
      </w:pPr>
      <w:r w:rsidRPr="0011008F">
        <w:rPr>
          <w:rFonts w:ascii="Times New Roman" w:hAnsi="Times New Roman"/>
          <w:sz w:val="28"/>
          <w:szCs w:val="24"/>
          <w:lang w:eastAsia="en-US" w:bidi="en-US"/>
        </w:rPr>
        <w:t>Особенности жизни, быта и хозяйственной деятельности людей в горах и на равнинах. Природные памятники литосферы.</w:t>
      </w:r>
    </w:p>
    <w:p w:rsidR="008412A7" w:rsidRPr="0011008F" w:rsidRDefault="008412A7" w:rsidP="008412A7">
      <w:pPr>
        <w:spacing w:after="0" w:line="240" w:lineRule="auto"/>
        <w:jc w:val="both"/>
        <w:rPr>
          <w:rFonts w:ascii="Times New Roman" w:hAnsi="Times New Roman"/>
          <w:sz w:val="24"/>
          <w:szCs w:val="24"/>
          <w:lang w:eastAsia="en-US" w:bidi="en-US"/>
        </w:rPr>
      </w:pPr>
      <w:r w:rsidRPr="0011008F">
        <w:rPr>
          <w:rFonts w:ascii="Times New Roman" w:hAnsi="Times New Roman"/>
          <w:b/>
          <w:bCs/>
          <w:sz w:val="24"/>
          <w:szCs w:val="24"/>
          <w:lang w:eastAsia="en-US" w:bidi="en-US"/>
        </w:rPr>
        <w:t>Тема 3.</w:t>
      </w:r>
      <w:r w:rsidRPr="0011008F">
        <w:rPr>
          <w:rFonts w:ascii="Times New Roman" w:hAnsi="Times New Roman"/>
          <w:sz w:val="24"/>
          <w:szCs w:val="24"/>
          <w:lang w:eastAsia="en-US" w:bidi="en-US"/>
        </w:rPr>
        <w:t>краеведениеЛитосфера (4 часа).</w:t>
      </w:r>
    </w:p>
    <w:p w:rsidR="008412A7" w:rsidRPr="0011008F" w:rsidRDefault="008412A7" w:rsidP="008412A7">
      <w:pPr>
        <w:spacing w:after="0" w:line="240" w:lineRule="auto"/>
        <w:ind w:firstLine="708"/>
        <w:jc w:val="both"/>
        <w:rPr>
          <w:rFonts w:ascii="Times New Roman" w:hAnsi="Times New Roman"/>
          <w:sz w:val="24"/>
          <w:szCs w:val="24"/>
          <w:lang w:eastAsia="en-US" w:bidi="en-US"/>
        </w:rPr>
      </w:pPr>
      <w:r w:rsidRPr="0011008F">
        <w:rPr>
          <w:rFonts w:ascii="Times New Roman" w:hAnsi="Times New Roman"/>
          <w:sz w:val="24"/>
          <w:szCs w:val="24"/>
          <w:lang w:eastAsia="en-US" w:bidi="en-US"/>
        </w:rPr>
        <w:t>Горные породы Белгородской области. Внешние процессы, изменяющие поверхность Земли: выветривание, деятельность текучих вод, ветра и деятельность человека.</w:t>
      </w:r>
    </w:p>
    <w:p w:rsidR="008412A7" w:rsidRPr="0011008F" w:rsidRDefault="008412A7" w:rsidP="008412A7">
      <w:pPr>
        <w:spacing w:after="0" w:line="240" w:lineRule="auto"/>
        <w:ind w:firstLine="708"/>
        <w:jc w:val="both"/>
        <w:rPr>
          <w:rFonts w:ascii="Times New Roman" w:hAnsi="Times New Roman"/>
          <w:sz w:val="24"/>
          <w:szCs w:val="24"/>
          <w:lang w:val="en-US" w:eastAsia="en-US" w:bidi="en-US"/>
        </w:rPr>
      </w:pPr>
      <w:proofErr w:type="spellStart"/>
      <w:r w:rsidRPr="0011008F">
        <w:rPr>
          <w:rFonts w:ascii="Times New Roman" w:hAnsi="Times New Roman"/>
          <w:sz w:val="24"/>
          <w:szCs w:val="24"/>
          <w:lang w:val="en-US" w:eastAsia="en-US" w:bidi="en-US"/>
        </w:rPr>
        <w:t>Практическиеработы</w:t>
      </w:r>
      <w:proofErr w:type="spellEnd"/>
      <w:r w:rsidRPr="0011008F">
        <w:rPr>
          <w:rFonts w:ascii="Times New Roman" w:hAnsi="Times New Roman"/>
          <w:sz w:val="24"/>
          <w:szCs w:val="24"/>
          <w:lang w:val="en-US" w:eastAsia="en-US" w:bidi="en-US"/>
        </w:rPr>
        <w:t>:</w:t>
      </w:r>
    </w:p>
    <w:p w:rsidR="008412A7" w:rsidRPr="0011008F" w:rsidRDefault="008412A7" w:rsidP="008412A7">
      <w:pPr>
        <w:numPr>
          <w:ilvl w:val="0"/>
          <w:numId w:val="2"/>
        </w:numPr>
        <w:spacing w:after="0" w:line="240" w:lineRule="auto"/>
        <w:jc w:val="both"/>
        <w:rPr>
          <w:rFonts w:ascii="Times New Roman" w:hAnsi="Times New Roman"/>
          <w:sz w:val="24"/>
          <w:szCs w:val="24"/>
          <w:lang w:eastAsia="en-US" w:bidi="en-US"/>
        </w:rPr>
      </w:pPr>
      <w:r w:rsidRPr="0011008F">
        <w:rPr>
          <w:rFonts w:ascii="Times New Roman" w:hAnsi="Times New Roman"/>
          <w:sz w:val="24"/>
          <w:szCs w:val="24"/>
          <w:lang w:eastAsia="en-US" w:bidi="en-US"/>
        </w:rPr>
        <w:t>Определение горных пород своей местности по образцам.</w:t>
      </w:r>
    </w:p>
    <w:p w:rsidR="008412A7" w:rsidRPr="0011008F" w:rsidRDefault="008412A7" w:rsidP="008412A7">
      <w:pPr>
        <w:numPr>
          <w:ilvl w:val="0"/>
          <w:numId w:val="2"/>
        </w:numPr>
        <w:spacing w:after="0" w:line="240" w:lineRule="auto"/>
        <w:contextualSpacing/>
        <w:jc w:val="both"/>
        <w:rPr>
          <w:rFonts w:ascii="Times New Roman" w:hAnsi="Times New Roman"/>
          <w:sz w:val="24"/>
          <w:szCs w:val="24"/>
          <w:lang w:eastAsia="en-US" w:bidi="en-US"/>
        </w:rPr>
      </w:pPr>
      <w:r w:rsidRPr="0011008F">
        <w:rPr>
          <w:rFonts w:ascii="Times New Roman" w:hAnsi="Times New Roman"/>
          <w:sz w:val="24"/>
          <w:szCs w:val="24"/>
          <w:lang w:eastAsia="en-US" w:bidi="en-US"/>
        </w:rPr>
        <w:t>Определение и объяснение изменений земной коры под воздействием хозяйственной деятельности человека (на примере своей местности)</w:t>
      </w:r>
    </w:p>
    <w:p w:rsidR="008412A7" w:rsidRPr="0011008F" w:rsidRDefault="008412A7" w:rsidP="008412A7">
      <w:pPr>
        <w:spacing w:after="0" w:line="240" w:lineRule="auto"/>
        <w:jc w:val="both"/>
        <w:rPr>
          <w:rFonts w:ascii="Times New Roman" w:hAnsi="Times New Roman"/>
          <w:sz w:val="24"/>
          <w:szCs w:val="24"/>
          <w:lang w:eastAsia="en-US" w:bidi="en-US"/>
        </w:rPr>
      </w:pPr>
    </w:p>
    <w:p w:rsidR="008412A7" w:rsidRPr="0011008F" w:rsidRDefault="008412A7" w:rsidP="008412A7">
      <w:pPr>
        <w:spacing w:after="0" w:line="240" w:lineRule="auto"/>
        <w:jc w:val="both"/>
        <w:rPr>
          <w:rFonts w:ascii="Times New Roman" w:hAnsi="Times New Roman"/>
          <w:b/>
          <w:bCs/>
          <w:sz w:val="24"/>
          <w:szCs w:val="24"/>
          <w:lang w:eastAsia="en-US" w:bidi="en-US"/>
        </w:rPr>
      </w:pPr>
      <w:proofErr w:type="gramStart"/>
      <w:r w:rsidRPr="0011008F">
        <w:rPr>
          <w:rFonts w:ascii="Times New Roman" w:hAnsi="Times New Roman"/>
          <w:b/>
          <w:bCs/>
          <w:sz w:val="24"/>
          <w:szCs w:val="24"/>
          <w:lang w:eastAsia="en-US" w:bidi="en-US"/>
        </w:rPr>
        <w:t xml:space="preserve">Основные понятия: </w:t>
      </w:r>
      <w:r w:rsidRPr="0011008F">
        <w:rPr>
          <w:rFonts w:ascii="Times New Roman" w:hAnsi="Times New Roman"/>
          <w:sz w:val="24"/>
          <w:szCs w:val="24"/>
          <w:lang w:eastAsia="en-US" w:bidi="en-US"/>
        </w:rPr>
        <w:t>земное ядро, мантия (нижняя, средняя и верхняя), земная кора, литосфера, горные породы (магматические, осадочные, химические, биологические,  метаморфические).</w:t>
      </w:r>
      <w:proofErr w:type="gramEnd"/>
      <w:r w:rsidRPr="0011008F">
        <w:rPr>
          <w:rFonts w:ascii="Times New Roman" w:hAnsi="Times New Roman"/>
          <w:sz w:val="24"/>
          <w:szCs w:val="24"/>
          <w:lang w:eastAsia="en-US" w:bidi="en-US"/>
        </w:rPr>
        <w:t xml:space="preserve"> Землетрясения, сейсмология, эпицентр, движения земной коры, вулкан и его составные части, полезные ископаемые (осадочные и магматические). Рельеф, горы, равнины, выветривание, внешние и внутренние силы, формирующие рельеф, техногенные процессы.</w:t>
      </w:r>
    </w:p>
    <w:p w:rsidR="008412A7" w:rsidRPr="0011008F" w:rsidRDefault="008412A7" w:rsidP="008412A7">
      <w:pPr>
        <w:spacing w:after="0" w:line="240" w:lineRule="auto"/>
        <w:jc w:val="both"/>
        <w:rPr>
          <w:rFonts w:ascii="Times New Roman" w:hAnsi="Times New Roman"/>
          <w:b/>
          <w:bCs/>
          <w:sz w:val="24"/>
          <w:szCs w:val="24"/>
          <w:lang w:eastAsia="en-US" w:bidi="en-US"/>
        </w:rPr>
      </w:pPr>
      <w:r w:rsidRPr="0011008F">
        <w:rPr>
          <w:rFonts w:ascii="Times New Roman" w:hAnsi="Times New Roman"/>
          <w:b/>
          <w:bCs/>
          <w:sz w:val="24"/>
          <w:szCs w:val="24"/>
          <w:lang w:eastAsia="en-US" w:bidi="en-US"/>
        </w:rPr>
        <w:t>Практические работы</w:t>
      </w:r>
      <w:r w:rsidRPr="0011008F">
        <w:rPr>
          <w:rFonts w:ascii="Times New Roman" w:hAnsi="Times New Roman"/>
          <w:sz w:val="24"/>
          <w:szCs w:val="24"/>
          <w:lang w:eastAsia="en-US" w:bidi="en-US"/>
        </w:rPr>
        <w:t xml:space="preserve">: </w:t>
      </w:r>
      <w:r w:rsidRPr="0011008F">
        <w:rPr>
          <w:rFonts w:ascii="Times New Roman" w:hAnsi="Times New Roman"/>
          <w:b/>
          <w:sz w:val="24"/>
          <w:szCs w:val="24"/>
          <w:lang w:eastAsia="en-US" w:bidi="en-US"/>
        </w:rPr>
        <w:t>1. Определение по карте географического положения островов, полуостровов, гор, равнин, низменностей.</w:t>
      </w:r>
      <w:r w:rsidRPr="0011008F">
        <w:rPr>
          <w:rFonts w:ascii="Times New Roman" w:hAnsi="Times New Roman"/>
          <w:sz w:val="24"/>
          <w:szCs w:val="24"/>
          <w:lang w:eastAsia="en-US" w:bidi="en-US"/>
        </w:rPr>
        <w:t xml:space="preserve"> 2. Составление схемы различий гор и равнин по высоте</w:t>
      </w:r>
      <w:proofErr w:type="gramStart"/>
      <w:r w:rsidRPr="0011008F">
        <w:rPr>
          <w:rFonts w:ascii="Times New Roman" w:hAnsi="Times New Roman"/>
          <w:sz w:val="24"/>
          <w:szCs w:val="24"/>
          <w:lang w:eastAsia="en-US" w:bidi="en-US"/>
        </w:rPr>
        <w:t xml:space="preserve"> .</w:t>
      </w:r>
      <w:proofErr w:type="gramEnd"/>
    </w:p>
    <w:p w:rsidR="008412A7" w:rsidRPr="0011008F" w:rsidRDefault="008412A7" w:rsidP="008412A7">
      <w:pPr>
        <w:keepNext/>
        <w:spacing w:before="240" w:after="60" w:line="240" w:lineRule="auto"/>
        <w:jc w:val="both"/>
        <w:outlineLvl w:val="1"/>
        <w:rPr>
          <w:rFonts w:ascii="Times New Roman" w:hAnsi="Times New Roman"/>
          <w:i/>
          <w:iCs/>
          <w:sz w:val="28"/>
          <w:szCs w:val="28"/>
          <w:lang w:eastAsia="en-US" w:bidi="en-US"/>
        </w:rPr>
      </w:pPr>
      <w:r w:rsidRPr="0011008F">
        <w:rPr>
          <w:rFonts w:ascii="Times New Roman" w:hAnsi="Times New Roman"/>
          <w:b/>
          <w:bCs/>
          <w:i/>
          <w:iCs/>
          <w:sz w:val="28"/>
          <w:szCs w:val="28"/>
          <w:lang w:eastAsia="en-US" w:bidi="en-US"/>
        </w:rPr>
        <w:t>Тема 4. Атмосфера (8 часов) и 4 часа</w:t>
      </w:r>
      <w:proofErr w:type="gramStart"/>
      <w:r w:rsidRPr="0011008F">
        <w:rPr>
          <w:rFonts w:ascii="Times New Roman" w:hAnsi="Times New Roman"/>
          <w:b/>
          <w:bCs/>
          <w:i/>
          <w:iCs/>
          <w:sz w:val="28"/>
          <w:szCs w:val="28"/>
          <w:lang w:eastAsia="en-US" w:bidi="en-US"/>
        </w:rPr>
        <w:t>«К</w:t>
      </w:r>
      <w:proofErr w:type="gramEnd"/>
      <w:r w:rsidRPr="0011008F">
        <w:rPr>
          <w:rFonts w:ascii="Times New Roman" w:hAnsi="Times New Roman"/>
          <w:b/>
          <w:bCs/>
          <w:i/>
          <w:iCs/>
          <w:sz w:val="28"/>
          <w:szCs w:val="28"/>
          <w:lang w:eastAsia="en-US" w:bidi="en-US"/>
        </w:rPr>
        <w:t>раеведение</w:t>
      </w:r>
    </w:p>
    <w:p w:rsidR="008412A7" w:rsidRPr="0011008F" w:rsidRDefault="008412A7" w:rsidP="008412A7">
      <w:pPr>
        <w:spacing w:after="0" w:line="240" w:lineRule="auto"/>
        <w:jc w:val="both"/>
        <w:rPr>
          <w:rFonts w:ascii="Times New Roman" w:hAnsi="Times New Roman"/>
          <w:sz w:val="24"/>
          <w:szCs w:val="24"/>
          <w:lang w:eastAsia="en-US" w:bidi="en-US"/>
        </w:rPr>
      </w:pPr>
    </w:p>
    <w:p w:rsidR="008412A7" w:rsidRPr="0011008F" w:rsidRDefault="008412A7" w:rsidP="008412A7">
      <w:pPr>
        <w:spacing w:after="0" w:line="240" w:lineRule="auto"/>
        <w:jc w:val="both"/>
        <w:rPr>
          <w:rFonts w:ascii="Times New Roman" w:hAnsi="Times New Roman"/>
          <w:sz w:val="24"/>
          <w:szCs w:val="24"/>
          <w:lang w:eastAsia="en-US" w:bidi="en-US"/>
        </w:rPr>
      </w:pPr>
      <w:r w:rsidRPr="0011008F">
        <w:rPr>
          <w:rFonts w:ascii="Times New Roman" w:hAnsi="Times New Roman"/>
          <w:sz w:val="24"/>
          <w:szCs w:val="24"/>
          <w:lang w:eastAsia="en-US" w:bidi="en-US"/>
        </w:rPr>
        <w:t xml:space="preserve">Атмосфера: ее состав, строение и значение. Нагревание земной поверхности и воздуха. Температура воздуха. Особенности суточного хода температуры воздуха в зависимости от высоты солнца над горизонтом. Атмосферное давление. Ветер и причины его возникновения. Бриз. Влажность воздуха. Туман. Облака. Атмосферные осадки. Погода, причины ее изменения, предсказание погоды. </w:t>
      </w:r>
    </w:p>
    <w:p w:rsidR="008412A7" w:rsidRPr="0011008F" w:rsidRDefault="008412A7" w:rsidP="008412A7">
      <w:pPr>
        <w:spacing w:after="0" w:line="240" w:lineRule="auto"/>
        <w:jc w:val="both"/>
        <w:rPr>
          <w:rFonts w:ascii="Times New Roman" w:hAnsi="Times New Roman"/>
          <w:sz w:val="24"/>
          <w:szCs w:val="24"/>
          <w:lang w:eastAsia="en-US" w:bidi="en-US"/>
        </w:rPr>
      </w:pPr>
      <w:r w:rsidRPr="0011008F">
        <w:rPr>
          <w:rFonts w:ascii="Times New Roman" w:hAnsi="Times New Roman"/>
          <w:sz w:val="24"/>
          <w:szCs w:val="24"/>
          <w:lang w:eastAsia="en-US" w:bidi="en-US"/>
        </w:rPr>
        <w:t xml:space="preserve"> Климат и климатообразующие факторы. Зависимость климата от географической широты и высоты местности над уровнем моря Адаптация человека к  климатическим условиям. </w:t>
      </w:r>
    </w:p>
    <w:p w:rsidR="008412A7" w:rsidRPr="0011008F" w:rsidRDefault="008412A7" w:rsidP="008412A7">
      <w:pPr>
        <w:spacing w:after="0" w:line="240" w:lineRule="auto"/>
        <w:jc w:val="both"/>
        <w:rPr>
          <w:rFonts w:ascii="Times New Roman" w:hAnsi="Times New Roman"/>
          <w:sz w:val="24"/>
          <w:szCs w:val="24"/>
          <w:lang w:eastAsia="en-US" w:bidi="en-US"/>
        </w:rPr>
      </w:pPr>
      <w:r w:rsidRPr="0011008F">
        <w:rPr>
          <w:rFonts w:ascii="Times New Roman" w:hAnsi="Times New Roman"/>
          <w:b/>
          <w:bCs/>
          <w:sz w:val="24"/>
          <w:szCs w:val="24"/>
          <w:lang w:eastAsia="en-US" w:bidi="en-US"/>
        </w:rPr>
        <w:t>Тема 5.</w:t>
      </w:r>
      <w:r w:rsidRPr="0011008F">
        <w:rPr>
          <w:rFonts w:ascii="Times New Roman" w:hAnsi="Times New Roman"/>
          <w:sz w:val="24"/>
          <w:szCs w:val="24"/>
          <w:lang w:eastAsia="en-US" w:bidi="en-US"/>
        </w:rPr>
        <w:t xml:space="preserve">  Краеведение Атмосфера (4 часа)</w:t>
      </w:r>
    </w:p>
    <w:p w:rsidR="008412A7" w:rsidRPr="0011008F" w:rsidRDefault="008412A7" w:rsidP="008412A7">
      <w:pPr>
        <w:spacing w:after="0" w:line="240" w:lineRule="auto"/>
        <w:ind w:firstLine="708"/>
        <w:jc w:val="both"/>
        <w:rPr>
          <w:rFonts w:ascii="Times New Roman" w:hAnsi="Times New Roman"/>
          <w:sz w:val="24"/>
          <w:szCs w:val="24"/>
          <w:lang w:eastAsia="en-US" w:bidi="en-US"/>
        </w:rPr>
      </w:pPr>
      <w:r w:rsidRPr="0011008F">
        <w:rPr>
          <w:rFonts w:ascii="Times New Roman" w:hAnsi="Times New Roman"/>
          <w:sz w:val="24"/>
          <w:szCs w:val="24"/>
          <w:lang w:eastAsia="en-US" w:bidi="en-US"/>
        </w:rPr>
        <w:t>Температура воздуха. Особенности суточного хода температуры воздуха в зависимости от высоты солнца над горизонтом. Атмосферные осадки. Погода, причины ее изменений, предсказание погоды, народные приметы. Особенности времен года своей местности. Отражение особенностей атмосферных явлений в народном творчестве и фольклоре.</w:t>
      </w:r>
    </w:p>
    <w:p w:rsidR="008412A7" w:rsidRPr="0011008F" w:rsidRDefault="008412A7" w:rsidP="008412A7">
      <w:pPr>
        <w:spacing w:after="0" w:line="240" w:lineRule="auto"/>
        <w:ind w:firstLine="708"/>
        <w:jc w:val="both"/>
        <w:rPr>
          <w:rFonts w:ascii="Times New Roman" w:hAnsi="Times New Roman"/>
          <w:sz w:val="24"/>
          <w:szCs w:val="24"/>
          <w:lang w:eastAsia="en-US" w:bidi="en-US"/>
        </w:rPr>
      </w:pPr>
    </w:p>
    <w:p w:rsidR="008412A7" w:rsidRPr="0011008F" w:rsidRDefault="008412A7" w:rsidP="008412A7">
      <w:pPr>
        <w:spacing w:after="0" w:line="240" w:lineRule="auto"/>
        <w:ind w:firstLine="708"/>
        <w:jc w:val="both"/>
        <w:rPr>
          <w:rFonts w:ascii="Times New Roman" w:hAnsi="Times New Roman"/>
          <w:sz w:val="24"/>
          <w:szCs w:val="24"/>
          <w:lang w:val="en-US" w:eastAsia="en-US" w:bidi="en-US"/>
        </w:rPr>
      </w:pPr>
      <w:proofErr w:type="spellStart"/>
      <w:r w:rsidRPr="0011008F">
        <w:rPr>
          <w:rFonts w:ascii="Times New Roman" w:hAnsi="Times New Roman"/>
          <w:sz w:val="24"/>
          <w:szCs w:val="24"/>
          <w:lang w:val="en-US" w:eastAsia="en-US" w:bidi="en-US"/>
        </w:rPr>
        <w:lastRenderedPageBreak/>
        <w:t>Практическиеработы</w:t>
      </w:r>
      <w:proofErr w:type="spellEnd"/>
      <w:r w:rsidRPr="0011008F">
        <w:rPr>
          <w:rFonts w:ascii="Times New Roman" w:hAnsi="Times New Roman"/>
          <w:sz w:val="24"/>
          <w:szCs w:val="24"/>
          <w:lang w:val="en-US" w:eastAsia="en-US" w:bidi="en-US"/>
        </w:rPr>
        <w:t>:</w:t>
      </w:r>
    </w:p>
    <w:p w:rsidR="008412A7" w:rsidRPr="0011008F" w:rsidRDefault="008412A7" w:rsidP="008412A7">
      <w:pPr>
        <w:numPr>
          <w:ilvl w:val="0"/>
          <w:numId w:val="4"/>
        </w:numPr>
        <w:spacing w:after="0" w:line="240" w:lineRule="auto"/>
        <w:jc w:val="both"/>
        <w:rPr>
          <w:rFonts w:ascii="Times New Roman" w:hAnsi="Times New Roman"/>
          <w:sz w:val="24"/>
          <w:szCs w:val="24"/>
          <w:lang w:eastAsia="en-US" w:bidi="en-US"/>
        </w:rPr>
      </w:pPr>
      <w:r w:rsidRPr="0011008F">
        <w:rPr>
          <w:rFonts w:ascii="Times New Roman" w:hAnsi="Times New Roman"/>
          <w:sz w:val="24"/>
          <w:szCs w:val="24"/>
          <w:lang w:eastAsia="en-US" w:bidi="en-US"/>
        </w:rPr>
        <w:t>Продолжение работы с календарем погоды.</w:t>
      </w:r>
    </w:p>
    <w:p w:rsidR="008412A7" w:rsidRPr="0011008F" w:rsidRDefault="008412A7" w:rsidP="008412A7">
      <w:pPr>
        <w:numPr>
          <w:ilvl w:val="0"/>
          <w:numId w:val="4"/>
        </w:numPr>
        <w:spacing w:after="0" w:line="240" w:lineRule="auto"/>
        <w:jc w:val="both"/>
        <w:rPr>
          <w:rFonts w:ascii="Times New Roman" w:hAnsi="Times New Roman"/>
          <w:b/>
          <w:sz w:val="24"/>
          <w:szCs w:val="24"/>
          <w:lang w:eastAsia="en-US" w:bidi="en-US"/>
        </w:rPr>
      </w:pPr>
      <w:r w:rsidRPr="0011008F">
        <w:rPr>
          <w:rFonts w:ascii="Times New Roman" w:hAnsi="Times New Roman"/>
          <w:b/>
          <w:sz w:val="24"/>
          <w:szCs w:val="24"/>
          <w:lang w:eastAsia="en-US" w:bidi="en-US"/>
        </w:rPr>
        <w:t>Наблюдение за облаками и облачностью, зарисовки облаков и описание наблюдаемой погоды.</w:t>
      </w:r>
    </w:p>
    <w:p w:rsidR="008412A7" w:rsidRPr="0011008F" w:rsidRDefault="008412A7" w:rsidP="008412A7">
      <w:pPr>
        <w:spacing w:after="0" w:line="240" w:lineRule="auto"/>
        <w:jc w:val="both"/>
        <w:rPr>
          <w:rFonts w:ascii="Times New Roman" w:hAnsi="Times New Roman"/>
          <w:b/>
          <w:bCs/>
          <w:sz w:val="24"/>
          <w:szCs w:val="24"/>
          <w:lang w:eastAsia="en-US" w:bidi="en-US"/>
        </w:rPr>
      </w:pPr>
    </w:p>
    <w:p w:rsidR="008412A7" w:rsidRPr="0011008F" w:rsidRDefault="008412A7" w:rsidP="008412A7">
      <w:pPr>
        <w:spacing w:after="0" w:line="240" w:lineRule="auto"/>
        <w:jc w:val="both"/>
        <w:rPr>
          <w:rFonts w:ascii="Times New Roman" w:hAnsi="Times New Roman"/>
          <w:sz w:val="24"/>
          <w:szCs w:val="24"/>
          <w:lang w:eastAsia="en-US" w:bidi="en-US"/>
        </w:rPr>
      </w:pPr>
      <w:r w:rsidRPr="0011008F">
        <w:rPr>
          <w:rFonts w:ascii="Times New Roman" w:hAnsi="Times New Roman"/>
          <w:b/>
          <w:bCs/>
          <w:sz w:val="24"/>
          <w:szCs w:val="24"/>
          <w:lang w:eastAsia="en-US" w:bidi="en-US"/>
        </w:rPr>
        <w:t xml:space="preserve">Основные понятия: </w:t>
      </w:r>
      <w:proofErr w:type="spellStart"/>
      <w:r w:rsidRPr="0011008F">
        <w:rPr>
          <w:rFonts w:ascii="Times New Roman" w:hAnsi="Times New Roman"/>
          <w:sz w:val="24"/>
          <w:szCs w:val="24"/>
          <w:lang w:eastAsia="en-US" w:bidi="en-US"/>
        </w:rPr>
        <w:t>атмосфера</w:t>
      </w:r>
      <w:proofErr w:type="gramStart"/>
      <w:r w:rsidRPr="0011008F">
        <w:rPr>
          <w:rFonts w:ascii="Times New Roman" w:hAnsi="Times New Roman"/>
          <w:sz w:val="24"/>
          <w:szCs w:val="24"/>
          <w:lang w:eastAsia="en-US" w:bidi="en-US"/>
        </w:rPr>
        <w:t>,т</w:t>
      </w:r>
      <w:proofErr w:type="gramEnd"/>
      <w:r w:rsidRPr="0011008F">
        <w:rPr>
          <w:rFonts w:ascii="Times New Roman" w:hAnsi="Times New Roman"/>
          <w:sz w:val="24"/>
          <w:szCs w:val="24"/>
          <w:lang w:eastAsia="en-US" w:bidi="en-US"/>
        </w:rPr>
        <w:t>ропосфера</w:t>
      </w:r>
      <w:proofErr w:type="spellEnd"/>
      <w:r w:rsidRPr="0011008F">
        <w:rPr>
          <w:rFonts w:ascii="Times New Roman" w:hAnsi="Times New Roman"/>
          <w:sz w:val="24"/>
          <w:szCs w:val="24"/>
          <w:lang w:eastAsia="en-US" w:bidi="en-US"/>
        </w:rPr>
        <w:t>, стратосфера, верхние слои атмосферы, тепловые пояса, атмосферное давление, ветер, конденсация водяного пара, атмосферные осадки, погода, воздушные массы, климат.</w:t>
      </w:r>
    </w:p>
    <w:p w:rsidR="008412A7" w:rsidRPr="0011008F" w:rsidRDefault="008412A7" w:rsidP="008412A7">
      <w:pPr>
        <w:spacing w:after="0" w:line="240" w:lineRule="auto"/>
        <w:ind w:right="-22"/>
        <w:jc w:val="both"/>
        <w:rPr>
          <w:rFonts w:ascii="Times New Roman" w:hAnsi="Times New Roman"/>
          <w:b/>
          <w:sz w:val="24"/>
          <w:szCs w:val="24"/>
          <w:lang w:eastAsia="en-US" w:bidi="en-US"/>
        </w:rPr>
      </w:pPr>
      <w:r w:rsidRPr="0011008F">
        <w:rPr>
          <w:rFonts w:ascii="Times New Roman" w:hAnsi="Times New Roman"/>
          <w:b/>
          <w:bCs/>
          <w:sz w:val="24"/>
          <w:szCs w:val="24"/>
          <w:lang w:eastAsia="en-US" w:bidi="en-US"/>
        </w:rPr>
        <w:t>Практические работы: 2. Построение розы ветров, диаграмм облачности и осадков по имеющимся данным. Выявление причин изменения погоды.</w:t>
      </w:r>
    </w:p>
    <w:p w:rsidR="008412A7" w:rsidRPr="0011008F" w:rsidRDefault="008412A7" w:rsidP="008412A7">
      <w:pPr>
        <w:keepNext/>
        <w:spacing w:before="240" w:after="60" w:line="240" w:lineRule="auto"/>
        <w:jc w:val="both"/>
        <w:outlineLvl w:val="1"/>
        <w:rPr>
          <w:rFonts w:ascii="Times New Roman" w:hAnsi="Times New Roman"/>
          <w:i/>
          <w:iCs/>
          <w:sz w:val="28"/>
          <w:szCs w:val="28"/>
          <w:lang w:eastAsia="en-US" w:bidi="en-US"/>
        </w:rPr>
      </w:pPr>
      <w:r w:rsidRPr="0011008F">
        <w:rPr>
          <w:rFonts w:ascii="Times New Roman" w:hAnsi="Times New Roman"/>
          <w:b/>
          <w:bCs/>
          <w:i/>
          <w:iCs/>
          <w:sz w:val="28"/>
          <w:szCs w:val="28"/>
          <w:lang w:eastAsia="en-US" w:bidi="en-US"/>
        </w:rPr>
        <w:t>Тема 5. Гидросфера (5часов) и 2 час</w:t>
      </w:r>
      <w:proofErr w:type="gramStart"/>
      <w:r w:rsidRPr="0011008F">
        <w:rPr>
          <w:rFonts w:ascii="Times New Roman" w:hAnsi="Times New Roman"/>
          <w:b/>
          <w:bCs/>
          <w:i/>
          <w:iCs/>
          <w:sz w:val="28"/>
          <w:szCs w:val="28"/>
          <w:lang w:eastAsia="en-US" w:bidi="en-US"/>
        </w:rPr>
        <w:t>а«</w:t>
      </w:r>
      <w:proofErr w:type="gramEnd"/>
      <w:r w:rsidRPr="0011008F">
        <w:rPr>
          <w:rFonts w:ascii="Times New Roman" w:hAnsi="Times New Roman"/>
          <w:b/>
          <w:bCs/>
          <w:i/>
          <w:iCs/>
          <w:sz w:val="28"/>
          <w:szCs w:val="28"/>
          <w:lang w:eastAsia="en-US" w:bidi="en-US"/>
        </w:rPr>
        <w:t>Краеведение»</w:t>
      </w:r>
    </w:p>
    <w:p w:rsidR="008412A7" w:rsidRPr="0011008F" w:rsidRDefault="008412A7" w:rsidP="008412A7">
      <w:pPr>
        <w:spacing w:after="0" w:line="240" w:lineRule="auto"/>
        <w:jc w:val="both"/>
        <w:rPr>
          <w:rFonts w:ascii="Times New Roman" w:hAnsi="Times New Roman"/>
          <w:sz w:val="24"/>
          <w:szCs w:val="24"/>
          <w:lang w:eastAsia="en-US" w:bidi="en-US"/>
        </w:rPr>
      </w:pPr>
      <w:r w:rsidRPr="0011008F">
        <w:rPr>
          <w:rFonts w:ascii="Times New Roman" w:hAnsi="Times New Roman"/>
          <w:sz w:val="24"/>
          <w:szCs w:val="24"/>
          <w:lang w:eastAsia="en-US" w:bidi="en-US"/>
        </w:rPr>
        <w:t>Гидросфера и ее состав. Мировой круговорот воды. Значение гидросферы. Мировой океан и его части. Моря, заливы, проливы. Виды морей: окраинные, внутренние и межостровные. Движения воды в океане. Течения. Взаимо</w:t>
      </w:r>
      <w:r w:rsidRPr="0011008F">
        <w:rPr>
          <w:rFonts w:ascii="Times New Roman" w:hAnsi="Times New Roman"/>
          <w:sz w:val="24"/>
          <w:szCs w:val="24"/>
          <w:lang w:eastAsia="en-US" w:bidi="en-US"/>
        </w:rPr>
        <w:softHyphen/>
        <w:t xml:space="preserve">действие океана с атмосферой и сушей. </w:t>
      </w:r>
    </w:p>
    <w:p w:rsidR="008412A7" w:rsidRPr="0011008F" w:rsidRDefault="008412A7" w:rsidP="008412A7">
      <w:pPr>
        <w:spacing w:after="0" w:line="240" w:lineRule="auto"/>
        <w:jc w:val="both"/>
        <w:rPr>
          <w:rFonts w:ascii="Times New Roman" w:hAnsi="Times New Roman"/>
          <w:sz w:val="28"/>
          <w:szCs w:val="24"/>
          <w:lang w:eastAsia="en-US" w:bidi="en-US"/>
        </w:rPr>
      </w:pPr>
      <w:r w:rsidRPr="0011008F">
        <w:rPr>
          <w:rFonts w:ascii="Times New Roman" w:hAnsi="Times New Roman"/>
          <w:sz w:val="28"/>
          <w:szCs w:val="24"/>
          <w:lang w:eastAsia="en-US" w:bidi="en-US"/>
        </w:rPr>
        <w:t>Воды суши. Подземные воды (грунтовые, межпластовые, артезианские), их происхождение</w:t>
      </w:r>
      <w:proofErr w:type="gramStart"/>
      <w:r w:rsidRPr="0011008F">
        <w:rPr>
          <w:rFonts w:ascii="Times New Roman" w:hAnsi="Times New Roman"/>
          <w:sz w:val="28"/>
          <w:szCs w:val="24"/>
          <w:lang w:eastAsia="en-US" w:bidi="en-US"/>
        </w:rPr>
        <w:t xml:space="preserve"> ,</w:t>
      </w:r>
      <w:proofErr w:type="gramEnd"/>
      <w:r w:rsidRPr="0011008F">
        <w:rPr>
          <w:rFonts w:ascii="Times New Roman" w:hAnsi="Times New Roman"/>
          <w:sz w:val="28"/>
          <w:szCs w:val="24"/>
          <w:lang w:eastAsia="en-US" w:bidi="en-US"/>
        </w:rPr>
        <w:t xml:space="preserve"> условия залегания и использования.  Реки: горные и равнинные. Речная система, бассейн, водораздел. Пороги и водопады.  Озера проточные и бессточные. Болота. Природные льды: многолетняя мерзлота,  ледники (горные и покровные). </w:t>
      </w:r>
    </w:p>
    <w:p w:rsidR="008412A7" w:rsidRPr="0011008F" w:rsidRDefault="008412A7" w:rsidP="008412A7">
      <w:pPr>
        <w:spacing w:after="0" w:line="240" w:lineRule="auto"/>
        <w:jc w:val="both"/>
        <w:rPr>
          <w:rFonts w:ascii="Times New Roman" w:hAnsi="Times New Roman"/>
          <w:sz w:val="24"/>
          <w:szCs w:val="24"/>
          <w:lang w:eastAsia="en-US" w:bidi="en-US"/>
        </w:rPr>
      </w:pPr>
      <w:r w:rsidRPr="0011008F">
        <w:rPr>
          <w:rFonts w:ascii="Times New Roman" w:hAnsi="Times New Roman"/>
          <w:b/>
          <w:bCs/>
          <w:sz w:val="24"/>
          <w:szCs w:val="24"/>
          <w:lang w:eastAsia="en-US" w:bidi="en-US"/>
        </w:rPr>
        <w:t>Тема 4. Краеведение</w:t>
      </w:r>
      <w:r w:rsidRPr="0011008F">
        <w:rPr>
          <w:rFonts w:ascii="Times New Roman" w:hAnsi="Times New Roman"/>
          <w:sz w:val="24"/>
          <w:szCs w:val="24"/>
          <w:lang w:eastAsia="en-US" w:bidi="en-US"/>
        </w:rPr>
        <w:t xml:space="preserve"> Гидросфера </w:t>
      </w:r>
      <w:proofErr w:type="gramStart"/>
      <w:r w:rsidRPr="0011008F">
        <w:rPr>
          <w:rFonts w:ascii="Times New Roman" w:hAnsi="Times New Roman"/>
          <w:sz w:val="24"/>
          <w:szCs w:val="24"/>
          <w:lang w:eastAsia="en-US" w:bidi="en-US"/>
        </w:rPr>
        <w:t xml:space="preserve">( </w:t>
      </w:r>
      <w:proofErr w:type="gramEnd"/>
      <w:r w:rsidRPr="0011008F">
        <w:rPr>
          <w:rFonts w:ascii="Times New Roman" w:hAnsi="Times New Roman"/>
          <w:sz w:val="24"/>
          <w:szCs w:val="24"/>
          <w:lang w:eastAsia="en-US" w:bidi="en-US"/>
        </w:rPr>
        <w:t>час)</w:t>
      </w:r>
    </w:p>
    <w:p w:rsidR="008412A7" w:rsidRPr="0011008F" w:rsidRDefault="008412A7" w:rsidP="008412A7">
      <w:pPr>
        <w:spacing w:after="0" w:line="240" w:lineRule="auto"/>
        <w:ind w:firstLine="708"/>
        <w:jc w:val="both"/>
        <w:rPr>
          <w:rFonts w:ascii="Times New Roman" w:hAnsi="Times New Roman"/>
          <w:sz w:val="24"/>
          <w:szCs w:val="24"/>
          <w:lang w:eastAsia="en-US" w:bidi="en-US"/>
        </w:rPr>
      </w:pPr>
      <w:r w:rsidRPr="0011008F">
        <w:rPr>
          <w:rFonts w:ascii="Times New Roman" w:hAnsi="Times New Roman"/>
          <w:sz w:val="24"/>
          <w:szCs w:val="24"/>
          <w:lang w:eastAsia="en-US" w:bidi="en-US"/>
        </w:rPr>
        <w:t xml:space="preserve">1.Поверхностные и подземные воды Белгородской области. </w:t>
      </w:r>
    </w:p>
    <w:p w:rsidR="008412A7" w:rsidRPr="0011008F" w:rsidRDefault="008412A7" w:rsidP="008412A7">
      <w:pPr>
        <w:spacing w:after="0" w:line="240" w:lineRule="auto"/>
        <w:jc w:val="both"/>
        <w:rPr>
          <w:rFonts w:ascii="Times New Roman" w:hAnsi="Times New Roman"/>
          <w:sz w:val="24"/>
          <w:szCs w:val="24"/>
          <w:lang w:eastAsia="en-US" w:bidi="en-US"/>
        </w:rPr>
      </w:pPr>
      <w:r w:rsidRPr="0011008F">
        <w:rPr>
          <w:rFonts w:ascii="Times New Roman" w:hAnsi="Times New Roman"/>
          <w:bCs/>
          <w:sz w:val="24"/>
          <w:szCs w:val="24"/>
          <w:lang w:eastAsia="en-US" w:bidi="en-US"/>
        </w:rPr>
        <w:t xml:space="preserve"> 2.Описание «путешествия капельки» из своего населенного пункта по большому круговороту воды.</w:t>
      </w:r>
    </w:p>
    <w:p w:rsidR="008412A7" w:rsidRPr="0011008F" w:rsidRDefault="008412A7" w:rsidP="008412A7">
      <w:pPr>
        <w:spacing w:after="0" w:line="240" w:lineRule="auto"/>
        <w:jc w:val="both"/>
        <w:rPr>
          <w:rFonts w:ascii="Times New Roman" w:hAnsi="Times New Roman"/>
          <w:b/>
          <w:bCs/>
          <w:sz w:val="24"/>
          <w:szCs w:val="24"/>
          <w:lang w:eastAsia="en-US" w:bidi="en-US"/>
        </w:rPr>
      </w:pPr>
    </w:p>
    <w:p w:rsidR="008412A7" w:rsidRPr="0011008F" w:rsidRDefault="008412A7" w:rsidP="008412A7">
      <w:pPr>
        <w:spacing w:after="0" w:line="240" w:lineRule="auto"/>
        <w:jc w:val="both"/>
        <w:rPr>
          <w:rFonts w:ascii="Times New Roman" w:hAnsi="Times New Roman"/>
          <w:sz w:val="24"/>
          <w:szCs w:val="24"/>
          <w:lang w:eastAsia="en-US" w:bidi="en-US"/>
        </w:rPr>
      </w:pPr>
      <w:proofErr w:type="gramStart"/>
      <w:r w:rsidRPr="0011008F">
        <w:rPr>
          <w:rFonts w:ascii="Times New Roman" w:hAnsi="Times New Roman"/>
          <w:b/>
          <w:bCs/>
          <w:sz w:val="24"/>
          <w:szCs w:val="24"/>
          <w:lang w:eastAsia="en-US" w:bidi="en-US"/>
        </w:rPr>
        <w:t xml:space="preserve">Основные понятия: </w:t>
      </w:r>
      <w:r w:rsidRPr="0011008F">
        <w:rPr>
          <w:rFonts w:ascii="Times New Roman" w:hAnsi="Times New Roman"/>
          <w:sz w:val="24"/>
          <w:szCs w:val="24"/>
          <w:lang w:eastAsia="en-US" w:bidi="en-US"/>
        </w:rPr>
        <w:t>гидросфера, Мировой океан, круговорот воды, внутренние и окраинные моря, заливы, грунтовые, межпластовые и артезианские воды, речная система, исток, устье, русло и бассейн реки, проточные и бессточные озера, ледники, айсберги, многолетняя мерзлота.</w:t>
      </w:r>
      <w:proofErr w:type="gramEnd"/>
    </w:p>
    <w:p w:rsidR="008412A7" w:rsidRPr="0011008F" w:rsidRDefault="008412A7" w:rsidP="008412A7">
      <w:pPr>
        <w:spacing w:after="0" w:line="240" w:lineRule="auto"/>
        <w:jc w:val="both"/>
        <w:rPr>
          <w:rFonts w:ascii="Times New Roman" w:hAnsi="Times New Roman"/>
          <w:b/>
          <w:sz w:val="24"/>
          <w:szCs w:val="24"/>
          <w:lang w:eastAsia="en-US" w:bidi="en-US"/>
        </w:rPr>
      </w:pPr>
      <w:r w:rsidRPr="0011008F">
        <w:rPr>
          <w:rFonts w:ascii="Times New Roman" w:hAnsi="Times New Roman"/>
          <w:b/>
          <w:bCs/>
          <w:sz w:val="24"/>
          <w:szCs w:val="24"/>
          <w:lang w:eastAsia="en-US" w:bidi="en-US"/>
        </w:rPr>
        <w:t>Практические работы: 2. Нанесение на контурную карту объектов гидросферы</w:t>
      </w:r>
      <w:r w:rsidRPr="0011008F">
        <w:rPr>
          <w:rFonts w:ascii="Times New Roman" w:hAnsi="Times New Roman"/>
          <w:bCs/>
          <w:sz w:val="24"/>
          <w:szCs w:val="24"/>
          <w:lang w:eastAsia="en-US" w:bidi="en-US"/>
        </w:rPr>
        <w:t>. 3.</w:t>
      </w:r>
      <w:r w:rsidRPr="0011008F">
        <w:rPr>
          <w:rFonts w:ascii="Times New Roman" w:hAnsi="Times New Roman"/>
          <w:sz w:val="24"/>
          <w:szCs w:val="24"/>
          <w:lang w:eastAsia="en-US" w:bidi="en-US"/>
        </w:rPr>
        <w:t xml:space="preserve">Определение по карте окраинных, внутренних и межостровных морей. </w:t>
      </w:r>
      <w:r w:rsidRPr="0011008F">
        <w:rPr>
          <w:rFonts w:ascii="Times New Roman" w:hAnsi="Times New Roman"/>
          <w:b/>
          <w:sz w:val="24"/>
          <w:szCs w:val="24"/>
          <w:lang w:eastAsia="en-US" w:bidi="en-US"/>
        </w:rPr>
        <w:t xml:space="preserve">4. Описание по карте географического положения одной из крупнейших рек Земли: направление и характер ее течения, использование человеком. </w:t>
      </w:r>
    </w:p>
    <w:p w:rsidR="008412A7" w:rsidRPr="0011008F" w:rsidRDefault="008412A7" w:rsidP="008412A7">
      <w:pPr>
        <w:keepNext/>
        <w:spacing w:before="240" w:after="60" w:line="240" w:lineRule="auto"/>
        <w:jc w:val="both"/>
        <w:outlineLvl w:val="1"/>
        <w:rPr>
          <w:rFonts w:ascii="Times New Roman" w:hAnsi="Times New Roman"/>
          <w:i/>
          <w:iCs/>
          <w:sz w:val="28"/>
          <w:szCs w:val="28"/>
          <w:lang w:eastAsia="en-US" w:bidi="en-US"/>
        </w:rPr>
      </w:pPr>
      <w:r w:rsidRPr="0011008F">
        <w:rPr>
          <w:rFonts w:ascii="Times New Roman" w:hAnsi="Times New Roman"/>
          <w:b/>
          <w:bCs/>
          <w:i/>
          <w:iCs/>
          <w:sz w:val="28"/>
          <w:szCs w:val="28"/>
          <w:lang w:eastAsia="en-US" w:bidi="en-US"/>
        </w:rPr>
        <w:t>Тема 6. Биосфера (2 часа) и 1 ч «Краеведение»</w:t>
      </w:r>
    </w:p>
    <w:p w:rsidR="008412A7" w:rsidRPr="0011008F" w:rsidRDefault="008412A7" w:rsidP="008412A7">
      <w:pPr>
        <w:spacing w:before="40" w:after="0" w:line="240" w:lineRule="auto"/>
        <w:ind w:right="-22"/>
        <w:jc w:val="both"/>
        <w:rPr>
          <w:rFonts w:ascii="Times New Roman" w:hAnsi="Times New Roman"/>
          <w:sz w:val="24"/>
          <w:szCs w:val="24"/>
          <w:lang w:eastAsia="en-US" w:bidi="en-US"/>
        </w:rPr>
      </w:pPr>
      <w:r w:rsidRPr="0011008F">
        <w:rPr>
          <w:rFonts w:ascii="Times New Roman" w:hAnsi="Times New Roman"/>
          <w:sz w:val="24"/>
          <w:szCs w:val="24"/>
          <w:lang w:eastAsia="en-US" w:bidi="en-US"/>
        </w:rPr>
        <w:t xml:space="preserve">Царства живой природы и их роль в природе Земли. Разнообразие животного и растительного </w:t>
      </w:r>
      <w:proofErr w:type="spellStart"/>
      <w:r w:rsidRPr="0011008F">
        <w:rPr>
          <w:rFonts w:ascii="Times New Roman" w:hAnsi="Times New Roman"/>
          <w:sz w:val="24"/>
          <w:szCs w:val="24"/>
          <w:lang w:eastAsia="en-US" w:bidi="en-US"/>
        </w:rPr>
        <w:t>мира</w:t>
      </w:r>
      <w:proofErr w:type="gramStart"/>
      <w:r w:rsidRPr="0011008F">
        <w:rPr>
          <w:rFonts w:ascii="Times New Roman" w:hAnsi="Times New Roman"/>
          <w:sz w:val="24"/>
          <w:szCs w:val="24"/>
          <w:lang w:eastAsia="en-US" w:bidi="en-US"/>
        </w:rPr>
        <w:t>.П</w:t>
      </w:r>
      <w:proofErr w:type="gramEnd"/>
      <w:r w:rsidRPr="0011008F">
        <w:rPr>
          <w:rFonts w:ascii="Times New Roman" w:hAnsi="Times New Roman"/>
          <w:sz w:val="24"/>
          <w:szCs w:val="24"/>
          <w:lang w:eastAsia="en-US" w:bidi="en-US"/>
        </w:rPr>
        <w:t>ри</w:t>
      </w:r>
      <w:r w:rsidRPr="0011008F">
        <w:rPr>
          <w:rFonts w:ascii="Times New Roman" w:hAnsi="Times New Roman"/>
          <w:sz w:val="24"/>
          <w:szCs w:val="24"/>
          <w:lang w:eastAsia="en-US" w:bidi="en-US"/>
        </w:rPr>
        <w:softHyphen/>
        <w:t>способление</w:t>
      </w:r>
      <w:proofErr w:type="spellEnd"/>
      <w:r w:rsidRPr="0011008F">
        <w:rPr>
          <w:rFonts w:ascii="Times New Roman" w:hAnsi="Times New Roman"/>
          <w:sz w:val="24"/>
          <w:szCs w:val="24"/>
          <w:lang w:eastAsia="en-US" w:bidi="en-US"/>
        </w:rPr>
        <w:t xml:space="preserve"> живых организмов к среде обитания в разных природ</w:t>
      </w:r>
      <w:r w:rsidRPr="0011008F">
        <w:rPr>
          <w:rFonts w:ascii="Times New Roman" w:hAnsi="Times New Roman"/>
          <w:sz w:val="24"/>
          <w:szCs w:val="24"/>
          <w:lang w:eastAsia="en-US" w:bidi="en-US"/>
        </w:rPr>
        <w:softHyphen/>
        <w:t>ных зонах. Взаимное влияние живых организмов и неживой природы. Охрана органического мира. Красная книга МСОП.</w:t>
      </w:r>
    </w:p>
    <w:p w:rsidR="008412A7" w:rsidRPr="0011008F" w:rsidRDefault="008412A7" w:rsidP="008412A7">
      <w:pPr>
        <w:spacing w:after="0" w:line="240" w:lineRule="auto"/>
        <w:jc w:val="both"/>
        <w:rPr>
          <w:rFonts w:ascii="Times New Roman" w:hAnsi="Times New Roman"/>
          <w:b/>
          <w:bCs/>
          <w:sz w:val="24"/>
          <w:szCs w:val="24"/>
          <w:lang w:eastAsia="en-US" w:bidi="en-US"/>
        </w:rPr>
      </w:pPr>
    </w:p>
    <w:p w:rsidR="008412A7" w:rsidRPr="0011008F" w:rsidRDefault="008412A7" w:rsidP="008412A7">
      <w:pPr>
        <w:spacing w:after="0" w:line="240" w:lineRule="auto"/>
        <w:jc w:val="both"/>
        <w:rPr>
          <w:rFonts w:ascii="Times New Roman" w:hAnsi="Times New Roman"/>
          <w:b/>
          <w:bCs/>
          <w:sz w:val="24"/>
          <w:szCs w:val="24"/>
          <w:lang w:eastAsia="en-US" w:bidi="en-US"/>
        </w:rPr>
      </w:pPr>
      <w:r w:rsidRPr="0011008F">
        <w:rPr>
          <w:rFonts w:ascii="Times New Roman" w:hAnsi="Times New Roman"/>
          <w:b/>
          <w:bCs/>
          <w:sz w:val="24"/>
          <w:szCs w:val="24"/>
          <w:lang w:eastAsia="en-US" w:bidi="en-US"/>
        </w:rPr>
        <w:t xml:space="preserve">Основные понятия: </w:t>
      </w:r>
      <w:r w:rsidRPr="0011008F">
        <w:rPr>
          <w:rFonts w:ascii="Times New Roman" w:hAnsi="Times New Roman"/>
          <w:sz w:val="24"/>
          <w:szCs w:val="24"/>
          <w:lang w:eastAsia="en-US" w:bidi="en-US"/>
        </w:rPr>
        <w:t>биосфера, Красная книга.</w:t>
      </w:r>
    </w:p>
    <w:p w:rsidR="008412A7" w:rsidRPr="0011008F" w:rsidRDefault="008412A7" w:rsidP="008412A7">
      <w:pPr>
        <w:spacing w:after="0" w:line="240" w:lineRule="auto"/>
        <w:jc w:val="both"/>
        <w:rPr>
          <w:rFonts w:ascii="Times New Roman" w:hAnsi="Times New Roman"/>
          <w:b/>
          <w:bCs/>
          <w:sz w:val="24"/>
          <w:szCs w:val="24"/>
          <w:lang w:eastAsia="en-US" w:bidi="en-US"/>
        </w:rPr>
      </w:pPr>
      <w:r w:rsidRPr="0011008F">
        <w:rPr>
          <w:rFonts w:ascii="Times New Roman" w:hAnsi="Times New Roman"/>
          <w:b/>
          <w:bCs/>
          <w:sz w:val="24"/>
          <w:szCs w:val="24"/>
          <w:lang w:eastAsia="en-US" w:bidi="en-US"/>
        </w:rPr>
        <w:t xml:space="preserve">Персоналии: </w:t>
      </w:r>
      <w:r w:rsidRPr="0011008F">
        <w:rPr>
          <w:rFonts w:ascii="Times New Roman" w:hAnsi="Times New Roman"/>
          <w:sz w:val="24"/>
          <w:szCs w:val="24"/>
          <w:lang w:eastAsia="en-US" w:bidi="en-US"/>
        </w:rPr>
        <w:t>В.П.Вернадский</w:t>
      </w:r>
    </w:p>
    <w:p w:rsidR="008412A7" w:rsidRPr="0011008F" w:rsidRDefault="008412A7" w:rsidP="008412A7">
      <w:pPr>
        <w:spacing w:after="0" w:line="240" w:lineRule="auto"/>
        <w:ind w:firstLine="708"/>
        <w:jc w:val="both"/>
        <w:rPr>
          <w:rFonts w:ascii="Times New Roman" w:hAnsi="Times New Roman"/>
          <w:sz w:val="24"/>
          <w:szCs w:val="24"/>
          <w:lang w:eastAsia="en-US" w:bidi="en-US"/>
        </w:rPr>
      </w:pPr>
      <w:r w:rsidRPr="0011008F">
        <w:rPr>
          <w:rFonts w:ascii="Times New Roman" w:hAnsi="Times New Roman"/>
          <w:b/>
          <w:bCs/>
          <w:sz w:val="24"/>
          <w:szCs w:val="24"/>
          <w:lang w:eastAsia="en-US" w:bidi="en-US"/>
        </w:rPr>
        <w:t xml:space="preserve">Практическая работа: </w:t>
      </w:r>
      <w:r w:rsidRPr="0011008F">
        <w:rPr>
          <w:rFonts w:ascii="Times New Roman" w:hAnsi="Times New Roman"/>
          <w:bCs/>
          <w:sz w:val="24"/>
          <w:szCs w:val="24"/>
          <w:lang w:eastAsia="en-US" w:bidi="en-US"/>
        </w:rPr>
        <w:t>1.Ознакомлениес наиболее распространенными</w:t>
      </w:r>
      <w:r w:rsidRPr="0011008F">
        <w:rPr>
          <w:rFonts w:ascii="Times New Roman" w:hAnsi="Times New Roman"/>
          <w:sz w:val="24"/>
          <w:szCs w:val="24"/>
          <w:lang w:eastAsia="en-US" w:bidi="en-US"/>
        </w:rPr>
        <w:t xml:space="preserve"> растениями и животными своей местности.  </w:t>
      </w:r>
    </w:p>
    <w:p w:rsidR="008412A7" w:rsidRPr="0011008F" w:rsidRDefault="008412A7" w:rsidP="008412A7">
      <w:pPr>
        <w:keepNext/>
        <w:spacing w:before="240" w:after="60" w:line="240" w:lineRule="auto"/>
        <w:jc w:val="both"/>
        <w:outlineLvl w:val="1"/>
        <w:rPr>
          <w:rFonts w:ascii="Times New Roman" w:hAnsi="Times New Roman"/>
          <w:i/>
          <w:iCs/>
          <w:sz w:val="28"/>
          <w:szCs w:val="28"/>
          <w:lang w:eastAsia="en-US" w:bidi="en-US"/>
        </w:rPr>
      </w:pPr>
      <w:r w:rsidRPr="0011008F">
        <w:rPr>
          <w:rFonts w:ascii="Times New Roman" w:hAnsi="Times New Roman"/>
          <w:b/>
          <w:bCs/>
          <w:i/>
          <w:iCs/>
          <w:sz w:val="28"/>
          <w:szCs w:val="28"/>
          <w:lang w:eastAsia="en-US" w:bidi="en-US"/>
        </w:rPr>
        <w:t>Тема 7. Почва и геосфера (3 часа) и 1 час «Краеведение»</w:t>
      </w:r>
    </w:p>
    <w:p w:rsidR="008412A7" w:rsidRPr="0011008F" w:rsidRDefault="008412A7" w:rsidP="008412A7">
      <w:pPr>
        <w:spacing w:after="120" w:line="480" w:lineRule="auto"/>
        <w:jc w:val="both"/>
        <w:rPr>
          <w:rFonts w:ascii="Times New Roman" w:hAnsi="Times New Roman"/>
          <w:sz w:val="24"/>
          <w:szCs w:val="24"/>
          <w:lang w:eastAsia="en-US" w:bidi="en-US"/>
        </w:rPr>
      </w:pPr>
      <w:r w:rsidRPr="0011008F">
        <w:rPr>
          <w:rFonts w:ascii="Times New Roman" w:hAnsi="Times New Roman"/>
          <w:sz w:val="24"/>
          <w:szCs w:val="24"/>
          <w:lang w:eastAsia="en-US" w:bidi="en-US"/>
        </w:rPr>
        <w:t>Почва как особое природное образова</w:t>
      </w:r>
      <w:r w:rsidRPr="0011008F">
        <w:rPr>
          <w:rFonts w:ascii="Times New Roman" w:hAnsi="Times New Roman"/>
          <w:sz w:val="24"/>
          <w:szCs w:val="24"/>
          <w:lang w:eastAsia="en-US" w:bidi="en-US"/>
        </w:rPr>
        <w:softHyphen/>
        <w:t>ние. Плодородие - важнейшее свойство почвы. Условия образова</w:t>
      </w:r>
      <w:r w:rsidRPr="0011008F">
        <w:rPr>
          <w:rFonts w:ascii="Times New Roman" w:hAnsi="Times New Roman"/>
          <w:sz w:val="24"/>
          <w:szCs w:val="24"/>
          <w:lang w:eastAsia="en-US" w:bidi="en-US"/>
        </w:rPr>
        <w:softHyphen/>
        <w:t xml:space="preserve">ния почв разных типов. Понятие о географической оболочке. </w:t>
      </w:r>
    </w:p>
    <w:p w:rsidR="008412A7" w:rsidRPr="0011008F" w:rsidRDefault="008412A7" w:rsidP="008412A7">
      <w:pPr>
        <w:spacing w:after="120" w:line="480" w:lineRule="auto"/>
        <w:jc w:val="both"/>
        <w:rPr>
          <w:rFonts w:ascii="Times New Roman" w:hAnsi="Times New Roman"/>
          <w:sz w:val="24"/>
          <w:szCs w:val="24"/>
          <w:lang w:eastAsia="en-US" w:bidi="en-US"/>
        </w:rPr>
      </w:pPr>
      <w:r w:rsidRPr="0011008F">
        <w:rPr>
          <w:rFonts w:ascii="Times New Roman" w:hAnsi="Times New Roman"/>
          <w:sz w:val="24"/>
          <w:szCs w:val="24"/>
          <w:lang w:eastAsia="en-US" w:bidi="en-US"/>
        </w:rPr>
        <w:lastRenderedPageBreak/>
        <w:t>Территори</w:t>
      </w:r>
      <w:r w:rsidRPr="0011008F">
        <w:rPr>
          <w:rFonts w:ascii="Times New Roman" w:hAnsi="Times New Roman"/>
          <w:sz w:val="24"/>
          <w:szCs w:val="24"/>
          <w:lang w:eastAsia="en-US" w:bidi="en-US"/>
        </w:rPr>
        <w:softHyphen/>
        <w:t>альные комплексы: природные, природно-хозяйственные. Взаимосвязь между всеми элементами географической оболочки: литосферой, атмосферой, гидросферой и биосферой. Закон географической зональности, высотная поясность. Природные зоны земного шара. Геогра</w:t>
      </w:r>
      <w:r w:rsidRPr="0011008F">
        <w:rPr>
          <w:rFonts w:ascii="Times New Roman" w:hAnsi="Times New Roman"/>
          <w:sz w:val="24"/>
          <w:szCs w:val="24"/>
          <w:lang w:eastAsia="en-US" w:bidi="en-US"/>
        </w:rPr>
        <w:softHyphen/>
        <w:t>фическая оболочка как окружающая человека среда, ее изменения под воздействием деятельности человека.</w:t>
      </w:r>
    </w:p>
    <w:p w:rsidR="008412A7" w:rsidRPr="0011008F" w:rsidRDefault="008412A7" w:rsidP="008412A7">
      <w:pPr>
        <w:spacing w:after="120" w:line="240" w:lineRule="auto"/>
        <w:jc w:val="both"/>
        <w:rPr>
          <w:rFonts w:ascii="Times New Roman" w:hAnsi="Times New Roman"/>
          <w:sz w:val="24"/>
          <w:szCs w:val="24"/>
          <w:lang w:eastAsia="en-US" w:bidi="en-US"/>
        </w:rPr>
      </w:pPr>
      <w:r w:rsidRPr="0011008F">
        <w:rPr>
          <w:rFonts w:ascii="Times New Roman" w:hAnsi="Times New Roman"/>
          <w:sz w:val="24"/>
          <w:szCs w:val="24"/>
          <w:lang w:eastAsia="en-US" w:bidi="en-US"/>
        </w:rPr>
        <w:t xml:space="preserve">Основные понятия: </w:t>
      </w:r>
      <w:r w:rsidRPr="0011008F">
        <w:rPr>
          <w:rFonts w:ascii="Times New Roman" w:hAnsi="Times New Roman"/>
          <w:b/>
          <w:sz w:val="24"/>
          <w:szCs w:val="24"/>
          <w:lang w:eastAsia="en-US" w:bidi="en-US"/>
        </w:rPr>
        <w:t xml:space="preserve">почва, </w:t>
      </w:r>
      <w:proofErr w:type="spellStart"/>
      <w:r w:rsidRPr="0011008F">
        <w:rPr>
          <w:rFonts w:ascii="Times New Roman" w:hAnsi="Times New Roman"/>
          <w:b/>
          <w:sz w:val="24"/>
          <w:szCs w:val="24"/>
          <w:lang w:eastAsia="en-US" w:bidi="en-US"/>
        </w:rPr>
        <w:t>плодородие</w:t>
      </w:r>
      <w:proofErr w:type="gramStart"/>
      <w:r w:rsidRPr="0011008F">
        <w:rPr>
          <w:rFonts w:ascii="Times New Roman" w:hAnsi="Times New Roman"/>
          <w:b/>
          <w:sz w:val="24"/>
          <w:szCs w:val="24"/>
          <w:lang w:eastAsia="en-US" w:bidi="en-US"/>
        </w:rPr>
        <w:t>,</w:t>
      </w:r>
      <w:r w:rsidRPr="0011008F">
        <w:rPr>
          <w:rFonts w:ascii="Times New Roman" w:hAnsi="Times New Roman"/>
          <w:b/>
          <w:bCs/>
          <w:sz w:val="24"/>
          <w:szCs w:val="24"/>
          <w:lang w:eastAsia="en-US" w:bidi="en-US"/>
        </w:rPr>
        <w:t>п</w:t>
      </w:r>
      <w:proofErr w:type="gramEnd"/>
      <w:r w:rsidRPr="0011008F">
        <w:rPr>
          <w:rFonts w:ascii="Times New Roman" w:hAnsi="Times New Roman"/>
          <w:b/>
          <w:bCs/>
          <w:sz w:val="24"/>
          <w:szCs w:val="24"/>
          <w:lang w:eastAsia="en-US" w:bidi="en-US"/>
        </w:rPr>
        <w:t>риродный</w:t>
      </w:r>
      <w:proofErr w:type="spellEnd"/>
      <w:r w:rsidRPr="0011008F">
        <w:rPr>
          <w:rFonts w:ascii="Times New Roman" w:hAnsi="Times New Roman"/>
          <w:b/>
          <w:bCs/>
          <w:sz w:val="24"/>
          <w:szCs w:val="24"/>
          <w:lang w:eastAsia="en-US" w:bidi="en-US"/>
        </w:rPr>
        <w:t xml:space="preserve"> комплекс, ландшафт, природно-хозяйственный комплекс, геосфера, закон географической зональности.</w:t>
      </w:r>
    </w:p>
    <w:p w:rsidR="008412A7" w:rsidRPr="0011008F" w:rsidRDefault="008412A7" w:rsidP="008412A7">
      <w:pPr>
        <w:spacing w:after="0" w:line="240" w:lineRule="auto"/>
        <w:jc w:val="both"/>
        <w:rPr>
          <w:rFonts w:ascii="Times New Roman" w:hAnsi="Times New Roman"/>
          <w:sz w:val="24"/>
          <w:szCs w:val="24"/>
          <w:lang w:eastAsia="en-US" w:bidi="en-US"/>
        </w:rPr>
      </w:pPr>
      <w:r w:rsidRPr="0011008F">
        <w:rPr>
          <w:rFonts w:ascii="Times New Roman" w:hAnsi="Times New Roman"/>
          <w:b/>
          <w:bCs/>
          <w:sz w:val="24"/>
          <w:szCs w:val="24"/>
          <w:lang w:eastAsia="en-US" w:bidi="en-US"/>
        </w:rPr>
        <w:t xml:space="preserve">Персоналии: </w:t>
      </w:r>
      <w:r w:rsidRPr="0011008F">
        <w:rPr>
          <w:rFonts w:ascii="Times New Roman" w:hAnsi="Times New Roman"/>
          <w:sz w:val="24"/>
          <w:szCs w:val="24"/>
          <w:lang w:eastAsia="en-US" w:bidi="en-US"/>
        </w:rPr>
        <w:t>В.В. Докучаев, В.П. Вернадский.</w:t>
      </w:r>
    </w:p>
    <w:p w:rsidR="008412A7" w:rsidRPr="0011008F" w:rsidRDefault="008412A7" w:rsidP="008412A7">
      <w:pPr>
        <w:spacing w:after="0" w:line="240" w:lineRule="auto"/>
        <w:ind w:firstLine="708"/>
        <w:jc w:val="both"/>
        <w:rPr>
          <w:rFonts w:ascii="Times New Roman" w:hAnsi="Times New Roman"/>
          <w:sz w:val="24"/>
          <w:szCs w:val="24"/>
          <w:lang w:eastAsia="en-US" w:bidi="en-US"/>
        </w:rPr>
      </w:pPr>
      <w:r w:rsidRPr="0011008F">
        <w:rPr>
          <w:rFonts w:ascii="Times New Roman" w:hAnsi="Times New Roman"/>
          <w:b/>
          <w:bCs/>
          <w:sz w:val="24"/>
          <w:szCs w:val="24"/>
          <w:lang w:eastAsia="en-US" w:bidi="en-US"/>
        </w:rPr>
        <w:t xml:space="preserve">Практические работы: </w:t>
      </w:r>
      <w:r w:rsidRPr="0011008F">
        <w:rPr>
          <w:rFonts w:ascii="Times New Roman" w:hAnsi="Times New Roman"/>
          <w:bCs/>
          <w:sz w:val="24"/>
          <w:szCs w:val="24"/>
          <w:lang w:eastAsia="en-US" w:bidi="en-US"/>
        </w:rPr>
        <w:t>1.</w:t>
      </w:r>
      <w:r w:rsidRPr="0011008F">
        <w:rPr>
          <w:rFonts w:ascii="Times New Roman" w:hAnsi="Times New Roman"/>
          <w:sz w:val="24"/>
          <w:szCs w:val="24"/>
          <w:lang w:eastAsia="en-US" w:bidi="en-US"/>
        </w:rPr>
        <w:t xml:space="preserve"> Изучение строения почвы на местности. 2. Описание природных зон Земли по географическим картам. </w:t>
      </w:r>
      <w:r w:rsidRPr="0011008F">
        <w:rPr>
          <w:rFonts w:ascii="Times New Roman" w:hAnsi="Times New Roman"/>
          <w:b/>
          <w:sz w:val="24"/>
          <w:szCs w:val="24"/>
          <w:lang w:eastAsia="en-US" w:bidi="en-US"/>
        </w:rPr>
        <w:t>3. Описание изменений природы в результате хозяйственной деятельности человека на примере своей местности.</w:t>
      </w:r>
    </w:p>
    <w:p w:rsidR="008412A7" w:rsidRPr="0011008F" w:rsidRDefault="008412A7" w:rsidP="008412A7">
      <w:pPr>
        <w:spacing w:after="0" w:line="240" w:lineRule="auto"/>
        <w:ind w:right="-22"/>
        <w:jc w:val="both"/>
        <w:rPr>
          <w:rFonts w:ascii="Times New Roman" w:hAnsi="Times New Roman"/>
          <w:b/>
          <w:sz w:val="24"/>
          <w:szCs w:val="24"/>
          <w:lang w:eastAsia="en-US" w:bidi="en-US"/>
        </w:rPr>
      </w:pPr>
    </w:p>
    <w:p w:rsidR="008412A7" w:rsidRPr="0011008F" w:rsidRDefault="008412A7" w:rsidP="008412A7">
      <w:pPr>
        <w:spacing w:after="0" w:line="240" w:lineRule="auto"/>
        <w:ind w:right="-22"/>
        <w:jc w:val="both"/>
        <w:rPr>
          <w:rFonts w:ascii="Times New Roman" w:hAnsi="Times New Roman"/>
          <w:b/>
          <w:bCs/>
          <w:sz w:val="24"/>
          <w:szCs w:val="24"/>
          <w:lang w:eastAsia="en-US" w:bidi="en-US"/>
        </w:rPr>
      </w:pPr>
    </w:p>
    <w:p w:rsidR="00723E2A" w:rsidRPr="0011008F" w:rsidRDefault="00723E2A" w:rsidP="008412A7">
      <w:pPr>
        <w:spacing w:after="0" w:line="240" w:lineRule="auto"/>
        <w:ind w:right="-22"/>
        <w:jc w:val="both"/>
        <w:rPr>
          <w:rFonts w:ascii="Times New Roman" w:hAnsi="Times New Roman"/>
          <w:b/>
          <w:bCs/>
          <w:sz w:val="24"/>
          <w:szCs w:val="24"/>
          <w:lang w:eastAsia="en-US" w:bidi="en-US"/>
        </w:rPr>
      </w:pPr>
    </w:p>
    <w:p w:rsidR="00723E2A" w:rsidRPr="0011008F" w:rsidRDefault="00723E2A" w:rsidP="008412A7">
      <w:pPr>
        <w:spacing w:after="0" w:line="240" w:lineRule="auto"/>
        <w:ind w:right="-22"/>
        <w:jc w:val="both"/>
        <w:rPr>
          <w:rFonts w:ascii="Times New Roman" w:hAnsi="Times New Roman"/>
          <w:b/>
          <w:bCs/>
          <w:sz w:val="24"/>
          <w:szCs w:val="24"/>
          <w:lang w:eastAsia="en-US" w:bidi="en-US"/>
        </w:rPr>
      </w:pPr>
    </w:p>
    <w:p w:rsidR="00723E2A" w:rsidRPr="0011008F" w:rsidRDefault="00723E2A" w:rsidP="00723E2A">
      <w:pPr>
        <w:spacing w:after="0" w:line="240" w:lineRule="auto"/>
        <w:jc w:val="both"/>
        <w:rPr>
          <w:rFonts w:ascii="Times New Roman" w:hAnsi="Times New Roman"/>
          <w:b/>
          <w:sz w:val="28"/>
          <w:szCs w:val="28"/>
        </w:rPr>
      </w:pPr>
      <w:r w:rsidRPr="0011008F">
        <w:rPr>
          <w:rFonts w:ascii="Times New Roman" w:hAnsi="Times New Roman"/>
          <w:b/>
          <w:sz w:val="28"/>
          <w:szCs w:val="28"/>
        </w:rPr>
        <w:t>Содержание программы «География. Материки и океаны» 68 часов</w:t>
      </w:r>
    </w:p>
    <w:p w:rsidR="00723E2A" w:rsidRPr="0011008F" w:rsidRDefault="00723E2A" w:rsidP="00723E2A">
      <w:pPr>
        <w:spacing w:after="0" w:line="240" w:lineRule="auto"/>
        <w:jc w:val="both"/>
        <w:rPr>
          <w:rFonts w:ascii="Times New Roman" w:hAnsi="Times New Roman"/>
          <w:b/>
          <w:sz w:val="28"/>
          <w:szCs w:val="28"/>
        </w:rPr>
      </w:pPr>
    </w:p>
    <w:p w:rsidR="00723E2A" w:rsidRPr="0011008F" w:rsidRDefault="00723E2A" w:rsidP="00723E2A">
      <w:pPr>
        <w:spacing w:line="252" w:lineRule="auto"/>
        <w:jc w:val="both"/>
        <w:rPr>
          <w:rFonts w:ascii="Times New Roman" w:hAnsi="Times New Roman"/>
          <w:lang w:eastAsia="en-US" w:bidi="en-US"/>
        </w:rPr>
      </w:pPr>
      <w:r w:rsidRPr="0011008F">
        <w:rPr>
          <w:rFonts w:ascii="Times New Roman" w:hAnsi="Times New Roman"/>
          <w:b/>
          <w:sz w:val="28"/>
          <w:szCs w:val="28"/>
          <w:lang w:eastAsia="en-US" w:bidi="en-US"/>
        </w:rPr>
        <w:t>Раздел 1. Планета, на которой мы живем (21 час)</w:t>
      </w:r>
    </w:p>
    <w:p w:rsidR="00723E2A" w:rsidRPr="0011008F" w:rsidRDefault="00723E2A" w:rsidP="00723E2A">
      <w:pPr>
        <w:spacing w:line="252" w:lineRule="auto"/>
        <w:rPr>
          <w:rFonts w:ascii="Times New Roman" w:hAnsi="Times New Roman"/>
          <w:b/>
          <w:sz w:val="28"/>
          <w:szCs w:val="28"/>
          <w:lang w:eastAsia="en-US" w:bidi="en-US"/>
        </w:rPr>
      </w:pPr>
      <w:r w:rsidRPr="0011008F">
        <w:rPr>
          <w:rFonts w:ascii="Times New Roman" w:hAnsi="Times New Roman"/>
          <w:b/>
          <w:sz w:val="28"/>
          <w:szCs w:val="28"/>
          <w:lang w:eastAsia="en-US" w:bidi="en-US"/>
        </w:rPr>
        <w:t>Тема 1. Мировая суша (1 час)</w:t>
      </w:r>
    </w:p>
    <w:p w:rsidR="00723E2A" w:rsidRPr="0011008F" w:rsidRDefault="00723E2A" w:rsidP="00723E2A">
      <w:pPr>
        <w:spacing w:line="252" w:lineRule="auto"/>
        <w:rPr>
          <w:rFonts w:ascii="Times New Roman" w:hAnsi="Times New Roman"/>
          <w:lang w:eastAsia="en-US" w:bidi="en-US"/>
        </w:rPr>
      </w:pPr>
      <w:r w:rsidRPr="0011008F">
        <w:rPr>
          <w:rFonts w:ascii="Times New Roman" w:hAnsi="Times New Roman"/>
          <w:lang w:eastAsia="en-US" w:bidi="en-US"/>
        </w:rPr>
        <w:t>Соотношение суши и океана на Земле, их распределение между полушариями Земли. «Материковое» и «океаническое» полушария. Материки и острова.</w:t>
      </w:r>
    </w:p>
    <w:p w:rsidR="00723E2A" w:rsidRPr="0011008F" w:rsidRDefault="00723E2A" w:rsidP="00723E2A">
      <w:pPr>
        <w:spacing w:line="252" w:lineRule="auto"/>
        <w:rPr>
          <w:rFonts w:ascii="Times New Roman" w:hAnsi="Times New Roman"/>
          <w:lang w:eastAsia="en-US" w:bidi="en-US"/>
        </w:rPr>
      </w:pPr>
      <w:r w:rsidRPr="0011008F">
        <w:rPr>
          <w:rFonts w:ascii="Times New Roman" w:hAnsi="Times New Roman"/>
          <w:lang w:eastAsia="en-US" w:bidi="en-US"/>
        </w:rPr>
        <w:t>Основные понятия: материк, океан, часть света, остров.</w:t>
      </w:r>
    </w:p>
    <w:p w:rsidR="00723E2A" w:rsidRPr="0011008F" w:rsidRDefault="00723E2A" w:rsidP="00723E2A">
      <w:pPr>
        <w:spacing w:line="252" w:lineRule="auto"/>
        <w:rPr>
          <w:rFonts w:ascii="Times New Roman" w:hAnsi="Times New Roman"/>
          <w:b/>
          <w:sz w:val="28"/>
          <w:szCs w:val="28"/>
          <w:lang w:eastAsia="en-US" w:bidi="en-US"/>
        </w:rPr>
      </w:pPr>
      <w:r w:rsidRPr="0011008F">
        <w:rPr>
          <w:rFonts w:ascii="Times New Roman" w:hAnsi="Times New Roman"/>
          <w:b/>
          <w:sz w:val="28"/>
          <w:szCs w:val="28"/>
          <w:lang w:eastAsia="en-US" w:bidi="en-US"/>
        </w:rPr>
        <w:t>Тема 2. Поверхность Земли (6 часов)</w:t>
      </w:r>
    </w:p>
    <w:p w:rsidR="00723E2A" w:rsidRPr="0011008F" w:rsidRDefault="00723E2A" w:rsidP="00723E2A">
      <w:pPr>
        <w:spacing w:line="252" w:lineRule="auto"/>
        <w:rPr>
          <w:rFonts w:ascii="Times New Roman" w:hAnsi="Times New Roman"/>
          <w:lang w:eastAsia="en-US" w:bidi="en-US"/>
        </w:rPr>
      </w:pPr>
      <w:r w:rsidRPr="0011008F">
        <w:rPr>
          <w:rFonts w:ascii="Times New Roman" w:hAnsi="Times New Roman"/>
          <w:lang w:eastAsia="en-US" w:bidi="en-US"/>
        </w:rPr>
        <w:t xml:space="preserve">Геологическое время. Эры и периоды в истории Земли. Возникновение материков и океанов. Строение земной коры. Теория </w:t>
      </w:r>
      <w:proofErr w:type="spellStart"/>
      <w:r w:rsidRPr="0011008F">
        <w:rPr>
          <w:rFonts w:ascii="Times New Roman" w:hAnsi="Times New Roman"/>
          <w:lang w:eastAsia="en-US" w:bidi="en-US"/>
        </w:rPr>
        <w:t>литосферных</w:t>
      </w:r>
      <w:proofErr w:type="spellEnd"/>
      <w:r w:rsidRPr="0011008F">
        <w:rPr>
          <w:rFonts w:ascii="Times New Roman" w:hAnsi="Times New Roman"/>
          <w:lang w:eastAsia="en-US" w:bidi="en-US"/>
        </w:rPr>
        <w:t xml:space="preserve"> плит. Процессы, происходящие в зоне контактов между </w:t>
      </w:r>
      <w:proofErr w:type="spellStart"/>
      <w:r w:rsidRPr="0011008F">
        <w:rPr>
          <w:rFonts w:ascii="Times New Roman" w:hAnsi="Times New Roman"/>
          <w:lang w:eastAsia="en-US" w:bidi="en-US"/>
        </w:rPr>
        <w:t>литосферными</w:t>
      </w:r>
      <w:proofErr w:type="spellEnd"/>
      <w:r w:rsidRPr="0011008F">
        <w:rPr>
          <w:rFonts w:ascii="Times New Roman" w:hAnsi="Times New Roman"/>
          <w:lang w:eastAsia="en-US" w:bidi="en-US"/>
        </w:rPr>
        <w:t xml:space="preserve"> плитами, и связанные с ними  формы рельефа. Платформы и равнины. Складчатые пояса и горы. Сейсмические и вулканические пояса планеты.</w:t>
      </w:r>
    </w:p>
    <w:p w:rsidR="00723E2A" w:rsidRPr="0011008F" w:rsidRDefault="00723E2A" w:rsidP="00723E2A">
      <w:pPr>
        <w:spacing w:line="252" w:lineRule="auto"/>
        <w:rPr>
          <w:rFonts w:ascii="Times New Roman" w:hAnsi="Times New Roman"/>
          <w:lang w:eastAsia="en-US" w:bidi="en-US"/>
        </w:rPr>
      </w:pPr>
      <w:proofErr w:type="gramStart"/>
      <w:r w:rsidRPr="0011008F">
        <w:rPr>
          <w:rFonts w:ascii="Times New Roman" w:hAnsi="Times New Roman"/>
          <w:u w:val="single"/>
          <w:lang w:eastAsia="en-US" w:bidi="en-US"/>
        </w:rPr>
        <w:t>Основные понятия:</w:t>
      </w:r>
      <w:r w:rsidRPr="0011008F">
        <w:rPr>
          <w:rFonts w:ascii="Times New Roman" w:hAnsi="Times New Roman"/>
          <w:lang w:eastAsia="en-US" w:bidi="en-US"/>
        </w:rPr>
        <w:t xml:space="preserve"> геологическое время, геологические эры и периоды, океаническая и материковая земная кора, тектоника, </w:t>
      </w:r>
      <w:proofErr w:type="spellStart"/>
      <w:r w:rsidRPr="0011008F">
        <w:rPr>
          <w:rFonts w:ascii="Times New Roman" w:hAnsi="Times New Roman"/>
          <w:lang w:eastAsia="en-US" w:bidi="en-US"/>
        </w:rPr>
        <w:t>литосферные</w:t>
      </w:r>
      <w:proofErr w:type="spellEnd"/>
      <w:r w:rsidRPr="0011008F">
        <w:rPr>
          <w:rFonts w:ascii="Times New Roman" w:hAnsi="Times New Roman"/>
          <w:lang w:eastAsia="en-US" w:bidi="en-US"/>
        </w:rPr>
        <w:t xml:space="preserve"> плиты, дрейф материков, срединно-океанические хребты, рифты, глубоководный желоб, платформы, равнины, складчатые пояса, горы.</w:t>
      </w:r>
      <w:proofErr w:type="gramEnd"/>
    </w:p>
    <w:p w:rsidR="00723E2A" w:rsidRPr="0011008F" w:rsidRDefault="00723E2A" w:rsidP="00723E2A">
      <w:pPr>
        <w:spacing w:line="252" w:lineRule="auto"/>
        <w:rPr>
          <w:rFonts w:ascii="Times New Roman" w:hAnsi="Times New Roman"/>
          <w:lang w:eastAsia="en-US" w:bidi="en-US"/>
        </w:rPr>
      </w:pPr>
      <w:r w:rsidRPr="0011008F">
        <w:rPr>
          <w:rFonts w:ascii="Times New Roman" w:hAnsi="Times New Roman"/>
          <w:u w:val="single"/>
          <w:lang w:eastAsia="en-US" w:bidi="en-US"/>
        </w:rPr>
        <w:t>Персоналии:</w:t>
      </w:r>
      <w:r w:rsidRPr="0011008F">
        <w:rPr>
          <w:rFonts w:ascii="Times New Roman" w:hAnsi="Times New Roman"/>
          <w:lang w:eastAsia="en-US" w:bidi="en-US"/>
        </w:rPr>
        <w:t xml:space="preserve"> Альфред </w:t>
      </w:r>
      <w:proofErr w:type="spellStart"/>
      <w:r w:rsidRPr="0011008F">
        <w:rPr>
          <w:rFonts w:ascii="Times New Roman" w:hAnsi="Times New Roman"/>
          <w:lang w:eastAsia="en-US" w:bidi="en-US"/>
        </w:rPr>
        <w:t>Вегенер</w:t>
      </w:r>
      <w:proofErr w:type="spellEnd"/>
      <w:r w:rsidRPr="0011008F">
        <w:rPr>
          <w:rFonts w:ascii="Times New Roman" w:hAnsi="Times New Roman"/>
          <w:lang w:eastAsia="en-US" w:bidi="en-US"/>
        </w:rPr>
        <w:t>.</w:t>
      </w:r>
    </w:p>
    <w:p w:rsidR="00723E2A" w:rsidRPr="0011008F" w:rsidRDefault="00723E2A" w:rsidP="00723E2A">
      <w:pPr>
        <w:spacing w:line="252" w:lineRule="auto"/>
        <w:rPr>
          <w:rFonts w:ascii="Times New Roman" w:hAnsi="Times New Roman"/>
          <w:lang w:eastAsia="en-US" w:bidi="en-US"/>
        </w:rPr>
      </w:pPr>
      <w:r w:rsidRPr="0011008F">
        <w:rPr>
          <w:rFonts w:ascii="Times New Roman" w:hAnsi="Times New Roman"/>
          <w:u w:val="single"/>
          <w:lang w:eastAsia="en-US" w:bidi="en-US"/>
        </w:rPr>
        <w:t xml:space="preserve">Обучающая практическая работа: </w:t>
      </w:r>
      <w:r w:rsidRPr="0011008F">
        <w:rPr>
          <w:rFonts w:ascii="Times New Roman" w:hAnsi="Times New Roman"/>
          <w:lang w:eastAsia="en-US" w:bidi="en-US"/>
        </w:rPr>
        <w:t>1. Составление картосхемы «</w:t>
      </w:r>
      <w:proofErr w:type="spellStart"/>
      <w:r w:rsidRPr="0011008F">
        <w:rPr>
          <w:rFonts w:ascii="Times New Roman" w:hAnsi="Times New Roman"/>
          <w:lang w:eastAsia="en-US" w:bidi="en-US"/>
        </w:rPr>
        <w:t>Литосферные</w:t>
      </w:r>
      <w:proofErr w:type="spellEnd"/>
      <w:r w:rsidRPr="0011008F">
        <w:rPr>
          <w:rFonts w:ascii="Times New Roman" w:hAnsi="Times New Roman"/>
          <w:lang w:eastAsia="en-US" w:bidi="en-US"/>
        </w:rPr>
        <w:t xml:space="preserve"> плиты», прогноз размещения материков и океанов в будущем.</w:t>
      </w:r>
    </w:p>
    <w:p w:rsidR="00723E2A" w:rsidRPr="0011008F" w:rsidRDefault="00723E2A" w:rsidP="00723E2A">
      <w:pPr>
        <w:spacing w:line="252" w:lineRule="auto"/>
        <w:rPr>
          <w:rFonts w:ascii="Times New Roman" w:hAnsi="Times New Roman"/>
          <w:b/>
          <w:sz w:val="28"/>
          <w:szCs w:val="28"/>
          <w:lang w:eastAsia="en-US" w:bidi="en-US"/>
        </w:rPr>
      </w:pPr>
      <w:r w:rsidRPr="0011008F">
        <w:rPr>
          <w:rFonts w:ascii="Times New Roman" w:hAnsi="Times New Roman"/>
          <w:b/>
          <w:sz w:val="28"/>
          <w:szCs w:val="28"/>
          <w:lang w:eastAsia="en-US" w:bidi="en-US"/>
        </w:rPr>
        <w:t>Тема 3. Атмосфера (4 часа)</w:t>
      </w:r>
    </w:p>
    <w:p w:rsidR="00723E2A" w:rsidRPr="0011008F" w:rsidRDefault="00723E2A" w:rsidP="00723E2A">
      <w:pPr>
        <w:spacing w:line="252" w:lineRule="auto"/>
        <w:rPr>
          <w:rFonts w:ascii="Times New Roman" w:hAnsi="Times New Roman"/>
          <w:lang w:eastAsia="en-US" w:bidi="en-US"/>
        </w:rPr>
      </w:pPr>
      <w:r w:rsidRPr="0011008F">
        <w:rPr>
          <w:rFonts w:ascii="Times New Roman" w:hAnsi="Times New Roman"/>
          <w:lang w:eastAsia="en-US" w:bidi="en-US"/>
        </w:rPr>
        <w:t xml:space="preserve">Климатообразующие факторы: широтное положение, рельеф, влияние океана, система господствующих ветров, размеры материков. Понятие о </w:t>
      </w:r>
      <w:proofErr w:type="spellStart"/>
      <w:r w:rsidRPr="0011008F">
        <w:rPr>
          <w:rFonts w:ascii="Times New Roman" w:hAnsi="Times New Roman"/>
          <w:lang w:eastAsia="en-US" w:bidi="en-US"/>
        </w:rPr>
        <w:t>континентальности</w:t>
      </w:r>
      <w:proofErr w:type="spellEnd"/>
      <w:r w:rsidRPr="0011008F">
        <w:rPr>
          <w:rFonts w:ascii="Times New Roman" w:hAnsi="Times New Roman"/>
          <w:lang w:eastAsia="en-US" w:bidi="en-US"/>
        </w:rPr>
        <w:t xml:space="preserve"> климата. Разнообразие климатов Земли. Климатические пояса. Карта климатических поясов. Виды воздушных масс.</w:t>
      </w:r>
    </w:p>
    <w:p w:rsidR="00723E2A" w:rsidRPr="0011008F" w:rsidRDefault="00723E2A" w:rsidP="00723E2A">
      <w:pPr>
        <w:spacing w:line="252" w:lineRule="auto"/>
        <w:rPr>
          <w:rFonts w:ascii="Times New Roman" w:hAnsi="Times New Roman"/>
          <w:lang w:eastAsia="en-US" w:bidi="en-US"/>
        </w:rPr>
      </w:pPr>
      <w:r w:rsidRPr="0011008F">
        <w:rPr>
          <w:rFonts w:ascii="Times New Roman" w:hAnsi="Times New Roman"/>
          <w:u w:val="single"/>
          <w:lang w:eastAsia="en-US" w:bidi="en-US"/>
        </w:rPr>
        <w:lastRenderedPageBreak/>
        <w:t>Основные понятия</w:t>
      </w:r>
      <w:r w:rsidRPr="0011008F">
        <w:rPr>
          <w:rFonts w:ascii="Times New Roman" w:hAnsi="Times New Roman"/>
          <w:lang w:eastAsia="en-US" w:bidi="en-US"/>
        </w:rPr>
        <w:t xml:space="preserve">: климатообразующий фактор, пассаты, муссоны, западный и северо-восточный перенос, </w:t>
      </w:r>
      <w:proofErr w:type="spellStart"/>
      <w:r w:rsidRPr="0011008F">
        <w:rPr>
          <w:rFonts w:ascii="Times New Roman" w:hAnsi="Times New Roman"/>
          <w:lang w:eastAsia="en-US" w:bidi="en-US"/>
        </w:rPr>
        <w:t>континентальность</w:t>
      </w:r>
      <w:proofErr w:type="spellEnd"/>
      <w:r w:rsidRPr="0011008F">
        <w:rPr>
          <w:rFonts w:ascii="Times New Roman" w:hAnsi="Times New Roman"/>
          <w:lang w:eastAsia="en-US" w:bidi="en-US"/>
        </w:rPr>
        <w:t xml:space="preserve"> климата, тип климата, </w:t>
      </w:r>
      <w:proofErr w:type="spellStart"/>
      <w:r w:rsidRPr="0011008F">
        <w:rPr>
          <w:rFonts w:ascii="Times New Roman" w:hAnsi="Times New Roman"/>
          <w:lang w:eastAsia="en-US" w:bidi="en-US"/>
        </w:rPr>
        <w:t>климатограмма</w:t>
      </w:r>
      <w:proofErr w:type="spellEnd"/>
      <w:r w:rsidRPr="0011008F">
        <w:rPr>
          <w:rFonts w:ascii="Times New Roman" w:hAnsi="Times New Roman"/>
          <w:lang w:eastAsia="en-US" w:bidi="en-US"/>
        </w:rPr>
        <w:t>, воздушная масса.</w:t>
      </w:r>
    </w:p>
    <w:p w:rsidR="00723E2A" w:rsidRPr="0011008F" w:rsidRDefault="00723E2A" w:rsidP="00723E2A">
      <w:pPr>
        <w:spacing w:line="252" w:lineRule="auto"/>
        <w:rPr>
          <w:rFonts w:ascii="Times New Roman" w:hAnsi="Times New Roman"/>
          <w:lang w:eastAsia="en-US" w:bidi="en-US"/>
        </w:rPr>
      </w:pPr>
      <w:r w:rsidRPr="0011008F">
        <w:rPr>
          <w:rFonts w:ascii="Times New Roman" w:hAnsi="Times New Roman"/>
          <w:u w:val="single"/>
          <w:lang w:eastAsia="en-US" w:bidi="en-US"/>
        </w:rPr>
        <w:t>Персоналии</w:t>
      </w:r>
      <w:r w:rsidRPr="0011008F">
        <w:rPr>
          <w:rFonts w:ascii="Times New Roman" w:hAnsi="Times New Roman"/>
          <w:lang w:eastAsia="en-US" w:bidi="en-US"/>
        </w:rPr>
        <w:t xml:space="preserve">: А.И. </w:t>
      </w:r>
      <w:proofErr w:type="spellStart"/>
      <w:r w:rsidRPr="0011008F">
        <w:rPr>
          <w:rFonts w:ascii="Times New Roman" w:hAnsi="Times New Roman"/>
          <w:lang w:eastAsia="en-US" w:bidi="en-US"/>
        </w:rPr>
        <w:t>Воейков</w:t>
      </w:r>
      <w:proofErr w:type="spellEnd"/>
      <w:r w:rsidRPr="0011008F">
        <w:rPr>
          <w:rFonts w:ascii="Times New Roman" w:hAnsi="Times New Roman"/>
          <w:lang w:eastAsia="en-US" w:bidi="en-US"/>
        </w:rPr>
        <w:t>.</w:t>
      </w:r>
    </w:p>
    <w:p w:rsidR="00723E2A" w:rsidRPr="0011008F" w:rsidRDefault="00723E2A" w:rsidP="00723E2A">
      <w:pPr>
        <w:spacing w:line="252" w:lineRule="auto"/>
        <w:rPr>
          <w:rFonts w:ascii="Times New Roman" w:hAnsi="Times New Roman"/>
          <w:lang w:eastAsia="en-US" w:bidi="en-US"/>
        </w:rPr>
      </w:pPr>
      <w:r w:rsidRPr="0011008F">
        <w:rPr>
          <w:rFonts w:ascii="Times New Roman" w:hAnsi="Times New Roman"/>
          <w:u w:val="single"/>
          <w:lang w:eastAsia="en-US" w:bidi="en-US"/>
        </w:rPr>
        <w:t>Обучающая практическая работа</w:t>
      </w:r>
      <w:r w:rsidRPr="0011008F">
        <w:rPr>
          <w:rFonts w:ascii="Times New Roman" w:hAnsi="Times New Roman"/>
          <w:lang w:eastAsia="en-US" w:bidi="en-US"/>
        </w:rPr>
        <w:t>: 1. Определение главных показателей климата различных регионов планеты по климатической карте мира.</w:t>
      </w:r>
    </w:p>
    <w:p w:rsidR="00723E2A" w:rsidRPr="0011008F" w:rsidRDefault="00723E2A" w:rsidP="00723E2A">
      <w:pPr>
        <w:spacing w:line="252" w:lineRule="auto"/>
        <w:rPr>
          <w:rFonts w:ascii="Times New Roman" w:hAnsi="Times New Roman"/>
          <w:lang w:eastAsia="en-US" w:bidi="en-US"/>
        </w:rPr>
      </w:pPr>
      <w:r w:rsidRPr="0011008F">
        <w:rPr>
          <w:rFonts w:ascii="Times New Roman" w:hAnsi="Times New Roman"/>
          <w:b/>
          <w:sz w:val="28"/>
          <w:szCs w:val="28"/>
          <w:lang w:eastAsia="en-US" w:bidi="en-US"/>
        </w:rPr>
        <w:t>Тема 4. Мировой океан (4 часа)</w:t>
      </w:r>
    </w:p>
    <w:p w:rsidR="00723E2A" w:rsidRPr="0011008F" w:rsidRDefault="00723E2A" w:rsidP="00723E2A">
      <w:pPr>
        <w:spacing w:line="252" w:lineRule="auto"/>
        <w:rPr>
          <w:rFonts w:ascii="Times New Roman" w:hAnsi="Times New Roman"/>
          <w:lang w:eastAsia="en-US" w:bidi="en-US"/>
        </w:rPr>
      </w:pPr>
      <w:r w:rsidRPr="0011008F">
        <w:rPr>
          <w:rFonts w:ascii="Times New Roman" w:hAnsi="Times New Roman"/>
          <w:lang w:eastAsia="en-US" w:bidi="en-US"/>
        </w:rPr>
        <w:t>Понятие о Мировом океане. Глубинные зоны Мирового океана. Виды морских течений. Глобальная циркуляция вод Мирового океана. Органический мир морей и океанов. Особенности природы отдельных океанов Земли.</w:t>
      </w:r>
    </w:p>
    <w:p w:rsidR="00723E2A" w:rsidRPr="0011008F" w:rsidRDefault="00723E2A" w:rsidP="00723E2A">
      <w:pPr>
        <w:spacing w:line="252" w:lineRule="auto"/>
        <w:rPr>
          <w:rFonts w:ascii="Times New Roman" w:hAnsi="Times New Roman"/>
          <w:lang w:eastAsia="en-US" w:bidi="en-US"/>
        </w:rPr>
      </w:pPr>
      <w:proofErr w:type="gramStart"/>
      <w:r w:rsidRPr="0011008F">
        <w:rPr>
          <w:rFonts w:ascii="Times New Roman" w:hAnsi="Times New Roman"/>
          <w:u w:val="single"/>
          <w:lang w:eastAsia="en-US" w:bidi="en-US"/>
        </w:rPr>
        <w:t>Основные понятия:</w:t>
      </w:r>
      <w:r w:rsidRPr="0011008F">
        <w:rPr>
          <w:rFonts w:ascii="Times New Roman" w:hAnsi="Times New Roman"/>
          <w:lang w:eastAsia="en-US" w:bidi="en-US"/>
        </w:rPr>
        <w:t xml:space="preserve"> море, волны, континентальный шельф, материковый склон, ложе океана, атоллы, цунами, ветровые и стоковые течения, планктон, нектон, бентос.</w:t>
      </w:r>
      <w:proofErr w:type="gramEnd"/>
    </w:p>
    <w:p w:rsidR="00723E2A" w:rsidRPr="0011008F" w:rsidRDefault="00723E2A" w:rsidP="00723E2A">
      <w:pPr>
        <w:spacing w:line="252" w:lineRule="auto"/>
        <w:rPr>
          <w:rFonts w:ascii="Times New Roman" w:hAnsi="Times New Roman"/>
          <w:lang w:eastAsia="en-US" w:bidi="en-US"/>
        </w:rPr>
      </w:pPr>
      <w:r w:rsidRPr="0011008F">
        <w:rPr>
          <w:rFonts w:ascii="Times New Roman" w:hAnsi="Times New Roman"/>
          <w:u w:val="single"/>
          <w:lang w:eastAsia="en-US" w:bidi="en-US"/>
        </w:rPr>
        <w:t>Персоналии:</w:t>
      </w:r>
      <w:r w:rsidRPr="0011008F">
        <w:rPr>
          <w:rFonts w:ascii="Times New Roman" w:hAnsi="Times New Roman"/>
          <w:lang w:eastAsia="en-US" w:bidi="en-US"/>
        </w:rPr>
        <w:t xml:space="preserve"> Огюст Пикар.</w:t>
      </w:r>
    </w:p>
    <w:p w:rsidR="00723E2A" w:rsidRPr="0011008F" w:rsidRDefault="00723E2A" w:rsidP="00723E2A">
      <w:pPr>
        <w:spacing w:line="252" w:lineRule="auto"/>
        <w:rPr>
          <w:rFonts w:ascii="Times New Roman" w:hAnsi="Times New Roman"/>
          <w:lang w:eastAsia="en-US" w:bidi="en-US"/>
        </w:rPr>
      </w:pPr>
      <w:r w:rsidRPr="0011008F">
        <w:rPr>
          <w:rFonts w:ascii="Times New Roman" w:hAnsi="Times New Roman"/>
          <w:u w:val="single"/>
          <w:lang w:eastAsia="en-US" w:bidi="en-US"/>
        </w:rPr>
        <w:t>Обучающая практическая работа</w:t>
      </w:r>
      <w:r w:rsidRPr="0011008F">
        <w:rPr>
          <w:rFonts w:ascii="Times New Roman" w:hAnsi="Times New Roman"/>
          <w:lang w:eastAsia="en-US" w:bidi="en-US"/>
        </w:rPr>
        <w:t>: 1. Построение профиля дна океана по одной из параллелей, обозначение основных форм рельефа дна океана.</w:t>
      </w:r>
    </w:p>
    <w:p w:rsidR="00723E2A" w:rsidRPr="0011008F" w:rsidRDefault="00723E2A" w:rsidP="00723E2A">
      <w:pPr>
        <w:spacing w:line="252" w:lineRule="auto"/>
        <w:rPr>
          <w:rFonts w:ascii="Times New Roman" w:hAnsi="Times New Roman"/>
          <w:b/>
          <w:sz w:val="28"/>
          <w:szCs w:val="28"/>
          <w:lang w:eastAsia="en-US" w:bidi="en-US"/>
        </w:rPr>
      </w:pPr>
      <w:r w:rsidRPr="0011008F">
        <w:rPr>
          <w:rFonts w:ascii="Times New Roman" w:hAnsi="Times New Roman"/>
          <w:b/>
          <w:sz w:val="28"/>
          <w:szCs w:val="28"/>
          <w:lang w:eastAsia="en-US" w:bidi="en-US"/>
        </w:rPr>
        <w:t>Тема 5. Геосфера (2 часа)</w:t>
      </w:r>
    </w:p>
    <w:p w:rsidR="00723E2A" w:rsidRPr="0011008F" w:rsidRDefault="00723E2A" w:rsidP="00723E2A">
      <w:pPr>
        <w:spacing w:line="252" w:lineRule="auto"/>
        <w:rPr>
          <w:rFonts w:ascii="Times New Roman" w:hAnsi="Times New Roman"/>
          <w:lang w:eastAsia="en-US" w:bidi="en-US"/>
        </w:rPr>
      </w:pPr>
      <w:r w:rsidRPr="0011008F">
        <w:rPr>
          <w:rFonts w:ascii="Times New Roman" w:hAnsi="Times New Roman"/>
          <w:lang w:eastAsia="en-US" w:bidi="en-US"/>
        </w:rPr>
        <w:t xml:space="preserve">Понятие о географической оболочке. Материки и океаны, как крупные природные комплексы геосферы Земли. Закон географической зональности. Природные комплексы разных порядков. Понятие о высотной поясности. Природная зона. </w:t>
      </w:r>
      <w:proofErr w:type="gramStart"/>
      <w:r w:rsidRPr="0011008F">
        <w:rPr>
          <w:rFonts w:ascii="Times New Roman" w:hAnsi="Times New Roman"/>
          <w:lang w:eastAsia="en-US" w:bidi="en-US"/>
        </w:rPr>
        <w:t xml:space="preserve">Экваториальный лес, арктическая пустыня, тундра, тайга, смешанные и широколиственные леса, степь, саванна, тропическая пустыня, </w:t>
      </w:r>
      <w:proofErr w:type="spellStart"/>
      <w:r w:rsidRPr="0011008F">
        <w:rPr>
          <w:rFonts w:ascii="Times New Roman" w:hAnsi="Times New Roman"/>
          <w:lang w:eastAsia="en-US" w:bidi="en-US"/>
        </w:rPr>
        <w:t>гилеи</w:t>
      </w:r>
      <w:proofErr w:type="spellEnd"/>
      <w:r w:rsidRPr="0011008F">
        <w:rPr>
          <w:rFonts w:ascii="Times New Roman" w:hAnsi="Times New Roman"/>
          <w:lang w:eastAsia="en-US" w:bidi="en-US"/>
        </w:rPr>
        <w:t>.</w:t>
      </w:r>
      <w:proofErr w:type="gramEnd"/>
    </w:p>
    <w:p w:rsidR="00723E2A" w:rsidRPr="0011008F" w:rsidRDefault="00723E2A" w:rsidP="00723E2A">
      <w:pPr>
        <w:spacing w:line="252" w:lineRule="auto"/>
        <w:rPr>
          <w:rFonts w:ascii="Times New Roman" w:hAnsi="Times New Roman"/>
          <w:lang w:eastAsia="en-US" w:bidi="en-US"/>
        </w:rPr>
      </w:pPr>
      <w:r w:rsidRPr="0011008F">
        <w:rPr>
          <w:rFonts w:ascii="Times New Roman" w:hAnsi="Times New Roman"/>
          <w:u w:val="single"/>
          <w:lang w:eastAsia="en-US" w:bidi="en-US"/>
        </w:rPr>
        <w:t>Основные понятия</w:t>
      </w:r>
      <w:r w:rsidRPr="0011008F">
        <w:rPr>
          <w:rFonts w:ascii="Times New Roman" w:hAnsi="Times New Roman"/>
          <w:lang w:eastAsia="en-US" w:bidi="en-US"/>
        </w:rPr>
        <w:t>: природный комплекс, географическая оболочка, закон географической зональности, природная зона.</w:t>
      </w:r>
    </w:p>
    <w:p w:rsidR="00723E2A" w:rsidRPr="0011008F" w:rsidRDefault="00723E2A" w:rsidP="00723E2A">
      <w:pPr>
        <w:spacing w:line="252" w:lineRule="auto"/>
        <w:rPr>
          <w:rFonts w:ascii="Times New Roman" w:hAnsi="Times New Roman"/>
          <w:lang w:eastAsia="en-US" w:bidi="en-US"/>
        </w:rPr>
      </w:pPr>
      <w:r w:rsidRPr="0011008F">
        <w:rPr>
          <w:rFonts w:ascii="Times New Roman" w:hAnsi="Times New Roman"/>
          <w:u w:val="single"/>
          <w:lang w:eastAsia="en-US" w:bidi="en-US"/>
        </w:rPr>
        <w:t>Персоналии</w:t>
      </w:r>
      <w:r w:rsidRPr="0011008F">
        <w:rPr>
          <w:rFonts w:ascii="Times New Roman" w:hAnsi="Times New Roman"/>
          <w:lang w:eastAsia="en-US" w:bidi="en-US"/>
        </w:rPr>
        <w:t>: В.В. Докучаев.</w:t>
      </w:r>
    </w:p>
    <w:p w:rsidR="00723E2A" w:rsidRPr="0011008F" w:rsidRDefault="00723E2A" w:rsidP="00723E2A">
      <w:pPr>
        <w:spacing w:line="252" w:lineRule="auto"/>
        <w:rPr>
          <w:rFonts w:ascii="Times New Roman" w:hAnsi="Times New Roman"/>
          <w:lang w:eastAsia="en-US" w:bidi="en-US"/>
        </w:rPr>
      </w:pPr>
      <w:r w:rsidRPr="0011008F">
        <w:rPr>
          <w:rFonts w:ascii="Times New Roman" w:hAnsi="Times New Roman"/>
          <w:u w:val="single"/>
          <w:lang w:eastAsia="en-US" w:bidi="en-US"/>
        </w:rPr>
        <w:t>Обучающие практические  работы</w:t>
      </w:r>
      <w:r w:rsidRPr="0011008F">
        <w:rPr>
          <w:rFonts w:ascii="Times New Roman" w:hAnsi="Times New Roman"/>
          <w:lang w:eastAsia="en-US" w:bidi="en-US"/>
        </w:rPr>
        <w:t>: 1. Анализ схем круговорота вещества и энергии. 2.Установление по тематическим картам атласа связей между типами климата и природными зонами.</w:t>
      </w:r>
    </w:p>
    <w:p w:rsidR="00723E2A" w:rsidRPr="0011008F" w:rsidRDefault="00723E2A" w:rsidP="00723E2A">
      <w:pPr>
        <w:spacing w:line="252" w:lineRule="auto"/>
        <w:rPr>
          <w:rFonts w:ascii="Times New Roman" w:hAnsi="Times New Roman"/>
          <w:b/>
          <w:sz w:val="28"/>
          <w:szCs w:val="28"/>
          <w:lang w:eastAsia="en-US" w:bidi="en-US"/>
        </w:rPr>
      </w:pPr>
      <w:r w:rsidRPr="0011008F">
        <w:rPr>
          <w:rFonts w:ascii="Times New Roman" w:hAnsi="Times New Roman"/>
          <w:b/>
          <w:sz w:val="28"/>
          <w:szCs w:val="28"/>
          <w:lang w:eastAsia="en-US" w:bidi="en-US"/>
        </w:rPr>
        <w:t>Тема 6. Человек (3 часа)</w:t>
      </w:r>
    </w:p>
    <w:p w:rsidR="00723E2A" w:rsidRPr="0011008F" w:rsidRDefault="00723E2A" w:rsidP="00723E2A">
      <w:pPr>
        <w:spacing w:line="252" w:lineRule="auto"/>
        <w:rPr>
          <w:rFonts w:ascii="Times New Roman" w:hAnsi="Times New Roman"/>
          <w:lang w:eastAsia="en-US" w:bidi="en-US"/>
        </w:rPr>
      </w:pPr>
      <w:r w:rsidRPr="0011008F">
        <w:rPr>
          <w:rFonts w:ascii="Times New Roman" w:hAnsi="Times New Roman"/>
          <w:lang w:eastAsia="en-US" w:bidi="en-US"/>
        </w:rPr>
        <w:t>Древняя родина человека. Предполагаемые пути его расселения по материкам. Численность населения Земли. Человеческие расы, этносы. Политическая карта мира. География современных религий. Материальная и духовная культура как результат жизнедеятельности человека, его взаимодействия с окружающей средой. Хозяйственная деятельность человека и ее изменение на разных этапах развития человеческого общества. Взаимоотношения человека и природы и их изменения. Охрана природы. Всемирное природное наследие.</w:t>
      </w:r>
    </w:p>
    <w:p w:rsidR="00723E2A" w:rsidRPr="0011008F" w:rsidRDefault="00723E2A" w:rsidP="00723E2A">
      <w:pPr>
        <w:spacing w:line="252" w:lineRule="auto"/>
        <w:rPr>
          <w:rFonts w:ascii="Times New Roman" w:hAnsi="Times New Roman"/>
          <w:lang w:eastAsia="en-US" w:bidi="en-US"/>
        </w:rPr>
      </w:pPr>
      <w:proofErr w:type="gramStart"/>
      <w:r w:rsidRPr="0011008F">
        <w:rPr>
          <w:rFonts w:ascii="Times New Roman" w:hAnsi="Times New Roman"/>
          <w:u w:val="single"/>
          <w:lang w:eastAsia="en-US" w:bidi="en-US"/>
        </w:rPr>
        <w:t>Основные понятия</w:t>
      </w:r>
      <w:r w:rsidRPr="0011008F">
        <w:rPr>
          <w:rFonts w:ascii="Times New Roman" w:hAnsi="Times New Roman"/>
          <w:lang w:eastAsia="en-US" w:bidi="en-US"/>
        </w:rPr>
        <w:t>: миграция, раса, этнос, религия, цивилизация, особо охраняемые природные территории, Всемирное наследие, страна, монархия, республика.</w:t>
      </w:r>
      <w:proofErr w:type="gramEnd"/>
    </w:p>
    <w:p w:rsidR="00723E2A" w:rsidRPr="0011008F" w:rsidRDefault="00723E2A" w:rsidP="00723E2A">
      <w:pPr>
        <w:spacing w:line="252" w:lineRule="auto"/>
        <w:rPr>
          <w:rFonts w:ascii="Times New Roman" w:hAnsi="Times New Roman"/>
          <w:lang w:eastAsia="en-US" w:bidi="en-US"/>
        </w:rPr>
      </w:pPr>
      <w:r w:rsidRPr="0011008F">
        <w:rPr>
          <w:rFonts w:ascii="Times New Roman" w:hAnsi="Times New Roman"/>
          <w:u w:val="single"/>
          <w:lang w:eastAsia="en-US" w:bidi="en-US"/>
        </w:rPr>
        <w:t>Обучающая практическая работа</w:t>
      </w:r>
      <w:r w:rsidRPr="0011008F">
        <w:rPr>
          <w:rFonts w:ascii="Times New Roman" w:hAnsi="Times New Roman"/>
          <w:lang w:eastAsia="en-US" w:bidi="en-US"/>
        </w:rPr>
        <w:t>: 1. Сопоставление политической карты мира в атласе с картой человеческих рас.</w:t>
      </w:r>
    </w:p>
    <w:p w:rsidR="00723E2A" w:rsidRPr="0011008F" w:rsidRDefault="00723E2A" w:rsidP="00723E2A">
      <w:pPr>
        <w:spacing w:line="252" w:lineRule="auto"/>
        <w:rPr>
          <w:rFonts w:ascii="Times New Roman" w:hAnsi="Times New Roman"/>
          <w:b/>
          <w:sz w:val="32"/>
          <w:szCs w:val="32"/>
          <w:lang w:eastAsia="en-US" w:bidi="en-US"/>
        </w:rPr>
      </w:pPr>
      <w:r w:rsidRPr="0011008F">
        <w:rPr>
          <w:rFonts w:ascii="Times New Roman" w:hAnsi="Times New Roman"/>
          <w:b/>
          <w:sz w:val="32"/>
          <w:szCs w:val="32"/>
          <w:lang w:eastAsia="en-US" w:bidi="en-US"/>
        </w:rPr>
        <w:t>Раздел 2. Материки планеты Земля (46 часов)</w:t>
      </w:r>
    </w:p>
    <w:p w:rsidR="00723E2A" w:rsidRPr="0011008F" w:rsidRDefault="00723E2A" w:rsidP="00723E2A">
      <w:pPr>
        <w:spacing w:line="252" w:lineRule="auto"/>
        <w:rPr>
          <w:rFonts w:ascii="Times New Roman" w:hAnsi="Times New Roman"/>
          <w:b/>
          <w:sz w:val="28"/>
          <w:szCs w:val="28"/>
          <w:lang w:eastAsia="en-US" w:bidi="en-US"/>
        </w:rPr>
      </w:pPr>
      <w:r w:rsidRPr="0011008F">
        <w:rPr>
          <w:rFonts w:ascii="Times New Roman" w:hAnsi="Times New Roman"/>
          <w:b/>
          <w:sz w:val="28"/>
          <w:szCs w:val="28"/>
          <w:lang w:eastAsia="en-US" w:bidi="en-US"/>
        </w:rPr>
        <w:t>Тема 1. Африка (10 часов)</w:t>
      </w:r>
    </w:p>
    <w:p w:rsidR="00723E2A" w:rsidRPr="0011008F" w:rsidRDefault="00723E2A" w:rsidP="00723E2A">
      <w:pPr>
        <w:spacing w:line="252" w:lineRule="auto"/>
        <w:rPr>
          <w:rFonts w:ascii="Times New Roman" w:hAnsi="Times New Roman"/>
          <w:lang w:eastAsia="en-US" w:bidi="en-US"/>
        </w:rPr>
      </w:pPr>
      <w:r w:rsidRPr="0011008F">
        <w:rPr>
          <w:rFonts w:ascii="Times New Roman" w:hAnsi="Times New Roman"/>
          <w:lang w:eastAsia="en-US" w:bidi="en-US"/>
        </w:rPr>
        <w:lastRenderedPageBreak/>
        <w:t>История открытия, изучения и освоения. Основные черты природы. Преобладание плоскогорий, Великий Африканский разлом. Полезные ископаемые: золото, алмазы, руды.</w:t>
      </w:r>
    </w:p>
    <w:p w:rsidR="00723E2A" w:rsidRPr="0011008F" w:rsidRDefault="00723E2A" w:rsidP="00723E2A">
      <w:pPr>
        <w:spacing w:line="252" w:lineRule="auto"/>
        <w:rPr>
          <w:rFonts w:ascii="Times New Roman" w:hAnsi="Times New Roman"/>
          <w:lang w:eastAsia="en-US" w:bidi="en-US"/>
        </w:rPr>
      </w:pPr>
      <w:r w:rsidRPr="0011008F">
        <w:rPr>
          <w:rFonts w:ascii="Times New Roman" w:hAnsi="Times New Roman"/>
          <w:lang w:eastAsia="en-US" w:bidi="en-US"/>
        </w:rPr>
        <w:t>Самый жаркий материк. Величайшая пустыня мира – Сахара. Оазисы. Озера тектонического происхождения: Виктория, Танганьика. Двойной набор природных зон. Саванны. Национальные парки Африки.</w:t>
      </w:r>
    </w:p>
    <w:p w:rsidR="00723E2A" w:rsidRPr="0011008F" w:rsidRDefault="00723E2A" w:rsidP="00723E2A">
      <w:pPr>
        <w:spacing w:line="252" w:lineRule="auto"/>
        <w:rPr>
          <w:rFonts w:ascii="Times New Roman" w:hAnsi="Times New Roman"/>
          <w:lang w:eastAsia="en-US" w:bidi="en-US"/>
        </w:rPr>
      </w:pPr>
      <w:r w:rsidRPr="0011008F">
        <w:rPr>
          <w:rFonts w:ascii="Times New Roman" w:hAnsi="Times New Roman"/>
          <w:lang w:eastAsia="en-US" w:bidi="en-US"/>
        </w:rPr>
        <w:t>Неравномерность размещения населения, его быстрый рост. Регионы Африки: Арабский север, Африка к югу от Сахары. Особенности человеческой деятельности и изменение природы Африки под ее влиянием. Главные объекты природного и культурного наследия.</w:t>
      </w:r>
    </w:p>
    <w:p w:rsidR="00723E2A" w:rsidRPr="0011008F" w:rsidRDefault="00723E2A" w:rsidP="00723E2A">
      <w:pPr>
        <w:spacing w:line="252" w:lineRule="auto"/>
        <w:rPr>
          <w:rFonts w:ascii="Times New Roman" w:hAnsi="Times New Roman"/>
          <w:lang w:eastAsia="en-US" w:bidi="en-US"/>
        </w:rPr>
      </w:pPr>
      <w:r w:rsidRPr="0011008F">
        <w:rPr>
          <w:rFonts w:ascii="Times New Roman" w:hAnsi="Times New Roman"/>
          <w:sz w:val="24"/>
          <w:szCs w:val="24"/>
          <w:u w:val="single"/>
          <w:lang w:eastAsia="en-US" w:bidi="en-US"/>
        </w:rPr>
        <w:t xml:space="preserve">Основные понятия: </w:t>
      </w:r>
      <w:r w:rsidRPr="0011008F">
        <w:rPr>
          <w:rFonts w:ascii="Times New Roman" w:hAnsi="Times New Roman"/>
          <w:lang w:eastAsia="en-US" w:bidi="en-US"/>
        </w:rPr>
        <w:t xml:space="preserve">саванна, национальный парк, </w:t>
      </w:r>
      <w:proofErr w:type="spellStart"/>
      <w:r w:rsidRPr="0011008F">
        <w:rPr>
          <w:rFonts w:ascii="Times New Roman" w:hAnsi="Times New Roman"/>
          <w:lang w:eastAsia="en-US" w:bidi="en-US"/>
        </w:rPr>
        <w:t>Восточно-Африканский</w:t>
      </w:r>
      <w:proofErr w:type="spellEnd"/>
      <w:r w:rsidRPr="0011008F">
        <w:rPr>
          <w:rFonts w:ascii="Times New Roman" w:hAnsi="Times New Roman"/>
          <w:lang w:eastAsia="en-US" w:bidi="en-US"/>
        </w:rPr>
        <w:t xml:space="preserve"> разлом, </w:t>
      </w:r>
      <w:proofErr w:type="spellStart"/>
      <w:r w:rsidRPr="0011008F">
        <w:rPr>
          <w:rFonts w:ascii="Times New Roman" w:hAnsi="Times New Roman"/>
          <w:lang w:eastAsia="en-US" w:bidi="en-US"/>
        </w:rPr>
        <w:t>Сахель</w:t>
      </w:r>
      <w:proofErr w:type="spellEnd"/>
      <w:r w:rsidRPr="0011008F">
        <w:rPr>
          <w:rFonts w:ascii="Times New Roman" w:hAnsi="Times New Roman"/>
          <w:lang w:eastAsia="en-US" w:bidi="en-US"/>
        </w:rPr>
        <w:t>, Магриб, экваториальная раса.</w:t>
      </w:r>
    </w:p>
    <w:p w:rsidR="00723E2A" w:rsidRPr="0011008F" w:rsidRDefault="00723E2A" w:rsidP="00723E2A">
      <w:pPr>
        <w:spacing w:line="252" w:lineRule="auto"/>
        <w:rPr>
          <w:rFonts w:ascii="Times New Roman" w:hAnsi="Times New Roman"/>
          <w:lang w:eastAsia="en-US" w:bidi="en-US"/>
        </w:rPr>
      </w:pPr>
      <w:proofErr w:type="spellStart"/>
      <w:r w:rsidRPr="0011008F">
        <w:rPr>
          <w:rFonts w:ascii="Times New Roman" w:hAnsi="Times New Roman"/>
          <w:u w:val="single"/>
          <w:lang w:eastAsia="en-US" w:bidi="en-US"/>
        </w:rPr>
        <w:t>Персоналии</w:t>
      </w:r>
      <w:proofErr w:type="gramStart"/>
      <w:r w:rsidRPr="0011008F">
        <w:rPr>
          <w:rFonts w:ascii="Times New Roman" w:hAnsi="Times New Roman"/>
          <w:u w:val="single"/>
          <w:lang w:eastAsia="en-US" w:bidi="en-US"/>
        </w:rPr>
        <w:t>:</w:t>
      </w:r>
      <w:r w:rsidRPr="0011008F">
        <w:rPr>
          <w:rFonts w:ascii="Times New Roman" w:hAnsi="Times New Roman"/>
          <w:lang w:eastAsia="en-US" w:bidi="en-US"/>
        </w:rPr>
        <w:t>В</w:t>
      </w:r>
      <w:proofErr w:type="gramEnd"/>
      <w:r w:rsidRPr="0011008F">
        <w:rPr>
          <w:rFonts w:ascii="Times New Roman" w:hAnsi="Times New Roman"/>
          <w:lang w:eastAsia="en-US" w:bidi="en-US"/>
        </w:rPr>
        <w:t>аско</w:t>
      </w:r>
      <w:proofErr w:type="spellEnd"/>
      <w:r w:rsidRPr="0011008F">
        <w:rPr>
          <w:rFonts w:ascii="Times New Roman" w:hAnsi="Times New Roman"/>
          <w:lang w:eastAsia="en-US" w:bidi="en-US"/>
        </w:rPr>
        <w:t xml:space="preserve"> да Гама, Д. Ливингстон, Г. Стэнли, Н.С. Гумилев, Дж. </w:t>
      </w:r>
      <w:proofErr w:type="spellStart"/>
      <w:r w:rsidRPr="0011008F">
        <w:rPr>
          <w:rFonts w:ascii="Times New Roman" w:hAnsi="Times New Roman"/>
          <w:lang w:eastAsia="en-US" w:bidi="en-US"/>
        </w:rPr>
        <w:t>Спик</w:t>
      </w:r>
      <w:proofErr w:type="spellEnd"/>
      <w:r w:rsidRPr="0011008F">
        <w:rPr>
          <w:rFonts w:ascii="Times New Roman" w:hAnsi="Times New Roman"/>
          <w:lang w:eastAsia="en-US" w:bidi="en-US"/>
        </w:rPr>
        <w:t>.</w:t>
      </w:r>
    </w:p>
    <w:p w:rsidR="00723E2A" w:rsidRPr="0011008F" w:rsidRDefault="00723E2A" w:rsidP="00723E2A">
      <w:pPr>
        <w:spacing w:line="252" w:lineRule="auto"/>
        <w:rPr>
          <w:rFonts w:ascii="Times New Roman" w:hAnsi="Times New Roman"/>
          <w:lang w:eastAsia="en-US" w:bidi="en-US"/>
        </w:rPr>
      </w:pPr>
      <w:r w:rsidRPr="0011008F">
        <w:rPr>
          <w:rFonts w:ascii="Times New Roman" w:hAnsi="Times New Roman"/>
          <w:u w:val="single"/>
          <w:lang w:eastAsia="en-US" w:bidi="en-US"/>
        </w:rPr>
        <w:t>Итоговые практические работы:</w:t>
      </w:r>
    </w:p>
    <w:p w:rsidR="00723E2A" w:rsidRPr="0011008F" w:rsidRDefault="00723E2A" w:rsidP="00723E2A">
      <w:pPr>
        <w:spacing w:line="252" w:lineRule="auto"/>
        <w:rPr>
          <w:rFonts w:ascii="Times New Roman" w:hAnsi="Times New Roman"/>
          <w:lang w:eastAsia="en-US" w:bidi="en-US"/>
        </w:rPr>
      </w:pPr>
      <w:r w:rsidRPr="0011008F">
        <w:rPr>
          <w:rFonts w:ascii="Times New Roman" w:hAnsi="Times New Roman"/>
          <w:lang w:eastAsia="en-US" w:bidi="en-US"/>
        </w:rPr>
        <w:t xml:space="preserve">1. Определение координат крайних точек материка, его протяженности с севера на юг в градусной мере и километрах. </w:t>
      </w:r>
    </w:p>
    <w:p w:rsidR="00723E2A" w:rsidRPr="0011008F" w:rsidRDefault="00723E2A" w:rsidP="00723E2A">
      <w:pPr>
        <w:spacing w:line="252" w:lineRule="auto"/>
        <w:rPr>
          <w:rFonts w:ascii="Times New Roman" w:hAnsi="Times New Roman"/>
          <w:lang w:eastAsia="en-US" w:bidi="en-US"/>
        </w:rPr>
      </w:pPr>
      <w:r w:rsidRPr="0011008F">
        <w:rPr>
          <w:rFonts w:ascii="Times New Roman" w:hAnsi="Times New Roman"/>
          <w:lang w:eastAsia="en-US" w:bidi="en-US"/>
        </w:rPr>
        <w:t xml:space="preserve">2. Обозначение на контурной карте главных форм рельефа и месторождений полезных ископаемых. </w:t>
      </w:r>
    </w:p>
    <w:p w:rsidR="00723E2A" w:rsidRPr="0011008F" w:rsidRDefault="00723E2A" w:rsidP="00723E2A">
      <w:pPr>
        <w:spacing w:line="252" w:lineRule="auto"/>
        <w:rPr>
          <w:rFonts w:ascii="Times New Roman" w:hAnsi="Times New Roman"/>
          <w:lang w:eastAsia="en-US" w:bidi="en-US"/>
        </w:rPr>
      </w:pPr>
      <w:r w:rsidRPr="0011008F">
        <w:rPr>
          <w:rFonts w:ascii="Times New Roman" w:hAnsi="Times New Roman"/>
          <w:u w:val="single"/>
          <w:lang w:eastAsia="en-US" w:bidi="en-US"/>
        </w:rPr>
        <w:t>Обучающая практическая работа</w:t>
      </w:r>
      <w:proofErr w:type="gramStart"/>
      <w:r w:rsidRPr="0011008F">
        <w:rPr>
          <w:rFonts w:ascii="Times New Roman" w:hAnsi="Times New Roman"/>
          <w:lang w:eastAsia="en-US" w:bidi="en-US"/>
        </w:rPr>
        <w:t xml:space="preserve"> :</w:t>
      </w:r>
      <w:proofErr w:type="gramEnd"/>
      <w:r w:rsidRPr="0011008F">
        <w:rPr>
          <w:rFonts w:ascii="Times New Roman" w:hAnsi="Times New Roman"/>
          <w:lang w:eastAsia="en-US" w:bidi="en-US"/>
        </w:rPr>
        <w:t xml:space="preserve"> Составление туристического план - проспекта путешествия по Африке.</w:t>
      </w:r>
    </w:p>
    <w:p w:rsidR="00723E2A" w:rsidRPr="0011008F" w:rsidRDefault="00723E2A" w:rsidP="00723E2A">
      <w:pPr>
        <w:spacing w:line="252" w:lineRule="auto"/>
        <w:rPr>
          <w:rFonts w:ascii="Times New Roman" w:hAnsi="Times New Roman"/>
          <w:b/>
          <w:sz w:val="28"/>
          <w:szCs w:val="28"/>
          <w:lang w:eastAsia="en-US" w:bidi="en-US"/>
        </w:rPr>
      </w:pPr>
      <w:r w:rsidRPr="0011008F">
        <w:rPr>
          <w:rFonts w:ascii="Times New Roman" w:hAnsi="Times New Roman"/>
          <w:b/>
          <w:sz w:val="28"/>
          <w:szCs w:val="28"/>
          <w:lang w:eastAsia="en-US" w:bidi="en-US"/>
        </w:rPr>
        <w:t>Тема 2. Австралия (5 часов)</w:t>
      </w:r>
    </w:p>
    <w:p w:rsidR="00723E2A" w:rsidRPr="0011008F" w:rsidRDefault="00723E2A" w:rsidP="00723E2A">
      <w:pPr>
        <w:spacing w:line="252" w:lineRule="auto"/>
        <w:rPr>
          <w:rFonts w:ascii="Times New Roman" w:hAnsi="Times New Roman"/>
          <w:lang w:eastAsia="en-US" w:bidi="en-US"/>
        </w:rPr>
      </w:pPr>
      <w:r w:rsidRPr="0011008F">
        <w:rPr>
          <w:rFonts w:ascii="Times New Roman" w:hAnsi="Times New Roman"/>
          <w:lang w:eastAsia="en-US" w:bidi="en-US"/>
        </w:rPr>
        <w:t>История открытия, изучения и освоения. Основные черты природы. Самый маленький материк, самый засушливый материк, целиком расположенный в тропиках. Изолированность и уникальность природного мира материка. Население Австралии. Европейские мигранты. Неравномерность расселения. Особенности человеческой деятельности и изменение природы Австралии под ее влиянием. Австралийский Союз – страна-материк. Главные объекты природного и культурного наследия. Океания – островной регион. Влажный тропический климат и небогатый природный мир островов.</w:t>
      </w:r>
    </w:p>
    <w:p w:rsidR="00723E2A" w:rsidRPr="0011008F" w:rsidRDefault="00723E2A" w:rsidP="00723E2A">
      <w:pPr>
        <w:spacing w:line="252" w:lineRule="auto"/>
        <w:rPr>
          <w:rFonts w:ascii="Times New Roman" w:hAnsi="Times New Roman"/>
          <w:lang w:eastAsia="en-US" w:bidi="en-US"/>
        </w:rPr>
      </w:pPr>
      <w:r w:rsidRPr="0011008F">
        <w:rPr>
          <w:rFonts w:ascii="Times New Roman" w:hAnsi="Times New Roman"/>
          <w:u w:val="single"/>
          <w:lang w:eastAsia="en-US" w:bidi="en-US"/>
        </w:rPr>
        <w:t>Основные понятия</w:t>
      </w:r>
      <w:r w:rsidRPr="0011008F">
        <w:rPr>
          <w:rFonts w:ascii="Times New Roman" w:hAnsi="Times New Roman"/>
          <w:lang w:eastAsia="en-US" w:bidi="en-US"/>
        </w:rPr>
        <w:t>: лакколит, эндемик, аборигены.</w:t>
      </w:r>
    </w:p>
    <w:p w:rsidR="00723E2A" w:rsidRPr="0011008F" w:rsidRDefault="00723E2A" w:rsidP="00723E2A">
      <w:pPr>
        <w:spacing w:line="252" w:lineRule="auto"/>
        <w:rPr>
          <w:rFonts w:ascii="Times New Roman" w:hAnsi="Times New Roman"/>
          <w:lang w:eastAsia="en-US" w:bidi="en-US"/>
        </w:rPr>
      </w:pPr>
      <w:proofErr w:type="spellStart"/>
      <w:r w:rsidRPr="0011008F">
        <w:rPr>
          <w:rFonts w:ascii="Times New Roman" w:hAnsi="Times New Roman"/>
          <w:u w:val="single"/>
          <w:lang w:eastAsia="en-US" w:bidi="en-US"/>
        </w:rPr>
        <w:t>Персоналии</w:t>
      </w:r>
      <w:proofErr w:type="gramStart"/>
      <w:r w:rsidRPr="0011008F">
        <w:rPr>
          <w:rFonts w:ascii="Times New Roman" w:hAnsi="Times New Roman"/>
          <w:u w:val="single"/>
          <w:lang w:eastAsia="en-US" w:bidi="en-US"/>
        </w:rPr>
        <w:t>:</w:t>
      </w:r>
      <w:r w:rsidRPr="0011008F">
        <w:rPr>
          <w:rFonts w:ascii="Times New Roman" w:hAnsi="Times New Roman"/>
          <w:lang w:eastAsia="en-US" w:bidi="en-US"/>
        </w:rPr>
        <w:t>А</w:t>
      </w:r>
      <w:proofErr w:type="spellEnd"/>
      <w:proofErr w:type="gramEnd"/>
      <w:r w:rsidRPr="0011008F">
        <w:rPr>
          <w:rFonts w:ascii="Times New Roman" w:hAnsi="Times New Roman"/>
          <w:lang w:eastAsia="en-US" w:bidi="en-US"/>
        </w:rPr>
        <w:t>. Тасман, Дж. Кук, Э.Дж. Эйр, Мак-Артур, Н.Н. Миклухо-Маклай, Ю.Ф. Лисянский, Т. Хейердал.</w:t>
      </w:r>
    </w:p>
    <w:p w:rsidR="00723E2A" w:rsidRPr="0011008F" w:rsidRDefault="00723E2A" w:rsidP="00723E2A">
      <w:pPr>
        <w:spacing w:line="252" w:lineRule="auto"/>
        <w:rPr>
          <w:rFonts w:ascii="Times New Roman" w:hAnsi="Times New Roman"/>
          <w:lang w:eastAsia="en-US" w:bidi="en-US"/>
        </w:rPr>
      </w:pPr>
      <w:r w:rsidRPr="0011008F">
        <w:rPr>
          <w:rFonts w:ascii="Times New Roman" w:hAnsi="Times New Roman"/>
          <w:u w:val="single"/>
          <w:lang w:eastAsia="en-US" w:bidi="en-US"/>
        </w:rPr>
        <w:t>Тренировочная  практическая работа</w:t>
      </w:r>
      <w:r w:rsidRPr="0011008F">
        <w:rPr>
          <w:rFonts w:ascii="Times New Roman" w:hAnsi="Times New Roman"/>
          <w:lang w:eastAsia="en-US" w:bidi="en-US"/>
        </w:rPr>
        <w:t xml:space="preserve"> 1. Сравнение географического положения Африки и Австралии, определение черт сходства и различия основных компонентов природы материков.</w:t>
      </w:r>
    </w:p>
    <w:p w:rsidR="00723E2A" w:rsidRPr="0011008F" w:rsidRDefault="00723E2A" w:rsidP="00723E2A">
      <w:pPr>
        <w:spacing w:line="252" w:lineRule="auto"/>
        <w:rPr>
          <w:rFonts w:ascii="Times New Roman" w:hAnsi="Times New Roman"/>
          <w:b/>
          <w:sz w:val="32"/>
          <w:szCs w:val="32"/>
          <w:lang w:eastAsia="en-US" w:bidi="en-US"/>
        </w:rPr>
      </w:pPr>
      <w:r w:rsidRPr="0011008F">
        <w:rPr>
          <w:rFonts w:ascii="Times New Roman" w:hAnsi="Times New Roman"/>
          <w:b/>
          <w:sz w:val="32"/>
          <w:szCs w:val="32"/>
          <w:lang w:eastAsia="en-US" w:bidi="en-US"/>
        </w:rPr>
        <w:t>Тема 3. Антарктида (2 часа)</w:t>
      </w:r>
    </w:p>
    <w:p w:rsidR="00723E2A" w:rsidRPr="0011008F" w:rsidRDefault="00723E2A" w:rsidP="00723E2A">
      <w:pPr>
        <w:spacing w:line="252" w:lineRule="auto"/>
        <w:rPr>
          <w:rFonts w:ascii="Times New Roman" w:hAnsi="Times New Roman"/>
          <w:lang w:eastAsia="en-US" w:bidi="en-US"/>
        </w:rPr>
      </w:pPr>
      <w:r w:rsidRPr="0011008F">
        <w:rPr>
          <w:rFonts w:ascii="Times New Roman" w:hAnsi="Times New Roman"/>
          <w:lang w:eastAsia="en-US" w:bidi="en-US"/>
        </w:rPr>
        <w:t>Самый изолированный и холодный материк планеты. История открытия, изучения и освоения. Покорение Южного полюса. Особенности географического положения, геологического строения рельефа, климата, внутренних вод. Основные черты природы материка: рельеф, скрытый подо льдом, отсутствие рек, «кухня погоды». Отсутствие постоянного населения.</w:t>
      </w:r>
    </w:p>
    <w:p w:rsidR="00723E2A" w:rsidRPr="0011008F" w:rsidRDefault="00723E2A" w:rsidP="00723E2A">
      <w:pPr>
        <w:spacing w:line="252" w:lineRule="auto"/>
        <w:rPr>
          <w:rFonts w:ascii="Times New Roman" w:hAnsi="Times New Roman"/>
          <w:lang w:eastAsia="en-US" w:bidi="en-US"/>
        </w:rPr>
      </w:pPr>
      <w:r w:rsidRPr="0011008F">
        <w:rPr>
          <w:rFonts w:ascii="Times New Roman" w:hAnsi="Times New Roman"/>
          <w:u w:val="single"/>
          <w:lang w:eastAsia="en-US" w:bidi="en-US"/>
        </w:rPr>
        <w:t>Основные понятия</w:t>
      </w:r>
      <w:r w:rsidRPr="0011008F">
        <w:rPr>
          <w:rFonts w:ascii="Times New Roman" w:hAnsi="Times New Roman"/>
          <w:lang w:eastAsia="en-US" w:bidi="en-US"/>
        </w:rPr>
        <w:t>: стоковые ветры, магнитный полюс, полюс относительной недоступности, шельфовый ледник.</w:t>
      </w:r>
    </w:p>
    <w:p w:rsidR="00723E2A" w:rsidRPr="0011008F" w:rsidRDefault="00723E2A" w:rsidP="00723E2A">
      <w:pPr>
        <w:spacing w:line="252" w:lineRule="auto"/>
        <w:rPr>
          <w:rFonts w:ascii="Times New Roman" w:hAnsi="Times New Roman"/>
          <w:lang w:eastAsia="en-US" w:bidi="en-US"/>
        </w:rPr>
      </w:pPr>
      <w:r w:rsidRPr="0011008F">
        <w:rPr>
          <w:rFonts w:ascii="Times New Roman" w:hAnsi="Times New Roman"/>
          <w:u w:val="single"/>
          <w:lang w:eastAsia="en-US" w:bidi="en-US"/>
        </w:rPr>
        <w:t>Персоналии:</w:t>
      </w:r>
      <w:r w:rsidRPr="0011008F">
        <w:rPr>
          <w:rFonts w:ascii="Times New Roman" w:hAnsi="Times New Roman"/>
          <w:lang w:eastAsia="en-US" w:bidi="en-US"/>
        </w:rPr>
        <w:t xml:space="preserve"> Ф.Ф. Беллинсгаузен, М.П. Лазарев, </w:t>
      </w:r>
      <w:proofErr w:type="spellStart"/>
      <w:r w:rsidRPr="0011008F">
        <w:rPr>
          <w:rFonts w:ascii="Times New Roman" w:hAnsi="Times New Roman"/>
          <w:lang w:eastAsia="en-US" w:bidi="en-US"/>
        </w:rPr>
        <w:t>ДюмонДюрвиль</w:t>
      </w:r>
      <w:proofErr w:type="spellEnd"/>
      <w:r w:rsidRPr="0011008F">
        <w:rPr>
          <w:rFonts w:ascii="Times New Roman" w:hAnsi="Times New Roman"/>
          <w:lang w:eastAsia="en-US" w:bidi="en-US"/>
        </w:rPr>
        <w:t>, Р. Амундсен, Р. Скотт.</w:t>
      </w:r>
    </w:p>
    <w:p w:rsidR="00723E2A" w:rsidRPr="0011008F" w:rsidRDefault="00723E2A" w:rsidP="00723E2A">
      <w:pPr>
        <w:spacing w:line="252" w:lineRule="auto"/>
        <w:rPr>
          <w:rFonts w:ascii="Times New Roman" w:hAnsi="Times New Roman"/>
          <w:b/>
          <w:sz w:val="28"/>
          <w:szCs w:val="28"/>
          <w:lang w:eastAsia="en-US" w:bidi="en-US"/>
        </w:rPr>
      </w:pPr>
      <w:r w:rsidRPr="0011008F">
        <w:rPr>
          <w:rFonts w:ascii="Times New Roman" w:hAnsi="Times New Roman"/>
          <w:b/>
          <w:sz w:val="28"/>
          <w:szCs w:val="28"/>
          <w:lang w:eastAsia="en-US" w:bidi="en-US"/>
        </w:rPr>
        <w:t>Тема 4. Южная Америка (9 часов)</w:t>
      </w:r>
    </w:p>
    <w:p w:rsidR="00723E2A" w:rsidRPr="0011008F" w:rsidRDefault="00723E2A" w:rsidP="00723E2A">
      <w:pPr>
        <w:spacing w:line="252" w:lineRule="auto"/>
        <w:rPr>
          <w:rFonts w:ascii="Times New Roman" w:hAnsi="Times New Roman"/>
          <w:lang w:eastAsia="en-US" w:bidi="en-US"/>
        </w:rPr>
      </w:pPr>
      <w:r w:rsidRPr="0011008F">
        <w:rPr>
          <w:rFonts w:ascii="Times New Roman" w:hAnsi="Times New Roman"/>
          <w:lang w:eastAsia="en-US" w:bidi="en-US"/>
        </w:rPr>
        <w:lastRenderedPageBreak/>
        <w:t xml:space="preserve">История открытия, изучения и освоения. Основные черты природы. Население и регионы Южной Америки. Равнинный Восток и Горный Запад. Богатство рудными полезными ископаемыми. Самый влажный материк. Амазонка – самая полноводная река планеты. Реки – основные транспортные пути. Богатый и своеобразный растительный и животный мир материка. Смешение трех рас. Особенности человеческой деятельности и изменение природы Южной Америки под ее влиянием. Главные объекты природного и культурного наследия. Анды – регион богатой культуры, </w:t>
      </w:r>
      <w:proofErr w:type="spellStart"/>
      <w:r w:rsidRPr="0011008F">
        <w:rPr>
          <w:rFonts w:ascii="Times New Roman" w:hAnsi="Times New Roman"/>
          <w:lang w:eastAsia="en-US" w:bidi="en-US"/>
        </w:rPr>
        <w:t>Галапагосские</w:t>
      </w:r>
      <w:proofErr w:type="spellEnd"/>
      <w:r w:rsidRPr="0011008F">
        <w:rPr>
          <w:rFonts w:ascii="Times New Roman" w:hAnsi="Times New Roman"/>
          <w:lang w:eastAsia="en-US" w:bidi="en-US"/>
        </w:rPr>
        <w:t xml:space="preserve"> острова, Мачу-Пикчу.</w:t>
      </w:r>
    </w:p>
    <w:p w:rsidR="00723E2A" w:rsidRPr="0011008F" w:rsidRDefault="00723E2A" w:rsidP="00723E2A">
      <w:pPr>
        <w:spacing w:line="252" w:lineRule="auto"/>
        <w:rPr>
          <w:rFonts w:ascii="Times New Roman" w:hAnsi="Times New Roman"/>
          <w:lang w:eastAsia="en-US" w:bidi="en-US"/>
        </w:rPr>
      </w:pPr>
      <w:proofErr w:type="gramStart"/>
      <w:r w:rsidRPr="0011008F">
        <w:rPr>
          <w:rFonts w:ascii="Times New Roman" w:hAnsi="Times New Roman"/>
          <w:u w:val="single"/>
          <w:lang w:eastAsia="en-US" w:bidi="en-US"/>
        </w:rPr>
        <w:t>Основные понятия</w:t>
      </w:r>
      <w:r w:rsidRPr="0011008F">
        <w:rPr>
          <w:rFonts w:ascii="Times New Roman" w:hAnsi="Times New Roman"/>
          <w:lang w:eastAsia="en-US" w:bidi="en-US"/>
        </w:rPr>
        <w:t>: сельва, пампа, метис, мулат, самба, Вест-Индия, Латинская и Центральная Америка.</w:t>
      </w:r>
      <w:proofErr w:type="gramEnd"/>
    </w:p>
    <w:p w:rsidR="00723E2A" w:rsidRPr="0011008F" w:rsidRDefault="00723E2A" w:rsidP="00723E2A">
      <w:pPr>
        <w:spacing w:line="252" w:lineRule="auto"/>
        <w:rPr>
          <w:rFonts w:ascii="Times New Roman" w:hAnsi="Times New Roman"/>
          <w:lang w:eastAsia="en-US" w:bidi="en-US"/>
        </w:rPr>
      </w:pPr>
      <w:r w:rsidRPr="0011008F">
        <w:rPr>
          <w:rFonts w:ascii="Times New Roman" w:hAnsi="Times New Roman"/>
          <w:u w:val="single"/>
          <w:lang w:eastAsia="en-US" w:bidi="en-US"/>
        </w:rPr>
        <w:t>Персоналии</w:t>
      </w:r>
      <w:r w:rsidRPr="0011008F">
        <w:rPr>
          <w:rFonts w:ascii="Times New Roman" w:hAnsi="Times New Roman"/>
          <w:lang w:eastAsia="en-US" w:bidi="en-US"/>
        </w:rPr>
        <w:t>: А. Гумбольдт, Х. Колумб.</w:t>
      </w:r>
    </w:p>
    <w:p w:rsidR="00723E2A" w:rsidRPr="0011008F" w:rsidRDefault="00723E2A" w:rsidP="00723E2A">
      <w:pPr>
        <w:spacing w:line="252" w:lineRule="auto"/>
        <w:rPr>
          <w:rFonts w:ascii="Times New Roman" w:hAnsi="Times New Roman"/>
          <w:lang w:eastAsia="en-US" w:bidi="en-US"/>
        </w:rPr>
      </w:pPr>
      <w:r w:rsidRPr="0011008F">
        <w:rPr>
          <w:rFonts w:ascii="Times New Roman" w:hAnsi="Times New Roman"/>
          <w:u w:val="single"/>
          <w:lang w:eastAsia="en-US" w:bidi="en-US"/>
        </w:rPr>
        <w:t>Итоговые практические работы</w:t>
      </w:r>
      <w:r w:rsidRPr="0011008F">
        <w:rPr>
          <w:rFonts w:ascii="Times New Roman" w:hAnsi="Times New Roman"/>
          <w:lang w:eastAsia="en-US" w:bidi="en-US"/>
        </w:rPr>
        <w:t>: 1. Сравнение географического положения Африки и Южной Америки. 2. Выявление взаимосвязей между компонентами природы в одном из природных комплексов материка с использованием карт атласа.</w:t>
      </w:r>
    </w:p>
    <w:p w:rsidR="00723E2A" w:rsidRPr="0011008F" w:rsidRDefault="00723E2A" w:rsidP="00723E2A">
      <w:pPr>
        <w:spacing w:line="252" w:lineRule="auto"/>
        <w:rPr>
          <w:rFonts w:ascii="Times New Roman" w:hAnsi="Times New Roman"/>
          <w:lang w:eastAsia="en-US" w:bidi="en-US"/>
        </w:rPr>
      </w:pPr>
      <w:r w:rsidRPr="0011008F">
        <w:rPr>
          <w:rFonts w:ascii="Times New Roman" w:hAnsi="Times New Roman"/>
          <w:u w:val="single"/>
          <w:lang w:eastAsia="en-US" w:bidi="en-US"/>
        </w:rPr>
        <w:t xml:space="preserve">Тренировочная практическая работа: </w:t>
      </w:r>
      <w:r w:rsidRPr="0011008F">
        <w:rPr>
          <w:rFonts w:ascii="Times New Roman" w:hAnsi="Times New Roman"/>
          <w:lang w:eastAsia="en-US" w:bidi="en-US"/>
        </w:rPr>
        <w:t xml:space="preserve"> Сравнение характера размещения населения Южной Америки и Африки.</w:t>
      </w:r>
    </w:p>
    <w:p w:rsidR="00723E2A" w:rsidRPr="0011008F" w:rsidRDefault="00723E2A" w:rsidP="00723E2A">
      <w:pPr>
        <w:spacing w:line="252" w:lineRule="auto"/>
        <w:rPr>
          <w:rFonts w:ascii="Times New Roman" w:hAnsi="Times New Roman"/>
          <w:b/>
          <w:sz w:val="28"/>
          <w:szCs w:val="28"/>
          <w:lang w:eastAsia="en-US" w:bidi="en-US"/>
        </w:rPr>
      </w:pPr>
      <w:r w:rsidRPr="0011008F">
        <w:rPr>
          <w:rFonts w:ascii="Times New Roman" w:hAnsi="Times New Roman"/>
          <w:b/>
          <w:sz w:val="28"/>
          <w:szCs w:val="28"/>
          <w:lang w:eastAsia="en-US" w:bidi="en-US"/>
        </w:rPr>
        <w:t>Тема 5. Северная Америка (9 часов)</w:t>
      </w:r>
    </w:p>
    <w:p w:rsidR="00723E2A" w:rsidRPr="0011008F" w:rsidRDefault="00723E2A" w:rsidP="00723E2A">
      <w:pPr>
        <w:spacing w:line="252" w:lineRule="auto"/>
        <w:rPr>
          <w:rFonts w:ascii="Times New Roman" w:hAnsi="Times New Roman"/>
          <w:lang w:eastAsia="en-US" w:bidi="en-US"/>
        </w:rPr>
      </w:pPr>
      <w:r w:rsidRPr="0011008F">
        <w:rPr>
          <w:rFonts w:ascii="Times New Roman" w:hAnsi="Times New Roman"/>
          <w:lang w:eastAsia="en-US" w:bidi="en-US"/>
        </w:rPr>
        <w:t xml:space="preserve">История открытия, изучения и освоения. Основные черты природы. Равнины на востоке и горы на западе. Великие и Центральные равнины. Кордильеры – главный горный хребет. Аппалачи. Разнообразие типов климата, меридиональное простирание природных зон. Миссисипи, Великие Американские озера. Богатство растительного и животного мира. Население и регионы Северной Америки. </w:t>
      </w:r>
      <w:proofErr w:type="spellStart"/>
      <w:proofErr w:type="gramStart"/>
      <w:r w:rsidRPr="0011008F">
        <w:rPr>
          <w:rFonts w:ascii="Times New Roman" w:hAnsi="Times New Roman"/>
          <w:lang w:eastAsia="en-US" w:bidi="en-US"/>
        </w:rPr>
        <w:t>Англо-Америка</w:t>
      </w:r>
      <w:proofErr w:type="spellEnd"/>
      <w:proofErr w:type="gramEnd"/>
      <w:r w:rsidRPr="0011008F">
        <w:rPr>
          <w:rFonts w:ascii="Times New Roman" w:hAnsi="Times New Roman"/>
          <w:lang w:eastAsia="en-US" w:bidi="en-US"/>
        </w:rPr>
        <w:t xml:space="preserve">, мигранты. Особенности человеческой деятельности и изменение природы материка под ее влиянием. Главные объекты природного и культурного наследия: Ниагарский водопад, </w:t>
      </w:r>
      <w:proofErr w:type="spellStart"/>
      <w:r w:rsidRPr="0011008F">
        <w:rPr>
          <w:rFonts w:ascii="Times New Roman" w:hAnsi="Times New Roman"/>
          <w:lang w:eastAsia="en-US" w:bidi="en-US"/>
        </w:rPr>
        <w:t>Йеллоустонский</w:t>
      </w:r>
      <w:proofErr w:type="spellEnd"/>
      <w:r w:rsidRPr="0011008F">
        <w:rPr>
          <w:rFonts w:ascii="Times New Roman" w:hAnsi="Times New Roman"/>
          <w:lang w:eastAsia="en-US" w:bidi="en-US"/>
        </w:rPr>
        <w:t xml:space="preserve"> национальный парк, Большой каньон Колорадо.</w:t>
      </w:r>
    </w:p>
    <w:p w:rsidR="00723E2A" w:rsidRPr="0011008F" w:rsidRDefault="00723E2A" w:rsidP="00723E2A">
      <w:pPr>
        <w:spacing w:line="252" w:lineRule="auto"/>
        <w:rPr>
          <w:rFonts w:ascii="Times New Roman" w:hAnsi="Times New Roman"/>
          <w:lang w:eastAsia="en-US" w:bidi="en-US"/>
        </w:rPr>
      </w:pPr>
      <w:r w:rsidRPr="0011008F">
        <w:rPr>
          <w:rFonts w:ascii="Times New Roman" w:hAnsi="Times New Roman"/>
          <w:u w:val="single"/>
          <w:lang w:eastAsia="en-US" w:bidi="en-US"/>
        </w:rPr>
        <w:t>Основные понятия</w:t>
      </w:r>
      <w:r w:rsidRPr="0011008F">
        <w:rPr>
          <w:rFonts w:ascii="Times New Roman" w:hAnsi="Times New Roman"/>
          <w:lang w:eastAsia="en-US" w:bidi="en-US"/>
        </w:rPr>
        <w:t xml:space="preserve">: прерии, каньон, торнадо, </w:t>
      </w:r>
      <w:proofErr w:type="spellStart"/>
      <w:proofErr w:type="gramStart"/>
      <w:r w:rsidRPr="0011008F">
        <w:rPr>
          <w:rFonts w:ascii="Times New Roman" w:hAnsi="Times New Roman"/>
          <w:lang w:eastAsia="en-US" w:bidi="en-US"/>
        </w:rPr>
        <w:t>Англо-Америка</w:t>
      </w:r>
      <w:proofErr w:type="spellEnd"/>
      <w:proofErr w:type="gramEnd"/>
      <w:r w:rsidRPr="0011008F">
        <w:rPr>
          <w:rFonts w:ascii="Times New Roman" w:hAnsi="Times New Roman"/>
          <w:lang w:eastAsia="en-US" w:bidi="en-US"/>
        </w:rPr>
        <w:t>.</w:t>
      </w:r>
    </w:p>
    <w:p w:rsidR="00723E2A" w:rsidRPr="0011008F" w:rsidRDefault="00723E2A" w:rsidP="00723E2A">
      <w:pPr>
        <w:spacing w:line="252" w:lineRule="auto"/>
        <w:rPr>
          <w:rFonts w:ascii="Times New Roman" w:hAnsi="Times New Roman"/>
          <w:lang w:eastAsia="en-US" w:bidi="en-US"/>
        </w:rPr>
      </w:pPr>
      <w:r w:rsidRPr="0011008F">
        <w:rPr>
          <w:rFonts w:ascii="Times New Roman" w:hAnsi="Times New Roman"/>
          <w:u w:val="single"/>
          <w:lang w:eastAsia="en-US" w:bidi="en-US"/>
        </w:rPr>
        <w:t>Персоналии</w:t>
      </w:r>
      <w:r w:rsidRPr="0011008F">
        <w:rPr>
          <w:rFonts w:ascii="Times New Roman" w:hAnsi="Times New Roman"/>
          <w:lang w:eastAsia="en-US" w:bidi="en-US"/>
        </w:rPr>
        <w:t>: А. Макензи, Дж. Кабот, Г. Гудзон.</w:t>
      </w:r>
    </w:p>
    <w:p w:rsidR="00723E2A" w:rsidRPr="0011008F" w:rsidRDefault="00723E2A" w:rsidP="00723E2A">
      <w:pPr>
        <w:spacing w:line="252" w:lineRule="auto"/>
        <w:rPr>
          <w:rFonts w:ascii="Times New Roman" w:hAnsi="Times New Roman"/>
          <w:b/>
          <w:lang w:eastAsia="en-US" w:bidi="en-US"/>
        </w:rPr>
      </w:pPr>
      <w:r w:rsidRPr="0011008F">
        <w:rPr>
          <w:rFonts w:ascii="Times New Roman" w:hAnsi="Times New Roman"/>
          <w:u w:val="single"/>
          <w:lang w:eastAsia="en-US" w:bidi="en-US"/>
        </w:rPr>
        <w:t>Итоговые практические работы</w:t>
      </w:r>
      <w:r w:rsidRPr="0011008F">
        <w:rPr>
          <w:rFonts w:ascii="Times New Roman" w:hAnsi="Times New Roman"/>
          <w:lang w:eastAsia="en-US" w:bidi="en-US"/>
        </w:rPr>
        <w:t xml:space="preserve">: </w:t>
      </w:r>
      <w:r w:rsidRPr="0011008F">
        <w:rPr>
          <w:rFonts w:ascii="Times New Roman" w:hAnsi="Times New Roman"/>
          <w:b/>
          <w:lang w:eastAsia="en-US" w:bidi="en-US"/>
        </w:rPr>
        <w:t>1. Сравнение климата разных частей материка, расположенных в одном климатическом поясе.2. Оценка влияния климата на жизнь и хозяйственную деятельность населения.</w:t>
      </w:r>
    </w:p>
    <w:p w:rsidR="00723E2A" w:rsidRPr="0011008F" w:rsidRDefault="00723E2A" w:rsidP="00723E2A">
      <w:pPr>
        <w:spacing w:line="252" w:lineRule="auto"/>
        <w:rPr>
          <w:rFonts w:ascii="Times New Roman" w:hAnsi="Times New Roman"/>
          <w:b/>
          <w:sz w:val="28"/>
          <w:szCs w:val="28"/>
          <w:lang w:eastAsia="en-US" w:bidi="en-US"/>
        </w:rPr>
      </w:pPr>
      <w:r w:rsidRPr="0011008F">
        <w:rPr>
          <w:rFonts w:ascii="Times New Roman" w:hAnsi="Times New Roman"/>
          <w:b/>
          <w:sz w:val="28"/>
          <w:szCs w:val="28"/>
          <w:lang w:eastAsia="en-US" w:bidi="en-US"/>
        </w:rPr>
        <w:t>Тема 6. Евразия (11 часов)</w:t>
      </w:r>
    </w:p>
    <w:p w:rsidR="00723E2A" w:rsidRPr="0011008F" w:rsidRDefault="00723E2A" w:rsidP="00723E2A">
      <w:pPr>
        <w:spacing w:line="252" w:lineRule="auto"/>
        <w:rPr>
          <w:rFonts w:ascii="Times New Roman" w:hAnsi="Times New Roman"/>
          <w:lang w:eastAsia="en-US" w:bidi="en-US"/>
        </w:rPr>
      </w:pPr>
      <w:r w:rsidRPr="0011008F">
        <w:rPr>
          <w:rFonts w:ascii="Times New Roman" w:hAnsi="Times New Roman"/>
          <w:lang w:eastAsia="en-US" w:bidi="en-US"/>
        </w:rPr>
        <w:t xml:space="preserve">Самый большой материк. История изучения и освоения. Основные черты природы. Сложное геологическое строение. Самые высокие горы планеты и самая глубокая впадина суши. Богатство полезными ископаемыми. Все типы климатов Северного полушария. Разнообразие рек, крупнейшие реки Земли. Самые большие озера: </w:t>
      </w:r>
      <w:proofErr w:type="gramStart"/>
      <w:r w:rsidRPr="0011008F">
        <w:rPr>
          <w:rFonts w:ascii="Times New Roman" w:hAnsi="Times New Roman"/>
          <w:lang w:eastAsia="en-US" w:bidi="en-US"/>
        </w:rPr>
        <w:t>Каспийское</w:t>
      </w:r>
      <w:proofErr w:type="gramEnd"/>
      <w:r w:rsidRPr="0011008F">
        <w:rPr>
          <w:rFonts w:ascii="Times New Roman" w:hAnsi="Times New Roman"/>
          <w:lang w:eastAsia="en-US" w:bidi="en-US"/>
        </w:rPr>
        <w:t>, Байкал. Население и регионы Евразии. Наиболее населенный материк. Сложный национальный состав, неравномерность размещения населения. Европа и Азия. Роль Европы в развитии человеческой цивилизации. Юго-Западная Азия – древнейший центр человеческой цивилизации. Южная Азия – самый населенный регион планеты. Особенности человеческой деятельности и изменение природы материка под ее влиянием. Главные объекты природного и культурного наследия.</w:t>
      </w:r>
    </w:p>
    <w:p w:rsidR="00723E2A" w:rsidRPr="0011008F" w:rsidRDefault="00723E2A" w:rsidP="00723E2A">
      <w:pPr>
        <w:spacing w:line="252" w:lineRule="auto"/>
        <w:rPr>
          <w:rFonts w:ascii="Times New Roman" w:hAnsi="Times New Roman"/>
          <w:lang w:eastAsia="en-US" w:bidi="en-US"/>
        </w:rPr>
      </w:pPr>
      <w:r w:rsidRPr="0011008F">
        <w:rPr>
          <w:rFonts w:ascii="Times New Roman" w:hAnsi="Times New Roman"/>
          <w:u w:val="single"/>
          <w:lang w:eastAsia="en-US" w:bidi="en-US"/>
        </w:rPr>
        <w:t>Персоналии:</w:t>
      </w:r>
      <w:r w:rsidRPr="0011008F">
        <w:rPr>
          <w:rFonts w:ascii="Times New Roman" w:hAnsi="Times New Roman"/>
          <w:lang w:eastAsia="en-US" w:bidi="en-US"/>
        </w:rPr>
        <w:t xml:space="preserve"> Марко Поло, Афанасий Никитин, Н.М. Пржевальский, П.К. Козлов, В.К. Арсеньев.</w:t>
      </w:r>
    </w:p>
    <w:p w:rsidR="00723E2A" w:rsidRPr="0011008F" w:rsidRDefault="00723E2A" w:rsidP="00723E2A">
      <w:pPr>
        <w:spacing w:line="252" w:lineRule="auto"/>
        <w:rPr>
          <w:rFonts w:ascii="Times New Roman" w:hAnsi="Times New Roman"/>
          <w:b/>
          <w:lang w:eastAsia="en-US" w:bidi="en-US"/>
        </w:rPr>
      </w:pPr>
      <w:r w:rsidRPr="0011008F">
        <w:rPr>
          <w:rFonts w:ascii="Times New Roman" w:hAnsi="Times New Roman"/>
          <w:u w:val="single"/>
          <w:lang w:eastAsia="en-US" w:bidi="en-US"/>
        </w:rPr>
        <w:t>Итоговые практические работы</w:t>
      </w:r>
      <w:r w:rsidRPr="0011008F">
        <w:rPr>
          <w:rFonts w:ascii="Times New Roman" w:hAnsi="Times New Roman"/>
          <w:lang w:eastAsia="en-US" w:bidi="en-US"/>
        </w:rPr>
        <w:t xml:space="preserve">: </w:t>
      </w:r>
      <w:r w:rsidRPr="0011008F">
        <w:rPr>
          <w:rFonts w:ascii="Times New Roman" w:hAnsi="Times New Roman"/>
          <w:b/>
          <w:lang w:eastAsia="en-US" w:bidi="en-US"/>
        </w:rPr>
        <w:t>1. Определение типов климата Евразии по климатическим диаграммам. 2. Сравнение природных зон Евразии и Северной Америки по 40-й параллели</w:t>
      </w:r>
      <w:r w:rsidRPr="0011008F">
        <w:rPr>
          <w:rFonts w:ascii="Times New Roman" w:hAnsi="Times New Roman"/>
          <w:lang w:eastAsia="en-US" w:bidi="en-US"/>
        </w:rPr>
        <w:t xml:space="preserve">. </w:t>
      </w:r>
      <w:r w:rsidRPr="0011008F">
        <w:rPr>
          <w:rFonts w:ascii="Times New Roman" w:hAnsi="Times New Roman"/>
          <w:b/>
          <w:lang w:eastAsia="en-US" w:bidi="en-US"/>
        </w:rPr>
        <w:t>3. Составление географической характеристики страны Европы и Азии по картам атласа и другим источникам географической информации.</w:t>
      </w:r>
    </w:p>
    <w:p w:rsidR="00723E2A" w:rsidRPr="0011008F" w:rsidRDefault="00723E2A" w:rsidP="00723E2A">
      <w:pPr>
        <w:spacing w:line="252" w:lineRule="auto"/>
        <w:rPr>
          <w:rFonts w:ascii="Times New Roman" w:hAnsi="Times New Roman"/>
          <w:b/>
          <w:sz w:val="32"/>
          <w:szCs w:val="32"/>
          <w:lang w:eastAsia="en-US" w:bidi="en-US"/>
        </w:rPr>
      </w:pPr>
      <w:r w:rsidRPr="0011008F">
        <w:rPr>
          <w:rFonts w:ascii="Times New Roman" w:hAnsi="Times New Roman"/>
          <w:b/>
          <w:sz w:val="32"/>
          <w:szCs w:val="32"/>
          <w:lang w:eastAsia="en-US" w:bidi="en-US"/>
        </w:rPr>
        <w:lastRenderedPageBreak/>
        <w:t>Раздел 3. Взаимоотношения природы и человека (1 час)</w:t>
      </w:r>
    </w:p>
    <w:p w:rsidR="00723E2A" w:rsidRPr="0011008F" w:rsidRDefault="00723E2A" w:rsidP="00723E2A">
      <w:pPr>
        <w:spacing w:line="252" w:lineRule="auto"/>
        <w:rPr>
          <w:rFonts w:ascii="Times New Roman" w:hAnsi="Times New Roman"/>
          <w:lang w:eastAsia="en-US" w:bidi="en-US"/>
        </w:rPr>
      </w:pPr>
      <w:r w:rsidRPr="0011008F">
        <w:rPr>
          <w:rFonts w:ascii="Times New Roman" w:hAnsi="Times New Roman"/>
          <w:lang w:eastAsia="en-US" w:bidi="en-US"/>
        </w:rPr>
        <w:t>Взаимодействие человечества и природы в прошлом и настоящем. Влияние хозяйственной деятельности людей на литосферу, гидросферу, атмосферу, биосферу; меры по их охране. Центры происхождения культурных растений.</w:t>
      </w:r>
    </w:p>
    <w:p w:rsidR="00723E2A" w:rsidRPr="0011008F" w:rsidRDefault="00723E2A" w:rsidP="00723E2A">
      <w:pPr>
        <w:spacing w:line="252" w:lineRule="auto"/>
        <w:rPr>
          <w:rFonts w:ascii="Times New Roman" w:hAnsi="Times New Roman"/>
          <w:lang w:eastAsia="en-US" w:bidi="en-US"/>
        </w:rPr>
      </w:pPr>
      <w:r w:rsidRPr="0011008F">
        <w:rPr>
          <w:rFonts w:ascii="Times New Roman" w:hAnsi="Times New Roman"/>
          <w:u w:val="single"/>
          <w:lang w:eastAsia="en-US" w:bidi="en-US"/>
        </w:rPr>
        <w:t>Основные понятия</w:t>
      </w:r>
      <w:r w:rsidRPr="0011008F">
        <w:rPr>
          <w:rFonts w:ascii="Times New Roman" w:hAnsi="Times New Roman"/>
          <w:lang w:eastAsia="en-US" w:bidi="en-US"/>
        </w:rPr>
        <w:t>: природные условия, стихийные природные явления, экологическая проблема.</w:t>
      </w:r>
    </w:p>
    <w:p w:rsidR="00723E2A" w:rsidRPr="0011008F" w:rsidRDefault="00723E2A" w:rsidP="00723E2A">
      <w:pPr>
        <w:spacing w:line="252" w:lineRule="auto"/>
        <w:rPr>
          <w:rFonts w:ascii="Times New Roman" w:hAnsi="Times New Roman"/>
          <w:lang w:eastAsia="en-US" w:bidi="en-US"/>
        </w:rPr>
      </w:pPr>
      <w:r w:rsidRPr="0011008F">
        <w:rPr>
          <w:rFonts w:ascii="Times New Roman" w:hAnsi="Times New Roman"/>
          <w:u w:val="single"/>
          <w:lang w:eastAsia="en-US" w:bidi="en-US"/>
        </w:rPr>
        <w:t>Персоналии:</w:t>
      </w:r>
      <w:r w:rsidRPr="0011008F">
        <w:rPr>
          <w:rFonts w:ascii="Times New Roman" w:hAnsi="Times New Roman"/>
          <w:lang w:eastAsia="en-US" w:bidi="en-US"/>
        </w:rPr>
        <w:t xml:space="preserve"> Н.И. Вавилов, В.И. Вернадский.</w:t>
      </w:r>
    </w:p>
    <w:p w:rsidR="00723E2A" w:rsidRPr="0011008F" w:rsidRDefault="00723E2A" w:rsidP="00723E2A">
      <w:pPr>
        <w:spacing w:line="252" w:lineRule="auto"/>
        <w:rPr>
          <w:rFonts w:ascii="Times New Roman" w:hAnsi="Times New Roman"/>
          <w:lang w:eastAsia="en-US" w:bidi="en-US"/>
        </w:rPr>
      </w:pPr>
      <w:r w:rsidRPr="0011008F">
        <w:rPr>
          <w:rFonts w:ascii="Times New Roman" w:hAnsi="Times New Roman"/>
          <w:u w:val="single"/>
          <w:lang w:eastAsia="en-US" w:bidi="en-US"/>
        </w:rPr>
        <w:t>Итоговая практическая работа</w:t>
      </w:r>
      <w:proofErr w:type="gramStart"/>
      <w:r w:rsidRPr="0011008F">
        <w:rPr>
          <w:rFonts w:ascii="Times New Roman" w:hAnsi="Times New Roman"/>
          <w:lang w:eastAsia="en-US" w:bidi="en-US"/>
        </w:rPr>
        <w:t xml:space="preserve"> :</w:t>
      </w:r>
      <w:proofErr w:type="gramEnd"/>
      <w:r w:rsidRPr="0011008F">
        <w:rPr>
          <w:rFonts w:ascii="Times New Roman" w:hAnsi="Times New Roman"/>
          <w:lang w:eastAsia="en-US" w:bidi="en-US"/>
        </w:rPr>
        <w:t xml:space="preserve"> Выявление связей между компонентами природного комплекса (работа на местности)</w:t>
      </w:r>
    </w:p>
    <w:p w:rsidR="00723E2A" w:rsidRPr="0011008F" w:rsidRDefault="00723E2A" w:rsidP="00723E2A">
      <w:pPr>
        <w:spacing w:after="0" w:line="240" w:lineRule="auto"/>
        <w:jc w:val="both"/>
        <w:rPr>
          <w:rFonts w:ascii="Times New Roman" w:hAnsi="Times New Roman"/>
          <w:b/>
          <w:sz w:val="28"/>
          <w:szCs w:val="28"/>
        </w:rPr>
      </w:pPr>
    </w:p>
    <w:p w:rsidR="00723E2A" w:rsidRDefault="00723E2A" w:rsidP="0011008F">
      <w:pPr>
        <w:spacing w:after="0" w:line="240" w:lineRule="auto"/>
        <w:jc w:val="center"/>
        <w:rPr>
          <w:rFonts w:ascii="Times New Roman" w:hAnsi="Times New Roman"/>
          <w:b/>
          <w:sz w:val="28"/>
          <w:szCs w:val="28"/>
        </w:rPr>
      </w:pPr>
      <w:r w:rsidRPr="0011008F">
        <w:rPr>
          <w:rFonts w:ascii="Times New Roman" w:hAnsi="Times New Roman"/>
          <w:b/>
          <w:sz w:val="28"/>
          <w:szCs w:val="28"/>
        </w:rPr>
        <w:t xml:space="preserve">Содержание программы </w:t>
      </w:r>
      <w:r w:rsidRPr="0011008F">
        <w:rPr>
          <w:rFonts w:ascii="Times New Roman" w:hAnsi="Times New Roman"/>
          <w:b/>
          <w:bCs/>
          <w:sz w:val="28"/>
          <w:szCs w:val="28"/>
        </w:rPr>
        <w:t xml:space="preserve">«География России» </w:t>
      </w:r>
      <w:r w:rsidRPr="0011008F">
        <w:rPr>
          <w:rFonts w:ascii="Times New Roman" w:hAnsi="Times New Roman"/>
          <w:b/>
          <w:sz w:val="28"/>
          <w:szCs w:val="28"/>
        </w:rPr>
        <w:t xml:space="preserve"> 68 часов</w:t>
      </w:r>
    </w:p>
    <w:p w:rsidR="00723E2A" w:rsidRPr="00723E2A" w:rsidRDefault="00723E2A" w:rsidP="0011008F">
      <w:pPr>
        <w:spacing w:before="100" w:beforeAutospacing="1" w:after="100" w:afterAutospacing="1" w:line="240" w:lineRule="auto"/>
        <w:ind w:firstLine="709"/>
        <w:jc w:val="center"/>
        <w:rPr>
          <w:rFonts w:ascii="Times New Roman" w:hAnsi="Times New Roman"/>
          <w:sz w:val="24"/>
          <w:szCs w:val="24"/>
        </w:rPr>
      </w:pPr>
      <w:r w:rsidRPr="00723E2A">
        <w:rPr>
          <w:rFonts w:ascii="Times New Roman" w:hAnsi="Times New Roman"/>
          <w:b/>
          <w:bCs/>
          <w:sz w:val="28"/>
          <w:szCs w:val="28"/>
        </w:rPr>
        <w:t xml:space="preserve">Часть </w:t>
      </w:r>
      <w:r w:rsidRPr="00723E2A">
        <w:rPr>
          <w:rFonts w:ascii="Times New Roman" w:hAnsi="Times New Roman"/>
          <w:b/>
          <w:bCs/>
          <w:sz w:val="28"/>
          <w:szCs w:val="28"/>
          <w:lang w:val="en-US"/>
        </w:rPr>
        <w:t>I</w:t>
      </w:r>
      <w:r w:rsidRPr="00723E2A">
        <w:rPr>
          <w:rFonts w:ascii="Times New Roman" w:hAnsi="Times New Roman"/>
          <w:b/>
          <w:bCs/>
          <w:sz w:val="28"/>
          <w:szCs w:val="28"/>
        </w:rPr>
        <w:t>. Природа России</w:t>
      </w:r>
    </w:p>
    <w:p w:rsidR="00723E2A" w:rsidRPr="00723E2A" w:rsidRDefault="00723E2A" w:rsidP="0011008F">
      <w:pPr>
        <w:spacing w:before="100" w:beforeAutospacing="1" w:after="100" w:afterAutospacing="1" w:line="240" w:lineRule="auto"/>
        <w:ind w:firstLine="709"/>
        <w:jc w:val="center"/>
        <w:rPr>
          <w:rFonts w:ascii="Times New Roman" w:hAnsi="Times New Roman"/>
          <w:sz w:val="24"/>
          <w:szCs w:val="24"/>
        </w:rPr>
      </w:pPr>
      <w:r w:rsidRPr="00723E2A">
        <w:rPr>
          <w:rFonts w:ascii="Times New Roman" w:hAnsi="Times New Roman"/>
          <w:b/>
          <w:bCs/>
          <w:sz w:val="28"/>
          <w:szCs w:val="28"/>
        </w:rPr>
        <w:t xml:space="preserve">Раздел </w:t>
      </w:r>
      <w:r w:rsidRPr="00723E2A">
        <w:rPr>
          <w:rFonts w:ascii="Times New Roman" w:hAnsi="Times New Roman"/>
          <w:b/>
          <w:bCs/>
          <w:sz w:val="28"/>
          <w:szCs w:val="28"/>
          <w:lang w:val="en-US"/>
        </w:rPr>
        <w:t>I</w:t>
      </w:r>
      <w:r w:rsidRPr="00723E2A">
        <w:rPr>
          <w:rFonts w:ascii="Times New Roman" w:hAnsi="Times New Roman"/>
          <w:b/>
          <w:bCs/>
          <w:sz w:val="28"/>
          <w:szCs w:val="28"/>
        </w:rPr>
        <w:t xml:space="preserve">. </w:t>
      </w:r>
      <w:r w:rsidRPr="00723E2A">
        <w:rPr>
          <w:rFonts w:ascii="Arial Black" w:hAnsi="Arial Black"/>
          <w:sz w:val="24"/>
          <w:szCs w:val="24"/>
        </w:rPr>
        <w:t>Общая физическая география России</w:t>
      </w:r>
      <w:r>
        <w:rPr>
          <w:rFonts w:ascii="Times New Roman" w:hAnsi="Times New Roman"/>
          <w:sz w:val="28"/>
          <w:szCs w:val="28"/>
        </w:rPr>
        <w:t>(31 час</w:t>
      </w:r>
      <w:r w:rsidRPr="00723E2A">
        <w:rPr>
          <w:rFonts w:ascii="Times New Roman" w:hAnsi="Times New Roman"/>
          <w:sz w:val="28"/>
          <w:szCs w:val="28"/>
        </w:rPr>
        <w:t>)</w:t>
      </w:r>
    </w:p>
    <w:p w:rsidR="00723E2A" w:rsidRPr="00723E2A" w:rsidRDefault="00723E2A" w:rsidP="00723E2A">
      <w:pPr>
        <w:spacing w:before="100" w:beforeAutospacing="1" w:after="100" w:afterAutospacing="1" w:line="240" w:lineRule="auto"/>
        <w:ind w:firstLine="709"/>
        <w:jc w:val="center"/>
        <w:rPr>
          <w:rFonts w:ascii="Times New Roman" w:hAnsi="Times New Roman"/>
          <w:sz w:val="24"/>
          <w:szCs w:val="24"/>
        </w:rPr>
      </w:pPr>
      <w:r w:rsidRPr="00723E2A">
        <w:rPr>
          <w:rFonts w:ascii="Times New Roman" w:hAnsi="Times New Roman"/>
          <w:sz w:val="28"/>
          <w:szCs w:val="28"/>
        </w:rPr>
        <w:t>Тема 1. Географическое положение (3 часа) </w:t>
      </w:r>
    </w:p>
    <w:p w:rsidR="00723E2A" w:rsidRPr="00723E2A" w:rsidRDefault="00723E2A" w:rsidP="00723E2A">
      <w:pPr>
        <w:spacing w:before="100" w:beforeAutospacing="1" w:after="100" w:afterAutospacing="1" w:line="240" w:lineRule="auto"/>
        <w:ind w:firstLine="709"/>
        <w:jc w:val="both"/>
        <w:rPr>
          <w:rFonts w:ascii="Times New Roman" w:hAnsi="Times New Roman"/>
          <w:sz w:val="24"/>
          <w:szCs w:val="24"/>
        </w:rPr>
      </w:pPr>
      <w:r w:rsidRPr="00723E2A">
        <w:rPr>
          <w:rFonts w:ascii="Times New Roman" w:hAnsi="Times New Roman"/>
          <w:sz w:val="24"/>
          <w:szCs w:val="24"/>
        </w:rPr>
        <w:t>Место России на карте мира. Территория и акватория России. Соседи России. Сухопутные водные, морские и воздушные границы. Часовые пояса. Крайние точки.</w:t>
      </w:r>
    </w:p>
    <w:p w:rsidR="00723E2A" w:rsidRPr="00723E2A" w:rsidRDefault="00723E2A" w:rsidP="00723E2A">
      <w:pPr>
        <w:spacing w:before="100" w:beforeAutospacing="1" w:after="100" w:afterAutospacing="1" w:line="240" w:lineRule="auto"/>
        <w:ind w:firstLine="709"/>
        <w:jc w:val="both"/>
        <w:rPr>
          <w:rFonts w:ascii="Times New Roman" w:hAnsi="Times New Roman"/>
          <w:sz w:val="24"/>
          <w:szCs w:val="24"/>
        </w:rPr>
      </w:pPr>
      <w:r w:rsidRPr="00723E2A">
        <w:rPr>
          <w:rFonts w:ascii="Times New Roman" w:hAnsi="Times New Roman"/>
          <w:b/>
          <w:bCs/>
          <w:sz w:val="24"/>
          <w:szCs w:val="24"/>
        </w:rPr>
        <w:t>Основные понятия:</w:t>
      </w:r>
      <w:r w:rsidRPr="00723E2A">
        <w:rPr>
          <w:rFonts w:ascii="Times New Roman" w:hAnsi="Times New Roman"/>
          <w:sz w:val="24"/>
          <w:szCs w:val="24"/>
        </w:rPr>
        <w:t xml:space="preserve"> часовые пояса, поясное время, декретное время, летнее и зимнее время, московское время, Российский сектор Арктики, государственные границы.</w:t>
      </w:r>
    </w:p>
    <w:p w:rsidR="00723E2A" w:rsidRPr="00723E2A" w:rsidRDefault="00723E2A" w:rsidP="00723E2A">
      <w:pPr>
        <w:spacing w:before="100" w:beforeAutospacing="1" w:after="100" w:afterAutospacing="1" w:line="240" w:lineRule="auto"/>
        <w:ind w:firstLine="709"/>
        <w:jc w:val="both"/>
        <w:rPr>
          <w:rFonts w:ascii="Times New Roman" w:hAnsi="Times New Roman"/>
          <w:sz w:val="24"/>
          <w:szCs w:val="24"/>
        </w:rPr>
      </w:pPr>
      <w:r w:rsidRPr="00723E2A">
        <w:rPr>
          <w:rFonts w:ascii="Times New Roman" w:hAnsi="Times New Roman"/>
          <w:b/>
          <w:bCs/>
          <w:sz w:val="24"/>
          <w:szCs w:val="24"/>
        </w:rPr>
        <w:t xml:space="preserve">Практические работы: </w:t>
      </w:r>
      <w:r w:rsidRPr="00723E2A">
        <w:rPr>
          <w:rFonts w:ascii="Times New Roman" w:hAnsi="Times New Roman"/>
          <w:sz w:val="24"/>
          <w:szCs w:val="24"/>
        </w:rPr>
        <w:t>1. Определение координат крайних точек территории России. 2. Решение задач на определение поясного времени.</w:t>
      </w:r>
    </w:p>
    <w:p w:rsidR="00723E2A" w:rsidRPr="00723E2A" w:rsidRDefault="00723E2A" w:rsidP="00723E2A">
      <w:pPr>
        <w:spacing w:before="100" w:beforeAutospacing="1" w:after="100" w:afterAutospacing="1" w:line="240" w:lineRule="auto"/>
        <w:ind w:firstLine="709"/>
        <w:jc w:val="center"/>
        <w:rPr>
          <w:rFonts w:ascii="Times New Roman" w:hAnsi="Times New Roman"/>
          <w:sz w:val="24"/>
          <w:szCs w:val="24"/>
        </w:rPr>
      </w:pPr>
      <w:r w:rsidRPr="00723E2A">
        <w:rPr>
          <w:rFonts w:ascii="Times New Roman" w:hAnsi="Times New Roman"/>
          <w:sz w:val="28"/>
          <w:szCs w:val="28"/>
        </w:rPr>
        <w:t>Тема 2. Исследование территории России (2 часа) </w:t>
      </w:r>
    </w:p>
    <w:p w:rsidR="00723E2A" w:rsidRPr="00723E2A" w:rsidRDefault="00723E2A" w:rsidP="00723E2A">
      <w:pPr>
        <w:spacing w:before="100" w:beforeAutospacing="1" w:after="100" w:afterAutospacing="1" w:line="240" w:lineRule="auto"/>
        <w:ind w:firstLine="709"/>
        <w:jc w:val="both"/>
        <w:rPr>
          <w:rFonts w:ascii="Times New Roman" w:hAnsi="Times New Roman"/>
          <w:sz w:val="24"/>
          <w:szCs w:val="24"/>
        </w:rPr>
      </w:pPr>
      <w:r w:rsidRPr="00723E2A">
        <w:rPr>
          <w:rFonts w:ascii="Times New Roman" w:hAnsi="Times New Roman"/>
          <w:sz w:val="24"/>
          <w:szCs w:val="24"/>
        </w:rPr>
        <w:t xml:space="preserve">Открытие и освоение русскими землепроходцами Европейского Севера, Западной и Восточной Сибири, Дальнего Востока. </w:t>
      </w:r>
      <w:proofErr w:type="spellStart"/>
      <w:r w:rsidRPr="00723E2A">
        <w:rPr>
          <w:rFonts w:ascii="Times New Roman" w:hAnsi="Times New Roman"/>
          <w:sz w:val="24"/>
          <w:szCs w:val="24"/>
        </w:rPr>
        <w:t>Мангазея</w:t>
      </w:r>
      <w:proofErr w:type="spellEnd"/>
      <w:r w:rsidRPr="00723E2A">
        <w:rPr>
          <w:rFonts w:ascii="Times New Roman" w:hAnsi="Times New Roman"/>
          <w:sz w:val="24"/>
          <w:szCs w:val="24"/>
        </w:rPr>
        <w:t>. Остроги. Камчатские экспедиции. Исследования Северного Ледовитого океана, Северный морской путь. Исследования Русского географического общества.</w:t>
      </w:r>
    </w:p>
    <w:p w:rsidR="00723E2A" w:rsidRPr="00723E2A" w:rsidRDefault="00723E2A" w:rsidP="00723E2A">
      <w:pPr>
        <w:spacing w:before="100" w:beforeAutospacing="1" w:after="100" w:afterAutospacing="1" w:line="240" w:lineRule="auto"/>
        <w:ind w:firstLine="709"/>
        <w:jc w:val="both"/>
        <w:rPr>
          <w:rFonts w:ascii="Times New Roman" w:hAnsi="Times New Roman"/>
          <w:sz w:val="24"/>
          <w:szCs w:val="24"/>
        </w:rPr>
      </w:pPr>
      <w:r w:rsidRPr="00723E2A">
        <w:rPr>
          <w:rFonts w:ascii="Times New Roman" w:hAnsi="Times New Roman"/>
          <w:b/>
          <w:bCs/>
          <w:sz w:val="24"/>
          <w:szCs w:val="24"/>
        </w:rPr>
        <w:t xml:space="preserve">Основные </w:t>
      </w:r>
      <w:proofErr w:type="spellStart"/>
      <w:r w:rsidRPr="00723E2A">
        <w:rPr>
          <w:rFonts w:ascii="Times New Roman" w:hAnsi="Times New Roman"/>
          <w:b/>
          <w:bCs/>
          <w:sz w:val="24"/>
          <w:szCs w:val="24"/>
        </w:rPr>
        <w:t>понятия</w:t>
      </w:r>
      <w:proofErr w:type="gramStart"/>
      <w:r w:rsidRPr="00723E2A">
        <w:rPr>
          <w:rFonts w:ascii="Times New Roman" w:hAnsi="Times New Roman"/>
          <w:b/>
          <w:bCs/>
          <w:sz w:val="24"/>
          <w:szCs w:val="24"/>
        </w:rPr>
        <w:t>:</w:t>
      </w:r>
      <w:r w:rsidRPr="00723E2A">
        <w:rPr>
          <w:rFonts w:ascii="Times New Roman" w:hAnsi="Times New Roman"/>
          <w:sz w:val="24"/>
          <w:szCs w:val="24"/>
        </w:rPr>
        <w:t>М</w:t>
      </w:r>
      <w:proofErr w:type="gramEnd"/>
      <w:r w:rsidRPr="00723E2A">
        <w:rPr>
          <w:rFonts w:ascii="Times New Roman" w:hAnsi="Times New Roman"/>
          <w:sz w:val="24"/>
          <w:szCs w:val="24"/>
        </w:rPr>
        <w:t>ангазея</w:t>
      </w:r>
      <w:proofErr w:type="spellEnd"/>
      <w:r w:rsidRPr="00723E2A">
        <w:rPr>
          <w:rFonts w:ascii="Times New Roman" w:hAnsi="Times New Roman"/>
          <w:sz w:val="24"/>
          <w:szCs w:val="24"/>
        </w:rPr>
        <w:t>, остроги, Великая Северная экспедиция, Северный морской путь.</w:t>
      </w:r>
    </w:p>
    <w:p w:rsidR="00723E2A" w:rsidRPr="00723E2A" w:rsidRDefault="00723E2A" w:rsidP="00723E2A">
      <w:pPr>
        <w:spacing w:before="100" w:beforeAutospacing="1" w:after="100" w:afterAutospacing="1" w:line="240" w:lineRule="auto"/>
        <w:ind w:firstLine="709"/>
        <w:jc w:val="both"/>
        <w:rPr>
          <w:rFonts w:ascii="Times New Roman" w:hAnsi="Times New Roman"/>
          <w:sz w:val="24"/>
          <w:szCs w:val="24"/>
        </w:rPr>
      </w:pPr>
      <w:r w:rsidRPr="00723E2A">
        <w:rPr>
          <w:rFonts w:ascii="Times New Roman" w:hAnsi="Times New Roman"/>
          <w:b/>
          <w:bCs/>
          <w:sz w:val="24"/>
          <w:szCs w:val="24"/>
        </w:rPr>
        <w:t>Персоналии:</w:t>
      </w:r>
      <w:r w:rsidRPr="00723E2A">
        <w:rPr>
          <w:rFonts w:ascii="Times New Roman" w:hAnsi="Times New Roman"/>
          <w:sz w:val="24"/>
          <w:szCs w:val="24"/>
        </w:rPr>
        <w:t xml:space="preserve"> И. Москвитин, С. Дежнев, Е. Хабаров, И. </w:t>
      </w:r>
      <w:proofErr w:type="gramStart"/>
      <w:r w:rsidRPr="00723E2A">
        <w:rPr>
          <w:rFonts w:ascii="Times New Roman" w:hAnsi="Times New Roman"/>
          <w:sz w:val="24"/>
          <w:szCs w:val="24"/>
        </w:rPr>
        <w:t>Камчатой</w:t>
      </w:r>
      <w:proofErr w:type="gramEnd"/>
      <w:r w:rsidRPr="00723E2A">
        <w:rPr>
          <w:rFonts w:ascii="Times New Roman" w:hAnsi="Times New Roman"/>
          <w:sz w:val="24"/>
          <w:szCs w:val="24"/>
        </w:rPr>
        <w:t xml:space="preserve">, В. Атласов, В. Беринг, А. </w:t>
      </w:r>
      <w:proofErr w:type="spellStart"/>
      <w:r w:rsidRPr="00723E2A">
        <w:rPr>
          <w:rFonts w:ascii="Times New Roman" w:hAnsi="Times New Roman"/>
          <w:sz w:val="24"/>
          <w:szCs w:val="24"/>
        </w:rPr>
        <w:t>Чириков</w:t>
      </w:r>
      <w:proofErr w:type="spellEnd"/>
      <w:r w:rsidRPr="00723E2A">
        <w:rPr>
          <w:rFonts w:ascii="Times New Roman" w:hAnsi="Times New Roman"/>
          <w:sz w:val="24"/>
          <w:szCs w:val="24"/>
        </w:rPr>
        <w:t xml:space="preserve">, С.Челюскин, Д. и Х. Лаптевы, В. Н. Татищев, Ф.П. Врангель, В.В. </w:t>
      </w:r>
      <w:proofErr w:type="spellStart"/>
      <w:r w:rsidRPr="00723E2A">
        <w:rPr>
          <w:rFonts w:ascii="Times New Roman" w:hAnsi="Times New Roman"/>
          <w:sz w:val="24"/>
          <w:szCs w:val="24"/>
        </w:rPr>
        <w:t>ДокучаевН.А.Э</w:t>
      </w:r>
      <w:proofErr w:type="spellEnd"/>
      <w:r w:rsidRPr="00723E2A">
        <w:rPr>
          <w:rFonts w:ascii="Times New Roman" w:hAnsi="Times New Roman"/>
          <w:sz w:val="24"/>
          <w:szCs w:val="24"/>
        </w:rPr>
        <w:t xml:space="preserve">. </w:t>
      </w:r>
      <w:proofErr w:type="spellStart"/>
      <w:r w:rsidRPr="00723E2A">
        <w:rPr>
          <w:rFonts w:ascii="Times New Roman" w:hAnsi="Times New Roman"/>
          <w:sz w:val="24"/>
          <w:szCs w:val="24"/>
        </w:rPr>
        <w:t>Норденшельд</w:t>
      </w:r>
      <w:proofErr w:type="spellEnd"/>
      <w:r w:rsidRPr="00723E2A">
        <w:rPr>
          <w:rFonts w:ascii="Times New Roman" w:hAnsi="Times New Roman"/>
          <w:sz w:val="24"/>
          <w:szCs w:val="24"/>
        </w:rPr>
        <w:t xml:space="preserve">, Ф. Нансен, Г.Я. Седов, Дж. </w:t>
      </w:r>
      <w:proofErr w:type="spellStart"/>
      <w:r w:rsidRPr="00723E2A">
        <w:rPr>
          <w:rFonts w:ascii="Times New Roman" w:hAnsi="Times New Roman"/>
          <w:sz w:val="24"/>
          <w:szCs w:val="24"/>
        </w:rPr>
        <w:t>Де-Лонг</w:t>
      </w:r>
      <w:proofErr w:type="spellEnd"/>
      <w:r w:rsidRPr="00723E2A">
        <w:rPr>
          <w:rFonts w:ascii="Times New Roman" w:hAnsi="Times New Roman"/>
          <w:sz w:val="24"/>
          <w:szCs w:val="24"/>
        </w:rPr>
        <w:t xml:space="preserve">, В.А. Обручев, О.Ю. Шмидт, Б.А. </w:t>
      </w:r>
      <w:proofErr w:type="spellStart"/>
      <w:r w:rsidRPr="00723E2A">
        <w:rPr>
          <w:rFonts w:ascii="Times New Roman" w:hAnsi="Times New Roman"/>
          <w:sz w:val="24"/>
          <w:szCs w:val="24"/>
        </w:rPr>
        <w:t>Вилькицкий</w:t>
      </w:r>
      <w:proofErr w:type="spellEnd"/>
      <w:r w:rsidRPr="00723E2A">
        <w:rPr>
          <w:rFonts w:ascii="Times New Roman" w:hAnsi="Times New Roman"/>
          <w:sz w:val="24"/>
          <w:szCs w:val="24"/>
        </w:rPr>
        <w:t>.</w:t>
      </w:r>
    </w:p>
    <w:p w:rsidR="00723E2A" w:rsidRPr="00723E2A" w:rsidRDefault="00723E2A" w:rsidP="00723E2A">
      <w:pPr>
        <w:spacing w:before="100" w:beforeAutospacing="1" w:after="100" w:afterAutospacing="1" w:line="240" w:lineRule="auto"/>
        <w:ind w:firstLine="709"/>
        <w:jc w:val="both"/>
        <w:rPr>
          <w:rFonts w:ascii="Times New Roman" w:hAnsi="Times New Roman"/>
          <w:sz w:val="24"/>
          <w:szCs w:val="24"/>
        </w:rPr>
      </w:pPr>
      <w:r w:rsidRPr="00723E2A">
        <w:rPr>
          <w:rFonts w:ascii="Times New Roman" w:hAnsi="Times New Roman"/>
          <w:sz w:val="24"/>
          <w:szCs w:val="24"/>
        </w:rPr>
        <w:t> </w:t>
      </w:r>
      <w:r w:rsidRPr="00723E2A">
        <w:rPr>
          <w:rFonts w:ascii="Times New Roman" w:hAnsi="Times New Roman"/>
          <w:sz w:val="28"/>
          <w:szCs w:val="28"/>
        </w:rPr>
        <w:t>Тема 3. Геологическое строение и рельеф (5 часов) </w:t>
      </w:r>
    </w:p>
    <w:p w:rsidR="00723E2A" w:rsidRPr="00723E2A" w:rsidRDefault="00723E2A" w:rsidP="00723E2A">
      <w:pPr>
        <w:spacing w:before="100" w:beforeAutospacing="1" w:after="100" w:afterAutospacing="1" w:line="240" w:lineRule="auto"/>
        <w:ind w:firstLine="709"/>
        <w:jc w:val="both"/>
        <w:rPr>
          <w:rFonts w:ascii="Times New Roman" w:hAnsi="Times New Roman"/>
          <w:sz w:val="24"/>
          <w:szCs w:val="24"/>
        </w:rPr>
      </w:pPr>
      <w:r w:rsidRPr="00723E2A">
        <w:rPr>
          <w:rFonts w:ascii="Times New Roman" w:hAnsi="Times New Roman"/>
          <w:sz w:val="24"/>
          <w:szCs w:val="24"/>
        </w:rPr>
        <w:t xml:space="preserve">Шкала геологического времени. Геологическое летоисчисление. Особенности геологического строения. Крупные тектонические формы. Главные черты рельефа России, их связь со строением литосферы. Размещение крупных форм рельефа на территории России. Формирование рельефа под воздействием внутренних и внешних сил. Движения </w:t>
      </w:r>
      <w:r w:rsidRPr="00723E2A">
        <w:rPr>
          <w:rFonts w:ascii="Times New Roman" w:hAnsi="Times New Roman"/>
          <w:sz w:val="24"/>
          <w:szCs w:val="24"/>
        </w:rPr>
        <w:lastRenderedPageBreak/>
        <w:t>земной коры. Районы современного горообразования, землетрясений и вулканизма. Великое оледенение. Закономерности размещения месторождений полезных ископаемых России. Минеральные ресурсы страны и проблемы их рационального использования. Влияние рельефа на жизнь и хозяйственную деятельность  человека. Опасные природные явления.</w:t>
      </w:r>
    </w:p>
    <w:p w:rsidR="00723E2A" w:rsidRPr="00723E2A" w:rsidRDefault="00723E2A" w:rsidP="00723E2A">
      <w:pPr>
        <w:spacing w:before="100" w:beforeAutospacing="1" w:after="100" w:afterAutospacing="1" w:line="240" w:lineRule="auto"/>
        <w:ind w:firstLine="709"/>
        <w:jc w:val="both"/>
        <w:rPr>
          <w:rFonts w:ascii="Times New Roman" w:hAnsi="Times New Roman"/>
          <w:sz w:val="24"/>
          <w:szCs w:val="24"/>
        </w:rPr>
      </w:pPr>
      <w:proofErr w:type="gramStart"/>
      <w:r w:rsidRPr="00723E2A">
        <w:rPr>
          <w:rFonts w:ascii="Times New Roman" w:hAnsi="Times New Roman"/>
          <w:b/>
          <w:bCs/>
          <w:sz w:val="24"/>
          <w:szCs w:val="24"/>
        </w:rPr>
        <w:t>Основные понятия:</w:t>
      </w:r>
      <w:r w:rsidRPr="00723E2A">
        <w:rPr>
          <w:rFonts w:ascii="Times New Roman" w:hAnsi="Times New Roman"/>
          <w:sz w:val="24"/>
          <w:szCs w:val="24"/>
        </w:rPr>
        <w:t xml:space="preserve"> абсолютный и относительный возраст горных пород, геохронологическая шкала, эра, период, платформа, щит, плита, складчатый пояс, складчатые и складчато-глыбовые горы, месторождение.</w:t>
      </w:r>
      <w:proofErr w:type="gramEnd"/>
    </w:p>
    <w:p w:rsidR="00723E2A" w:rsidRPr="00723E2A" w:rsidRDefault="00723E2A" w:rsidP="00723E2A">
      <w:pPr>
        <w:spacing w:before="100" w:beforeAutospacing="1" w:after="100" w:afterAutospacing="1" w:line="240" w:lineRule="auto"/>
        <w:ind w:firstLine="709"/>
        <w:jc w:val="both"/>
        <w:rPr>
          <w:rFonts w:ascii="Times New Roman" w:hAnsi="Times New Roman"/>
          <w:sz w:val="24"/>
          <w:szCs w:val="24"/>
        </w:rPr>
      </w:pPr>
      <w:r w:rsidRPr="00723E2A">
        <w:rPr>
          <w:rFonts w:ascii="Times New Roman" w:hAnsi="Times New Roman"/>
          <w:b/>
          <w:bCs/>
          <w:sz w:val="24"/>
          <w:szCs w:val="24"/>
        </w:rPr>
        <w:t xml:space="preserve">Персоналии: </w:t>
      </w:r>
      <w:r w:rsidRPr="00723E2A">
        <w:rPr>
          <w:rFonts w:ascii="Times New Roman" w:hAnsi="Times New Roman"/>
          <w:sz w:val="24"/>
          <w:szCs w:val="24"/>
        </w:rPr>
        <w:t>А.Е. Ферсман, В.А. Обручев, И.М. Губкин.</w:t>
      </w:r>
    </w:p>
    <w:p w:rsidR="00723E2A" w:rsidRPr="00723E2A" w:rsidRDefault="00723E2A" w:rsidP="00723E2A">
      <w:pPr>
        <w:spacing w:before="100" w:beforeAutospacing="1" w:after="100" w:afterAutospacing="1" w:line="240" w:lineRule="auto"/>
        <w:ind w:firstLine="709"/>
        <w:jc w:val="both"/>
        <w:rPr>
          <w:rFonts w:ascii="Times New Roman" w:hAnsi="Times New Roman"/>
          <w:sz w:val="24"/>
          <w:szCs w:val="24"/>
        </w:rPr>
      </w:pPr>
      <w:r w:rsidRPr="00723E2A">
        <w:rPr>
          <w:rFonts w:ascii="Times New Roman" w:hAnsi="Times New Roman"/>
          <w:b/>
          <w:bCs/>
          <w:sz w:val="24"/>
          <w:szCs w:val="24"/>
        </w:rPr>
        <w:t>Практическая работа:</w:t>
      </w:r>
      <w:r w:rsidRPr="00723E2A">
        <w:rPr>
          <w:rFonts w:ascii="Times New Roman" w:hAnsi="Times New Roman"/>
          <w:sz w:val="24"/>
          <w:szCs w:val="24"/>
        </w:rPr>
        <w:t xml:space="preserve"> 1.Установление связи между тектоническими структурами, формами рельефа и полезными ископаемыми. </w:t>
      </w:r>
    </w:p>
    <w:p w:rsidR="00723E2A" w:rsidRPr="00723E2A" w:rsidRDefault="00723E2A" w:rsidP="00723E2A">
      <w:pPr>
        <w:spacing w:before="100" w:beforeAutospacing="1" w:after="100" w:afterAutospacing="1" w:line="240" w:lineRule="auto"/>
        <w:ind w:firstLine="709"/>
        <w:jc w:val="center"/>
        <w:rPr>
          <w:rFonts w:ascii="Times New Roman" w:hAnsi="Times New Roman"/>
          <w:sz w:val="24"/>
          <w:szCs w:val="24"/>
        </w:rPr>
      </w:pPr>
      <w:r w:rsidRPr="00723E2A">
        <w:rPr>
          <w:rFonts w:ascii="Times New Roman" w:hAnsi="Times New Roman"/>
          <w:sz w:val="28"/>
          <w:szCs w:val="28"/>
        </w:rPr>
        <w:t>Тема 4. Климат и погода (7 часов) </w:t>
      </w:r>
    </w:p>
    <w:p w:rsidR="00723E2A" w:rsidRPr="00723E2A" w:rsidRDefault="00723E2A" w:rsidP="00723E2A">
      <w:pPr>
        <w:spacing w:before="100" w:beforeAutospacing="1" w:after="100" w:afterAutospacing="1" w:line="240" w:lineRule="auto"/>
        <w:ind w:firstLine="709"/>
        <w:jc w:val="both"/>
        <w:rPr>
          <w:rFonts w:ascii="Times New Roman" w:hAnsi="Times New Roman"/>
          <w:sz w:val="24"/>
          <w:szCs w:val="24"/>
        </w:rPr>
      </w:pPr>
      <w:r w:rsidRPr="00723E2A">
        <w:rPr>
          <w:rFonts w:ascii="Times New Roman" w:hAnsi="Times New Roman"/>
          <w:sz w:val="24"/>
          <w:szCs w:val="24"/>
        </w:rPr>
        <w:t>Агроклиматические ресурсы своего региона. Особенности климата России. Климатообразующие факторы, климатические пояса и типы климатов России. Солнечная радиация и радиационный баланс. Закономерности распределения тепла и влаги: средние температуры января и июля, осадки, испарение, испаряемость, коэффициент увлажнения.</w:t>
      </w:r>
    </w:p>
    <w:p w:rsidR="00723E2A" w:rsidRPr="00723E2A" w:rsidRDefault="00723E2A" w:rsidP="00723E2A">
      <w:pPr>
        <w:spacing w:before="100" w:beforeAutospacing="1" w:after="100" w:afterAutospacing="1" w:line="240" w:lineRule="auto"/>
        <w:ind w:firstLine="709"/>
        <w:jc w:val="both"/>
        <w:rPr>
          <w:rFonts w:ascii="Times New Roman" w:hAnsi="Times New Roman"/>
          <w:sz w:val="24"/>
          <w:szCs w:val="24"/>
        </w:rPr>
      </w:pPr>
      <w:r w:rsidRPr="00723E2A">
        <w:rPr>
          <w:rFonts w:ascii="Times New Roman" w:hAnsi="Times New Roman"/>
          <w:sz w:val="24"/>
          <w:szCs w:val="24"/>
        </w:rPr>
        <w:t xml:space="preserve">Погода. Типы воздушных масс, циркуляция атмосферы (атмосферные фронты, циклоны и антициклоны). Прогнозы погоды. Использование аэрокосмических методов изучения климатических явлений. </w:t>
      </w:r>
    </w:p>
    <w:p w:rsidR="00723E2A" w:rsidRPr="00723E2A" w:rsidRDefault="00723E2A" w:rsidP="00723E2A">
      <w:pPr>
        <w:spacing w:before="100" w:beforeAutospacing="1" w:after="100" w:afterAutospacing="1" w:line="240" w:lineRule="auto"/>
        <w:ind w:firstLine="709"/>
        <w:jc w:val="both"/>
        <w:rPr>
          <w:rFonts w:ascii="Times New Roman" w:hAnsi="Times New Roman"/>
          <w:sz w:val="24"/>
          <w:szCs w:val="24"/>
        </w:rPr>
      </w:pPr>
      <w:r w:rsidRPr="00723E2A">
        <w:rPr>
          <w:rFonts w:ascii="Times New Roman" w:hAnsi="Times New Roman"/>
          <w:sz w:val="24"/>
          <w:szCs w:val="24"/>
        </w:rPr>
        <w:t>Климат и погода, и их влияние на хозяйственную деятельность людей. Понятие об агроклиматических ресурсах. Опасные и неблагоприятные явления погоды. Изменение климата под влиянием естественных и антропогенных факторов.</w:t>
      </w:r>
    </w:p>
    <w:p w:rsidR="00723E2A" w:rsidRPr="00723E2A" w:rsidRDefault="00723E2A" w:rsidP="00723E2A">
      <w:pPr>
        <w:spacing w:before="100" w:beforeAutospacing="1" w:after="100" w:afterAutospacing="1" w:line="240" w:lineRule="auto"/>
        <w:ind w:firstLine="709"/>
        <w:jc w:val="both"/>
        <w:rPr>
          <w:rFonts w:ascii="Times New Roman" w:hAnsi="Times New Roman"/>
          <w:sz w:val="24"/>
          <w:szCs w:val="24"/>
        </w:rPr>
      </w:pPr>
      <w:r w:rsidRPr="00723E2A">
        <w:rPr>
          <w:rFonts w:ascii="Times New Roman" w:hAnsi="Times New Roman"/>
          <w:sz w:val="24"/>
          <w:szCs w:val="24"/>
        </w:rPr>
        <w:t>Климат и человек. Влияние климата на быт человека, его жилище, одежду, способы передвижения, здоровье. Опасные климатические явления. Агроклиматическая карта.</w:t>
      </w:r>
    </w:p>
    <w:p w:rsidR="00723E2A" w:rsidRPr="00723E2A" w:rsidRDefault="00723E2A" w:rsidP="00723E2A">
      <w:pPr>
        <w:spacing w:before="100" w:beforeAutospacing="1" w:after="100" w:afterAutospacing="1" w:line="240" w:lineRule="auto"/>
        <w:ind w:firstLine="709"/>
        <w:jc w:val="both"/>
        <w:rPr>
          <w:rFonts w:ascii="Times New Roman" w:hAnsi="Times New Roman"/>
          <w:sz w:val="24"/>
          <w:szCs w:val="24"/>
        </w:rPr>
      </w:pPr>
      <w:r w:rsidRPr="00723E2A">
        <w:rPr>
          <w:rFonts w:ascii="Times New Roman" w:hAnsi="Times New Roman"/>
          <w:b/>
          <w:bCs/>
          <w:sz w:val="24"/>
          <w:szCs w:val="24"/>
        </w:rPr>
        <w:t>Основные понятия:</w:t>
      </w:r>
      <w:r w:rsidRPr="00723E2A">
        <w:rPr>
          <w:rFonts w:ascii="Times New Roman" w:hAnsi="Times New Roman"/>
          <w:sz w:val="24"/>
          <w:szCs w:val="24"/>
        </w:rPr>
        <w:t xml:space="preserve"> солнечная радиация, коэффициент увлажнения, атмосферный фронт, циклон, антициклон.</w:t>
      </w:r>
    </w:p>
    <w:p w:rsidR="00723E2A" w:rsidRPr="00723E2A" w:rsidRDefault="00723E2A" w:rsidP="00723E2A">
      <w:pPr>
        <w:spacing w:before="100" w:beforeAutospacing="1" w:after="100" w:afterAutospacing="1" w:line="240" w:lineRule="auto"/>
        <w:ind w:firstLine="709"/>
        <w:jc w:val="both"/>
        <w:rPr>
          <w:rFonts w:ascii="Times New Roman" w:hAnsi="Times New Roman"/>
          <w:sz w:val="24"/>
          <w:szCs w:val="24"/>
        </w:rPr>
      </w:pPr>
      <w:r w:rsidRPr="00723E2A">
        <w:rPr>
          <w:rFonts w:ascii="Times New Roman" w:hAnsi="Times New Roman"/>
          <w:b/>
          <w:bCs/>
          <w:sz w:val="24"/>
          <w:szCs w:val="24"/>
        </w:rPr>
        <w:t>Персоналии:</w:t>
      </w:r>
      <w:r w:rsidRPr="00723E2A">
        <w:rPr>
          <w:rFonts w:ascii="Times New Roman" w:hAnsi="Times New Roman"/>
          <w:sz w:val="24"/>
          <w:szCs w:val="24"/>
        </w:rPr>
        <w:t xml:space="preserve"> А.И. </w:t>
      </w:r>
      <w:proofErr w:type="spellStart"/>
      <w:r w:rsidRPr="00723E2A">
        <w:rPr>
          <w:rFonts w:ascii="Times New Roman" w:hAnsi="Times New Roman"/>
          <w:sz w:val="24"/>
          <w:szCs w:val="24"/>
        </w:rPr>
        <w:t>Воейков</w:t>
      </w:r>
      <w:proofErr w:type="spellEnd"/>
      <w:r w:rsidRPr="00723E2A">
        <w:rPr>
          <w:rFonts w:ascii="Times New Roman" w:hAnsi="Times New Roman"/>
          <w:sz w:val="24"/>
          <w:szCs w:val="24"/>
        </w:rPr>
        <w:t>.</w:t>
      </w:r>
    </w:p>
    <w:p w:rsidR="00723E2A" w:rsidRPr="00723E2A" w:rsidRDefault="00723E2A" w:rsidP="00723E2A">
      <w:pPr>
        <w:spacing w:before="100" w:beforeAutospacing="1" w:after="100" w:afterAutospacing="1" w:line="240" w:lineRule="auto"/>
        <w:ind w:firstLine="709"/>
        <w:jc w:val="both"/>
        <w:rPr>
          <w:rFonts w:ascii="Times New Roman" w:hAnsi="Times New Roman"/>
          <w:sz w:val="24"/>
          <w:szCs w:val="24"/>
        </w:rPr>
      </w:pPr>
      <w:r w:rsidRPr="00723E2A">
        <w:rPr>
          <w:rFonts w:ascii="Times New Roman" w:hAnsi="Times New Roman"/>
          <w:b/>
          <w:bCs/>
          <w:sz w:val="24"/>
          <w:szCs w:val="24"/>
        </w:rPr>
        <w:t xml:space="preserve">Практические работы: </w:t>
      </w:r>
      <w:r w:rsidRPr="00723E2A">
        <w:rPr>
          <w:rFonts w:ascii="Times New Roman" w:hAnsi="Times New Roman"/>
          <w:sz w:val="24"/>
          <w:szCs w:val="24"/>
        </w:rPr>
        <w:t>1. Выявление особенностей изменения средних температур января и июля, годового количества осадков и коэффициента увлажнения по территории страны с запада на восток.2. Составление прогноза погоды по имеющимся синоптическим картам.</w:t>
      </w:r>
    </w:p>
    <w:p w:rsidR="00723E2A" w:rsidRPr="00723E2A" w:rsidRDefault="00723E2A" w:rsidP="00723E2A">
      <w:pPr>
        <w:spacing w:before="100" w:beforeAutospacing="1" w:after="100" w:afterAutospacing="1" w:line="240" w:lineRule="auto"/>
        <w:ind w:firstLine="709"/>
        <w:jc w:val="center"/>
        <w:rPr>
          <w:rFonts w:ascii="Times New Roman" w:hAnsi="Times New Roman"/>
          <w:sz w:val="24"/>
          <w:szCs w:val="24"/>
        </w:rPr>
      </w:pPr>
      <w:r w:rsidRPr="00723E2A">
        <w:rPr>
          <w:rFonts w:ascii="Times New Roman" w:hAnsi="Times New Roman"/>
          <w:sz w:val="28"/>
          <w:szCs w:val="28"/>
        </w:rPr>
        <w:t>Тема 5. Моря и внутренние воды (8часов)</w:t>
      </w:r>
    </w:p>
    <w:p w:rsidR="00723E2A" w:rsidRPr="00723E2A" w:rsidRDefault="00723E2A" w:rsidP="00723E2A">
      <w:pPr>
        <w:spacing w:before="100" w:beforeAutospacing="1" w:after="100" w:afterAutospacing="1" w:line="240" w:lineRule="auto"/>
        <w:ind w:firstLine="709"/>
        <w:jc w:val="both"/>
        <w:rPr>
          <w:rFonts w:ascii="Times New Roman" w:hAnsi="Times New Roman"/>
          <w:sz w:val="24"/>
          <w:szCs w:val="24"/>
        </w:rPr>
      </w:pPr>
      <w:r w:rsidRPr="00723E2A">
        <w:rPr>
          <w:rFonts w:ascii="Times New Roman" w:hAnsi="Times New Roman"/>
          <w:sz w:val="24"/>
          <w:szCs w:val="24"/>
        </w:rPr>
        <w:t>Моря, окружающие территорию России. Своеобразие морей России их органический мир и природно-хозяйственное значение.</w:t>
      </w:r>
    </w:p>
    <w:p w:rsidR="00723E2A" w:rsidRPr="00723E2A" w:rsidRDefault="00723E2A" w:rsidP="00723E2A">
      <w:pPr>
        <w:spacing w:before="100" w:beforeAutospacing="1" w:after="100" w:afterAutospacing="1" w:line="240" w:lineRule="auto"/>
        <w:ind w:firstLine="709"/>
        <w:jc w:val="both"/>
        <w:rPr>
          <w:rFonts w:ascii="Times New Roman" w:hAnsi="Times New Roman"/>
          <w:sz w:val="24"/>
          <w:szCs w:val="24"/>
        </w:rPr>
      </w:pPr>
      <w:r w:rsidRPr="00723E2A">
        <w:rPr>
          <w:rFonts w:ascii="Times New Roman" w:hAnsi="Times New Roman"/>
          <w:sz w:val="24"/>
          <w:szCs w:val="24"/>
        </w:rPr>
        <w:t>Воды суши, их виды. Реки России. Главные речные системы. Распределение рек по бассейнам океанов. Питание, режим, расход, годовой сток рек, ледовый режим. Роль рек в освоении территории России. Важнейшие озера, их происхождение. Искусственные водоемы. Болота. Подземные воды. Ледники. Многолетняя мерзлота.</w:t>
      </w:r>
    </w:p>
    <w:p w:rsidR="00723E2A" w:rsidRPr="00723E2A" w:rsidRDefault="00723E2A" w:rsidP="00723E2A">
      <w:pPr>
        <w:spacing w:before="100" w:beforeAutospacing="1" w:after="100" w:afterAutospacing="1" w:line="240" w:lineRule="auto"/>
        <w:ind w:firstLine="709"/>
        <w:jc w:val="both"/>
        <w:rPr>
          <w:rFonts w:ascii="Times New Roman" w:hAnsi="Times New Roman"/>
          <w:sz w:val="24"/>
          <w:szCs w:val="24"/>
        </w:rPr>
      </w:pPr>
      <w:r w:rsidRPr="00723E2A">
        <w:rPr>
          <w:rFonts w:ascii="Times New Roman" w:hAnsi="Times New Roman"/>
          <w:sz w:val="24"/>
          <w:szCs w:val="24"/>
        </w:rPr>
        <w:lastRenderedPageBreak/>
        <w:t>Особая роль внутренних вод в природе и хозяйстве. Водные ресурсы, неравномерность их распределения. Мелиорация. Опасные явления, связанные с водами (паводки, наводнения, лавины и др.), их предупреждение.</w:t>
      </w:r>
    </w:p>
    <w:p w:rsidR="00723E2A" w:rsidRPr="00723E2A" w:rsidRDefault="00723E2A" w:rsidP="00723E2A">
      <w:pPr>
        <w:spacing w:before="100" w:beforeAutospacing="1" w:after="100" w:afterAutospacing="1" w:line="240" w:lineRule="auto"/>
        <w:ind w:firstLine="709"/>
        <w:jc w:val="both"/>
        <w:rPr>
          <w:rFonts w:ascii="Times New Roman" w:hAnsi="Times New Roman"/>
          <w:sz w:val="24"/>
          <w:szCs w:val="24"/>
        </w:rPr>
      </w:pPr>
      <w:r w:rsidRPr="00723E2A">
        <w:rPr>
          <w:rFonts w:ascii="Times New Roman" w:hAnsi="Times New Roman"/>
          <w:b/>
          <w:bCs/>
          <w:sz w:val="24"/>
          <w:szCs w:val="24"/>
        </w:rPr>
        <w:t>Основные понятия:</w:t>
      </w:r>
      <w:r w:rsidRPr="00723E2A">
        <w:rPr>
          <w:rFonts w:ascii="Times New Roman" w:hAnsi="Times New Roman"/>
          <w:sz w:val="24"/>
          <w:szCs w:val="24"/>
        </w:rPr>
        <w:t xml:space="preserve"> речная система, бассейн реки, питание реки, режим реки, падение и уклон реки, верховые и низинные болота, многолетняя мерзлота, горные и покровные ледники, водные ресурсы.</w:t>
      </w:r>
    </w:p>
    <w:p w:rsidR="00723E2A" w:rsidRPr="00723E2A" w:rsidRDefault="00723E2A" w:rsidP="00723E2A">
      <w:pPr>
        <w:spacing w:before="100" w:beforeAutospacing="1" w:after="100" w:afterAutospacing="1" w:line="240" w:lineRule="auto"/>
        <w:ind w:firstLine="709"/>
        <w:jc w:val="both"/>
        <w:rPr>
          <w:rFonts w:ascii="Times New Roman" w:hAnsi="Times New Roman"/>
          <w:sz w:val="24"/>
          <w:szCs w:val="24"/>
        </w:rPr>
      </w:pPr>
      <w:proofErr w:type="spellStart"/>
      <w:r w:rsidRPr="00723E2A">
        <w:rPr>
          <w:rFonts w:ascii="Times New Roman" w:hAnsi="Times New Roman"/>
          <w:b/>
          <w:bCs/>
          <w:sz w:val="24"/>
          <w:szCs w:val="24"/>
        </w:rPr>
        <w:t>Персоналии</w:t>
      </w:r>
      <w:proofErr w:type="gramStart"/>
      <w:r w:rsidRPr="00723E2A">
        <w:rPr>
          <w:rFonts w:ascii="Times New Roman" w:hAnsi="Times New Roman"/>
          <w:b/>
          <w:bCs/>
          <w:sz w:val="24"/>
          <w:szCs w:val="24"/>
        </w:rPr>
        <w:t>:</w:t>
      </w:r>
      <w:r w:rsidRPr="00723E2A">
        <w:rPr>
          <w:rFonts w:ascii="Times New Roman" w:hAnsi="Times New Roman"/>
          <w:sz w:val="24"/>
          <w:szCs w:val="24"/>
        </w:rPr>
        <w:t>В</w:t>
      </w:r>
      <w:proofErr w:type="gramEnd"/>
      <w:r w:rsidRPr="00723E2A">
        <w:rPr>
          <w:rFonts w:ascii="Times New Roman" w:hAnsi="Times New Roman"/>
          <w:sz w:val="24"/>
          <w:szCs w:val="24"/>
        </w:rPr>
        <w:t>.Беринг</w:t>
      </w:r>
      <w:proofErr w:type="spellEnd"/>
      <w:r w:rsidRPr="00723E2A">
        <w:rPr>
          <w:rFonts w:ascii="Times New Roman" w:hAnsi="Times New Roman"/>
          <w:sz w:val="24"/>
          <w:szCs w:val="24"/>
        </w:rPr>
        <w:t xml:space="preserve">, Г.И. </w:t>
      </w:r>
      <w:proofErr w:type="spellStart"/>
      <w:r w:rsidRPr="00723E2A">
        <w:rPr>
          <w:rFonts w:ascii="Times New Roman" w:hAnsi="Times New Roman"/>
          <w:sz w:val="24"/>
          <w:szCs w:val="24"/>
        </w:rPr>
        <w:t>Невельской</w:t>
      </w:r>
      <w:proofErr w:type="spellEnd"/>
      <w:r w:rsidRPr="00723E2A">
        <w:rPr>
          <w:rFonts w:ascii="Times New Roman" w:hAnsi="Times New Roman"/>
          <w:sz w:val="24"/>
          <w:szCs w:val="24"/>
        </w:rPr>
        <w:t>.</w:t>
      </w:r>
    </w:p>
    <w:p w:rsidR="00723E2A" w:rsidRPr="00723E2A" w:rsidRDefault="00723E2A" w:rsidP="00723E2A">
      <w:pPr>
        <w:spacing w:before="100" w:beforeAutospacing="1" w:after="100" w:afterAutospacing="1" w:line="240" w:lineRule="auto"/>
        <w:ind w:firstLine="709"/>
        <w:jc w:val="both"/>
        <w:rPr>
          <w:rFonts w:ascii="Times New Roman" w:hAnsi="Times New Roman"/>
          <w:sz w:val="24"/>
          <w:szCs w:val="24"/>
        </w:rPr>
      </w:pPr>
      <w:r w:rsidRPr="00723E2A">
        <w:rPr>
          <w:rFonts w:ascii="Times New Roman" w:hAnsi="Times New Roman"/>
          <w:b/>
          <w:bCs/>
          <w:sz w:val="24"/>
          <w:szCs w:val="24"/>
        </w:rPr>
        <w:t xml:space="preserve">Практические работы: </w:t>
      </w:r>
      <w:r w:rsidRPr="00723E2A">
        <w:rPr>
          <w:rFonts w:ascii="Times New Roman" w:hAnsi="Times New Roman"/>
          <w:sz w:val="24"/>
          <w:szCs w:val="24"/>
        </w:rPr>
        <w:t>1. Характеристика морей, омывающих территорию России. 2. Определение по тематическим картам режима питания, особенностей годового стока и возможностей хозяйственного использования реки. 3. Оценивание обеспеченности водными ресурсами крупных регионов России.</w:t>
      </w:r>
    </w:p>
    <w:p w:rsidR="00723E2A" w:rsidRPr="00723E2A" w:rsidRDefault="00723E2A" w:rsidP="00723E2A">
      <w:pPr>
        <w:spacing w:before="100" w:beforeAutospacing="1" w:after="100" w:afterAutospacing="1" w:line="240" w:lineRule="auto"/>
        <w:ind w:firstLine="709"/>
        <w:jc w:val="center"/>
        <w:rPr>
          <w:rFonts w:ascii="Times New Roman" w:hAnsi="Times New Roman"/>
          <w:sz w:val="24"/>
          <w:szCs w:val="24"/>
        </w:rPr>
      </w:pPr>
      <w:r w:rsidRPr="00723E2A">
        <w:rPr>
          <w:rFonts w:ascii="Times New Roman" w:hAnsi="Times New Roman"/>
          <w:sz w:val="28"/>
          <w:szCs w:val="28"/>
        </w:rPr>
        <w:t>Тема 6. Почвы (2часа) </w:t>
      </w:r>
    </w:p>
    <w:p w:rsidR="00723E2A" w:rsidRPr="00723E2A" w:rsidRDefault="00723E2A" w:rsidP="00723E2A">
      <w:pPr>
        <w:spacing w:before="100" w:beforeAutospacing="1" w:after="100" w:afterAutospacing="1" w:line="240" w:lineRule="auto"/>
        <w:ind w:firstLine="709"/>
        <w:jc w:val="both"/>
        <w:rPr>
          <w:rFonts w:ascii="Times New Roman" w:hAnsi="Times New Roman"/>
          <w:sz w:val="24"/>
          <w:szCs w:val="24"/>
        </w:rPr>
      </w:pPr>
      <w:r w:rsidRPr="00723E2A">
        <w:rPr>
          <w:rFonts w:ascii="Times New Roman" w:hAnsi="Times New Roman"/>
          <w:sz w:val="24"/>
          <w:szCs w:val="24"/>
        </w:rPr>
        <w:t xml:space="preserve">Почва, её состав, строение, свойства. Почвообразование. В.В.Докучаев – основоположник почвоведения. </w:t>
      </w:r>
      <w:proofErr w:type="gramStart"/>
      <w:r w:rsidRPr="00723E2A">
        <w:rPr>
          <w:rFonts w:ascii="Times New Roman" w:hAnsi="Times New Roman"/>
          <w:sz w:val="24"/>
          <w:szCs w:val="24"/>
        </w:rPr>
        <w:t>Образование почв, их основные (зональные) типы, свойства, структура, различия в плодородии.</w:t>
      </w:r>
      <w:proofErr w:type="gramEnd"/>
      <w:r w:rsidRPr="00723E2A">
        <w:rPr>
          <w:rFonts w:ascii="Times New Roman" w:hAnsi="Times New Roman"/>
          <w:sz w:val="24"/>
          <w:szCs w:val="24"/>
        </w:rPr>
        <w:t xml:space="preserve"> Закономерности распространения почв. Почвенные карты. Почвенные ресурсы России. Чернозем. Изменения по</w:t>
      </w:r>
      <w:proofErr w:type="gramStart"/>
      <w:r w:rsidRPr="00723E2A">
        <w:rPr>
          <w:rFonts w:ascii="Times New Roman" w:hAnsi="Times New Roman"/>
          <w:sz w:val="24"/>
          <w:szCs w:val="24"/>
        </w:rPr>
        <w:t>чв в пр</w:t>
      </w:r>
      <w:proofErr w:type="gramEnd"/>
      <w:r w:rsidRPr="00723E2A">
        <w:rPr>
          <w:rFonts w:ascii="Times New Roman" w:hAnsi="Times New Roman"/>
          <w:sz w:val="24"/>
          <w:szCs w:val="24"/>
        </w:rPr>
        <w:t>оцессе их хозяйственного использования, борьба с эрозией и загрязнением почв. Меры по сохранению плодородия почв.</w:t>
      </w:r>
    </w:p>
    <w:p w:rsidR="00723E2A" w:rsidRPr="00723E2A" w:rsidRDefault="00723E2A" w:rsidP="00723E2A">
      <w:pPr>
        <w:spacing w:before="100" w:beforeAutospacing="1" w:after="100" w:afterAutospacing="1" w:line="240" w:lineRule="auto"/>
        <w:ind w:firstLine="709"/>
        <w:jc w:val="both"/>
        <w:rPr>
          <w:rFonts w:ascii="Times New Roman" w:hAnsi="Times New Roman"/>
          <w:sz w:val="24"/>
          <w:szCs w:val="24"/>
        </w:rPr>
      </w:pPr>
      <w:r w:rsidRPr="00723E2A">
        <w:rPr>
          <w:rFonts w:ascii="Times New Roman" w:hAnsi="Times New Roman"/>
          <w:b/>
          <w:bCs/>
          <w:sz w:val="24"/>
          <w:szCs w:val="24"/>
        </w:rPr>
        <w:t xml:space="preserve">Основные понятия: </w:t>
      </w:r>
      <w:r w:rsidRPr="00723E2A">
        <w:rPr>
          <w:rFonts w:ascii="Times New Roman" w:hAnsi="Times New Roman"/>
          <w:sz w:val="24"/>
          <w:szCs w:val="24"/>
        </w:rPr>
        <w:t>почвенные горизонты, зональные типы почв, почвенные ресурсы.</w:t>
      </w:r>
    </w:p>
    <w:p w:rsidR="00723E2A" w:rsidRPr="00723E2A" w:rsidRDefault="00723E2A" w:rsidP="00723E2A">
      <w:pPr>
        <w:spacing w:before="100" w:beforeAutospacing="1" w:after="100" w:afterAutospacing="1" w:line="240" w:lineRule="auto"/>
        <w:ind w:firstLine="709"/>
        <w:jc w:val="both"/>
        <w:rPr>
          <w:rFonts w:ascii="Times New Roman" w:hAnsi="Times New Roman"/>
          <w:sz w:val="24"/>
          <w:szCs w:val="24"/>
        </w:rPr>
      </w:pPr>
      <w:r w:rsidRPr="00723E2A">
        <w:rPr>
          <w:rFonts w:ascii="Times New Roman" w:hAnsi="Times New Roman"/>
          <w:b/>
          <w:bCs/>
          <w:sz w:val="24"/>
          <w:szCs w:val="24"/>
        </w:rPr>
        <w:t>Персоналии:</w:t>
      </w:r>
      <w:r w:rsidRPr="00723E2A">
        <w:rPr>
          <w:rFonts w:ascii="Times New Roman" w:hAnsi="Times New Roman"/>
          <w:sz w:val="24"/>
          <w:szCs w:val="24"/>
        </w:rPr>
        <w:t xml:space="preserve"> В.В. Докучаев.</w:t>
      </w:r>
      <w:r w:rsidRPr="00723E2A">
        <w:rPr>
          <w:rFonts w:ascii="Times New Roman" w:hAnsi="Times New Roman"/>
          <w:sz w:val="28"/>
          <w:szCs w:val="28"/>
        </w:rPr>
        <w:t> </w:t>
      </w:r>
    </w:p>
    <w:p w:rsidR="00723E2A" w:rsidRPr="00723E2A" w:rsidRDefault="00723E2A" w:rsidP="00723E2A">
      <w:pPr>
        <w:spacing w:before="100" w:beforeAutospacing="1" w:after="100" w:afterAutospacing="1" w:line="240" w:lineRule="auto"/>
        <w:ind w:firstLine="709"/>
        <w:jc w:val="center"/>
        <w:rPr>
          <w:rFonts w:ascii="Times New Roman" w:hAnsi="Times New Roman"/>
          <w:sz w:val="24"/>
          <w:szCs w:val="24"/>
        </w:rPr>
      </w:pPr>
      <w:r w:rsidRPr="00723E2A">
        <w:rPr>
          <w:rFonts w:ascii="Times New Roman" w:hAnsi="Times New Roman"/>
          <w:sz w:val="28"/>
          <w:szCs w:val="28"/>
        </w:rPr>
        <w:t>Тема 7. Природные зоны (5часов) </w:t>
      </w:r>
    </w:p>
    <w:p w:rsidR="00723E2A" w:rsidRPr="00723E2A" w:rsidRDefault="00723E2A" w:rsidP="00723E2A">
      <w:pPr>
        <w:spacing w:before="100" w:beforeAutospacing="1" w:after="100" w:afterAutospacing="1" w:line="240" w:lineRule="auto"/>
        <w:ind w:firstLine="709"/>
        <w:jc w:val="both"/>
        <w:rPr>
          <w:rFonts w:ascii="Times New Roman" w:hAnsi="Times New Roman"/>
          <w:sz w:val="24"/>
          <w:szCs w:val="24"/>
        </w:rPr>
      </w:pPr>
      <w:r w:rsidRPr="00723E2A">
        <w:rPr>
          <w:rFonts w:ascii="Times New Roman" w:hAnsi="Times New Roman"/>
          <w:sz w:val="24"/>
          <w:szCs w:val="24"/>
        </w:rPr>
        <w:t xml:space="preserve">Природные комплексы и природно-территориальные комплексы. Взаимосвязь природных компонентов внутри комплекса. Природные компоненты и их зависимость от влияния человека. Природные комплексы разных уровней. Природная зона – как природный комплекс. Арктические пустыни. Тундры. Лесотундры. Тайга. Смешанные и широколиственные леса. Лесостепи. Степи. Полупустыни. Пустыни. Черноморское побережье Кавказа. Зональные и </w:t>
      </w:r>
      <w:proofErr w:type="spellStart"/>
      <w:r w:rsidRPr="00723E2A">
        <w:rPr>
          <w:rFonts w:ascii="Times New Roman" w:hAnsi="Times New Roman"/>
          <w:sz w:val="24"/>
          <w:szCs w:val="24"/>
        </w:rPr>
        <w:t>азональные</w:t>
      </w:r>
      <w:proofErr w:type="spellEnd"/>
      <w:r w:rsidRPr="00723E2A">
        <w:rPr>
          <w:rFonts w:ascii="Times New Roman" w:hAnsi="Times New Roman"/>
          <w:sz w:val="24"/>
          <w:szCs w:val="24"/>
        </w:rPr>
        <w:t xml:space="preserve"> природные комплексы. Высотная поясность. Ресурсы растительного и животного мира. Особо охраняемые территории.</w:t>
      </w:r>
    </w:p>
    <w:p w:rsidR="00723E2A" w:rsidRPr="00723E2A" w:rsidRDefault="00723E2A" w:rsidP="00723E2A">
      <w:pPr>
        <w:spacing w:before="100" w:beforeAutospacing="1" w:after="100" w:afterAutospacing="1" w:line="240" w:lineRule="auto"/>
        <w:ind w:firstLine="709"/>
        <w:jc w:val="both"/>
        <w:rPr>
          <w:rFonts w:ascii="Times New Roman" w:hAnsi="Times New Roman"/>
          <w:sz w:val="24"/>
          <w:szCs w:val="24"/>
        </w:rPr>
      </w:pPr>
      <w:r w:rsidRPr="00723E2A">
        <w:rPr>
          <w:rFonts w:ascii="Times New Roman" w:hAnsi="Times New Roman"/>
          <w:b/>
          <w:bCs/>
          <w:sz w:val="24"/>
          <w:szCs w:val="24"/>
        </w:rPr>
        <w:t>Основные понятия:</w:t>
      </w:r>
      <w:r w:rsidRPr="00723E2A">
        <w:rPr>
          <w:rFonts w:ascii="Times New Roman" w:hAnsi="Times New Roman"/>
          <w:sz w:val="24"/>
          <w:szCs w:val="24"/>
        </w:rPr>
        <w:t xml:space="preserve"> природно-территориальный комплекс, природная зона, высотная поясность, ландшафт, биосферный заповедник.</w:t>
      </w:r>
    </w:p>
    <w:p w:rsidR="00723E2A" w:rsidRPr="00723E2A" w:rsidRDefault="00723E2A" w:rsidP="00723E2A">
      <w:pPr>
        <w:spacing w:before="100" w:beforeAutospacing="1" w:after="100" w:afterAutospacing="1" w:line="240" w:lineRule="auto"/>
        <w:ind w:firstLine="709"/>
        <w:jc w:val="both"/>
        <w:rPr>
          <w:rFonts w:ascii="Times New Roman" w:hAnsi="Times New Roman"/>
          <w:sz w:val="24"/>
          <w:szCs w:val="24"/>
        </w:rPr>
      </w:pPr>
      <w:r w:rsidRPr="00723E2A">
        <w:rPr>
          <w:rFonts w:ascii="Times New Roman" w:hAnsi="Times New Roman"/>
          <w:b/>
          <w:bCs/>
          <w:sz w:val="24"/>
          <w:szCs w:val="24"/>
        </w:rPr>
        <w:t>Персоналии:</w:t>
      </w:r>
      <w:r w:rsidRPr="00723E2A">
        <w:rPr>
          <w:rFonts w:ascii="Times New Roman" w:hAnsi="Times New Roman"/>
          <w:sz w:val="24"/>
          <w:szCs w:val="24"/>
        </w:rPr>
        <w:t xml:space="preserve"> В.В. Докучаев, Л.С. Берг.</w:t>
      </w:r>
    </w:p>
    <w:p w:rsidR="00723E2A" w:rsidRPr="00723E2A" w:rsidRDefault="00723E2A" w:rsidP="00723E2A">
      <w:pPr>
        <w:spacing w:before="100" w:beforeAutospacing="1" w:after="100" w:afterAutospacing="1" w:line="240" w:lineRule="auto"/>
        <w:ind w:firstLine="709"/>
        <w:jc w:val="both"/>
        <w:rPr>
          <w:rFonts w:ascii="Times New Roman" w:hAnsi="Times New Roman"/>
          <w:sz w:val="24"/>
          <w:szCs w:val="24"/>
        </w:rPr>
      </w:pPr>
      <w:r w:rsidRPr="00723E2A">
        <w:rPr>
          <w:rFonts w:ascii="Times New Roman" w:hAnsi="Times New Roman"/>
          <w:b/>
          <w:bCs/>
          <w:sz w:val="24"/>
          <w:szCs w:val="24"/>
        </w:rPr>
        <w:t>Практические работы:</w:t>
      </w:r>
      <w:r w:rsidRPr="00723E2A">
        <w:rPr>
          <w:rFonts w:ascii="Times New Roman" w:hAnsi="Times New Roman"/>
          <w:sz w:val="24"/>
          <w:szCs w:val="24"/>
        </w:rPr>
        <w:t xml:space="preserve"> 1. Выявление зависимости между компонентами природы на примере одной из природных зон. 2. Прогнозирование изменения одного из компонентов природно-территориального комплекса при заданном изменении другого</w:t>
      </w:r>
    </w:p>
    <w:p w:rsidR="00723E2A" w:rsidRPr="00723E2A" w:rsidRDefault="00723E2A" w:rsidP="00723E2A">
      <w:pPr>
        <w:spacing w:before="100" w:beforeAutospacing="1" w:after="100" w:afterAutospacing="1" w:line="240" w:lineRule="auto"/>
        <w:ind w:firstLine="709"/>
        <w:jc w:val="center"/>
        <w:rPr>
          <w:rFonts w:ascii="Times New Roman" w:hAnsi="Times New Roman"/>
          <w:sz w:val="24"/>
          <w:szCs w:val="24"/>
        </w:rPr>
      </w:pPr>
      <w:r w:rsidRPr="00723E2A">
        <w:rPr>
          <w:rFonts w:ascii="Times New Roman" w:hAnsi="Times New Roman"/>
          <w:b/>
          <w:bCs/>
          <w:sz w:val="28"/>
          <w:szCs w:val="28"/>
        </w:rPr>
        <w:t xml:space="preserve">Раздел 2. </w:t>
      </w:r>
      <w:r w:rsidRPr="00723E2A">
        <w:rPr>
          <w:rFonts w:ascii="Arial Black" w:hAnsi="Arial Black"/>
          <w:sz w:val="24"/>
          <w:szCs w:val="24"/>
        </w:rPr>
        <w:t>Крупные природные районы России</w:t>
      </w:r>
      <w:r w:rsidRPr="00723E2A">
        <w:rPr>
          <w:rFonts w:ascii="Times New Roman" w:hAnsi="Times New Roman"/>
          <w:sz w:val="28"/>
          <w:szCs w:val="28"/>
        </w:rPr>
        <w:t>(26 часа)</w:t>
      </w:r>
    </w:p>
    <w:p w:rsidR="00723E2A" w:rsidRPr="00723E2A" w:rsidRDefault="00723E2A" w:rsidP="00723E2A">
      <w:pPr>
        <w:spacing w:before="100" w:beforeAutospacing="1" w:after="100" w:afterAutospacing="1" w:line="240" w:lineRule="auto"/>
        <w:ind w:firstLine="709"/>
        <w:jc w:val="center"/>
        <w:rPr>
          <w:rFonts w:ascii="Times New Roman" w:hAnsi="Times New Roman"/>
          <w:sz w:val="24"/>
          <w:szCs w:val="24"/>
        </w:rPr>
      </w:pPr>
      <w:r w:rsidRPr="00723E2A">
        <w:rPr>
          <w:rFonts w:ascii="Times New Roman" w:hAnsi="Times New Roman"/>
          <w:sz w:val="28"/>
          <w:szCs w:val="28"/>
        </w:rPr>
        <w:t>Тема 1. Островная Арктика (1час) </w:t>
      </w:r>
    </w:p>
    <w:p w:rsidR="00723E2A" w:rsidRPr="00723E2A" w:rsidRDefault="00723E2A" w:rsidP="00723E2A">
      <w:pPr>
        <w:spacing w:before="100" w:beforeAutospacing="1" w:after="100" w:afterAutospacing="1" w:line="240" w:lineRule="auto"/>
        <w:ind w:firstLine="709"/>
        <w:jc w:val="both"/>
        <w:rPr>
          <w:rFonts w:ascii="Times New Roman" w:hAnsi="Times New Roman"/>
          <w:sz w:val="24"/>
          <w:szCs w:val="24"/>
        </w:rPr>
      </w:pPr>
      <w:r w:rsidRPr="00723E2A">
        <w:rPr>
          <w:rFonts w:ascii="Times New Roman" w:hAnsi="Times New Roman"/>
          <w:sz w:val="24"/>
          <w:szCs w:val="24"/>
        </w:rPr>
        <w:lastRenderedPageBreak/>
        <w:t>Мир арктических островов. Западная Арктика: Земля Франца-Иосифа, Новая Земля. Восточная Арктика: Новосибирские острова, Северная Земля, остров Врангеля.</w:t>
      </w:r>
    </w:p>
    <w:p w:rsidR="00723E2A" w:rsidRPr="00723E2A" w:rsidRDefault="00723E2A" w:rsidP="00723E2A">
      <w:pPr>
        <w:spacing w:before="100" w:beforeAutospacing="1" w:after="100" w:afterAutospacing="1" w:line="240" w:lineRule="auto"/>
        <w:ind w:firstLine="709"/>
        <w:jc w:val="center"/>
        <w:rPr>
          <w:rFonts w:ascii="Times New Roman" w:hAnsi="Times New Roman"/>
          <w:sz w:val="24"/>
          <w:szCs w:val="24"/>
        </w:rPr>
      </w:pPr>
      <w:r w:rsidRPr="00723E2A">
        <w:rPr>
          <w:rFonts w:ascii="Times New Roman" w:hAnsi="Times New Roman"/>
          <w:sz w:val="28"/>
          <w:szCs w:val="28"/>
        </w:rPr>
        <w:t>Тема 2. Восточно-Европейская Русская равнина (4часов) </w:t>
      </w:r>
    </w:p>
    <w:p w:rsidR="00723E2A" w:rsidRPr="00723E2A" w:rsidRDefault="00723E2A" w:rsidP="00723E2A">
      <w:pPr>
        <w:spacing w:before="100" w:beforeAutospacing="1" w:after="100" w:afterAutospacing="1" w:line="240" w:lineRule="auto"/>
        <w:ind w:firstLine="709"/>
        <w:jc w:val="both"/>
        <w:rPr>
          <w:rFonts w:ascii="Times New Roman" w:hAnsi="Times New Roman"/>
          <w:sz w:val="24"/>
          <w:szCs w:val="24"/>
        </w:rPr>
      </w:pPr>
      <w:r w:rsidRPr="00723E2A">
        <w:rPr>
          <w:rFonts w:ascii="Times New Roman" w:hAnsi="Times New Roman"/>
          <w:sz w:val="24"/>
          <w:szCs w:val="24"/>
        </w:rPr>
        <w:t xml:space="preserve">Физико-географическое положение территории. Древняя платформа. Чередование возвышенностей и низменностей – характерная черта рельефа. Морено-ледниковый рельеф. Полесья и </w:t>
      </w:r>
      <w:proofErr w:type="spellStart"/>
      <w:r w:rsidRPr="00723E2A">
        <w:rPr>
          <w:rFonts w:ascii="Times New Roman" w:hAnsi="Times New Roman"/>
          <w:sz w:val="24"/>
          <w:szCs w:val="24"/>
        </w:rPr>
        <w:t>ополья</w:t>
      </w:r>
      <w:proofErr w:type="spellEnd"/>
      <w:r w:rsidRPr="00723E2A">
        <w:rPr>
          <w:rFonts w:ascii="Times New Roman" w:hAnsi="Times New Roman"/>
          <w:sz w:val="24"/>
          <w:szCs w:val="24"/>
        </w:rPr>
        <w:t xml:space="preserve">. Эрозионные равнины. Полезные ископаемые Русской равнины: железные и медно-никелевые руды Балтийского щита, КМА, Печорский каменноугольный бассейн, </w:t>
      </w:r>
      <w:proofErr w:type="spellStart"/>
      <w:r w:rsidRPr="00723E2A">
        <w:rPr>
          <w:rFonts w:ascii="Times New Roman" w:hAnsi="Times New Roman"/>
          <w:sz w:val="24"/>
          <w:szCs w:val="24"/>
        </w:rPr>
        <w:t>хибинские</w:t>
      </w:r>
      <w:proofErr w:type="spellEnd"/>
      <w:r w:rsidRPr="00723E2A">
        <w:rPr>
          <w:rFonts w:ascii="Times New Roman" w:hAnsi="Times New Roman"/>
          <w:sz w:val="24"/>
          <w:szCs w:val="24"/>
        </w:rPr>
        <w:t xml:space="preserve"> апатиты и др.</w:t>
      </w:r>
    </w:p>
    <w:p w:rsidR="00723E2A" w:rsidRPr="00723E2A" w:rsidRDefault="00723E2A" w:rsidP="00723E2A">
      <w:pPr>
        <w:spacing w:before="100" w:beforeAutospacing="1" w:after="100" w:afterAutospacing="1" w:line="240" w:lineRule="auto"/>
        <w:ind w:firstLine="709"/>
        <w:jc w:val="both"/>
        <w:rPr>
          <w:rFonts w:ascii="Times New Roman" w:hAnsi="Times New Roman"/>
          <w:sz w:val="24"/>
          <w:szCs w:val="24"/>
        </w:rPr>
      </w:pPr>
      <w:r w:rsidRPr="00723E2A">
        <w:rPr>
          <w:rFonts w:ascii="Times New Roman" w:hAnsi="Times New Roman"/>
          <w:sz w:val="24"/>
          <w:szCs w:val="24"/>
        </w:rPr>
        <w:t>Климатические условия и их благоприятность для жизни человека. Западный перенос воздушных масс. Крупнейшие реки. Разнообразие почвенно-растительного покрова лесной зоны. Лесостепь и степь. Природная зональность на равнине.  Крупнейшие заповедники. Экологические проблемы – последствие интенсивной хозяйственной деятельности.</w:t>
      </w:r>
    </w:p>
    <w:p w:rsidR="00723E2A" w:rsidRPr="00723E2A" w:rsidRDefault="00723E2A" w:rsidP="00723E2A">
      <w:pPr>
        <w:spacing w:before="100" w:beforeAutospacing="1" w:after="100" w:afterAutospacing="1" w:line="240" w:lineRule="auto"/>
        <w:ind w:firstLine="709"/>
        <w:jc w:val="both"/>
        <w:rPr>
          <w:rFonts w:ascii="Times New Roman" w:hAnsi="Times New Roman"/>
          <w:sz w:val="24"/>
          <w:szCs w:val="24"/>
        </w:rPr>
      </w:pPr>
      <w:r w:rsidRPr="00723E2A">
        <w:rPr>
          <w:rFonts w:ascii="Times New Roman" w:hAnsi="Times New Roman"/>
          <w:b/>
          <w:bCs/>
          <w:sz w:val="24"/>
          <w:szCs w:val="24"/>
        </w:rPr>
        <w:t>Основные понятия:</w:t>
      </w:r>
      <w:r w:rsidRPr="00723E2A">
        <w:rPr>
          <w:rFonts w:ascii="Times New Roman" w:hAnsi="Times New Roman"/>
          <w:sz w:val="24"/>
          <w:szCs w:val="24"/>
        </w:rPr>
        <w:t xml:space="preserve"> увалы, западный перенос, оттепель, </w:t>
      </w:r>
      <w:proofErr w:type="gramStart"/>
      <w:r w:rsidRPr="00723E2A">
        <w:rPr>
          <w:rFonts w:ascii="Times New Roman" w:hAnsi="Times New Roman"/>
          <w:sz w:val="24"/>
          <w:szCs w:val="24"/>
        </w:rPr>
        <w:t>моренные</w:t>
      </w:r>
      <w:proofErr w:type="gramEnd"/>
      <w:r w:rsidRPr="00723E2A">
        <w:rPr>
          <w:rFonts w:ascii="Times New Roman" w:hAnsi="Times New Roman"/>
          <w:sz w:val="24"/>
          <w:szCs w:val="24"/>
        </w:rPr>
        <w:t xml:space="preserve"> холмы, «бараньи лбы», Малоземельская и Большеземельская тундра, полесье, </w:t>
      </w:r>
      <w:proofErr w:type="spellStart"/>
      <w:r w:rsidRPr="00723E2A">
        <w:rPr>
          <w:rFonts w:ascii="Times New Roman" w:hAnsi="Times New Roman"/>
          <w:sz w:val="24"/>
          <w:szCs w:val="24"/>
        </w:rPr>
        <w:t>ополье</w:t>
      </w:r>
      <w:proofErr w:type="spellEnd"/>
      <w:r w:rsidRPr="00723E2A">
        <w:rPr>
          <w:rFonts w:ascii="Times New Roman" w:hAnsi="Times New Roman"/>
          <w:sz w:val="24"/>
          <w:szCs w:val="24"/>
        </w:rPr>
        <w:t>.</w:t>
      </w:r>
    </w:p>
    <w:p w:rsidR="00723E2A" w:rsidRPr="00723E2A" w:rsidRDefault="00723E2A" w:rsidP="00723E2A">
      <w:pPr>
        <w:spacing w:before="100" w:beforeAutospacing="1" w:after="100" w:afterAutospacing="1" w:line="240" w:lineRule="auto"/>
        <w:ind w:firstLine="709"/>
        <w:jc w:val="both"/>
        <w:rPr>
          <w:rFonts w:ascii="Times New Roman" w:hAnsi="Times New Roman"/>
          <w:sz w:val="24"/>
          <w:szCs w:val="24"/>
        </w:rPr>
      </w:pPr>
      <w:r w:rsidRPr="00723E2A">
        <w:rPr>
          <w:rFonts w:ascii="Times New Roman" w:hAnsi="Times New Roman"/>
          <w:b/>
          <w:bCs/>
          <w:sz w:val="24"/>
          <w:szCs w:val="24"/>
        </w:rPr>
        <w:t>Практическая работа:</w:t>
      </w:r>
      <w:r w:rsidRPr="00723E2A">
        <w:rPr>
          <w:rFonts w:ascii="Times New Roman" w:hAnsi="Times New Roman"/>
          <w:sz w:val="24"/>
          <w:szCs w:val="24"/>
        </w:rPr>
        <w:t xml:space="preserve"> 1. Определение по основным климатическим характеристикам (количеству солнечной радиации, количеству осадков, средним температурам января и июля) изменения климатических условий в разных частях Восточно-Европейской равнины</w:t>
      </w:r>
    </w:p>
    <w:p w:rsidR="00723E2A" w:rsidRPr="00723E2A" w:rsidRDefault="00723E2A" w:rsidP="00723E2A">
      <w:pPr>
        <w:spacing w:before="100" w:beforeAutospacing="1" w:after="100" w:afterAutospacing="1" w:line="240" w:lineRule="auto"/>
        <w:ind w:firstLine="709"/>
        <w:jc w:val="center"/>
        <w:rPr>
          <w:rFonts w:ascii="Times New Roman" w:hAnsi="Times New Roman"/>
          <w:sz w:val="24"/>
          <w:szCs w:val="24"/>
        </w:rPr>
      </w:pPr>
      <w:r w:rsidRPr="00723E2A">
        <w:rPr>
          <w:rFonts w:ascii="Times New Roman" w:hAnsi="Times New Roman"/>
          <w:sz w:val="28"/>
          <w:szCs w:val="28"/>
        </w:rPr>
        <w:t>Тема 3. Кавказ (2часа)</w:t>
      </w:r>
    </w:p>
    <w:p w:rsidR="00723E2A" w:rsidRPr="00723E2A" w:rsidRDefault="00723E2A" w:rsidP="00723E2A">
      <w:pPr>
        <w:spacing w:before="100" w:beforeAutospacing="1" w:after="100" w:afterAutospacing="1" w:line="240" w:lineRule="auto"/>
        <w:ind w:firstLine="709"/>
        <w:jc w:val="both"/>
        <w:rPr>
          <w:rFonts w:ascii="Times New Roman" w:hAnsi="Times New Roman"/>
          <w:sz w:val="24"/>
          <w:szCs w:val="24"/>
        </w:rPr>
      </w:pPr>
      <w:r w:rsidRPr="00723E2A">
        <w:rPr>
          <w:rFonts w:ascii="Times New Roman" w:hAnsi="Times New Roman"/>
          <w:sz w:val="24"/>
          <w:szCs w:val="24"/>
        </w:rPr>
        <w:t>Кавказ – самый южный район страны. Особенности географического положения региона. Равнинная, предгорная, и горная части региона: их природная и хозяйственная специфика. Горный рельеф, геологическое строение и полезные ископаемые Кавказа. Особенности климата региона. Современное оледенение. Основные реки, особенности питания и режима, роль в природе и хозяйстве. Почвенно-растительный покров и растительный мир.  Структура высотной поясности гор. Агроклиматические, почвенные и кормовые ресурсы. Заповедники и курорты Кавказа.</w:t>
      </w:r>
    </w:p>
    <w:p w:rsidR="00723E2A" w:rsidRPr="00723E2A" w:rsidRDefault="00723E2A" w:rsidP="00723E2A">
      <w:pPr>
        <w:spacing w:before="100" w:beforeAutospacing="1" w:after="100" w:afterAutospacing="1" w:line="240" w:lineRule="auto"/>
        <w:ind w:firstLine="709"/>
        <w:jc w:val="both"/>
        <w:rPr>
          <w:rFonts w:ascii="Times New Roman" w:hAnsi="Times New Roman"/>
          <w:sz w:val="24"/>
          <w:szCs w:val="24"/>
        </w:rPr>
      </w:pPr>
      <w:r w:rsidRPr="00723E2A">
        <w:rPr>
          <w:rFonts w:ascii="Times New Roman" w:hAnsi="Times New Roman"/>
          <w:b/>
          <w:bCs/>
          <w:sz w:val="24"/>
          <w:szCs w:val="24"/>
        </w:rPr>
        <w:t xml:space="preserve">Основные </w:t>
      </w:r>
      <w:proofErr w:type="spellStart"/>
      <w:r w:rsidRPr="00723E2A">
        <w:rPr>
          <w:rFonts w:ascii="Times New Roman" w:hAnsi="Times New Roman"/>
          <w:b/>
          <w:bCs/>
          <w:sz w:val="24"/>
          <w:szCs w:val="24"/>
        </w:rPr>
        <w:t>понятия</w:t>
      </w:r>
      <w:proofErr w:type="gramStart"/>
      <w:r w:rsidRPr="00723E2A">
        <w:rPr>
          <w:rFonts w:ascii="Times New Roman" w:hAnsi="Times New Roman"/>
          <w:b/>
          <w:bCs/>
          <w:sz w:val="24"/>
          <w:szCs w:val="24"/>
        </w:rPr>
        <w:t>:</w:t>
      </w:r>
      <w:r w:rsidRPr="00723E2A">
        <w:rPr>
          <w:rFonts w:ascii="Times New Roman" w:hAnsi="Times New Roman"/>
          <w:sz w:val="24"/>
          <w:szCs w:val="24"/>
        </w:rPr>
        <w:t>П</w:t>
      </w:r>
      <w:proofErr w:type="gramEnd"/>
      <w:r w:rsidRPr="00723E2A">
        <w:rPr>
          <w:rFonts w:ascii="Times New Roman" w:hAnsi="Times New Roman"/>
          <w:sz w:val="24"/>
          <w:szCs w:val="24"/>
        </w:rPr>
        <w:t>редкавказье</w:t>
      </w:r>
      <w:proofErr w:type="spellEnd"/>
      <w:r w:rsidRPr="00723E2A">
        <w:rPr>
          <w:rFonts w:ascii="Times New Roman" w:hAnsi="Times New Roman"/>
          <w:sz w:val="24"/>
          <w:szCs w:val="24"/>
        </w:rPr>
        <w:t>, лакколит, Большой Кавказ, бора, фен.</w:t>
      </w:r>
    </w:p>
    <w:p w:rsidR="00723E2A" w:rsidRPr="00723E2A" w:rsidRDefault="00723E2A" w:rsidP="00723E2A">
      <w:pPr>
        <w:spacing w:before="100" w:beforeAutospacing="1" w:after="100" w:afterAutospacing="1" w:line="240" w:lineRule="auto"/>
        <w:ind w:firstLine="709"/>
        <w:jc w:val="both"/>
        <w:rPr>
          <w:rFonts w:ascii="Times New Roman" w:hAnsi="Times New Roman"/>
          <w:sz w:val="24"/>
          <w:szCs w:val="24"/>
        </w:rPr>
      </w:pPr>
      <w:r w:rsidRPr="00723E2A">
        <w:rPr>
          <w:rFonts w:ascii="Times New Roman" w:hAnsi="Times New Roman"/>
          <w:b/>
          <w:bCs/>
          <w:sz w:val="24"/>
          <w:szCs w:val="24"/>
        </w:rPr>
        <w:t>Практическая работа:</w:t>
      </w:r>
      <w:r w:rsidRPr="00723E2A">
        <w:rPr>
          <w:rFonts w:ascii="Times New Roman" w:hAnsi="Times New Roman"/>
          <w:sz w:val="24"/>
          <w:szCs w:val="24"/>
        </w:rPr>
        <w:t xml:space="preserve"> 1. Составление схемы высотной поясности в горах Большого Кавказа.</w:t>
      </w:r>
    </w:p>
    <w:p w:rsidR="00723E2A" w:rsidRPr="00723E2A" w:rsidRDefault="00723E2A" w:rsidP="00723E2A">
      <w:pPr>
        <w:spacing w:before="100" w:beforeAutospacing="1" w:after="100" w:afterAutospacing="1" w:line="240" w:lineRule="auto"/>
        <w:ind w:firstLine="709"/>
        <w:jc w:val="center"/>
        <w:rPr>
          <w:rFonts w:ascii="Times New Roman" w:hAnsi="Times New Roman"/>
          <w:sz w:val="24"/>
          <w:szCs w:val="24"/>
        </w:rPr>
      </w:pPr>
      <w:r w:rsidRPr="00723E2A">
        <w:rPr>
          <w:rFonts w:ascii="Times New Roman" w:hAnsi="Times New Roman"/>
          <w:sz w:val="28"/>
          <w:szCs w:val="28"/>
        </w:rPr>
        <w:t>Тема 4. Урал (3часа)</w:t>
      </w:r>
    </w:p>
    <w:p w:rsidR="00723E2A" w:rsidRPr="00723E2A" w:rsidRDefault="00723E2A" w:rsidP="00723E2A">
      <w:pPr>
        <w:spacing w:before="100" w:beforeAutospacing="1" w:after="100" w:afterAutospacing="1" w:line="240" w:lineRule="auto"/>
        <w:ind w:firstLine="709"/>
        <w:jc w:val="both"/>
        <w:rPr>
          <w:rFonts w:ascii="Times New Roman" w:hAnsi="Times New Roman"/>
          <w:sz w:val="24"/>
          <w:szCs w:val="24"/>
        </w:rPr>
      </w:pPr>
      <w:r w:rsidRPr="00723E2A">
        <w:rPr>
          <w:rFonts w:ascii="Times New Roman" w:hAnsi="Times New Roman"/>
          <w:sz w:val="24"/>
          <w:szCs w:val="24"/>
        </w:rPr>
        <w:t>Урал – каменный пояс России. Освоение и изучение Урала. Пограничное положение Урала между европейской частью России и Сибирью на стыке тектонических структур и равнин. Различия по геологическому строению и полезным ископаемым Предуралья, Урала и Зауралья. Уральские самоцветы. Недостаточная геологическая изученность Урала. Особенности климата Урала. Урал – водораздел крупных рек.</w:t>
      </w:r>
    </w:p>
    <w:p w:rsidR="00723E2A" w:rsidRPr="00723E2A" w:rsidRDefault="00723E2A" w:rsidP="00723E2A">
      <w:pPr>
        <w:spacing w:before="100" w:beforeAutospacing="1" w:after="100" w:afterAutospacing="1" w:line="240" w:lineRule="auto"/>
        <w:ind w:firstLine="709"/>
        <w:jc w:val="both"/>
        <w:rPr>
          <w:rFonts w:ascii="Times New Roman" w:hAnsi="Times New Roman"/>
          <w:sz w:val="24"/>
          <w:szCs w:val="24"/>
        </w:rPr>
      </w:pPr>
      <w:r w:rsidRPr="00723E2A">
        <w:rPr>
          <w:rFonts w:ascii="Times New Roman" w:hAnsi="Times New Roman"/>
          <w:sz w:val="24"/>
          <w:szCs w:val="24"/>
        </w:rPr>
        <w:t>Зональная и высотная поясность. Почвенно-растительный покров и развитие сельского хозяйства. Антропогенные изменения природы Урала. Заповедники Урала.</w:t>
      </w:r>
    </w:p>
    <w:p w:rsidR="00723E2A" w:rsidRPr="00723E2A" w:rsidRDefault="00723E2A" w:rsidP="00723E2A">
      <w:pPr>
        <w:spacing w:before="100" w:beforeAutospacing="1" w:after="100" w:afterAutospacing="1" w:line="240" w:lineRule="auto"/>
        <w:ind w:firstLine="709"/>
        <w:jc w:val="both"/>
        <w:rPr>
          <w:rFonts w:ascii="Times New Roman" w:hAnsi="Times New Roman"/>
          <w:sz w:val="24"/>
          <w:szCs w:val="24"/>
        </w:rPr>
      </w:pPr>
      <w:r w:rsidRPr="00723E2A">
        <w:rPr>
          <w:rFonts w:ascii="Times New Roman" w:hAnsi="Times New Roman"/>
          <w:b/>
          <w:bCs/>
          <w:sz w:val="24"/>
          <w:szCs w:val="24"/>
        </w:rPr>
        <w:t>Основные понятия:</w:t>
      </w:r>
      <w:r w:rsidRPr="00723E2A">
        <w:rPr>
          <w:rFonts w:ascii="Times New Roman" w:hAnsi="Times New Roman"/>
          <w:sz w:val="24"/>
          <w:szCs w:val="24"/>
        </w:rPr>
        <w:t xml:space="preserve"> Предуралье, Зауралье, омоложенные горы.</w:t>
      </w:r>
    </w:p>
    <w:p w:rsidR="00723E2A" w:rsidRPr="00723E2A" w:rsidRDefault="00723E2A" w:rsidP="00723E2A">
      <w:pPr>
        <w:spacing w:before="100" w:beforeAutospacing="1" w:after="100" w:afterAutospacing="1" w:line="240" w:lineRule="auto"/>
        <w:ind w:firstLine="709"/>
        <w:jc w:val="both"/>
        <w:rPr>
          <w:rFonts w:ascii="Times New Roman" w:hAnsi="Times New Roman"/>
          <w:sz w:val="24"/>
          <w:szCs w:val="24"/>
        </w:rPr>
      </w:pPr>
      <w:r w:rsidRPr="00723E2A">
        <w:rPr>
          <w:rFonts w:ascii="Times New Roman" w:hAnsi="Times New Roman"/>
          <w:b/>
          <w:bCs/>
          <w:sz w:val="24"/>
          <w:szCs w:val="24"/>
        </w:rPr>
        <w:lastRenderedPageBreak/>
        <w:t>Персоналии:</w:t>
      </w:r>
      <w:r w:rsidRPr="00723E2A">
        <w:rPr>
          <w:rFonts w:ascii="Times New Roman" w:hAnsi="Times New Roman"/>
          <w:sz w:val="24"/>
          <w:szCs w:val="24"/>
        </w:rPr>
        <w:t xml:space="preserve"> А.Е. Ферсман.</w:t>
      </w:r>
    </w:p>
    <w:p w:rsidR="00723E2A" w:rsidRPr="00723E2A" w:rsidRDefault="00723E2A" w:rsidP="00723E2A">
      <w:pPr>
        <w:spacing w:before="100" w:beforeAutospacing="1" w:after="100" w:afterAutospacing="1" w:line="240" w:lineRule="auto"/>
        <w:ind w:firstLine="709"/>
        <w:jc w:val="both"/>
        <w:rPr>
          <w:rFonts w:ascii="Times New Roman" w:hAnsi="Times New Roman"/>
          <w:sz w:val="24"/>
          <w:szCs w:val="24"/>
        </w:rPr>
      </w:pPr>
      <w:r w:rsidRPr="00723E2A">
        <w:rPr>
          <w:rFonts w:ascii="Times New Roman" w:hAnsi="Times New Roman"/>
          <w:b/>
          <w:bCs/>
          <w:sz w:val="24"/>
          <w:szCs w:val="24"/>
        </w:rPr>
        <w:t>Практическая работа:</w:t>
      </w:r>
      <w:r w:rsidRPr="00723E2A">
        <w:rPr>
          <w:rFonts w:ascii="Times New Roman" w:hAnsi="Times New Roman"/>
          <w:sz w:val="24"/>
          <w:szCs w:val="24"/>
        </w:rPr>
        <w:t xml:space="preserve"> 1. Оценка природных условий и ресурсов одной из частей Урала на основе карт атласа.</w:t>
      </w:r>
    </w:p>
    <w:p w:rsidR="00723E2A" w:rsidRPr="00723E2A" w:rsidRDefault="00723E2A" w:rsidP="00723E2A">
      <w:pPr>
        <w:spacing w:before="100" w:beforeAutospacing="1" w:after="100" w:afterAutospacing="1" w:line="240" w:lineRule="auto"/>
        <w:ind w:firstLine="709"/>
        <w:jc w:val="center"/>
        <w:rPr>
          <w:rFonts w:ascii="Times New Roman" w:hAnsi="Times New Roman"/>
          <w:sz w:val="24"/>
          <w:szCs w:val="24"/>
        </w:rPr>
      </w:pPr>
      <w:r w:rsidRPr="00723E2A">
        <w:rPr>
          <w:rFonts w:ascii="Times New Roman" w:hAnsi="Times New Roman"/>
          <w:sz w:val="28"/>
          <w:szCs w:val="28"/>
        </w:rPr>
        <w:t xml:space="preserve">Тема 5. </w:t>
      </w:r>
      <w:proofErr w:type="spellStart"/>
      <w:r w:rsidRPr="00723E2A">
        <w:rPr>
          <w:rFonts w:ascii="Times New Roman" w:hAnsi="Times New Roman"/>
          <w:sz w:val="28"/>
          <w:szCs w:val="28"/>
        </w:rPr>
        <w:t>Западно-Сибирская</w:t>
      </w:r>
      <w:proofErr w:type="spellEnd"/>
      <w:r w:rsidRPr="00723E2A">
        <w:rPr>
          <w:rFonts w:ascii="Times New Roman" w:hAnsi="Times New Roman"/>
          <w:sz w:val="28"/>
          <w:szCs w:val="28"/>
        </w:rPr>
        <w:t xml:space="preserve"> равнина (3часа)</w:t>
      </w:r>
    </w:p>
    <w:p w:rsidR="00723E2A" w:rsidRPr="00723E2A" w:rsidRDefault="00723E2A" w:rsidP="00723E2A">
      <w:pPr>
        <w:spacing w:before="100" w:beforeAutospacing="1" w:after="100" w:afterAutospacing="1" w:line="240" w:lineRule="auto"/>
        <w:ind w:firstLine="709"/>
        <w:jc w:val="both"/>
        <w:rPr>
          <w:rFonts w:ascii="Times New Roman" w:hAnsi="Times New Roman"/>
          <w:sz w:val="24"/>
          <w:szCs w:val="24"/>
        </w:rPr>
      </w:pPr>
      <w:r w:rsidRPr="00723E2A">
        <w:rPr>
          <w:rFonts w:ascii="Times New Roman" w:hAnsi="Times New Roman"/>
          <w:sz w:val="24"/>
          <w:szCs w:val="24"/>
        </w:rPr>
        <w:t xml:space="preserve">Западная  Сибирь край уникальных богатств: крупнейший в мире нефтегазоносный бассейн. </w:t>
      </w:r>
      <w:proofErr w:type="spellStart"/>
      <w:r w:rsidRPr="00723E2A">
        <w:rPr>
          <w:rFonts w:ascii="Times New Roman" w:hAnsi="Times New Roman"/>
          <w:sz w:val="24"/>
          <w:szCs w:val="24"/>
        </w:rPr>
        <w:t>Западно-Сибирская</w:t>
      </w:r>
      <w:proofErr w:type="spellEnd"/>
      <w:r w:rsidRPr="00723E2A">
        <w:rPr>
          <w:rFonts w:ascii="Times New Roman" w:hAnsi="Times New Roman"/>
          <w:sz w:val="24"/>
          <w:szCs w:val="24"/>
        </w:rPr>
        <w:t xml:space="preserve"> равнина – одна из крупнейших низменностей земного шара. Молодая плита и особенности формирования рельефа. Континентальный климат, при небольшом количестве осадков избыточное увлажнение, внутренние воды. Сильная заболоченность. Отчетливо выраженная зональность природы от тундр до степей. Краткая характеристика зон. Зона Севера и её значение. Оценка природных условий для жизни и быта человека; трудность освоения природных богатств: суровая </w:t>
      </w:r>
      <w:proofErr w:type="spellStart"/>
      <w:r w:rsidRPr="00723E2A">
        <w:rPr>
          <w:rFonts w:ascii="Times New Roman" w:hAnsi="Times New Roman"/>
          <w:sz w:val="24"/>
          <w:szCs w:val="24"/>
        </w:rPr>
        <w:t>зима</w:t>
      </w:r>
      <w:proofErr w:type="gramStart"/>
      <w:r w:rsidRPr="00723E2A">
        <w:rPr>
          <w:rFonts w:ascii="Times New Roman" w:hAnsi="Times New Roman"/>
          <w:sz w:val="24"/>
          <w:szCs w:val="24"/>
        </w:rPr>
        <w:t>.м</w:t>
      </w:r>
      <w:proofErr w:type="gramEnd"/>
      <w:r w:rsidRPr="00723E2A">
        <w:rPr>
          <w:rFonts w:ascii="Times New Roman" w:hAnsi="Times New Roman"/>
          <w:sz w:val="24"/>
          <w:szCs w:val="24"/>
        </w:rPr>
        <w:t>ноголетняя</w:t>
      </w:r>
      <w:proofErr w:type="spellEnd"/>
      <w:r w:rsidRPr="00723E2A">
        <w:rPr>
          <w:rFonts w:ascii="Times New Roman" w:hAnsi="Times New Roman"/>
          <w:sz w:val="24"/>
          <w:szCs w:val="24"/>
        </w:rPr>
        <w:t xml:space="preserve"> мерзлота, болота.</w:t>
      </w:r>
    </w:p>
    <w:p w:rsidR="00723E2A" w:rsidRPr="00723E2A" w:rsidRDefault="00723E2A" w:rsidP="00723E2A">
      <w:pPr>
        <w:spacing w:before="100" w:beforeAutospacing="1" w:after="100" w:afterAutospacing="1" w:line="240" w:lineRule="auto"/>
        <w:ind w:firstLine="709"/>
        <w:jc w:val="both"/>
        <w:rPr>
          <w:rFonts w:ascii="Times New Roman" w:hAnsi="Times New Roman"/>
          <w:sz w:val="24"/>
          <w:szCs w:val="24"/>
        </w:rPr>
      </w:pPr>
      <w:r w:rsidRPr="00723E2A">
        <w:rPr>
          <w:rFonts w:ascii="Times New Roman" w:hAnsi="Times New Roman"/>
          <w:b/>
          <w:bCs/>
          <w:sz w:val="24"/>
          <w:szCs w:val="24"/>
        </w:rPr>
        <w:t>Основные понятия:</w:t>
      </w:r>
      <w:r w:rsidRPr="00723E2A">
        <w:rPr>
          <w:rFonts w:ascii="Times New Roman" w:hAnsi="Times New Roman"/>
          <w:sz w:val="24"/>
          <w:szCs w:val="24"/>
        </w:rPr>
        <w:t xml:space="preserve"> многолетняя мерзлота, низменные болота, березовые колки, суховеи.</w:t>
      </w:r>
    </w:p>
    <w:p w:rsidR="00723E2A" w:rsidRPr="00723E2A" w:rsidRDefault="00723E2A" w:rsidP="00723E2A">
      <w:pPr>
        <w:spacing w:before="100" w:beforeAutospacing="1" w:after="100" w:afterAutospacing="1" w:line="240" w:lineRule="auto"/>
        <w:ind w:firstLine="709"/>
        <w:jc w:val="both"/>
        <w:rPr>
          <w:rFonts w:ascii="Times New Roman" w:hAnsi="Times New Roman"/>
          <w:sz w:val="24"/>
          <w:szCs w:val="24"/>
        </w:rPr>
      </w:pPr>
      <w:r w:rsidRPr="00723E2A">
        <w:rPr>
          <w:rFonts w:ascii="Times New Roman" w:hAnsi="Times New Roman"/>
          <w:b/>
          <w:bCs/>
          <w:sz w:val="24"/>
          <w:szCs w:val="24"/>
        </w:rPr>
        <w:t>Практическая работа:</w:t>
      </w:r>
      <w:r w:rsidRPr="00723E2A">
        <w:rPr>
          <w:rFonts w:ascii="Times New Roman" w:hAnsi="Times New Roman"/>
          <w:sz w:val="24"/>
          <w:szCs w:val="24"/>
        </w:rPr>
        <w:t xml:space="preserve"> 1. Объяснение закономерностей распространения болот на территории Западной Сибири. Описание трудностей в освоении территории, связанных с наличием заболоченных территорий.</w:t>
      </w:r>
    </w:p>
    <w:p w:rsidR="00723E2A" w:rsidRPr="00723E2A" w:rsidRDefault="00723E2A" w:rsidP="00723E2A">
      <w:pPr>
        <w:spacing w:before="100" w:beforeAutospacing="1" w:after="100" w:afterAutospacing="1" w:line="240" w:lineRule="auto"/>
        <w:ind w:firstLine="709"/>
        <w:jc w:val="center"/>
        <w:rPr>
          <w:rFonts w:ascii="Times New Roman" w:hAnsi="Times New Roman"/>
          <w:sz w:val="24"/>
          <w:szCs w:val="24"/>
        </w:rPr>
      </w:pPr>
      <w:r w:rsidRPr="00723E2A">
        <w:rPr>
          <w:rFonts w:ascii="Times New Roman" w:hAnsi="Times New Roman"/>
          <w:sz w:val="28"/>
          <w:szCs w:val="28"/>
        </w:rPr>
        <w:t>Тема 6. Средняя Сибирь (3часа)</w:t>
      </w:r>
    </w:p>
    <w:p w:rsidR="00723E2A" w:rsidRPr="00723E2A" w:rsidRDefault="00723E2A" w:rsidP="00723E2A">
      <w:pPr>
        <w:spacing w:before="100" w:beforeAutospacing="1" w:after="100" w:afterAutospacing="1" w:line="240" w:lineRule="auto"/>
        <w:ind w:firstLine="709"/>
        <w:jc w:val="both"/>
        <w:rPr>
          <w:rFonts w:ascii="Times New Roman" w:hAnsi="Times New Roman"/>
          <w:sz w:val="24"/>
          <w:szCs w:val="24"/>
        </w:rPr>
      </w:pPr>
      <w:r w:rsidRPr="00723E2A">
        <w:rPr>
          <w:rFonts w:ascii="Times New Roman" w:hAnsi="Times New Roman"/>
          <w:sz w:val="24"/>
          <w:szCs w:val="24"/>
        </w:rPr>
        <w:t>Географическое положение между реками Енисей и Лена. Древняя Сибирская платформа, представленная в рельефе Среднесибирским плоскогорьем. Преобладание плато и нагорий. Траппы и кимберлитовые трубки. Месторождения золота, алмазов, медно-никелевых руд, каменного угля. Резко континентальный климат: малое количество осадков, Сибирский (Азиатский) антициклон. Крупнейшие реки России: Лена, Енисей и их притоки. Реки – основные транспортные пути Средней Сибири; большой гидроэнергетический потенциал. Морозные формы рельефа. Две природные зоны: тундра и светлохвойная тайга.</w:t>
      </w:r>
    </w:p>
    <w:p w:rsidR="00723E2A" w:rsidRPr="00723E2A" w:rsidRDefault="00723E2A" w:rsidP="00723E2A">
      <w:pPr>
        <w:spacing w:before="100" w:beforeAutospacing="1" w:after="100" w:afterAutospacing="1" w:line="240" w:lineRule="auto"/>
        <w:ind w:firstLine="709"/>
        <w:jc w:val="both"/>
        <w:rPr>
          <w:rFonts w:ascii="Times New Roman" w:hAnsi="Times New Roman"/>
          <w:sz w:val="24"/>
          <w:szCs w:val="24"/>
        </w:rPr>
      </w:pPr>
      <w:proofErr w:type="gramStart"/>
      <w:r w:rsidRPr="00723E2A">
        <w:rPr>
          <w:rFonts w:ascii="Times New Roman" w:hAnsi="Times New Roman"/>
          <w:b/>
          <w:bCs/>
          <w:sz w:val="24"/>
          <w:szCs w:val="24"/>
        </w:rPr>
        <w:t>Основные понятия:</w:t>
      </w:r>
      <w:r w:rsidRPr="00723E2A">
        <w:rPr>
          <w:rFonts w:ascii="Times New Roman" w:hAnsi="Times New Roman"/>
          <w:sz w:val="24"/>
          <w:szCs w:val="24"/>
        </w:rPr>
        <w:t xml:space="preserve"> траппы, кимберлитовая трубка, Сибирский (Азиатский) антициклон, полигоны, бугры пучения, </w:t>
      </w:r>
      <w:proofErr w:type="spellStart"/>
      <w:r w:rsidRPr="00723E2A">
        <w:rPr>
          <w:rFonts w:ascii="Times New Roman" w:hAnsi="Times New Roman"/>
          <w:sz w:val="24"/>
          <w:szCs w:val="24"/>
        </w:rPr>
        <w:t>гидролакколиты</w:t>
      </w:r>
      <w:proofErr w:type="spellEnd"/>
      <w:r w:rsidRPr="00723E2A">
        <w:rPr>
          <w:rFonts w:ascii="Times New Roman" w:hAnsi="Times New Roman"/>
          <w:sz w:val="24"/>
          <w:szCs w:val="24"/>
        </w:rPr>
        <w:t>.</w:t>
      </w:r>
      <w:proofErr w:type="gramEnd"/>
    </w:p>
    <w:p w:rsidR="00723E2A" w:rsidRPr="00723E2A" w:rsidRDefault="00723E2A" w:rsidP="00723E2A">
      <w:pPr>
        <w:spacing w:before="100" w:beforeAutospacing="1" w:after="100" w:afterAutospacing="1" w:line="240" w:lineRule="auto"/>
        <w:ind w:firstLine="709"/>
        <w:jc w:val="both"/>
        <w:rPr>
          <w:rFonts w:ascii="Times New Roman" w:hAnsi="Times New Roman"/>
          <w:sz w:val="24"/>
          <w:szCs w:val="24"/>
        </w:rPr>
      </w:pPr>
      <w:r w:rsidRPr="00723E2A">
        <w:rPr>
          <w:rFonts w:ascii="Times New Roman" w:hAnsi="Times New Roman"/>
          <w:b/>
          <w:bCs/>
          <w:sz w:val="24"/>
          <w:szCs w:val="24"/>
        </w:rPr>
        <w:t xml:space="preserve">Практическая работа: </w:t>
      </w:r>
      <w:r w:rsidRPr="00723E2A">
        <w:rPr>
          <w:rFonts w:ascii="Times New Roman" w:hAnsi="Times New Roman"/>
          <w:sz w:val="24"/>
          <w:szCs w:val="24"/>
        </w:rPr>
        <w:t>1. Характеристика жизнедеятельности человека в суровых природных условиях на примере Норильска.</w:t>
      </w:r>
    </w:p>
    <w:p w:rsidR="00723E2A" w:rsidRPr="00723E2A" w:rsidRDefault="00723E2A" w:rsidP="00723E2A">
      <w:pPr>
        <w:spacing w:before="100" w:beforeAutospacing="1" w:after="100" w:afterAutospacing="1" w:line="240" w:lineRule="auto"/>
        <w:ind w:firstLine="709"/>
        <w:jc w:val="center"/>
        <w:rPr>
          <w:rFonts w:ascii="Times New Roman" w:hAnsi="Times New Roman"/>
          <w:sz w:val="24"/>
          <w:szCs w:val="24"/>
        </w:rPr>
      </w:pPr>
      <w:r w:rsidRPr="00723E2A">
        <w:rPr>
          <w:rFonts w:ascii="Times New Roman" w:hAnsi="Times New Roman"/>
          <w:sz w:val="28"/>
          <w:szCs w:val="28"/>
        </w:rPr>
        <w:t xml:space="preserve">Тема 7. </w:t>
      </w:r>
      <w:proofErr w:type="spellStart"/>
      <w:r w:rsidRPr="00723E2A">
        <w:rPr>
          <w:rFonts w:ascii="Times New Roman" w:hAnsi="Times New Roman"/>
          <w:sz w:val="28"/>
          <w:szCs w:val="28"/>
        </w:rPr>
        <w:t>Северо-Восток</w:t>
      </w:r>
      <w:proofErr w:type="spellEnd"/>
      <w:r w:rsidRPr="00723E2A">
        <w:rPr>
          <w:rFonts w:ascii="Times New Roman" w:hAnsi="Times New Roman"/>
          <w:sz w:val="28"/>
          <w:szCs w:val="28"/>
        </w:rPr>
        <w:t xml:space="preserve"> Сибири (2часа)</w:t>
      </w:r>
    </w:p>
    <w:p w:rsidR="00723E2A" w:rsidRPr="00723E2A" w:rsidRDefault="00723E2A" w:rsidP="00723E2A">
      <w:pPr>
        <w:spacing w:before="100" w:beforeAutospacing="1" w:after="100" w:afterAutospacing="1" w:line="240" w:lineRule="auto"/>
        <w:ind w:firstLine="709"/>
        <w:jc w:val="both"/>
        <w:rPr>
          <w:rFonts w:ascii="Times New Roman" w:hAnsi="Times New Roman"/>
          <w:sz w:val="24"/>
          <w:szCs w:val="24"/>
        </w:rPr>
      </w:pPr>
      <w:r w:rsidRPr="00723E2A">
        <w:rPr>
          <w:rFonts w:ascii="Times New Roman" w:hAnsi="Times New Roman"/>
          <w:sz w:val="24"/>
          <w:szCs w:val="24"/>
        </w:rPr>
        <w:t xml:space="preserve">Географическое положение: от западных предгорий </w:t>
      </w:r>
      <w:proofErr w:type="spellStart"/>
      <w:r w:rsidRPr="00723E2A">
        <w:rPr>
          <w:rFonts w:ascii="Times New Roman" w:hAnsi="Times New Roman"/>
          <w:sz w:val="24"/>
          <w:szCs w:val="24"/>
        </w:rPr>
        <w:t>Верхоянского</w:t>
      </w:r>
      <w:proofErr w:type="spellEnd"/>
      <w:r w:rsidRPr="00723E2A">
        <w:rPr>
          <w:rFonts w:ascii="Times New Roman" w:hAnsi="Times New Roman"/>
          <w:sz w:val="24"/>
          <w:szCs w:val="24"/>
        </w:rPr>
        <w:t xml:space="preserve"> хребта до Чукотского нагорья на востоке. Омоложенные горы; среднегорный рельеф территории, «оловянный пояс». Резко континентальный климат с очень холодной зимой и прохладным летом. Полюс холода  Северного полушария. Определяющее значение многолетней мерзлоты для всей природы региона. Реки со снеговым питанием и половодьем в начале лета. Природные зоны: тундра и светлохвойная тайга.</w:t>
      </w:r>
    </w:p>
    <w:p w:rsidR="00723E2A" w:rsidRPr="00723E2A" w:rsidRDefault="00723E2A" w:rsidP="00723E2A">
      <w:pPr>
        <w:spacing w:before="100" w:beforeAutospacing="1" w:after="100" w:afterAutospacing="1" w:line="240" w:lineRule="auto"/>
        <w:ind w:firstLine="709"/>
        <w:jc w:val="both"/>
        <w:rPr>
          <w:rFonts w:ascii="Times New Roman" w:hAnsi="Times New Roman"/>
          <w:sz w:val="24"/>
          <w:szCs w:val="24"/>
        </w:rPr>
      </w:pPr>
      <w:proofErr w:type="gramStart"/>
      <w:r w:rsidRPr="00723E2A">
        <w:rPr>
          <w:rFonts w:ascii="Times New Roman" w:hAnsi="Times New Roman"/>
          <w:b/>
          <w:bCs/>
          <w:sz w:val="24"/>
          <w:szCs w:val="24"/>
        </w:rPr>
        <w:t>Основные понятия:</w:t>
      </w:r>
      <w:r w:rsidRPr="00723E2A">
        <w:rPr>
          <w:rFonts w:ascii="Times New Roman" w:hAnsi="Times New Roman"/>
          <w:sz w:val="24"/>
          <w:szCs w:val="24"/>
        </w:rPr>
        <w:t xml:space="preserve"> омоложенные горы, складчато- глыбовые горы, полюс холода, ископаемый (жильный лед), наледь.</w:t>
      </w:r>
      <w:proofErr w:type="gramEnd"/>
    </w:p>
    <w:p w:rsidR="00723E2A" w:rsidRPr="00723E2A" w:rsidRDefault="00723E2A" w:rsidP="00723E2A">
      <w:pPr>
        <w:spacing w:before="100" w:beforeAutospacing="1" w:after="100" w:afterAutospacing="1" w:line="240" w:lineRule="auto"/>
        <w:ind w:firstLine="709"/>
        <w:jc w:val="both"/>
        <w:rPr>
          <w:rFonts w:ascii="Times New Roman" w:hAnsi="Times New Roman"/>
          <w:sz w:val="24"/>
          <w:szCs w:val="24"/>
        </w:rPr>
      </w:pPr>
      <w:r w:rsidRPr="00723E2A">
        <w:rPr>
          <w:rFonts w:ascii="Times New Roman" w:hAnsi="Times New Roman"/>
          <w:b/>
          <w:bCs/>
          <w:sz w:val="24"/>
          <w:szCs w:val="24"/>
        </w:rPr>
        <w:lastRenderedPageBreak/>
        <w:t>Персоналии:</w:t>
      </w:r>
      <w:r w:rsidRPr="00723E2A">
        <w:rPr>
          <w:rFonts w:ascii="Times New Roman" w:hAnsi="Times New Roman"/>
          <w:sz w:val="24"/>
          <w:szCs w:val="24"/>
        </w:rPr>
        <w:t xml:space="preserve"> И.Д. Черский, В.В. Прончищев, Д.Я. Лаптев.</w:t>
      </w:r>
    </w:p>
    <w:p w:rsidR="00723E2A" w:rsidRPr="00723E2A" w:rsidRDefault="00723E2A" w:rsidP="00723E2A">
      <w:pPr>
        <w:spacing w:before="100" w:beforeAutospacing="1" w:after="100" w:afterAutospacing="1" w:line="240" w:lineRule="auto"/>
        <w:ind w:firstLine="709"/>
        <w:jc w:val="center"/>
        <w:rPr>
          <w:rFonts w:ascii="Times New Roman" w:hAnsi="Times New Roman"/>
          <w:sz w:val="24"/>
          <w:szCs w:val="24"/>
        </w:rPr>
      </w:pPr>
      <w:r w:rsidRPr="00723E2A">
        <w:rPr>
          <w:rFonts w:ascii="Times New Roman" w:hAnsi="Times New Roman"/>
          <w:sz w:val="28"/>
          <w:szCs w:val="28"/>
        </w:rPr>
        <w:t>Тема 8. Горы Южной Сибири (3часа)</w:t>
      </w:r>
    </w:p>
    <w:p w:rsidR="00723E2A" w:rsidRPr="00723E2A" w:rsidRDefault="00723E2A" w:rsidP="00723E2A">
      <w:pPr>
        <w:spacing w:before="100" w:beforeAutospacing="1" w:after="100" w:afterAutospacing="1" w:line="240" w:lineRule="auto"/>
        <w:ind w:firstLine="709"/>
        <w:jc w:val="both"/>
        <w:rPr>
          <w:rFonts w:ascii="Times New Roman" w:hAnsi="Times New Roman"/>
          <w:sz w:val="24"/>
          <w:szCs w:val="24"/>
        </w:rPr>
      </w:pPr>
      <w:r w:rsidRPr="00723E2A">
        <w:rPr>
          <w:rFonts w:ascii="Times New Roman" w:hAnsi="Times New Roman"/>
          <w:sz w:val="24"/>
          <w:szCs w:val="24"/>
        </w:rPr>
        <w:t>Южная Сибирь – рудная кладовая страны. Разнообразие тектонического  строения и рельефа. Складчато-глыбовые средневысотные горы и межгорные котловины, тектонические озера. Байкал. Области землетрясений. Богатство рудными ископаемыми магматического происхождения. Контрастность климатических условий. Высотная поясность. Степи Забайкалья. Агроклиматические ресурсы. Экологические проблемы Байкала.</w:t>
      </w:r>
    </w:p>
    <w:p w:rsidR="00723E2A" w:rsidRPr="00723E2A" w:rsidRDefault="00723E2A" w:rsidP="00723E2A">
      <w:pPr>
        <w:spacing w:before="100" w:beforeAutospacing="1" w:after="100" w:afterAutospacing="1" w:line="240" w:lineRule="auto"/>
        <w:ind w:firstLine="709"/>
        <w:jc w:val="both"/>
        <w:rPr>
          <w:rFonts w:ascii="Times New Roman" w:hAnsi="Times New Roman"/>
          <w:sz w:val="24"/>
          <w:szCs w:val="24"/>
        </w:rPr>
      </w:pPr>
      <w:r w:rsidRPr="00723E2A">
        <w:rPr>
          <w:rFonts w:ascii="Times New Roman" w:hAnsi="Times New Roman"/>
          <w:b/>
          <w:bCs/>
          <w:sz w:val="24"/>
          <w:szCs w:val="24"/>
        </w:rPr>
        <w:t>Основные понятия:</w:t>
      </w:r>
      <w:r w:rsidRPr="00723E2A">
        <w:rPr>
          <w:rFonts w:ascii="Times New Roman" w:hAnsi="Times New Roman"/>
          <w:sz w:val="24"/>
          <w:szCs w:val="24"/>
        </w:rPr>
        <w:t xml:space="preserve"> возрожденные горы, геологические разломы, тектонические озера.</w:t>
      </w:r>
    </w:p>
    <w:p w:rsidR="00723E2A" w:rsidRPr="00723E2A" w:rsidRDefault="00723E2A" w:rsidP="00723E2A">
      <w:pPr>
        <w:spacing w:before="100" w:beforeAutospacing="1" w:after="100" w:afterAutospacing="1" w:line="240" w:lineRule="auto"/>
        <w:ind w:firstLine="709"/>
        <w:jc w:val="both"/>
        <w:rPr>
          <w:rFonts w:ascii="Times New Roman" w:hAnsi="Times New Roman"/>
          <w:sz w:val="24"/>
          <w:szCs w:val="24"/>
        </w:rPr>
      </w:pPr>
      <w:r w:rsidRPr="00723E2A">
        <w:rPr>
          <w:rFonts w:ascii="Times New Roman" w:hAnsi="Times New Roman"/>
          <w:b/>
          <w:bCs/>
          <w:sz w:val="24"/>
          <w:szCs w:val="24"/>
        </w:rPr>
        <w:t>Персоналии:</w:t>
      </w:r>
      <w:r w:rsidRPr="00723E2A">
        <w:rPr>
          <w:rFonts w:ascii="Times New Roman" w:hAnsi="Times New Roman"/>
          <w:sz w:val="24"/>
          <w:szCs w:val="24"/>
        </w:rPr>
        <w:t xml:space="preserve"> П.С. Паллас, В.А. Обручев, И.Д. Черский.</w:t>
      </w:r>
    </w:p>
    <w:p w:rsidR="00723E2A" w:rsidRPr="0011008F" w:rsidRDefault="00723E2A" w:rsidP="0011008F">
      <w:pPr>
        <w:spacing w:before="100" w:beforeAutospacing="1" w:after="100" w:afterAutospacing="1" w:line="240" w:lineRule="auto"/>
        <w:ind w:firstLine="709"/>
        <w:jc w:val="both"/>
        <w:rPr>
          <w:rFonts w:ascii="Times New Roman" w:hAnsi="Times New Roman"/>
          <w:sz w:val="24"/>
          <w:szCs w:val="24"/>
        </w:rPr>
      </w:pPr>
      <w:r w:rsidRPr="00723E2A">
        <w:rPr>
          <w:rFonts w:ascii="Times New Roman" w:hAnsi="Times New Roman"/>
          <w:b/>
          <w:bCs/>
          <w:sz w:val="24"/>
          <w:szCs w:val="24"/>
        </w:rPr>
        <w:t>Практическая работа:</w:t>
      </w:r>
      <w:r w:rsidRPr="00723E2A">
        <w:rPr>
          <w:rFonts w:ascii="Times New Roman" w:hAnsi="Times New Roman"/>
          <w:sz w:val="24"/>
          <w:szCs w:val="24"/>
        </w:rPr>
        <w:t xml:space="preserve"> 1. Выявление зависимости между тектоническим строением, рельефом и размещением полезных ископаемых на примере ж</w:t>
      </w:r>
      <w:r w:rsidR="0011008F">
        <w:rPr>
          <w:rFonts w:ascii="Times New Roman" w:hAnsi="Times New Roman"/>
          <w:sz w:val="24"/>
          <w:szCs w:val="24"/>
        </w:rPr>
        <w:t>елезорудных месторождений Алтая.</w:t>
      </w:r>
    </w:p>
    <w:p w:rsidR="00723E2A" w:rsidRPr="00723E2A" w:rsidRDefault="00723E2A" w:rsidP="00723E2A">
      <w:pPr>
        <w:spacing w:before="100" w:beforeAutospacing="1" w:after="100" w:afterAutospacing="1" w:line="240" w:lineRule="auto"/>
        <w:ind w:firstLine="709"/>
        <w:jc w:val="center"/>
        <w:rPr>
          <w:rFonts w:ascii="Times New Roman" w:hAnsi="Times New Roman"/>
          <w:sz w:val="24"/>
          <w:szCs w:val="24"/>
        </w:rPr>
      </w:pPr>
      <w:r w:rsidRPr="00723E2A">
        <w:rPr>
          <w:rFonts w:ascii="Times New Roman" w:hAnsi="Times New Roman"/>
          <w:sz w:val="28"/>
          <w:szCs w:val="28"/>
        </w:rPr>
        <w:t>Тема 9. Дальний Восток (4часов)</w:t>
      </w:r>
    </w:p>
    <w:p w:rsidR="00723E2A" w:rsidRPr="00723E2A" w:rsidRDefault="00723E2A" w:rsidP="00723E2A">
      <w:pPr>
        <w:spacing w:before="100" w:beforeAutospacing="1" w:after="100" w:afterAutospacing="1" w:line="240" w:lineRule="auto"/>
        <w:ind w:firstLine="709"/>
        <w:jc w:val="both"/>
        <w:rPr>
          <w:rFonts w:ascii="Times New Roman" w:hAnsi="Times New Roman"/>
          <w:sz w:val="24"/>
          <w:szCs w:val="24"/>
        </w:rPr>
      </w:pPr>
      <w:r w:rsidRPr="00723E2A">
        <w:rPr>
          <w:rFonts w:ascii="Times New Roman" w:hAnsi="Times New Roman"/>
          <w:sz w:val="24"/>
          <w:szCs w:val="24"/>
        </w:rPr>
        <w:t>Дальний Восток – край, где север встречается с югом. Геология и тектоника территории. Современный вулканизм Камчатки и Курил. Муссонный климат Тихоокеанского побережья. Климатические контрасты севера и юга. Большая густота и полноводность речной сети. Паводки и наводнения. Гидроресурсы и ГЭС. Влияние приморского положения на смещение границ природных зон к югу. Гигантизм растений. Характеристика тундры и лесной зоны. Уссурийская тайга – уникальный природный комплекс. Заповедники Дальнего Востока.</w:t>
      </w:r>
    </w:p>
    <w:p w:rsidR="00723E2A" w:rsidRPr="00723E2A" w:rsidRDefault="00723E2A" w:rsidP="00723E2A">
      <w:pPr>
        <w:spacing w:before="100" w:beforeAutospacing="1" w:after="100" w:afterAutospacing="1" w:line="240" w:lineRule="auto"/>
        <w:ind w:firstLine="709"/>
        <w:jc w:val="both"/>
        <w:rPr>
          <w:rFonts w:ascii="Times New Roman" w:hAnsi="Times New Roman"/>
          <w:sz w:val="24"/>
          <w:szCs w:val="24"/>
        </w:rPr>
      </w:pPr>
      <w:r w:rsidRPr="00723E2A">
        <w:rPr>
          <w:rFonts w:ascii="Times New Roman" w:hAnsi="Times New Roman"/>
          <w:b/>
          <w:bCs/>
          <w:sz w:val="24"/>
          <w:szCs w:val="24"/>
        </w:rPr>
        <w:t>Основные понятия:</w:t>
      </w:r>
      <w:r w:rsidRPr="00723E2A">
        <w:rPr>
          <w:rFonts w:ascii="Times New Roman" w:hAnsi="Times New Roman"/>
          <w:sz w:val="24"/>
          <w:szCs w:val="24"/>
        </w:rPr>
        <w:t xml:space="preserve"> сопка, цунами, гейзеры, муссонный климат, тайфун.</w:t>
      </w:r>
    </w:p>
    <w:p w:rsidR="00723E2A" w:rsidRPr="00723E2A" w:rsidRDefault="00723E2A" w:rsidP="00723E2A">
      <w:pPr>
        <w:spacing w:before="100" w:beforeAutospacing="1" w:after="100" w:afterAutospacing="1" w:line="240" w:lineRule="auto"/>
        <w:ind w:firstLine="709"/>
        <w:jc w:val="both"/>
        <w:rPr>
          <w:rFonts w:ascii="Times New Roman" w:hAnsi="Times New Roman"/>
          <w:sz w:val="24"/>
          <w:szCs w:val="24"/>
        </w:rPr>
      </w:pPr>
      <w:r w:rsidRPr="00723E2A">
        <w:rPr>
          <w:rFonts w:ascii="Times New Roman" w:hAnsi="Times New Roman"/>
          <w:b/>
          <w:bCs/>
          <w:sz w:val="24"/>
          <w:szCs w:val="24"/>
        </w:rPr>
        <w:t>Персоналии:</w:t>
      </w:r>
      <w:r w:rsidRPr="00723E2A">
        <w:rPr>
          <w:rFonts w:ascii="Times New Roman" w:hAnsi="Times New Roman"/>
          <w:sz w:val="24"/>
          <w:szCs w:val="24"/>
        </w:rPr>
        <w:t xml:space="preserve"> Ф. Попов, С. Дежнев, В. Поярков, В. Атласов, Е. Хабаров, И. Москвитин, Н. Пржевальский, Г. </w:t>
      </w:r>
      <w:proofErr w:type="spellStart"/>
      <w:r w:rsidRPr="00723E2A">
        <w:rPr>
          <w:rFonts w:ascii="Times New Roman" w:hAnsi="Times New Roman"/>
          <w:sz w:val="24"/>
          <w:szCs w:val="24"/>
        </w:rPr>
        <w:t>Невельской</w:t>
      </w:r>
      <w:proofErr w:type="spellEnd"/>
      <w:r w:rsidRPr="00723E2A">
        <w:rPr>
          <w:rFonts w:ascii="Times New Roman" w:hAnsi="Times New Roman"/>
          <w:sz w:val="24"/>
          <w:szCs w:val="24"/>
        </w:rPr>
        <w:t>, А. Лаперуз.</w:t>
      </w:r>
    </w:p>
    <w:p w:rsidR="00723E2A" w:rsidRPr="00723E2A" w:rsidRDefault="00723E2A" w:rsidP="00723E2A">
      <w:pPr>
        <w:spacing w:before="100" w:beforeAutospacing="1" w:after="100" w:afterAutospacing="1" w:line="240" w:lineRule="auto"/>
        <w:ind w:firstLine="709"/>
        <w:jc w:val="both"/>
        <w:rPr>
          <w:rFonts w:ascii="Times New Roman" w:hAnsi="Times New Roman"/>
          <w:sz w:val="24"/>
          <w:szCs w:val="24"/>
        </w:rPr>
      </w:pPr>
      <w:r w:rsidRPr="00723E2A">
        <w:rPr>
          <w:rFonts w:ascii="Times New Roman" w:hAnsi="Times New Roman"/>
          <w:b/>
          <w:bCs/>
          <w:sz w:val="24"/>
          <w:szCs w:val="24"/>
        </w:rPr>
        <w:t>Практическая работа:</w:t>
      </w:r>
      <w:r w:rsidRPr="00723E2A">
        <w:rPr>
          <w:rFonts w:ascii="Times New Roman" w:hAnsi="Times New Roman"/>
          <w:sz w:val="24"/>
          <w:szCs w:val="24"/>
        </w:rPr>
        <w:t xml:space="preserve"> 1. Оценка основных климатических показателей для характеристики условий жизни и хозяйственной деятельности населения на примере Приморья.</w:t>
      </w:r>
    </w:p>
    <w:p w:rsidR="00723E2A" w:rsidRPr="00723E2A" w:rsidRDefault="00723E2A" w:rsidP="00723E2A">
      <w:pPr>
        <w:spacing w:before="100" w:beforeAutospacing="1" w:after="100" w:afterAutospacing="1" w:line="240" w:lineRule="auto"/>
        <w:ind w:firstLine="709"/>
        <w:jc w:val="center"/>
        <w:rPr>
          <w:rFonts w:ascii="Times New Roman" w:hAnsi="Times New Roman"/>
          <w:sz w:val="24"/>
          <w:szCs w:val="24"/>
        </w:rPr>
      </w:pPr>
      <w:r w:rsidRPr="00723E2A">
        <w:rPr>
          <w:rFonts w:ascii="Times New Roman" w:hAnsi="Times New Roman"/>
          <w:b/>
          <w:bCs/>
          <w:sz w:val="28"/>
          <w:szCs w:val="28"/>
        </w:rPr>
        <w:t xml:space="preserve">Раздел 3. </w:t>
      </w:r>
      <w:r w:rsidRPr="00723E2A">
        <w:rPr>
          <w:rFonts w:ascii="Arial Black" w:hAnsi="Arial Black"/>
          <w:b/>
          <w:bCs/>
          <w:sz w:val="24"/>
          <w:szCs w:val="24"/>
        </w:rPr>
        <w:t>Природа и человек</w:t>
      </w:r>
      <w:r w:rsidRPr="00723E2A">
        <w:rPr>
          <w:rFonts w:ascii="Times New Roman" w:hAnsi="Times New Roman"/>
          <w:sz w:val="28"/>
          <w:szCs w:val="28"/>
        </w:rPr>
        <w:t>(</w:t>
      </w:r>
      <w:r>
        <w:rPr>
          <w:rFonts w:ascii="Times New Roman" w:hAnsi="Times New Roman"/>
          <w:sz w:val="28"/>
          <w:szCs w:val="28"/>
        </w:rPr>
        <w:t>1час</w:t>
      </w:r>
      <w:r w:rsidRPr="00723E2A">
        <w:rPr>
          <w:rFonts w:ascii="Times New Roman" w:hAnsi="Times New Roman"/>
          <w:sz w:val="28"/>
          <w:szCs w:val="28"/>
        </w:rPr>
        <w:t>)</w:t>
      </w:r>
    </w:p>
    <w:p w:rsidR="00723E2A" w:rsidRPr="00723E2A" w:rsidRDefault="00723E2A" w:rsidP="00723E2A">
      <w:pPr>
        <w:spacing w:before="100" w:beforeAutospacing="1" w:after="100" w:afterAutospacing="1" w:line="240" w:lineRule="auto"/>
        <w:ind w:firstLine="709"/>
        <w:jc w:val="both"/>
        <w:rPr>
          <w:rFonts w:ascii="Times New Roman" w:hAnsi="Times New Roman"/>
          <w:sz w:val="24"/>
          <w:szCs w:val="24"/>
        </w:rPr>
      </w:pPr>
      <w:r w:rsidRPr="00723E2A">
        <w:rPr>
          <w:rFonts w:ascii="Times New Roman" w:hAnsi="Times New Roman"/>
          <w:sz w:val="24"/>
          <w:szCs w:val="24"/>
        </w:rPr>
        <w:t xml:space="preserve">Влияние природы на человека: природные ресурсы, благоприятные и неблагоприятные природные условия, стихийные бедствия, рекреационное значение природных условий. Влияние человека на природу: использование природных ресурсов, выброс отходов, изменение природных ландшафтов, создание природоохранных территорий. </w:t>
      </w:r>
    </w:p>
    <w:p w:rsidR="00723E2A" w:rsidRPr="00723E2A" w:rsidRDefault="00723E2A" w:rsidP="00723E2A">
      <w:pPr>
        <w:spacing w:before="100" w:beforeAutospacing="1" w:after="100" w:afterAutospacing="1" w:line="240" w:lineRule="auto"/>
        <w:ind w:firstLine="709"/>
        <w:jc w:val="both"/>
        <w:rPr>
          <w:rFonts w:ascii="Times New Roman" w:hAnsi="Times New Roman"/>
          <w:sz w:val="24"/>
          <w:szCs w:val="24"/>
        </w:rPr>
      </w:pPr>
      <w:r w:rsidRPr="00723E2A">
        <w:rPr>
          <w:rFonts w:ascii="Times New Roman" w:hAnsi="Times New Roman"/>
          <w:sz w:val="24"/>
          <w:szCs w:val="24"/>
        </w:rPr>
        <w:t>Роль географии в современном мире. Географические прогнозы. Задачи современной географии.</w:t>
      </w:r>
    </w:p>
    <w:p w:rsidR="00723E2A" w:rsidRPr="00723E2A" w:rsidRDefault="00723E2A" w:rsidP="00723E2A">
      <w:pPr>
        <w:spacing w:before="100" w:beforeAutospacing="1" w:after="100" w:afterAutospacing="1" w:line="240" w:lineRule="auto"/>
        <w:ind w:firstLine="709"/>
        <w:jc w:val="both"/>
        <w:rPr>
          <w:rFonts w:ascii="Times New Roman" w:hAnsi="Times New Roman"/>
          <w:sz w:val="24"/>
          <w:szCs w:val="24"/>
        </w:rPr>
      </w:pPr>
      <w:r w:rsidRPr="00723E2A">
        <w:rPr>
          <w:rFonts w:ascii="Times New Roman" w:hAnsi="Times New Roman"/>
          <w:b/>
          <w:bCs/>
          <w:sz w:val="24"/>
          <w:szCs w:val="24"/>
        </w:rPr>
        <w:t xml:space="preserve">Основные понятия: </w:t>
      </w:r>
      <w:r w:rsidRPr="00723E2A">
        <w:rPr>
          <w:rFonts w:ascii="Times New Roman" w:hAnsi="Times New Roman"/>
          <w:sz w:val="24"/>
          <w:szCs w:val="24"/>
        </w:rPr>
        <w:t>рациональное природопользование, географический прогноз.</w:t>
      </w:r>
    </w:p>
    <w:p w:rsidR="00723E2A" w:rsidRPr="00723E2A" w:rsidRDefault="00723E2A" w:rsidP="00723E2A">
      <w:pPr>
        <w:spacing w:before="100" w:beforeAutospacing="1" w:after="100" w:afterAutospacing="1" w:line="240" w:lineRule="auto"/>
        <w:ind w:firstLine="709"/>
        <w:jc w:val="both"/>
        <w:rPr>
          <w:rFonts w:ascii="Times New Roman" w:hAnsi="Times New Roman"/>
          <w:sz w:val="24"/>
          <w:szCs w:val="24"/>
        </w:rPr>
      </w:pPr>
      <w:r w:rsidRPr="00723E2A">
        <w:rPr>
          <w:rFonts w:ascii="Times New Roman" w:hAnsi="Times New Roman"/>
          <w:b/>
          <w:bCs/>
          <w:sz w:val="24"/>
          <w:szCs w:val="24"/>
        </w:rPr>
        <w:lastRenderedPageBreak/>
        <w:t>Практическая работа:</w:t>
      </w:r>
      <w:r w:rsidRPr="00723E2A">
        <w:rPr>
          <w:rFonts w:ascii="Times New Roman" w:hAnsi="Times New Roman"/>
          <w:sz w:val="24"/>
          <w:szCs w:val="24"/>
        </w:rPr>
        <w:t xml:space="preserve"> 1. Составление географического прогноза изменения  ПТК какого-либо участка своей местности при строительстве через нее автомагистрали.</w:t>
      </w:r>
    </w:p>
    <w:p w:rsidR="00723E2A" w:rsidRPr="00723E2A" w:rsidRDefault="00723E2A" w:rsidP="00723E2A">
      <w:pPr>
        <w:spacing w:before="100" w:beforeAutospacing="1" w:after="100" w:afterAutospacing="1" w:line="240" w:lineRule="auto"/>
        <w:ind w:firstLine="709"/>
        <w:jc w:val="both"/>
        <w:rPr>
          <w:rFonts w:ascii="Times New Roman" w:hAnsi="Times New Roman"/>
          <w:sz w:val="24"/>
          <w:szCs w:val="24"/>
        </w:rPr>
      </w:pPr>
    </w:p>
    <w:p w:rsidR="00723E2A" w:rsidRDefault="00723E2A" w:rsidP="00723E2A">
      <w:pPr>
        <w:spacing w:after="0" w:line="240" w:lineRule="auto"/>
        <w:jc w:val="both"/>
        <w:rPr>
          <w:rFonts w:ascii="Times New Roman" w:hAnsi="Times New Roman"/>
          <w:b/>
          <w:sz w:val="28"/>
          <w:szCs w:val="28"/>
        </w:rPr>
      </w:pPr>
    </w:p>
    <w:p w:rsidR="00723E2A" w:rsidRPr="00723E2A" w:rsidRDefault="00723E2A" w:rsidP="00723E2A">
      <w:pPr>
        <w:spacing w:after="0" w:line="240" w:lineRule="auto"/>
        <w:jc w:val="both"/>
        <w:rPr>
          <w:rFonts w:ascii="Times New Roman" w:hAnsi="Times New Roman"/>
          <w:b/>
          <w:sz w:val="28"/>
          <w:szCs w:val="28"/>
        </w:rPr>
      </w:pPr>
    </w:p>
    <w:p w:rsidR="00723E2A" w:rsidRPr="00526EC3" w:rsidRDefault="00723E2A" w:rsidP="00526EC3">
      <w:pPr>
        <w:spacing w:after="0" w:line="240" w:lineRule="auto"/>
        <w:jc w:val="both"/>
        <w:rPr>
          <w:rFonts w:ascii="Times New Roman" w:hAnsi="Times New Roman"/>
          <w:sz w:val="28"/>
          <w:szCs w:val="28"/>
          <w:lang w:eastAsia="en-US" w:bidi="en-US"/>
        </w:rPr>
      </w:pPr>
      <w:r w:rsidRPr="00723E2A">
        <w:rPr>
          <w:rFonts w:ascii="Times New Roman" w:hAnsi="Times New Roman"/>
          <w:b/>
          <w:sz w:val="28"/>
          <w:szCs w:val="28"/>
        </w:rPr>
        <w:t>Содержание программы</w:t>
      </w:r>
      <w:r w:rsidRPr="00723E2A">
        <w:rPr>
          <w:rFonts w:ascii="Times New Roman" w:hAnsi="Times New Roman"/>
          <w:b/>
          <w:bCs/>
          <w:sz w:val="28"/>
          <w:szCs w:val="28"/>
        </w:rPr>
        <w:t xml:space="preserve"> «Население и хозяйство России»</w:t>
      </w:r>
      <w:r w:rsidRPr="00723E2A">
        <w:rPr>
          <w:rFonts w:ascii="Times New Roman" w:hAnsi="Times New Roman"/>
          <w:b/>
          <w:sz w:val="28"/>
          <w:szCs w:val="28"/>
        </w:rPr>
        <w:t>68 часов</w:t>
      </w:r>
    </w:p>
    <w:p w:rsidR="00723E2A" w:rsidRDefault="00723E2A" w:rsidP="008412A7">
      <w:pPr>
        <w:spacing w:after="0" w:line="240" w:lineRule="auto"/>
        <w:ind w:right="-22"/>
        <w:jc w:val="both"/>
        <w:rPr>
          <w:rFonts w:ascii="Times New Roman" w:hAnsi="Times New Roman"/>
          <w:b/>
          <w:bCs/>
          <w:sz w:val="24"/>
          <w:szCs w:val="24"/>
          <w:lang w:eastAsia="en-US" w:bidi="en-US"/>
        </w:rPr>
      </w:pPr>
    </w:p>
    <w:p w:rsidR="00723E2A" w:rsidRPr="00526EC3" w:rsidRDefault="00723E2A" w:rsidP="00723E2A">
      <w:pPr>
        <w:ind w:firstLine="709"/>
        <w:jc w:val="center"/>
        <w:rPr>
          <w:rFonts w:ascii="Times New Roman" w:hAnsi="Times New Roman"/>
          <w:b/>
          <w:bCs/>
          <w:sz w:val="24"/>
          <w:szCs w:val="24"/>
        </w:rPr>
      </w:pPr>
      <w:r w:rsidRPr="00526EC3">
        <w:rPr>
          <w:rFonts w:ascii="Times New Roman" w:hAnsi="Times New Roman"/>
          <w:b/>
          <w:sz w:val="24"/>
          <w:szCs w:val="24"/>
        </w:rPr>
        <w:t xml:space="preserve">ЧАСТЬ II. </w:t>
      </w:r>
      <w:r w:rsidRPr="00526EC3">
        <w:rPr>
          <w:rFonts w:ascii="Times New Roman" w:hAnsi="Times New Roman"/>
          <w:bCs/>
          <w:sz w:val="24"/>
          <w:szCs w:val="24"/>
        </w:rPr>
        <w:t>НАСЕЛЕНИЕ И ХОЗЯЙСТВО РОССИИ</w:t>
      </w:r>
    </w:p>
    <w:p w:rsidR="00723E2A" w:rsidRPr="00526EC3" w:rsidRDefault="00723E2A" w:rsidP="00723E2A">
      <w:pPr>
        <w:ind w:firstLine="709"/>
        <w:jc w:val="both"/>
        <w:rPr>
          <w:rFonts w:ascii="Times New Roman" w:hAnsi="Times New Roman"/>
          <w:sz w:val="24"/>
          <w:szCs w:val="24"/>
        </w:rPr>
      </w:pPr>
      <w:r w:rsidRPr="00526EC3">
        <w:rPr>
          <w:rFonts w:ascii="Times New Roman" w:hAnsi="Times New Roman"/>
          <w:b/>
          <w:bCs/>
          <w:sz w:val="24"/>
          <w:szCs w:val="24"/>
        </w:rPr>
        <w:t xml:space="preserve">Введение. Экономическая и социальная география </w:t>
      </w:r>
      <w:r w:rsidRPr="00526EC3">
        <w:rPr>
          <w:rFonts w:ascii="Times New Roman" w:hAnsi="Times New Roman"/>
          <w:sz w:val="24"/>
          <w:szCs w:val="24"/>
        </w:rPr>
        <w:t>(1 час)</w:t>
      </w:r>
    </w:p>
    <w:p w:rsidR="00723E2A" w:rsidRPr="00526EC3" w:rsidRDefault="00723E2A" w:rsidP="00723E2A">
      <w:pPr>
        <w:ind w:firstLine="709"/>
        <w:jc w:val="both"/>
        <w:rPr>
          <w:rFonts w:ascii="Times New Roman" w:hAnsi="Times New Roman"/>
          <w:sz w:val="24"/>
          <w:szCs w:val="24"/>
        </w:rPr>
      </w:pPr>
      <w:r w:rsidRPr="00526EC3">
        <w:rPr>
          <w:rFonts w:ascii="Times New Roman" w:hAnsi="Times New Roman"/>
          <w:sz w:val="24"/>
          <w:szCs w:val="24"/>
        </w:rPr>
        <w:t>Предмет экономической и социальной географии. Хозяйственный комплекс – главный объект исследования экономической географии. Различия между природным и хозяйственным комплексом.</w:t>
      </w:r>
    </w:p>
    <w:p w:rsidR="00723E2A" w:rsidRPr="00526EC3" w:rsidRDefault="00723E2A" w:rsidP="00526EC3">
      <w:pPr>
        <w:ind w:firstLine="709"/>
        <w:jc w:val="both"/>
        <w:rPr>
          <w:rFonts w:ascii="Times New Roman" w:hAnsi="Times New Roman"/>
          <w:sz w:val="24"/>
          <w:szCs w:val="24"/>
        </w:rPr>
      </w:pPr>
      <w:r w:rsidRPr="00526EC3">
        <w:rPr>
          <w:rFonts w:ascii="Times New Roman" w:hAnsi="Times New Roman"/>
          <w:b/>
          <w:bCs/>
          <w:sz w:val="24"/>
          <w:szCs w:val="24"/>
        </w:rPr>
        <w:t xml:space="preserve">Основные понятия: </w:t>
      </w:r>
      <w:r w:rsidRPr="00526EC3">
        <w:rPr>
          <w:rFonts w:ascii="Times New Roman" w:hAnsi="Times New Roman"/>
          <w:sz w:val="24"/>
          <w:szCs w:val="24"/>
        </w:rPr>
        <w:t>экономическая и социальная гео</w:t>
      </w:r>
      <w:r w:rsidR="00526EC3">
        <w:rPr>
          <w:rFonts w:ascii="Times New Roman" w:hAnsi="Times New Roman"/>
          <w:sz w:val="24"/>
          <w:szCs w:val="24"/>
        </w:rPr>
        <w:t>графия, хозяйственный комплекс.</w:t>
      </w:r>
    </w:p>
    <w:p w:rsidR="00723E2A" w:rsidRPr="00526EC3" w:rsidRDefault="00723E2A" w:rsidP="00526EC3">
      <w:pPr>
        <w:ind w:firstLine="709"/>
        <w:jc w:val="center"/>
        <w:rPr>
          <w:rFonts w:ascii="Times New Roman" w:hAnsi="Times New Roman"/>
          <w:b/>
          <w:sz w:val="24"/>
          <w:szCs w:val="24"/>
        </w:rPr>
      </w:pPr>
      <w:r w:rsidRPr="00526EC3">
        <w:rPr>
          <w:rFonts w:ascii="Times New Roman" w:hAnsi="Times New Roman"/>
          <w:b/>
          <w:sz w:val="24"/>
          <w:szCs w:val="24"/>
        </w:rPr>
        <w:t xml:space="preserve">Раздел 1. </w:t>
      </w:r>
      <w:r w:rsidRPr="00526EC3">
        <w:rPr>
          <w:rFonts w:ascii="Times New Roman" w:hAnsi="Times New Roman"/>
          <w:b/>
          <w:bCs/>
          <w:sz w:val="24"/>
          <w:szCs w:val="24"/>
        </w:rPr>
        <w:t xml:space="preserve">ОБЩИЙ ОБЗОР РОССИИ </w:t>
      </w:r>
      <w:r w:rsidR="00526EC3" w:rsidRPr="00526EC3">
        <w:rPr>
          <w:rFonts w:ascii="Times New Roman" w:hAnsi="Times New Roman"/>
          <w:b/>
          <w:sz w:val="24"/>
          <w:szCs w:val="24"/>
        </w:rPr>
        <w:t>(37 часов)</w:t>
      </w:r>
    </w:p>
    <w:p w:rsidR="00723E2A" w:rsidRPr="00526EC3" w:rsidRDefault="00723E2A" w:rsidP="00723E2A">
      <w:pPr>
        <w:ind w:firstLine="709"/>
        <w:jc w:val="center"/>
        <w:rPr>
          <w:rFonts w:ascii="Times New Roman" w:hAnsi="Times New Roman"/>
          <w:b/>
          <w:bCs/>
          <w:sz w:val="24"/>
          <w:szCs w:val="24"/>
        </w:rPr>
      </w:pPr>
      <w:r w:rsidRPr="00526EC3">
        <w:rPr>
          <w:rFonts w:ascii="Times New Roman" w:hAnsi="Times New Roman"/>
          <w:sz w:val="24"/>
          <w:szCs w:val="24"/>
        </w:rPr>
        <w:t xml:space="preserve">Тема 1. </w:t>
      </w:r>
      <w:r w:rsidRPr="00526EC3">
        <w:rPr>
          <w:rFonts w:ascii="Times New Roman" w:hAnsi="Times New Roman"/>
          <w:b/>
          <w:bCs/>
          <w:sz w:val="24"/>
          <w:szCs w:val="24"/>
        </w:rPr>
        <w:t>Россия на карте мира.</w:t>
      </w:r>
    </w:p>
    <w:p w:rsidR="00723E2A" w:rsidRPr="00526EC3" w:rsidRDefault="00723E2A" w:rsidP="00526EC3">
      <w:pPr>
        <w:ind w:firstLine="709"/>
        <w:jc w:val="center"/>
        <w:rPr>
          <w:rFonts w:ascii="Times New Roman" w:hAnsi="Times New Roman"/>
          <w:b/>
          <w:bCs/>
          <w:sz w:val="24"/>
          <w:szCs w:val="24"/>
        </w:rPr>
      </w:pPr>
      <w:r w:rsidRPr="00526EC3">
        <w:rPr>
          <w:rFonts w:ascii="Times New Roman" w:hAnsi="Times New Roman"/>
          <w:b/>
          <w:bCs/>
          <w:sz w:val="24"/>
          <w:szCs w:val="24"/>
        </w:rPr>
        <w:t>Природн</w:t>
      </w:r>
      <w:r w:rsidR="00526EC3">
        <w:rPr>
          <w:rFonts w:ascii="Times New Roman" w:hAnsi="Times New Roman"/>
          <w:b/>
          <w:bCs/>
          <w:sz w:val="24"/>
          <w:szCs w:val="24"/>
        </w:rPr>
        <w:t>ые условия и ресурсы России (9)</w:t>
      </w:r>
    </w:p>
    <w:p w:rsidR="00723E2A" w:rsidRPr="00526EC3" w:rsidRDefault="00723E2A" w:rsidP="00723E2A">
      <w:pPr>
        <w:ind w:firstLine="709"/>
        <w:jc w:val="both"/>
        <w:rPr>
          <w:rFonts w:ascii="Times New Roman" w:hAnsi="Times New Roman"/>
          <w:sz w:val="24"/>
          <w:szCs w:val="24"/>
        </w:rPr>
      </w:pPr>
      <w:r w:rsidRPr="00526EC3">
        <w:rPr>
          <w:rFonts w:ascii="Times New Roman" w:hAnsi="Times New Roman"/>
          <w:sz w:val="24"/>
          <w:szCs w:val="24"/>
        </w:rPr>
        <w:t>Формирование территории России. Исторические города России. Время образования городов как отражение территориальных изменений. Направления роста территории России в XIV—XIX вв. Изменения территории России в ХХ в. СССР и его распад. Содружество Независимых Государств.</w:t>
      </w:r>
    </w:p>
    <w:p w:rsidR="00723E2A" w:rsidRPr="00526EC3" w:rsidRDefault="00723E2A" w:rsidP="00723E2A">
      <w:pPr>
        <w:ind w:firstLine="709"/>
        <w:jc w:val="both"/>
        <w:rPr>
          <w:rFonts w:ascii="Times New Roman" w:hAnsi="Times New Roman"/>
          <w:sz w:val="24"/>
          <w:szCs w:val="24"/>
        </w:rPr>
      </w:pPr>
      <w:r w:rsidRPr="00526EC3">
        <w:rPr>
          <w:rFonts w:ascii="Times New Roman" w:hAnsi="Times New Roman"/>
          <w:sz w:val="24"/>
          <w:szCs w:val="24"/>
        </w:rPr>
        <w:t xml:space="preserve">Экономико-географическое положение. Факторы ЭГП России: огромная территория, ограниченность выхода к морям Мирового океана, большое число стран-соседей. Плюсы и минусы географического положения страны. Политико-географическое положение России. Распад СССР как фактор изменения </w:t>
      </w:r>
      <w:proofErr w:type="spellStart"/>
      <w:r w:rsidRPr="00526EC3">
        <w:rPr>
          <w:rFonts w:ascii="Times New Roman" w:hAnsi="Times New Roman"/>
          <w:sz w:val="24"/>
          <w:szCs w:val="24"/>
        </w:rPr>
        <w:t>экономик</w:t>
      </w:r>
      <w:proofErr w:type="gramStart"/>
      <w:r w:rsidRPr="00526EC3">
        <w:rPr>
          <w:rFonts w:ascii="Times New Roman" w:hAnsi="Times New Roman"/>
          <w:sz w:val="24"/>
          <w:szCs w:val="24"/>
        </w:rPr>
        <w:t>о</w:t>
      </w:r>
      <w:proofErr w:type="spellEnd"/>
      <w:r w:rsidRPr="00526EC3">
        <w:rPr>
          <w:rFonts w:ascii="Times New Roman" w:hAnsi="Times New Roman"/>
          <w:sz w:val="24"/>
          <w:szCs w:val="24"/>
        </w:rPr>
        <w:t>-</w:t>
      </w:r>
      <w:proofErr w:type="gramEnd"/>
      <w:r w:rsidRPr="00526EC3">
        <w:rPr>
          <w:rFonts w:ascii="Times New Roman" w:hAnsi="Times New Roman"/>
          <w:sz w:val="24"/>
          <w:szCs w:val="24"/>
        </w:rPr>
        <w:t xml:space="preserve"> и политико-географического положения страны.</w:t>
      </w:r>
    </w:p>
    <w:p w:rsidR="00723E2A" w:rsidRPr="00526EC3" w:rsidRDefault="00723E2A" w:rsidP="00723E2A">
      <w:pPr>
        <w:ind w:firstLine="709"/>
        <w:jc w:val="both"/>
        <w:rPr>
          <w:rFonts w:ascii="Times New Roman" w:hAnsi="Times New Roman"/>
          <w:sz w:val="24"/>
          <w:szCs w:val="24"/>
        </w:rPr>
      </w:pPr>
      <w:r w:rsidRPr="00526EC3">
        <w:rPr>
          <w:rFonts w:ascii="Times New Roman" w:hAnsi="Times New Roman"/>
          <w:sz w:val="24"/>
          <w:szCs w:val="24"/>
        </w:rPr>
        <w:t>Административно-территориальное деление России и его эволюция. Россия – федеративное государство. Субъекты РФ. Территориальные и национальные образования в составе РФ. Федеральные округа.</w:t>
      </w:r>
    </w:p>
    <w:p w:rsidR="00723E2A" w:rsidRPr="00526EC3" w:rsidRDefault="00723E2A" w:rsidP="00723E2A">
      <w:pPr>
        <w:ind w:firstLine="709"/>
        <w:jc w:val="both"/>
        <w:rPr>
          <w:rFonts w:ascii="Times New Roman" w:hAnsi="Times New Roman"/>
          <w:sz w:val="24"/>
          <w:szCs w:val="24"/>
        </w:rPr>
      </w:pPr>
      <w:r w:rsidRPr="00526EC3">
        <w:rPr>
          <w:rFonts w:ascii="Times New Roman" w:hAnsi="Times New Roman"/>
          <w:sz w:val="24"/>
          <w:szCs w:val="24"/>
        </w:rPr>
        <w:t xml:space="preserve">Экономико-географическое районирование. Принципы районирования: однородность и </w:t>
      </w:r>
      <w:proofErr w:type="spellStart"/>
      <w:r w:rsidRPr="00526EC3">
        <w:rPr>
          <w:rFonts w:ascii="Times New Roman" w:hAnsi="Times New Roman"/>
          <w:sz w:val="24"/>
          <w:szCs w:val="24"/>
        </w:rPr>
        <w:t>многоуровневость</w:t>
      </w:r>
      <w:proofErr w:type="spellEnd"/>
      <w:r w:rsidRPr="00526EC3">
        <w:rPr>
          <w:rFonts w:ascii="Times New Roman" w:hAnsi="Times New Roman"/>
          <w:sz w:val="24"/>
          <w:szCs w:val="24"/>
        </w:rPr>
        <w:t>. Специализация хозяйства – основа экономического районирования. Отрасли специализации. Вспомогательные и обслуживающие отрасли. Экономические районы, регионы и зоны. Сетка экономических районов России.</w:t>
      </w:r>
    </w:p>
    <w:p w:rsidR="00723E2A" w:rsidRPr="00526EC3" w:rsidRDefault="00723E2A" w:rsidP="00723E2A">
      <w:pPr>
        <w:ind w:firstLine="709"/>
        <w:jc w:val="both"/>
        <w:rPr>
          <w:rFonts w:ascii="Times New Roman" w:hAnsi="Times New Roman"/>
          <w:sz w:val="24"/>
          <w:szCs w:val="24"/>
        </w:rPr>
      </w:pPr>
      <w:r w:rsidRPr="00526EC3">
        <w:rPr>
          <w:rFonts w:ascii="Times New Roman" w:hAnsi="Times New Roman"/>
          <w:sz w:val="24"/>
          <w:szCs w:val="24"/>
        </w:rPr>
        <w:t>Природные условия. Их прямое и косвенное влияние. Адаптация человека к природным условиям – биологическая и небиологическая. Связь небиологической адаптации с уровнем развития цивилизации. Хозяйственный потенциал природных условий России. Комфортность природных условий России. Зона Крайнего Севера.</w:t>
      </w:r>
    </w:p>
    <w:p w:rsidR="00723E2A" w:rsidRPr="00526EC3" w:rsidRDefault="00723E2A" w:rsidP="00723E2A">
      <w:pPr>
        <w:ind w:firstLine="709"/>
        <w:jc w:val="both"/>
        <w:rPr>
          <w:rFonts w:ascii="Times New Roman" w:hAnsi="Times New Roman"/>
          <w:sz w:val="24"/>
          <w:szCs w:val="24"/>
        </w:rPr>
      </w:pPr>
      <w:r w:rsidRPr="00526EC3">
        <w:rPr>
          <w:rFonts w:ascii="Times New Roman" w:hAnsi="Times New Roman"/>
          <w:sz w:val="24"/>
          <w:szCs w:val="24"/>
        </w:rPr>
        <w:lastRenderedPageBreak/>
        <w:t xml:space="preserve">Природные ресурсы. Влияние природных ресурсов на хозяйственную специализацию территорий. Минеральные ресурсы России и основные черты их размещения. Водные ресурсы и их значение в хозяйственной жизни. Почва и почвенные ресурсы. Агроклиматические условия. Нечерноземье. Лесные ресурсы. </w:t>
      </w:r>
      <w:proofErr w:type="spellStart"/>
      <w:r w:rsidRPr="00526EC3">
        <w:rPr>
          <w:rFonts w:ascii="Times New Roman" w:hAnsi="Times New Roman"/>
          <w:sz w:val="24"/>
          <w:szCs w:val="24"/>
        </w:rPr>
        <w:t>Лесоизбыточные</w:t>
      </w:r>
      <w:proofErr w:type="spellEnd"/>
      <w:r w:rsidRPr="00526EC3">
        <w:rPr>
          <w:rFonts w:ascii="Times New Roman" w:hAnsi="Times New Roman"/>
          <w:sz w:val="24"/>
          <w:szCs w:val="24"/>
        </w:rPr>
        <w:t xml:space="preserve"> и </w:t>
      </w:r>
      <w:proofErr w:type="spellStart"/>
      <w:r w:rsidRPr="00526EC3">
        <w:rPr>
          <w:rFonts w:ascii="Times New Roman" w:hAnsi="Times New Roman"/>
          <w:sz w:val="24"/>
          <w:szCs w:val="24"/>
        </w:rPr>
        <w:t>лесодефицитные</w:t>
      </w:r>
      <w:proofErr w:type="spellEnd"/>
      <w:r w:rsidRPr="00526EC3">
        <w:rPr>
          <w:rFonts w:ascii="Times New Roman" w:hAnsi="Times New Roman"/>
          <w:sz w:val="24"/>
          <w:szCs w:val="24"/>
        </w:rPr>
        <w:t xml:space="preserve"> районы. Рекреационные ресурсы и перспективы их освоения. Объекты Всемирного наследия на территории России.</w:t>
      </w:r>
    </w:p>
    <w:p w:rsidR="00723E2A" w:rsidRPr="00526EC3" w:rsidRDefault="00723E2A" w:rsidP="00723E2A">
      <w:pPr>
        <w:ind w:firstLine="709"/>
        <w:jc w:val="both"/>
        <w:rPr>
          <w:rFonts w:ascii="Times New Roman" w:hAnsi="Times New Roman"/>
          <w:sz w:val="24"/>
          <w:szCs w:val="24"/>
        </w:rPr>
      </w:pPr>
      <w:r w:rsidRPr="00526EC3">
        <w:rPr>
          <w:rFonts w:ascii="Times New Roman" w:hAnsi="Times New Roman"/>
          <w:sz w:val="24"/>
          <w:szCs w:val="24"/>
        </w:rPr>
        <w:t>Взаимодействие природы и населения. Влияние промышленности, сельского хозяйства и транспорта на природные комплексы. «Чистые» и «грязные» отрасли. Экологические проблемы. Зоны экологического бедствия. Экологические катастрофы.</w:t>
      </w:r>
    </w:p>
    <w:p w:rsidR="00723E2A" w:rsidRPr="00526EC3" w:rsidRDefault="00723E2A" w:rsidP="00723E2A">
      <w:pPr>
        <w:ind w:firstLine="709"/>
        <w:jc w:val="both"/>
        <w:rPr>
          <w:rFonts w:ascii="Times New Roman" w:hAnsi="Times New Roman"/>
          <w:sz w:val="24"/>
          <w:szCs w:val="24"/>
        </w:rPr>
      </w:pPr>
      <w:proofErr w:type="gramStart"/>
      <w:r w:rsidRPr="00526EC3">
        <w:rPr>
          <w:rFonts w:ascii="Times New Roman" w:hAnsi="Times New Roman"/>
          <w:b/>
          <w:bCs/>
          <w:sz w:val="24"/>
          <w:szCs w:val="24"/>
        </w:rPr>
        <w:t xml:space="preserve">Основные понятия: </w:t>
      </w:r>
      <w:r w:rsidRPr="00526EC3">
        <w:rPr>
          <w:rFonts w:ascii="Times New Roman" w:hAnsi="Times New Roman"/>
          <w:sz w:val="24"/>
          <w:szCs w:val="24"/>
        </w:rPr>
        <w:t>социально-экономическая география, хозяйственный комплекс, экономико-географическое положение, политико-географическое положение, геополитика, административно-территориальное деление, субъекты Федерации, экономический район, районирование, специализация, природные условия, адаптация, природные ресурсы.</w:t>
      </w:r>
      <w:proofErr w:type="gramEnd"/>
    </w:p>
    <w:p w:rsidR="00723E2A" w:rsidRPr="00526EC3" w:rsidRDefault="00723E2A" w:rsidP="00526EC3">
      <w:pPr>
        <w:ind w:firstLine="709"/>
        <w:jc w:val="both"/>
        <w:rPr>
          <w:rFonts w:ascii="Times New Roman" w:hAnsi="Times New Roman"/>
          <w:sz w:val="24"/>
          <w:szCs w:val="24"/>
        </w:rPr>
      </w:pPr>
      <w:r w:rsidRPr="00526EC3">
        <w:rPr>
          <w:rFonts w:ascii="Times New Roman" w:hAnsi="Times New Roman"/>
          <w:b/>
          <w:bCs/>
          <w:sz w:val="24"/>
          <w:szCs w:val="24"/>
        </w:rPr>
        <w:t xml:space="preserve">Практические работы. </w:t>
      </w:r>
      <w:r w:rsidRPr="00526EC3">
        <w:rPr>
          <w:rFonts w:ascii="Times New Roman" w:hAnsi="Times New Roman"/>
          <w:sz w:val="24"/>
          <w:szCs w:val="24"/>
        </w:rPr>
        <w:t>1. Нанесение на контурную карту соседних с Россией стран. 2. Определение мест пересечения государственной границы крупными автомобильными и железными дорогами, т</w:t>
      </w:r>
      <w:r w:rsidR="00526EC3">
        <w:rPr>
          <w:rFonts w:ascii="Times New Roman" w:hAnsi="Times New Roman"/>
          <w:sz w:val="24"/>
          <w:szCs w:val="24"/>
        </w:rPr>
        <w:t>рубопроводами и водными путями.</w:t>
      </w:r>
    </w:p>
    <w:p w:rsidR="00723E2A" w:rsidRPr="00526EC3" w:rsidRDefault="00723E2A" w:rsidP="00526EC3">
      <w:pPr>
        <w:ind w:firstLine="709"/>
        <w:jc w:val="center"/>
        <w:rPr>
          <w:rFonts w:ascii="Times New Roman" w:hAnsi="Times New Roman"/>
          <w:sz w:val="24"/>
          <w:szCs w:val="24"/>
        </w:rPr>
      </w:pPr>
      <w:r w:rsidRPr="00526EC3">
        <w:rPr>
          <w:rFonts w:ascii="Times New Roman" w:hAnsi="Times New Roman"/>
          <w:sz w:val="24"/>
          <w:szCs w:val="24"/>
        </w:rPr>
        <w:t xml:space="preserve">Тема 2. </w:t>
      </w:r>
      <w:r w:rsidRPr="00526EC3">
        <w:rPr>
          <w:rFonts w:ascii="Times New Roman" w:hAnsi="Times New Roman"/>
          <w:b/>
          <w:bCs/>
          <w:sz w:val="24"/>
          <w:szCs w:val="24"/>
        </w:rPr>
        <w:t xml:space="preserve">Население России </w:t>
      </w:r>
      <w:r w:rsidR="00526EC3">
        <w:rPr>
          <w:rFonts w:ascii="Times New Roman" w:hAnsi="Times New Roman"/>
          <w:sz w:val="24"/>
          <w:szCs w:val="24"/>
        </w:rPr>
        <w:t>(8 часов)</w:t>
      </w:r>
    </w:p>
    <w:p w:rsidR="00723E2A" w:rsidRPr="00526EC3" w:rsidRDefault="00723E2A" w:rsidP="00723E2A">
      <w:pPr>
        <w:ind w:firstLine="709"/>
        <w:jc w:val="both"/>
        <w:rPr>
          <w:rFonts w:ascii="Times New Roman" w:hAnsi="Times New Roman"/>
          <w:sz w:val="24"/>
          <w:szCs w:val="24"/>
        </w:rPr>
      </w:pPr>
      <w:r w:rsidRPr="00526EC3">
        <w:rPr>
          <w:rFonts w:ascii="Times New Roman" w:hAnsi="Times New Roman"/>
          <w:sz w:val="24"/>
          <w:szCs w:val="24"/>
        </w:rPr>
        <w:t>Демография. Переписи населения. Численность населения Росс</w:t>
      </w:r>
      <w:proofErr w:type="gramStart"/>
      <w:r w:rsidRPr="00526EC3">
        <w:rPr>
          <w:rFonts w:ascii="Times New Roman" w:hAnsi="Times New Roman"/>
          <w:sz w:val="24"/>
          <w:szCs w:val="24"/>
        </w:rPr>
        <w:t>ии и ее</w:t>
      </w:r>
      <w:proofErr w:type="gramEnd"/>
      <w:r w:rsidRPr="00526EC3">
        <w:rPr>
          <w:rFonts w:ascii="Times New Roman" w:hAnsi="Times New Roman"/>
          <w:sz w:val="24"/>
          <w:szCs w:val="24"/>
        </w:rPr>
        <w:t xml:space="preserve"> динамика. Естественный прирост населения. Воспроизводство населения. Традиционный и современный тип воспроизводства. Демографические кризисы. Демографическая ситуация в современной России. Половозрастная структура населения. Трудовые ресурсы России. Рынок труда. Безработица в России.</w:t>
      </w:r>
    </w:p>
    <w:p w:rsidR="00723E2A" w:rsidRPr="00526EC3" w:rsidRDefault="00723E2A" w:rsidP="00723E2A">
      <w:pPr>
        <w:ind w:firstLine="709"/>
        <w:jc w:val="both"/>
        <w:rPr>
          <w:rFonts w:ascii="Times New Roman" w:hAnsi="Times New Roman"/>
          <w:sz w:val="24"/>
          <w:szCs w:val="24"/>
        </w:rPr>
      </w:pPr>
      <w:r w:rsidRPr="00526EC3">
        <w:rPr>
          <w:rFonts w:ascii="Times New Roman" w:hAnsi="Times New Roman"/>
          <w:sz w:val="24"/>
          <w:szCs w:val="24"/>
        </w:rPr>
        <w:t>Плотность населения. Две зоны расселения и их характеристики. Миграции населения и их причины. Внутренние и внешние миграции в России. Вынужденные переселенцы, беженцы. Миграционные волны.</w:t>
      </w:r>
    </w:p>
    <w:p w:rsidR="00723E2A" w:rsidRPr="00526EC3" w:rsidRDefault="00723E2A" w:rsidP="00723E2A">
      <w:pPr>
        <w:ind w:firstLine="709"/>
        <w:jc w:val="both"/>
        <w:rPr>
          <w:rFonts w:ascii="Times New Roman" w:hAnsi="Times New Roman"/>
          <w:sz w:val="24"/>
          <w:szCs w:val="24"/>
        </w:rPr>
      </w:pPr>
      <w:r w:rsidRPr="00526EC3">
        <w:rPr>
          <w:rFonts w:ascii="Times New Roman" w:hAnsi="Times New Roman"/>
          <w:sz w:val="24"/>
          <w:szCs w:val="24"/>
        </w:rPr>
        <w:t>Расселение и его формы. Города России. Урбанизация. Уровень урбанизации субъектов Федерации. Функции городских поселений и виды городов. Городские агломерации.</w:t>
      </w:r>
    </w:p>
    <w:p w:rsidR="00723E2A" w:rsidRPr="00526EC3" w:rsidRDefault="00723E2A" w:rsidP="00723E2A">
      <w:pPr>
        <w:ind w:firstLine="709"/>
        <w:jc w:val="both"/>
        <w:rPr>
          <w:rFonts w:ascii="Times New Roman" w:hAnsi="Times New Roman"/>
          <w:sz w:val="24"/>
          <w:szCs w:val="24"/>
        </w:rPr>
      </w:pPr>
      <w:r w:rsidRPr="00526EC3">
        <w:rPr>
          <w:rFonts w:ascii="Times New Roman" w:hAnsi="Times New Roman"/>
          <w:sz w:val="24"/>
          <w:szCs w:val="24"/>
        </w:rPr>
        <w:t xml:space="preserve">Народы России. Языковая классификация народов. Языковые семьи и группы. Религиозный состав населения России. Распространение основных религий на территории России. </w:t>
      </w:r>
      <w:proofErr w:type="spellStart"/>
      <w:r w:rsidRPr="00526EC3">
        <w:rPr>
          <w:rFonts w:ascii="Times New Roman" w:hAnsi="Times New Roman"/>
          <w:sz w:val="24"/>
          <w:szCs w:val="24"/>
        </w:rPr>
        <w:t>Этнорелигиозные</w:t>
      </w:r>
      <w:proofErr w:type="spellEnd"/>
      <w:r w:rsidRPr="00526EC3">
        <w:rPr>
          <w:rFonts w:ascii="Times New Roman" w:hAnsi="Times New Roman"/>
          <w:sz w:val="24"/>
          <w:szCs w:val="24"/>
        </w:rPr>
        <w:t xml:space="preserve"> конфликты и возможные пути их решения.</w:t>
      </w:r>
    </w:p>
    <w:p w:rsidR="00723E2A" w:rsidRPr="00526EC3" w:rsidRDefault="00723E2A" w:rsidP="00723E2A">
      <w:pPr>
        <w:ind w:firstLine="709"/>
        <w:jc w:val="both"/>
        <w:rPr>
          <w:rFonts w:ascii="Times New Roman" w:hAnsi="Times New Roman"/>
          <w:sz w:val="24"/>
          <w:szCs w:val="24"/>
        </w:rPr>
      </w:pPr>
      <w:proofErr w:type="gramStart"/>
      <w:r w:rsidRPr="00526EC3">
        <w:rPr>
          <w:rFonts w:ascii="Times New Roman" w:hAnsi="Times New Roman"/>
          <w:b/>
          <w:bCs/>
          <w:sz w:val="24"/>
          <w:szCs w:val="24"/>
        </w:rPr>
        <w:t xml:space="preserve">Основные понятия: </w:t>
      </w:r>
      <w:r w:rsidRPr="00526EC3">
        <w:rPr>
          <w:rFonts w:ascii="Times New Roman" w:hAnsi="Times New Roman"/>
          <w:sz w:val="24"/>
          <w:szCs w:val="24"/>
        </w:rPr>
        <w:t>естественный прирост, воспроизводство населения, трудовые ресурсы, плотность населения, миграции, расселение, урбанизация.</w:t>
      </w:r>
      <w:proofErr w:type="gramEnd"/>
    </w:p>
    <w:p w:rsidR="00723E2A" w:rsidRDefault="00723E2A" w:rsidP="00526EC3">
      <w:pPr>
        <w:ind w:firstLine="709"/>
        <w:jc w:val="both"/>
        <w:rPr>
          <w:rFonts w:ascii="Times New Roman" w:hAnsi="Times New Roman"/>
          <w:sz w:val="24"/>
          <w:szCs w:val="24"/>
        </w:rPr>
      </w:pPr>
      <w:r w:rsidRPr="00526EC3">
        <w:rPr>
          <w:rFonts w:ascii="Times New Roman" w:hAnsi="Times New Roman"/>
          <w:b/>
          <w:bCs/>
          <w:sz w:val="24"/>
          <w:szCs w:val="24"/>
        </w:rPr>
        <w:t xml:space="preserve">Практические работы. </w:t>
      </w:r>
      <w:r w:rsidRPr="00526EC3">
        <w:rPr>
          <w:rFonts w:ascii="Times New Roman" w:hAnsi="Times New Roman"/>
          <w:sz w:val="24"/>
          <w:szCs w:val="24"/>
        </w:rPr>
        <w:t>1. Нанесение на контурную карту национально-территориальных образований и краев. 2. Определение по статистическим данным плотности населения отдельных субъектов Федерации. 3. Составление таблицы «Народы России, не имеющие национально-территориальных</w:t>
      </w:r>
      <w:r w:rsidR="00526EC3">
        <w:rPr>
          <w:rFonts w:ascii="Times New Roman" w:hAnsi="Times New Roman"/>
          <w:sz w:val="24"/>
          <w:szCs w:val="24"/>
        </w:rPr>
        <w:t xml:space="preserve"> образований в составе страны».</w:t>
      </w:r>
    </w:p>
    <w:p w:rsidR="00526EC3" w:rsidRDefault="00526EC3" w:rsidP="00526EC3">
      <w:pPr>
        <w:ind w:firstLine="709"/>
        <w:jc w:val="both"/>
        <w:rPr>
          <w:rFonts w:ascii="Times New Roman" w:hAnsi="Times New Roman"/>
          <w:sz w:val="24"/>
          <w:szCs w:val="24"/>
        </w:rPr>
      </w:pPr>
    </w:p>
    <w:p w:rsidR="00526EC3" w:rsidRDefault="00526EC3" w:rsidP="00526EC3">
      <w:pPr>
        <w:ind w:firstLine="709"/>
        <w:jc w:val="both"/>
        <w:rPr>
          <w:rFonts w:ascii="Times New Roman" w:hAnsi="Times New Roman"/>
          <w:sz w:val="24"/>
          <w:szCs w:val="24"/>
        </w:rPr>
      </w:pPr>
    </w:p>
    <w:p w:rsidR="00526EC3" w:rsidRPr="00526EC3" w:rsidRDefault="00526EC3" w:rsidP="00526EC3">
      <w:pPr>
        <w:ind w:firstLine="709"/>
        <w:jc w:val="both"/>
        <w:rPr>
          <w:rFonts w:ascii="Times New Roman" w:hAnsi="Times New Roman"/>
          <w:sz w:val="24"/>
          <w:szCs w:val="24"/>
        </w:rPr>
      </w:pPr>
    </w:p>
    <w:p w:rsidR="00723E2A" w:rsidRPr="00526EC3" w:rsidRDefault="00723E2A" w:rsidP="00526EC3">
      <w:pPr>
        <w:ind w:firstLine="709"/>
        <w:jc w:val="center"/>
        <w:rPr>
          <w:rFonts w:ascii="Times New Roman" w:hAnsi="Times New Roman"/>
          <w:sz w:val="24"/>
          <w:szCs w:val="24"/>
        </w:rPr>
      </w:pPr>
      <w:r w:rsidRPr="00526EC3">
        <w:rPr>
          <w:rFonts w:ascii="Times New Roman" w:hAnsi="Times New Roman"/>
          <w:sz w:val="24"/>
          <w:szCs w:val="24"/>
        </w:rPr>
        <w:t>Тема 3.</w:t>
      </w:r>
      <w:r w:rsidRPr="00526EC3">
        <w:rPr>
          <w:rFonts w:ascii="Times New Roman" w:hAnsi="Times New Roman"/>
          <w:b/>
          <w:bCs/>
          <w:sz w:val="24"/>
          <w:szCs w:val="24"/>
        </w:rPr>
        <w:t xml:space="preserve">Хозяйство России </w:t>
      </w:r>
      <w:r w:rsidR="00526EC3">
        <w:rPr>
          <w:rFonts w:ascii="Times New Roman" w:hAnsi="Times New Roman"/>
          <w:sz w:val="24"/>
          <w:szCs w:val="24"/>
        </w:rPr>
        <w:t>(19 часов)</w:t>
      </w:r>
    </w:p>
    <w:p w:rsidR="00723E2A" w:rsidRPr="00526EC3" w:rsidRDefault="00723E2A" w:rsidP="00723E2A">
      <w:pPr>
        <w:ind w:firstLine="709"/>
        <w:jc w:val="both"/>
        <w:rPr>
          <w:rFonts w:ascii="Times New Roman" w:hAnsi="Times New Roman"/>
          <w:sz w:val="24"/>
          <w:szCs w:val="24"/>
        </w:rPr>
      </w:pPr>
      <w:r w:rsidRPr="00526EC3">
        <w:rPr>
          <w:rFonts w:ascii="Times New Roman" w:hAnsi="Times New Roman"/>
          <w:sz w:val="24"/>
          <w:szCs w:val="24"/>
        </w:rPr>
        <w:t>Национальная экономика. Понятие о предприятиях материальной и нематериальной сферы. Отрасли хозяйства. Три сектора национальной экономики. Отраслевая структура экономики. Межотраслевые комплексы. Факторы размещения производства. Сырьевой, топливный, водный, трудовой, потребительский, транспортный и экологический факторы.</w:t>
      </w:r>
    </w:p>
    <w:p w:rsidR="00723E2A" w:rsidRPr="00526EC3" w:rsidRDefault="00723E2A" w:rsidP="00723E2A">
      <w:pPr>
        <w:ind w:firstLine="709"/>
        <w:jc w:val="both"/>
        <w:rPr>
          <w:rFonts w:ascii="Times New Roman" w:hAnsi="Times New Roman"/>
          <w:sz w:val="24"/>
          <w:szCs w:val="24"/>
        </w:rPr>
      </w:pPr>
      <w:r w:rsidRPr="00526EC3">
        <w:rPr>
          <w:rFonts w:ascii="Times New Roman" w:hAnsi="Times New Roman"/>
          <w:sz w:val="24"/>
          <w:szCs w:val="24"/>
        </w:rPr>
        <w:t>Топливно-энергетический комплекс. Нефтяная, газовая и угольная промышленность. Нефтегазовые базы и угольные бассейны России. Их хозяйственная оценка. Электроэнергетика. Гидравлические, тепловые и атомные электростанции и их виды. Крупнейшие каскады ГЭС. Альтернативная энергетика. Единая энергосистема России.</w:t>
      </w:r>
    </w:p>
    <w:p w:rsidR="00723E2A" w:rsidRPr="00526EC3" w:rsidRDefault="00723E2A" w:rsidP="00723E2A">
      <w:pPr>
        <w:ind w:firstLine="709"/>
        <w:jc w:val="both"/>
        <w:rPr>
          <w:rFonts w:ascii="Times New Roman" w:hAnsi="Times New Roman"/>
          <w:sz w:val="24"/>
          <w:szCs w:val="24"/>
        </w:rPr>
      </w:pPr>
      <w:r w:rsidRPr="00526EC3">
        <w:rPr>
          <w:rFonts w:ascii="Times New Roman" w:hAnsi="Times New Roman"/>
          <w:sz w:val="24"/>
          <w:szCs w:val="24"/>
        </w:rPr>
        <w:t>Металлургический комплекс. Черная металлургия. Особенности организации производства: концентрация и комбинирование. Комбинат полного цикла. Факторы размещения отрасли. Металлургические базы России. Цветная металлургия. Размещение основных отраслей цветной металлургии.</w:t>
      </w:r>
    </w:p>
    <w:p w:rsidR="00723E2A" w:rsidRPr="00526EC3" w:rsidRDefault="00723E2A" w:rsidP="00723E2A">
      <w:pPr>
        <w:ind w:firstLine="709"/>
        <w:jc w:val="both"/>
        <w:rPr>
          <w:rFonts w:ascii="Times New Roman" w:hAnsi="Times New Roman"/>
          <w:sz w:val="24"/>
          <w:szCs w:val="24"/>
        </w:rPr>
      </w:pPr>
      <w:r w:rsidRPr="00526EC3">
        <w:rPr>
          <w:rFonts w:ascii="Times New Roman" w:hAnsi="Times New Roman"/>
          <w:sz w:val="24"/>
          <w:szCs w:val="24"/>
        </w:rPr>
        <w:t>Машиностроение. Отрасли машиностроения и факторы их размещения. Тяжелое, транспортное, сельскохозяйственное, энергетическое машиностроение, тракторостроение и станкостроение. Военно-промышленный комплекс.</w:t>
      </w:r>
    </w:p>
    <w:p w:rsidR="00723E2A" w:rsidRPr="00526EC3" w:rsidRDefault="00723E2A" w:rsidP="00723E2A">
      <w:pPr>
        <w:ind w:firstLine="709"/>
        <w:jc w:val="both"/>
        <w:rPr>
          <w:rFonts w:ascii="Times New Roman" w:hAnsi="Times New Roman"/>
          <w:sz w:val="24"/>
          <w:szCs w:val="24"/>
        </w:rPr>
      </w:pPr>
      <w:r w:rsidRPr="00526EC3">
        <w:rPr>
          <w:rFonts w:ascii="Times New Roman" w:hAnsi="Times New Roman"/>
          <w:sz w:val="24"/>
          <w:szCs w:val="24"/>
        </w:rPr>
        <w:t>Химическая промышленность. Сырьевая база и отрасли химической промышленности. Горная химия, основная химия, химия органического синтеза и факторы их размещения.</w:t>
      </w:r>
    </w:p>
    <w:p w:rsidR="00723E2A" w:rsidRPr="00526EC3" w:rsidRDefault="00723E2A" w:rsidP="00723E2A">
      <w:pPr>
        <w:ind w:firstLine="709"/>
        <w:jc w:val="both"/>
        <w:rPr>
          <w:rFonts w:ascii="Times New Roman" w:hAnsi="Times New Roman"/>
          <w:sz w:val="24"/>
          <w:szCs w:val="24"/>
        </w:rPr>
      </w:pPr>
      <w:r w:rsidRPr="00526EC3">
        <w:rPr>
          <w:rFonts w:ascii="Times New Roman" w:hAnsi="Times New Roman"/>
          <w:sz w:val="24"/>
          <w:szCs w:val="24"/>
        </w:rPr>
        <w:t>Лесная промышленность. Отрасли лесной промышленности: лесозаготовка, деревообработка, целлюлозно-бумажная промышленность и лесная химия. Лесопромышленные комплексы.</w:t>
      </w:r>
    </w:p>
    <w:p w:rsidR="00723E2A" w:rsidRPr="00526EC3" w:rsidRDefault="00723E2A" w:rsidP="00723E2A">
      <w:pPr>
        <w:ind w:firstLine="709"/>
        <w:jc w:val="both"/>
        <w:rPr>
          <w:rFonts w:ascii="Times New Roman" w:hAnsi="Times New Roman"/>
          <w:sz w:val="24"/>
          <w:szCs w:val="24"/>
        </w:rPr>
      </w:pPr>
      <w:r w:rsidRPr="00526EC3">
        <w:rPr>
          <w:rFonts w:ascii="Times New Roman" w:hAnsi="Times New Roman"/>
          <w:sz w:val="24"/>
          <w:szCs w:val="24"/>
        </w:rPr>
        <w:t>Агропромышленный комплекс и его звенья. Сельское хозяйство. Отрасли растениеводства и животноводства и их размещение по территории России. Зональная организация сельского хозяйства. Пригородный тип сельского хозяйства. Отрасли легкой и пищевой промышленности и факторы их размещения.</w:t>
      </w:r>
    </w:p>
    <w:p w:rsidR="00723E2A" w:rsidRPr="00526EC3" w:rsidRDefault="00723E2A" w:rsidP="00723E2A">
      <w:pPr>
        <w:ind w:firstLine="709"/>
        <w:jc w:val="both"/>
        <w:rPr>
          <w:rFonts w:ascii="Times New Roman" w:hAnsi="Times New Roman"/>
          <w:sz w:val="24"/>
          <w:szCs w:val="24"/>
        </w:rPr>
      </w:pPr>
      <w:r w:rsidRPr="00526EC3">
        <w:rPr>
          <w:rFonts w:ascii="Times New Roman" w:hAnsi="Times New Roman"/>
          <w:sz w:val="24"/>
          <w:szCs w:val="24"/>
        </w:rPr>
        <w:t>Транспорт и его роль в национальной экономике. Виды транспорта: железнодорожный, автомобильный, трубопроводный, водный и воздушный. Достоинства и недостатки различных видов транспорта. Транспортная сеть и ее элементы.</w:t>
      </w:r>
    </w:p>
    <w:p w:rsidR="00723E2A" w:rsidRPr="00526EC3" w:rsidRDefault="00723E2A" w:rsidP="00723E2A">
      <w:pPr>
        <w:ind w:firstLine="709"/>
        <w:jc w:val="both"/>
        <w:rPr>
          <w:rFonts w:ascii="Times New Roman" w:hAnsi="Times New Roman"/>
          <w:sz w:val="24"/>
          <w:szCs w:val="24"/>
        </w:rPr>
      </w:pPr>
      <w:r w:rsidRPr="00526EC3">
        <w:rPr>
          <w:rFonts w:ascii="Times New Roman" w:hAnsi="Times New Roman"/>
          <w:sz w:val="24"/>
          <w:szCs w:val="24"/>
        </w:rPr>
        <w:t>Отрасли нематериальной сферы. Сфера услуг и ее география.</w:t>
      </w:r>
    </w:p>
    <w:p w:rsidR="00723E2A" w:rsidRPr="00526EC3" w:rsidRDefault="00723E2A" w:rsidP="00723E2A">
      <w:pPr>
        <w:ind w:firstLine="709"/>
        <w:jc w:val="both"/>
        <w:rPr>
          <w:rFonts w:ascii="Times New Roman" w:hAnsi="Times New Roman"/>
          <w:sz w:val="24"/>
          <w:szCs w:val="24"/>
        </w:rPr>
      </w:pPr>
      <w:proofErr w:type="gramStart"/>
      <w:r w:rsidRPr="00526EC3">
        <w:rPr>
          <w:rFonts w:ascii="Times New Roman" w:hAnsi="Times New Roman"/>
          <w:b/>
          <w:bCs/>
          <w:sz w:val="24"/>
          <w:szCs w:val="24"/>
        </w:rPr>
        <w:t xml:space="preserve">Основные понятия: </w:t>
      </w:r>
      <w:r w:rsidRPr="00526EC3">
        <w:rPr>
          <w:rFonts w:ascii="Times New Roman" w:hAnsi="Times New Roman"/>
          <w:sz w:val="24"/>
          <w:szCs w:val="24"/>
        </w:rPr>
        <w:t>национальная экономика (народное хозяйство), отрасль, предприятие, межотраслевой комплекс, факторы размещения производства, комбинирование производства, материальная и нематериальная сфера хозяйства, сфера услуг.</w:t>
      </w:r>
      <w:proofErr w:type="gramEnd"/>
    </w:p>
    <w:p w:rsidR="00723E2A" w:rsidRPr="00526EC3" w:rsidRDefault="00723E2A" w:rsidP="00526EC3">
      <w:pPr>
        <w:ind w:firstLine="709"/>
        <w:jc w:val="both"/>
        <w:rPr>
          <w:rFonts w:ascii="Times New Roman" w:hAnsi="Times New Roman"/>
          <w:sz w:val="24"/>
          <w:szCs w:val="24"/>
        </w:rPr>
      </w:pPr>
      <w:r w:rsidRPr="00526EC3">
        <w:rPr>
          <w:rFonts w:ascii="Times New Roman" w:hAnsi="Times New Roman"/>
          <w:b/>
          <w:bCs/>
          <w:sz w:val="24"/>
          <w:szCs w:val="24"/>
        </w:rPr>
        <w:lastRenderedPageBreak/>
        <w:t xml:space="preserve">Практические работы. </w:t>
      </w:r>
      <w:r w:rsidRPr="00526EC3">
        <w:rPr>
          <w:rFonts w:ascii="Times New Roman" w:hAnsi="Times New Roman"/>
          <w:sz w:val="24"/>
          <w:szCs w:val="24"/>
        </w:rPr>
        <w:t>1. Выбор места для строительства предприятия на основе знания факторов размещения производства. 2. Сравнительная характеристика двух или нескольких угольных бассейнов страны. 3. Составление характеристики одной из металлургических баз на основе карт и статистических данных. 4. Определение по картам главных факторов и районов размещения алюминиевой промышленности. 5. Определение по картам основных центров размещения металлоемкого и трудоемкого машиностроения. 6. Определение по картам особенностей зональной спе</w:t>
      </w:r>
      <w:r w:rsidR="00526EC3">
        <w:rPr>
          <w:rFonts w:ascii="Times New Roman" w:hAnsi="Times New Roman"/>
          <w:sz w:val="24"/>
          <w:szCs w:val="24"/>
        </w:rPr>
        <w:t>циализации сельского хозяйства.</w:t>
      </w:r>
    </w:p>
    <w:p w:rsidR="00723E2A" w:rsidRPr="00526EC3" w:rsidRDefault="00723E2A" w:rsidP="00526EC3">
      <w:pPr>
        <w:ind w:firstLine="709"/>
        <w:jc w:val="center"/>
        <w:rPr>
          <w:rFonts w:ascii="Times New Roman" w:hAnsi="Times New Roman"/>
          <w:b/>
          <w:sz w:val="24"/>
          <w:szCs w:val="24"/>
        </w:rPr>
      </w:pPr>
      <w:r w:rsidRPr="00526EC3">
        <w:rPr>
          <w:rFonts w:ascii="Times New Roman" w:hAnsi="Times New Roman"/>
          <w:b/>
          <w:sz w:val="24"/>
          <w:szCs w:val="24"/>
        </w:rPr>
        <w:t xml:space="preserve">Раздел 2. </w:t>
      </w:r>
      <w:r w:rsidRPr="00526EC3">
        <w:rPr>
          <w:rFonts w:ascii="Times New Roman" w:hAnsi="Times New Roman"/>
          <w:b/>
          <w:bCs/>
          <w:sz w:val="24"/>
          <w:szCs w:val="24"/>
        </w:rPr>
        <w:t xml:space="preserve">ЭКОНОМИЧЕСКИЕ РАЙОНЫ РОССИИ </w:t>
      </w:r>
      <w:r w:rsidR="00526EC3" w:rsidRPr="00526EC3">
        <w:rPr>
          <w:rFonts w:ascii="Times New Roman" w:hAnsi="Times New Roman"/>
          <w:b/>
          <w:sz w:val="24"/>
          <w:szCs w:val="24"/>
        </w:rPr>
        <w:t>(14 часов)</w:t>
      </w:r>
    </w:p>
    <w:p w:rsidR="00723E2A" w:rsidRPr="00526EC3" w:rsidRDefault="00723E2A" w:rsidP="00723E2A">
      <w:pPr>
        <w:ind w:firstLine="709"/>
        <w:jc w:val="both"/>
        <w:rPr>
          <w:rFonts w:ascii="Times New Roman" w:hAnsi="Times New Roman"/>
          <w:sz w:val="24"/>
          <w:szCs w:val="24"/>
        </w:rPr>
      </w:pPr>
      <w:r w:rsidRPr="00526EC3">
        <w:rPr>
          <w:rFonts w:ascii="Times New Roman" w:hAnsi="Times New Roman"/>
          <w:sz w:val="24"/>
          <w:szCs w:val="24"/>
        </w:rPr>
        <w:t>Северный экономический район, его географическое положение, ресурсы, население и специфика хозяйственной специализации. Единственный сырьевой район Западной зоны. Русский Север – самый большой по площади район ЕТР. Топливные и энергетические ресурсы – основа хозяйства района. Мурманск – морские ворота страны.</w:t>
      </w:r>
    </w:p>
    <w:p w:rsidR="00723E2A" w:rsidRPr="00526EC3" w:rsidRDefault="00723E2A" w:rsidP="00723E2A">
      <w:pPr>
        <w:ind w:firstLine="709"/>
        <w:jc w:val="both"/>
        <w:rPr>
          <w:rFonts w:ascii="Times New Roman" w:hAnsi="Times New Roman"/>
          <w:sz w:val="24"/>
          <w:szCs w:val="24"/>
        </w:rPr>
      </w:pPr>
      <w:r w:rsidRPr="00526EC3">
        <w:rPr>
          <w:rFonts w:ascii="Times New Roman" w:hAnsi="Times New Roman"/>
          <w:sz w:val="24"/>
          <w:szCs w:val="24"/>
        </w:rPr>
        <w:t xml:space="preserve">Северо-Западный экономический район, его географическое положение, ресурсы, население и специфика хозяйственной специализации. </w:t>
      </w:r>
      <w:proofErr w:type="spellStart"/>
      <w:r w:rsidRPr="00526EC3">
        <w:rPr>
          <w:rFonts w:ascii="Times New Roman" w:hAnsi="Times New Roman"/>
          <w:sz w:val="24"/>
          <w:szCs w:val="24"/>
        </w:rPr>
        <w:t>Северо-Запад</w:t>
      </w:r>
      <w:proofErr w:type="spellEnd"/>
      <w:r w:rsidRPr="00526EC3">
        <w:rPr>
          <w:rFonts w:ascii="Times New Roman" w:hAnsi="Times New Roman"/>
          <w:sz w:val="24"/>
          <w:szCs w:val="24"/>
        </w:rPr>
        <w:t xml:space="preserve"> – транзитный район между Россией и Европой. Бедность природными ресурсами. Выгодное географическое положение – главный фактор развития промышленности района. Опора на привозное сырье. Машиностроение – ведущая отрасль промышленности района. Санкт-Петербург – многофункциональный центр района.</w:t>
      </w:r>
    </w:p>
    <w:p w:rsidR="00723E2A" w:rsidRPr="00526EC3" w:rsidRDefault="00723E2A" w:rsidP="00723E2A">
      <w:pPr>
        <w:ind w:firstLine="709"/>
        <w:jc w:val="both"/>
        <w:rPr>
          <w:rFonts w:ascii="Times New Roman" w:hAnsi="Times New Roman"/>
          <w:sz w:val="24"/>
          <w:szCs w:val="24"/>
        </w:rPr>
      </w:pPr>
      <w:r w:rsidRPr="00526EC3">
        <w:rPr>
          <w:rFonts w:ascii="Times New Roman" w:hAnsi="Times New Roman"/>
          <w:sz w:val="24"/>
          <w:szCs w:val="24"/>
        </w:rPr>
        <w:t>Калининградская область – самая западная территория России.</w:t>
      </w:r>
    </w:p>
    <w:p w:rsidR="00723E2A" w:rsidRPr="00526EC3" w:rsidRDefault="00723E2A" w:rsidP="00723E2A">
      <w:pPr>
        <w:ind w:firstLine="709"/>
        <w:jc w:val="both"/>
        <w:rPr>
          <w:rFonts w:ascii="Times New Roman" w:hAnsi="Times New Roman"/>
          <w:sz w:val="24"/>
          <w:szCs w:val="24"/>
        </w:rPr>
      </w:pPr>
      <w:r w:rsidRPr="00526EC3">
        <w:rPr>
          <w:rFonts w:ascii="Times New Roman" w:hAnsi="Times New Roman"/>
          <w:sz w:val="24"/>
          <w:szCs w:val="24"/>
        </w:rPr>
        <w:t>Центральный экономический район, его географическое положение, ресурсы, население и специфика хозяйственной специализации. Исторический, экономический, культурный и административный центр страны. Ограниченные природные ресурсы. Ключевая роль машиностроения. Старейший центр текстильной промышленности.</w:t>
      </w:r>
    </w:p>
    <w:p w:rsidR="00723E2A" w:rsidRPr="00526EC3" w:rsidRDefault="00723E2A" w:rsidP="00723E2A">
      <w:pPr>
        <w:ind w:firstLine="709"/>
        <w:jc w:val="both"/>
        <w:rPr>
          <w:rFonts w:ascii="Times New Roman" w:hAnsi="Times New Roman"/>
          <w:sz w:val="24"/>
          <w:szCs w:val="24"/>
        </w:rPr>
      </w:pPr>
      <w:r w:rsidRPr="00526EC3">
        <w:rPr>
          <w:rFonts w:ascii="Times New Roman" w:hAnsi="Times New Roman"/>
          <w:sz w:val="24"/>
          <w:szCs w:val="24"/>
        </w:rPr>
        <w:t>Центрально-Черноземный экономический район, его географическое положение, ресурсы, население и специфика хозяйственной специализации. Ведущая роль природных ресурсов в развитии хозяйства района. ЦЧР – один из крупнейших сельскохозяйственных районов России.</w:t>
      </w:r>
    </w:p>
    <w:p w:rsidR="00723E2A" w:rsidRPr="00526EC3" w:rsidRDefault="00723E2A" w:rsidP="00723E2A">
      <w:pPr>
        <w:ind w:firstLine="709"/>
        <w:jc w:val="both"/>
        <w:rPr>
          <w:rFonts w:ascii="Times New Roman" w:hAnsi="Times New Roman"/>
          <w:sz w:val="24"/>
          <w:szCs w:val="24"/>
        </w:rPr>
      </w:pPr>
      <w:r w:rsidRPr="00526EC3">
        <w:rPr>
          <w:rFonts w:ascii="Times New Roman" w:hAnsi="Times New Roman"/>
          <w:sz w:val="24"/>
          <w:szCs w:val="24"/>
        </w:rPr>
        <w:t>Волго-Вятский экономический район, его географическое положение, ресурсы, население и специфика хозяйственной специализации. Выгодность экономико-географического положения. Высококвалифицированные трудовые ресурсы района. Крупнейший центр автомобилестроения страны. Нижегородская агломерация – экономическое ядро района.</w:t>
      </w:r>
    </w:p>
    <w:p w:rsidR="00723E2A" w:rsidRPr="00526EC3" w:rsidRDefault="00723E2A" w:rsidP="00723E2A">
      <w:pPr>
        <w:ind w:firstLine="709"/>
        <w:jc w:val="both"/>
        <w:rPr>
          <w:rFonts w:ascii="Times New Roman" w:hAnsi="Times New Roman"/>
          <w:sz w:val="24"/>
          <w:szCs w:val="24"/>
        </w:rPr>
      </w:pPr>
      <w:proofErr w:type="spellStart"/>
      <w:r w:rsidRPr="00526EC3">
        <w:rPr>
          <w:rFonts w:ascii="Times New Roman" w:hAnsi="Times New Roman"/>
          <w:sz w:val="24"/>
          <w:szCs w:val="24"/>
        </w:rPr>
        <w:t>Северо-Кавказский</w:t>
      </w:r>
      <w:proofErr w:type="spellEnd"/>
      <w:r w:rsidRPr="00526EC3">
        <w:rPr>
          <w:rFonts w:ascii="Times New Roman" w:hAnsi="Times New Roman"/>
          <w:sz w:val="24"/>
          <w:szCs w:val="24"/>
        </w:rPr>
        <w:t xml:space="preserve"> экономический район, его географическое положение, ресурсы, население и специфика хозяйственной специализации. Один из крупнейших по числу жителей и в то же время наименее урбанизированный район страны. Агроклиматические и рекреационные ресурсы. Выдающаяся роль сельского хозяйства и рекреационного хозяйства.</w:t>
      </w:r>
    </w:p>
    <w:p w:rsidR="00723E2A" w:rsidRPr="00526EC3" w:rsidRDefault="00723E2A" w:rsidP="00723E2A">
      <w:pPr>
        <w:ind w:firstLine="709"/>
        <w:jc w:val="both"/>
        <w:rPr>
          <w:rFonts w:ascii="Times New Roman" w:hAnsi="Times New Roman"/>
          <w:sz w:val="24"/>
          <w:szCs w:val="24"/>
        </w:rPr>
      </w:pPr>
      <w:r w:rsidRPr="00526EC3">
        <w:rPr>
          <w:rFonts w:ascii="Times New Roman" w:hAnsi="Times New Roman"/>
          <w:sz w:val="24"/>
          <w:szCs w:val="24"/>
        </w:rPr>
        <w:t xml:space="preserve">Поволжский экономический район, его географическое положение, ресурсы, население и специфика хозяйственной специализации. Крупный нефтегазоносный район. Благоприятные условия для развития сельского хозяйства. Высокая обеспеченность </w:t>
      </w:r>
      <w:r w:rsidRPr="00526EC3">
        <w:rPr>
          <w:rFonts w:ascii="Times New Roman" w:hAnsi="Times New Roman"/>
          <w:sz w:val="24"/>
          <w:szCs w:val="24"/>
        </w:rPr>
        <w:lastRenderedPageBreak/>
        <w:t>трудовыми ресурсами. «Автомобильный цех» страны. Нефтяная, газовая и химическая промышленность. Волго-Камский каскад ГЭС. Энергоемкие отрасли.</w:t>
      </w:r>
    </w:p>
    <w:p w:rsidR="00723E2A" w:rsidRPr="00526EC3" w:rsidRDefault="00723E2A" w:rsidP="00723E2A">
      <w:pPr>
        <w:ind w:firstLine="709"/>
        <w:jc w:val="both"/>
        <w:rPr>
          <w:rFonts w:ascii="Times New Roman" w:hAnsi="Times New Roman"/>
          <w:sz w:val="24"/>
          <w:szCs w:val="24"/>
        </w:rPr>
      </w:pPr>
      <w:r w:rsidRPr="00526EC3">
        <w:rPr>
          <w:rFonts w:ascii="Times New Roman" w:hAnsi="Times New Roman"/>
          <w:sz w:val="24"/>
          <w:szCs w:val="24"/>
        </w:rPr>
        <w:t>Уральский экономический район, его географическое положение, ресурсы, население и специфика хозяйственной специализации. Выгодное транзитное положение и богатые минеральные ресурсы. Старый промышленный район. Уральская металлургическая база; центр тяжелого машиностроения.</w:t>
      </w:r>
    </w:p>
    <w:p w:rsidR="00723E2A" w:rsidRPr="00526EC3" w:rsidRDefault="00723E2A" w:rsidP="00723E2A">
      <w:pPr>
        <w:ind w:firstLine="709"/>
        <w:jc w:val="both"/>
        <w:rPr>
          <w:rFonts w:ascii="Times New Roman" w:hAnsi="Times New Roman"/>
          <w:sz w:val="24"/>
          <w:szCs w:val="24"/>
        </w:rPr>
      </w:pPr>
      <w:proofErr w:type="spellStart"/>
      <w:r w:rsidRPr="00526EC3">
        <w:rPr>
          <w:rFonts w:ascii="Times New Roman" w:hAnsi="Times New Roman"/>
          <w:sz w:val="24"/>
          <w:szCs w:val="24"/>
        </w:rPr>
        <w:t>Западно-Сибирский</w:t>
      </w:r>
      <w:proofErr w:type="spellEnd"/>
      <w:r w:rsidRPr="00526EC3">
        <w:rPr>
          <w:rFonts w:ascii="Times New Roman" w:hAnsi="Times New Roman"/>
          <w:sz w:val="24"/>
          <w:szCs w:val="24"/>
        </w:rPr>
        <w:t xml:space="preserve"> экономический район, его географическое положение, ресурсы, население и специфика хозяйственной специализации. Главное богатство – огромные запасы нефти, газа и каменного угля. Ведущая роль топливно-энергетической промышленности. Черная металлургия Кузбасса.</w:t>
      </w:r>
    </w:p>
    <w:p w:rsidR="00723E2A" w:rsidRPr="00526EC3" w:rsidRDefault="00723E2A" w:rsidP="00723E2A">
      <w:pPr>
        <w:ind w:firstLine="709"/>
        <w:jc w:val="both"/>
        <w:rPr>
          <w:rFonts w:ascii="Times New Roman" w:hAnsi="Times New Roman"/>
          <w:sz w:val="24"/>
          <w:szCs w:val="24"/>
        </w:rPr>
      </w:pPr>
      <w:proofErr w:type="spellStart"/>
      <w:r w:rsidRPr="00526EC3">
        <w:rPr>
          <w:rFonts w:ascii="Times New Roman" w:hAnsi="Times New Roman"/>
          <w:sz w:val="24"/>
          <w:szCs w:val="24"/>
        </w:rPr>
        <w:t>Восточно-Сибирский</w:t>
      </w:r>
      <w:proofErr w:type="spellEnd"/>
      <w:r w:rsidRPr="00526EC3">
        <w:rPr>
          <w:rFonts w:ascii="Times New Roman" w:hAnsi="Times New Roman"/>
          <w:sz w:val="24"/>
          <w:szCs w:val="24"/>
        </w:rPr>
        <w:t xml:space="preserve"> экономический район, его географическое положение, ресурсы, население и специфика хозяйственной специализации. Суровые природные условия и богатые природные ресурсы района. Огромные водные ресурсы Байкала и крупных рек. </w:t>
      </w:r>
      <w:proofErr w:type="spellStart"/>
      <w:r w:rsidRPr="00526EC3">
        <w:rPr>
          <w:rFonts w:ascii="Times New Roman" w:hAnsi="Times New Roman"/>
          <w:sz w:val="24"/>
          <w:szCs w:val="24"/>
        </w:rPr>
        <w:t>Ангаро-Енисейский</w:t>
      </w:r>
      <w:proofErr w:type="spellEnd"/>
      <w:r w:rsidRPr="00526EC3">
        <w:rPr>
          <w:rFonts w:ascii="Times New Roman" w:hAnsi="Times New Roman"/>
          <w:sz w:val="24"/>
          <w:szCs w:val="24"/>
        </w:rPr>
        <w:t xml:space="preserve"> каскад ГЭС — крупнейший производитель электроэнергии в стране. Перспективы развития энергоемких отраслей.</w:t>
      </w:r>
    </w:p>
    <w:p w:rsidR="00723E2A" w:rsidRPr="00526EC3" w:rsidRDefault="00723E2A" w:rsidP="00723E2A">
      <w:pPr>
        <w:ind w:firstLine="709"/>
        <w:jc w:val="both"/>
        <w:rPr>
          <w:rFonts w:ascii="Times New Roman" w:hAnsi="Times New Roman"/>
          <w:sz w:val="24"/>
          <w:szCs w:val="24"/>
        </w:rPr>
      </w:pPr>
      <w:r w:rsidRPr="00526EC3">
        <w:rPr>
          <w:rFonts w:ascii="Times New Roman" w:hAnsi="Times New Roman"/>
          <w:sz w:val="24"/>
          <w:szCs w:val="24"/>
        </w:rPr>
        <w:t>Дальневосточный экономический район, его географическое положение, ресурсы, население и специфика хозяйственной специализации. Самый большой по площади экономический район страны. Благоприятное приморское положение, крайне слабая освоенность, удаленность от развитой части страны. Специализация – вывоз леса, рыбы, руд цветных металлов, золота, алмазов.</w:t>
      </w:r>
    </w:p>
    <w:p w:rsidR="00723E2A" w:rsidRPr="00526EC3" w:rsidRDefault="00723E2A" w:rsidP="00723E2A">
      <w:pPr>
        <w:ind w:firstLine="709"/>
        <w:jc w:val="both"/>
        <w:rPr>
          <w:rFonts w:ascii="Times New Roman" w:hAnsi="Times New Roman"/>
          <w:sz w:val="24"/>
          <w:szCs w:val="24"/>
        </w:rPr>
      </w:pPr>
      <w:r w:rsidRPr="00526EC3">
        <w:rPr>
          <w:rFonts w:ascii="Times New Roman" w:hAnsi="Times New Roman"/>
          <w:b/>
          <w:bCs/>
          <w:sz w:val="24"/>
          <w:szCs w:val="24"/>
        </w:rPr>
        <w:t xml:space="preserve">Основные понятия: </w:t>
      </w:r>
      <w:r w:rsidRPr="00526EC3">
        <w:rPr>
          <w:rFonts w:ascii="Times New Roman" w:hAnsi="Times New Roman"/>
          <w:sz w:val="24"/>
          <w:szCs w:val="24"/>
        </w:rPr>
        <w:t>транзитное положение, добывающие отрасли, энергоемкие производства, Нечерноземье.</w:t>
      </w:r>
    </w:p>
    <w:p w:rsidR="00723E2A" w:rsidRPr="00526EC3" w:rsidRDefault="00723E2A" w:rsidP="00526EC3">
      <w:pPr>
        <w:ind w:firstLine="709"/>
        <w:jc w:val="both"/>
        <w:rPr>
          <w:rFonts w:ascii="Times New Roman" w:hAnsi="Times New Roman"/>
          <w:sz w:val="24"/>
          <w:szCs w:val="24"/>
        </w:rPr>
      </w:pPr>
      <w:r w:rsidRPr="00526EC3">
        <w:rPr>
          <w:rFonts w:ascii="Times New Roman" w:hAnsi="Times New Roman"/>
          <w:b/>
          <w:bCs/>
          <w:sz w:val="24"/>
          <w:szCs w:val="24"/>
        </w:rPr>
        <w:t xml:space="preserve">Практические работы. </w:t>
      </w:r>
      <w:r w:rsidRPr="00526EC3">
        <w:rPr>
          <w:rFonts w:ascii="Times New Roman" w:hAnsi="Times New Roman"/>
          <w:sz w:val="24"/>
          <w:szCs w:val="24"/>
        </w:rPr>
        <w:t xml:space="preserve">1. Экономико-географическая характеристика территории (области, края, республики) по типовому плану. 2. Составление схемы внешних производственно-территориальных связей экономического района. 3. Сравнение экономико-географического положения и ресурсов Северо-Западного и Центрального районов. 4. Анализ перспектив развития рекреационного хозяйства Северного Кавказа. 5. Сравнение хозяйственной специализации </w:t>
      </w:r>
      <w:proofErr w:type="spellStart"/>
      <w:r w:rsidRPr="00526EC3">
        <w:rPr>
          <w:rFonts w:ascii="Times New Roman" w:hAnsi="Times New Roman"/>
          <w:sz w:val="24"/>
          <w:szCs w:val="24"/>
        </w:rPr>
        <w:t>Западно-Сибирского</w:t>
      </w:r>
      <w:proofErr w:type="spellEnd"/>
      <w:r w:rsidRPr="00526EC3">
        <w:rPr>
          <w:rFonts w:ascii="Times New Roman" w:hAnsi="Times New Roman"/>
          <w:sz w:val="24"/>
          <w:szCs w:val="24"/>
        </w:rPr>
        <w:t xml:space="preserve"> и </w:t>
      </w:r>
      <w:proofErr w:type="spellStart"/>
      <w:r w:rsidRPr="00526EC3">
        <w:rPr>
          <w:rFonts w:ascii="Times New Roman" w:hAnsi="Times New Roman"/>
          <w:sz w:val="24"/>
          <w:szCs w:val="24"/>
        </w:rPr>
        <w:t>Восточно-Сибирско</w:t>
      </w:r>
      <w:r w:rsidR="00526EC3">
        <w:rPr>
          <w:rFonts w:ascii="Times New Roman" w:hAnsi="Times New Roman"/>
          <w:sz w:val="24"/>
          <w:szCs w:val="24"/>
        </w:rPr>
        <w:t>го</w:t>
      </w:r>
      <w:proofErr w:type="spellEnd"/>
      <w:r w:rsidR="00526EC3">
        <w:rPr>
          <w:rFonts w:ascii="Times New Roman" w:hAnsi="Times New Roman"/>
          <w:sz w:val="24"/>
          <w:szCs w:val="24"/>
        </w:rPr>
        <w:t xml:space="preserve"> экономических районов.</w:t>
      </w:r>
    </w:p>
    <w:p w:rsidR="00723E2A" w:rsidRPr="00526EC3" w:rsidRDefault="00723E2A" w:rsidP="00526EC3">
      <w:pPr>
        <w:ind w:firstLine="709"/>
        <w:jc w:val="center"/>
        <w:rPr>
          <w:rFonts w:ascii="Times New Roman" w:hAnsi="Times New Roman"/>
          <w:b/>
          <w:sz w:val="24"/>
          <w:szCs w:val="24"/>
        </w:rPr>
      </w:pPr>
      <w:r w:rsidRPr="00526EC3">
        <w:rPr>
          <w:rFonts w:ascii="Times New Roman" w:hAnsi="Times New Roman"/>
          <w:b/>
          <w:sz w:val="24"/>
          <w:szCs w:val="24"/>
        </w:rPr>
        <w:t xml:space="preserve">Раздел 3. </w:t>
      </w:r>
      <w:r w:rsidRPr="00526EC3">
        <w:rPr>
          <w:rFonts w:ascii="Times New Roman" w:hAnsi="Times New Roman"/>
          <w:b/>
          <w:bCs/>
          <w:sz w:val="24"/>
          <w:szCs w:val="24"/>
        </w:rPr>
        <w:t xml:space="preserve">СТРАНЫ БЛИЖНЕГО ЗАРУБЕЖЬЯ </w:t>
      </w:r>
      <w:r w:rsidRPr="00526EC3">
        <w:rPr>
          <w:rFonts w:ascii="Times New Roman" w:hAnsi="Times New Roman"/>
          <w:b/>
          <w:sz w:val="24"/>
          <w:szCs w:val="24"/>
        </w:rPr>
        <w:t>(5 часа)</w:t>
      </w:r>
    </w:p>
    <w:p w:rsidR="00723E2A" w:rsidRPr="00526EC3" w:rsidRDefault="00723E2A" w:rsidP="00723E2A">
      <w:pPr>
        <w:ind w:firstLine="709"/>
        <w:jc w:val="both"/>
        <w:rPr>
          <w:rFonts w:ascii="Times New Roman" w:hAnsi="Times New Roman"/>
          <w:sz w:val="24"/>
          <w:szCs w:val="24"/>
        </w:rPr>
      </w:pPr>
      <w:r w:rsidRPr="00526EC3">
        <w:rPr>
          <w:rFonts w:ascii="Times New Roman" w:hAnsi="Times New Roman"/>
          <w:sz w:val="24"/>
          <w:szCs w:val="24"/>
        </w:rPr>
        <w:t>Страны Европейского Запада. Страны Балтии – Эстония, Латвия и Литва – небольшие государства с ограниченными природными ресурсами. Ключевая роль отраслей неметаллоемкого машиностроения. Белоруссия. Ее транзитное положение между Россией и зарубежной Европой. Специализации на транспортном машиностроении и химической промышленности. Общие для стран Европейского Запада черты экономики: легкая и пищевая промышленность, животноводческая специализация сельского хозяйства.</w:t>
      </w:r>
    </w:p>
    <w:p w:rsidR="00723E2A" w:rsidRPr="00526EC3" w:rsidRDefault="00723E2A" w:rsidP="00723E2A">
      <w:pPr>
        <w:ind w:firstLine="709"/>
        <w:jc w:val="both"/>
        <w:rPr>
          <w:rFonts w:ascii="Times New Roman" w:hAnsi="Times New Roman"/>
          <w:sz w:val="24"/>
          <w:szCs w:val="24"/>
        </w:rPr>
      </w:pPr>
      <w:r w:rsidRPr="00526EC3">
        <w:rPr>
          <w:rFonts w:ascii="Times New Roman" w:hAnsi="Times New Roman"/>
          <w:sz w:val="24"/>
          <w:szCs w:val="24"/>
        </w:rPr>
        <w:t xml:space="preserve">Страны Европейского Юга. Богатые природные ресурсы и благоприятные условия – основа экономики Украины. Многоотраслевая промышленность Украины. Ведущая роль металлургии, машиностроения и химической промышленности. Украина – </w:t>
      </w:r>
      <w:r w:rsidRPr="00526EC3">
        <w:rPr>
          <w:rFonts w:ascii="Times New Roman" w:hAnsi="Times New Roman"/>
          <w:sz w:val="24"/>
          <w:szCs w:val="24"/>
        </w:rPr>
        <w:lastRenderedPageBreak/>
        <w:t>крупнейший производитель зерна в ближнем зарубежье. Агроклиматические ресурсы – основа сельскохозяйственной специализации Молдовы.</w:t>
      </w:r>
    </w:p>
    <w:p w:rsidR="00723E2A" w:rsidRPr="00526EC3" w:rsidRDefault="00723E2A" w:rsidP="00723E2A">
      <w:pPr>
        <w:ind w:firstLine="709"/>
        <w:jc w:val="both"/>
        <w:rPr>
          <w:rFonts w:ascii="Times New Roman" w:hAnsi="Times New Roman"/>
          <w:sz w:val="24"/>
          <w:szCs w:val="24"/>
        </w:rPr>
      </w:pPr>
      <w:r w:rsidRPr="00526EC3">
        <w:rPr>
          <w:rFonts w:ascii="Times New Roman" w:hAnsi="Times New Roman"/>
          <w:sz w:val="24"/>
          <w:szCs w:val="24"/>
        </w:rPr>
        <w:t>Страны Закавказья. Южное положение и преобладание горного рельефа. Ограниченный набор минеральных ресурсов. Сельское хозяйство – основа экономики Грузии. Точное машиностроение и цветная металлургия – хозяйственная специализация Армении. Нефтегазовый комплекс Азербайджана.</w:t>
      </w:r>
    </w:p>
    <w:p w:rsidR="00723E2A" w:rsidRPr="00526EC3" w:rsidRDefault="00723E2A" w:rsidP="00723E2A">
      <w:pPr>
        <w:ind w:firstLine="709"/>
        <w:jc w:val="both"/>
        <w:rPr>
          <w:rFonts w:ascii="Times New Roman" w:hAnsi="Times New Roman"/>
          <w:sz w:val="24"/>
          <w:szCs w:val="24"/>
        </w:rPr>
      </w:pPr>
      <w:r w:rsidRPr="00526EC3">
        <w:rPr>
          <w:rFonts w:ascii="Times New Roman" w:hAnsi="Times New Roman"/>
          <w:sz w:val="24"/>
          <w:szCs w:val="24"/>
        </w:rPr>
        <w:t>Страны Азиатского Юга. Казахстан – страна-гигант. Рудные и топливные ресурсы – база для металлургии и нефтегазовой промышленности. Доминирующая роль черной и цветной металлургии. Природные условия, определяющие сельскохозяйственную специфику разных частей страны. Четыре среднеазиатские республики: черты сходства и различия. Преобладание сельского хозяйства: хлопководства, шелководства, садоводства и виноградарства.</w:t>
      </w:r>
    </w:p>
    <w:p w:rsidR="00723E2A" w:rsidRPr="00526EC3" w:rsidRDefault="00723E2A" w:rsidP="00723E2A">
      <w:pPr>
        <w:ind w:firstLine="709"/>
        <w:jc w:val="both"/>
        <w:rPr>
          <w:rFonts w:ascii="Times New Roman" w:hAnsi="Times New Roman"/>
          <w:sz w:val="24"/>
          <w:szCs w:val="24"/>
        </w:rPr>
      </w:pPr>
      <w:r w:rsidRPr="00526EC3">
        <w:rPr>
          <w:rFonts w:ascii="Times New Roman" w:hAnsi="Times New Roman"/>
          <w:b/>
          <w:bCs/>
          <w:sz w:val="24"/>
          <w:szCs w:val="24"/>
        </w:rPr>
        <w:t xml:space="preserve">Основные понятия: </w:t>
      </w:r>
      <w:r w:rsidRPr="00526EC3">
        <w:rPr>
          <w:rFonts w:ascii="Times New Roman" w:hAnsi="Times New Roman"/>
          <w:sz w:val="24"/>
          <w:szCs w:val="24"/>
        </w:rPr>
        <w:t xml:space="preserve">прибалтийский тип сельского хозяйства, </w:t>
      </w:r>
      <w:proofErr w:type="spellStart"/>
      <w:r w:rsidRPr="00526EC3">
        <w:rPr>
          <w:rFonts w:ascii="Times New Roman" w:hAnsi="Times New Roman"/>
          <w:sz w:val="24"/>
          <w:szCs w:val="24"/>
        </w:rPr>
        <w:t>завалуненность</w:t>
      </w:r>
      <w:proofErr w:type="spellEnd"/>
      <w:r w:rsidRPr="00526EC3">
        <w:rPr>
          <w:rFonts w:ascii="Times New Roman" w:hAnsi="Times New Roman"/>
          <w:sz w:val="24"/>
          <w:szCs w:val="24"/>
        </w:rPr>
        <w:t>, теплолюбивые культуры, каракульские овцы, пустыни, ковроткачество, длинноволокнистый хлопок.</w:t>
      </w:r>
    </w:p>
    <w:p w:rsidR="00723E2A" w:rsidRPr="00526EC3" w:rsidRDefault="00723E2A" w:rsidP="00723E2A">
      <w:pPr>
        <w:ind w:firstLine="709"/>
        <w:jc w:val="both"/>
        <w:rPr>
          <w:rFonts w:ascii="Times New Roman" w:hAnsi="Times New Roman"/>
          <w:sz w:val="24"/>
          <w:szCs w:val="24"/>
        </w:rPr>
      </w:pPr>
      <w:r w:rsidRPr="00526EC3">
        <w:rPr>
          <w:rFonts w:ascii="Times New Roman" w:hAnsi="Times New Roman"/>
          <w:b/>
          <w:bCs/>
          <w:sz w:val="24"/>
          <w:szCs w:val="24"/>
        </w:rPr>
        <w:t xml:space="preserve">Практическая работа: </w:t>
      </w:r>
      <w:r w:rsidRPr="00526EC3">
        <w:rPr>
          <w:rFonts w:ascii="Times New Roman" w:hAnsi="Times New Roman"/>
          <w:sz w:val="24"/>
          <w:szCs w:val="24"/>
        </w:rPr>
        <w:t>составление схемы внешних производственно-территориальных связей между странами ближнего зарубежья и Россией.</w:t>
      </w:r>
    </w:p>
    <w:p w:rsidR="00723E2A" w:rsidRPr="00526EC3" w:rsidRDefault="00723E2A" w:rsidP="00526EC3">
      <w:pPr>
        <w:rPr>
          <w:rFonts w:ascii="Times New Roman" w:hAnsi="Times New Roman"/>
          <w:b/>
          <w:bCs/>
          <w:sz w:val="24"/>
          <w:szCs w:val="24"/>
        </w:rPr>
      </w:pPr>
      <w:r w:rsidRPr="00526EC3">
        <w:rPr>
          <w:rFonts w:ascii="Times New Roman" w:hAnsi="Times New Roman"/>
          <w:b/>
          <w:bCs/>
          <w:sz w:val="24"/>
          <w:szCs w:val="24"/>
        </w:rPr>
        <w:t xml:space="preserve">Заключение. Место </w:t>
      </w:r>
      <w:proofErr w:type="spellStart"/>
      <w:r w:rsidRPr="00526EC3">
        <w:rPr>
          <w:rFonts w:ascii="Times New Roman" w:hAnsi="Times New Roman"/>
          <w:b/>
          <w:bCs/>
          <w:sz w:val="24"/>
          <w:szCs w:val="24"/>
        </w:rPr>
        <w:t>Россиив</w:t>
      </w:r>
      <w:proofErr w:type="spellEnd"/>
      <w:r w:rsidRPr="00526EC3">
        <w:rPr>
          <w:rFonts w:ascii="Times New Roman" w:hAnsi="Times New Roman"/>
          <w:b/>
          <w:bCs/>
          <w:sz w:val="24"/>
          <w:szCs w:val="24"/>
        </w:rPr>
        <w:t xml:space="preserve"> хозяйственной системе современного мира </w:t>
      </w:r>
      <w:r w:rsidR="00526EC3">
        <w:rPr>
          <w:rFonts w:ascii="Times New Roman" w:hAnsi="Times New Roman"/>
          <w:sz w:val="24"/>
          <w:szCs w:val="24"/>
        </w:rPr>
        <w:t>(1 час)</w:t>
      </w:r>
    </w:p>
    <w:p w:rsidR="00723E2A" w:rsidRPr="00526EC3" w:rsidRDefault="00723E2A" w:rsidP="00526EC3">
      <w:pPr>
        <w:ind w:firstLine="709"/>
        <w:jc w:val="both"/>
        <w:rPr>
          <w:rFonts w:ascii="Times New Roman" w:hAnsi="Times New Roman"/>
          <w:sz w:val="24"/>
          <w:szCs w:val="24"/>
        </w:rPr>
      </w:pPr>
      <w:r w:rsidRPr="00526EC3">
        <w:rPr>
          <w:rFonts w:ascii="Times New Roman" w:hAnsi="Times New Roman"/>
          <w:sz w:val="24"/>
          <w:szCs w:val="24"/>
        </w:rPr>
        <w:t>Развитие хозяйственного комплекса России и изменение ее экономического значения на меж</w:t>
      </w:r>
      <w:r w:rsidR="00526EC3">
        <w:rPr>
          <w:rFonts w:ascii="Times New Roman" w:hAnsi="Times New Roman"/>
          <w:sz w:val="24"/>
          <w:szCs w:val="24"/>
        </w:rPr>
        <w:t>дународном уровне.</w:t>
      </w:r>
    </w:p>
    <w:p w:rsidR="008412A7" w:rsidRPr="008412A7" w:rsidRDefault="008412A7" w:rsidP="008412A7">
      <w:pPr>
        <w:spacing w:after="0" w:line="240" w:lineRule="auto"/>
        <w:ind w:right="-22"/>
        <w:jc w:val="both"/>
        <w:rPr>
          <w:rFonts w:ascii="Times New Roman" w:hAnsi="Times New Roman"/>
          <w:b/>
          <w:bCs/>
          <w:sz w:val="24"/>
          <w:szCs w:val="24"/>
          <w:lang w:eastAsia="en-US" w:bidi="en-US"/>
        </w:rPr>
      </w:pPr>
    </w:p>
    <w:p w:rsidR="008412A7" w:rsidRPr="008412A7" w:rsidRDefault="008412A7" w:rsidP="008412A7">
      <w:pPr>
        <w:spacing w:after="0" w:line="240" w:lineRule="auto"/>
        <w:ind w:right="-22"/>
        <w:jc w:val="both"/>
        <w:rPr>
          <w:rFonts w:ascii="Times New Roman" w:hAnsi="Times New Roman"/>
          <w:b/>
          <w:bCs/>
          <w:sz w:val="24"/>
          <w:szCs w:val="24"/>
          <w:lang w:eastAsia="en-US" w:bidi="en-US"/>
        </w:rPr>
      </w:pPr>
    </w:p>
    <w:p w:rsidR="0019302D" w:rsidRPr="0019302D" w:rsidRDefault="008412A7" w:rsidP="008412A7">
      <w:pPr>
        <w:shd w:val="clear" w:color="auto" w:fill="FFFFFF"/>
        <w:spacing w:after="0" w:line="240" w:lineRule="auto"/>
        <w:jc w:val="both"/>
        <w:rPr>
          <w:rFonts w:ascii="Times New Roman" w:hAnsi="Times New Roman"/>
          <w:bCs/>
          <w:color w:val="000000"/>
          <w:sz w:val="24"/>
          <w:szCs w:val="24"/>
          <w:lang w:eastAsia="en-US" w:bidi="en-US"/>
        </w:rPr>
      </w:pPr>
      <w:r w:rsidRPr="0019302D">
        <w:rPr>
          <w:rFonts w:ascii="Times New Roman" w:hAnsi="Times New Roman"/>
          <w:b/>
          <w:sz w:val="28"/>
          <w:szCs w:val="28"/>
          <w:lang w:eastAsia="en-US" w:bidi="en-US"/>
        </w:rPr>
        <w:t>Формы контроля знаний, умений и навыков:</w:t>
      </w:r>
    </w:p>
    <w:p w:rsidR="008412A7" w:rsidRPr="008412A7" w:rsidRDefault="0019302D" w:rsidP="008412A7">
      <w:pPr>
        <w:shd w:val="clear" w:color="auto" w:fill="FFFFFF"/>
        <w:spacing w:after="0" w:line="240" w:lineRule="auto"/>
        <w:jc w:val="both"/>
        <w:rPr>
          <w:rFonts w:ascii="Times New Roman" w:hAnsi="Times New Roman"/>
          <w:bCs/>
          <w:color w:val="000000"/>
          <w:sz w:val="24"/>
          <w:szCs w:val="24"/>
          <w:lang w:eastAsia="en-US" w:bidi="en-US"/>
        </w:rPr>
      </w:pPr>
      <w:r>
        <w:rPr>
          <w:rFonts w:ascii="Times New Roman" w:hAnsi="Times New Roman"/>
          <w:bCs/>
          <w:color w:val="000000"/>
          <w:sz w:val="24"/>
          <w:szCs w:val="24"/>
          <w:lang w:eastAsia="en-US" w:bidi="en-US"/>
        </w:rPr>
        <w:t>М</w:t>
      </w:r>
      <w:r w:rsidR="008412A7" w:rsidRPr="008412A7">
        <w:rPr>
          <w:rFonts w:ascii="Times New Roman" w:hAnsi="Times New Roman"/>
          <w:bCs/>
          <w:color w:val="000000"/>
          <w:sz w:val="24"/>
          <w:szCs w:val="24"/>
          <w:lang w:eastAsia="en-US" w:bidi="en-US"/>
        </w:rPr>
        <w:t>ассовый, выборочный и индивидуальный контроль в виде тестирования, итоговые пр</w:t>
      </w:r>
      <w:proofErr w:type="gramStart"/>
      <w:r w:rsidR="008412A7" w:rsidRPr="008412A7">
        <w:rPr>
          <w:rFonts w:ascii="Times New Roman" w:hAnsi="Times New Roman"/>
          <w:bCs/>
          <w:color w:val="000000"/>
          <w:sz w:val="24"/>
          <w:szCs w:val="24"/>
          <w:lang w:eastAsia="en-US" w:bidi="en-US"/>
        </w:rPr>
        <w:t>.р</w:t>
      </w:r>
      <w:proofErr w:type="gramEnd"/>
      <w:r w:rsidR="008412A7" w:rsidRPr="008412A7">
        <w:rPr>
          <w:rFonts w:ascii="Times New Roman" w:hAnsi="Times New Roman"/>
          <w:bCs/>
          <w:color w:val="000000"/>
          <w:sz w:val="24"/>
          <w:szCs w:val="24"/>
          <w:lang w:eastAsia="en-US" w:bidi="en-US"/>
        </w:rPr>
        <w:t>аботы, индивидуальные задания по карточкам.</w:t>
      </w:r>
    </w:p>
    <w:p w:rsidR="008412A7" w:rsidRPr="008412A7" w:rsidRDefault="008412A7" w:rsidP="008412A7">
      <w:pPr>
        <w:spacing w:after="0" w:line="240" w:lineRule="auto"/>
        <w:ind w:right="-22"/>
        <w:jc w:val="both"/>
        <w:rPr>
          <w:rFonts w:ascii="Times New Roman" w:hAnsi="Times New Roman"/>
          <w:b/>
          <w:bCs/>
          <w:sz w:val="24"/>
          <w:szCs w:val="24"/>
          <w:lang w:eastAsia="en-US" w:bidi="en-US"/>
        </w:rPr>
      </w:pPr>
    </w:p>
    <w:p w:rsidR="0019302D" w:rsidRPr="0019302D" w:rsidRDefault="0019302D" w:rsidP="0019302D">
      <w:pPr>
        <w:tabs>
          <w:tab w:val="num" w:pos="851"/>
        </w:tabs>
        <w:jc w:val="both"/>
        <w:rPr>
          <w:rFonts w:ascii="Times New Roman" w:hAnsi="Times New Roman"/>
          <w:sz w:val="24"/>
          <w:szCs w:val="24"/>
        </w:rPr>
      </w:pPr>
      <w:proofErr w:type="gramStart"/>
      <w:r w:rsidRPr="0019302D">
        <w:rPr>
          <w:rFonts w:ascii="Times New Roman" w:hAnsi="Times New Roman"/>
          <w:b/>
          <w:sz w:val="24"/>
          <w:szCs w:val="24"/>
        </w:rPr>
        <w:t xml:space="preserve">Методы контроля: </w:t>
      </w:r>
      <w:r>
        <w:rPr>
          <w:rFonts w:ascii="Times New Roman" w:hAnsi="Times New Roman"/>
          <w:sz w:val="24"/>
          <w:szCs w:val="24"/>
        </w:rPr>
        <w:t xml:space="preserve">само  и </w:t>
      </w:r>
      <w:r w:rsidRPr="0019302D">
        <w:rPr>
          <w:rFonts w:ascii="Times New Roman" w:hAnsi="Times New Roman"/>
          <w:sz w:val="24"/>
          <w:szCs w:val="24"/>
        </w:rPr>
        <w:t xml:space="preserve"> взаимопроверка; оперативный (тестирование, географические диктанты), программированный, рубежный (поэтапный) контроль; устный и итоговый письменный контроль.</w:t>
      </w:r>
      <w:proofErr w:type="gramEnd"/>
    </w:p>
    <w:p w:rsidR="008412A7" w:rsidRPr="008412A7" w:rsidRDefault="008412A7" w:rsidP="008412A7">
      <w:pPr>
        <w:spacing w:after="0" w:line="240" w:lineRule="auto"/>
        <w:ind w:right="-22"/>
        <w:jc w:val="both"/>
        <w:rPr>
          <w:rFonts w:ascii="Times New Roman" w:hAnsi="Times New Roman"/>
          <w:b/>
          <w:bCs/>
          <w:sz w:val="24"/>
          <w:szCs w:val="24"/>
          <w:lang w:eastAsia="en-US" w:bidi="en-US"/>
        </w:rPr>
      </w:pPr>
    </w:p>
    <w:p w:rsidR="008412A7" w:rsidRPr="00603278" w:rsidRDefault="008412A7" w:rsidP="008412A7">
      <w:pPr>
        <w:spacing w:after="0" w:line="240" w:lineRule="auto"/>
        <w:rPr>
          <w:rFonts w:ascii="Times New Roman" w:hAnsi="Times New Roman"/>
          <w:b/>
          <w:sz w:val="28"/>
          <w:szCs w:val="28"/>
          <w:lang w:eastAsia="en-US" w:bidi="en-US"/>
        </w:rPr>
      </w:pPr>
      <w:r w:rsidRPr="00603278">
        <w:rPr>
          <w:rFonts w:ascii="Times New Roman" w:hAnsi="Times New Roman"/>
          <w:b/>
          <w:sz w:val="28"/>
          <w:szCs w:val="28"/>
          <w:lang w:eastAsia="en-US" w:bidi="en-US"/>
        </w:rPr>
        <w:t>Перечень учебн</w:t>
      </w:r>
      <w:r w:rsidR="00603278" w:rsidRPr="00603278">
        <w:rPr>
          <w:rFonts w:ascii="Times New Roman" w:hAnsi="Times New Roman"/>
          <w:b/>
          <w:sz w:val="28"/>
          <w:szCs w:val="28"/>
          <w:lang w:eastAsia="en-US" w:bidi="en-US"/>
        </w:rPr>
        <w:t>о-методических средств обучения для 6 класса</w:t>
      </w:r>
    </w:p>
    <w:p w:rsidR="008412A7" w:rsidRPr="008412A7" w:rsidRDefault="008412A7" w:rsidP="008412A7">
      <w:pPr>
        <w:spacing w:after="0" w:line="240" w:lineRule="auto"/>
        <w:rPr>
          <w:b/>
          <w:sz w:val="36"/>
          <w:szCs w:val="36"/>
          <w:lang w:eastAsia="en-US" w:bidi="en-US"/>
        </w:rPr>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6"/>
        <w:gridCol w:w="9054"/>
      </w:tblGrid>
      <w:tr w:rsidR="008412A7" w:rsidRPr="008412A7" w:rsidTr="00603278">
        <w:trPr>
          <w:cantSplit/>
        </w:trPr>
        <w:tc>
          <w:tcPr>
            <w:tcW w:w="546" w:type="dxa"/>
            <w:tcBorders>
              <w:top w:val="single" w:sz="4" w:space="0" w:color="auto"/>
              <w:left w:val="single" w:sz="4" w:space="0" w:color="auto"/>
              <w:bottom w:val="single" w:sz="4" w:space="0" w:color="auto"/>
              <w:right w:val="single" w:sz="4" w:space="0" w:color="auto"/>
            </w:tcBorders>
            <w:hideMark/>
          </w:tcPr>
          <w:p w:rsidR="008412A7" w:rsidRPr="008412A7" w:rsidRDefault="008412A7" w:rsidP="008412A7">
            <w:pPr>
              <w:spacing w:line="252" w:lineRule="auto"/>
              <w:jc w:val="center"/>
              <w:rPr>
                <w:lang w:val="en-US" w:eastAsia="en-US" w:bidi="en-US"/>
              </w:rPr>
            </w:pPr>
            <w:r w:rsidRPr="008412A7">
              <w:rPr>
                <w:sz w:val="24"/>
                <w:szCs w:val="24"/>
                <w:lang w:val="en-US" w:eastAsia="en-US" w:bidi="en-US"/>
              </w:rPr>
              <w:t>1</w:t>
            </w:r>
          </w:p>
        </w:tc>
        <w:tc>
          <w:tcPr>
            <w:tcW w:w="9054" w:type="dxa"/>
            <w:tcBorders>
              <w:top w:val="single" w:sz="4" w:space="0" w:color="auto"/>
              <w:left w:val="single" w:sz="4" w:space="0" w:color="auto"/>
              <w:bottom w:val="single" w:sz="4" w:space="0" w:color="auto"/>
              <w:right w:val="single" w:sz="4" w:space="0" w:color="auto"/>
            </w:tcBorders>
            <w:hideMark/>
          </w:tcPr>
          <w:p w:rsidR="008412A7" w:rsidRPr="008412A7" w:rsidRDefault="008412A7" w:rsidP="008412A7">
            <w:pPr>
              <w:keepNext/>
              <w:spacing w:before="240" w:after="60" w:line="240" w:lineRule="auto"/>
              <w:outlineLvl w:val="2"/>
              <w:rPr>
                <w:rFonts w:ascii="Times New Roman" w:hAnsi="Times New Roman"/>
                <w:b/>
                <w:bCs/>
                <w:szCs w:val="26"/>
                <w:lang w:val="en-US" w:eastAsia="en-US" w:bidi="en-US"/>
              </w:rPr>
            </w:pPr>
            <w:proofErr w:type="spellStart"/>
            <w:r w:rsidRPr="008412A7">
              <w:rPr>
                <w:rFonts w:ascii="Times New Roman" w:hAnsi="Times New Roman"/>
                <w:bCs/>
                <w:szCs w:val="26"/>
                <w:lang w:val="en-US" w:eastAsia="en-US" w:bidi="en-US"/>
              </w:rPr>
              <w:t>Набор</w:t>
            </w:r>
            <w:proofErr w:type="spellEnd"/>
            <w:r w:rsidRPr="008412A7">
              <w:rPr>
                <w:rFonts w:ascii="Times New Roman" w:hAnsi="Times New Roman"/>
                <w:bCs/>
                <w:szCs w:val="26"/>
                <w:lang w:val="en-US" w:eastAsia="en-US" w:bidi="en-US"/>
              </w:rPr>
              <w:t xml:space="preserve"> «</w:t>
            </w:r>
            <w:proofErr w:type="spellStart"/>
            <w:r w:rsidRPr="008412A7">
              <w:rPr>
                <w:rFonts w:ascii="Times New Roman" w:hAnsi="Times New Roman"/>
                <w:bCs/>
                <w:szCs w:val="26"/>
                <w:lang w:val="en-US" w:eastAsia="en-US" w:bidi="en-US"/>
              </w:rPr>
              <w:t>Путешественники</w:t>
            </w:r>
            <w:proofErr w:type="spellEnd"/>
            <w:r w:rsidRPr="008412A7">
              <w:rPr>
                <w:rFonts w:ascii="Times New Roman" w:hAnsi="Times New Roman"/>
                <w:bCs/>
                <w:szCs w:val="26"/>
                <w:lang w:val="en-US" w:eastAsia="en-US" w:bidi="en-US"/>
              </w:rPr>
              <w:t>»</w:t>
            </w:r>
          </w:p>
        </w:tc>
      </w:tr>
      <w:tr w:rsidR="008412A7" w:rsidRPr="008412A7" w:rsidTr="00603278">
        <w:trPr>
          <w:cantSplit/>
        </w:trPr>
        <w:tc>
          <w:tcPr>
            <w:tcW w:w="546" w:type="dxa"/>
            <w:tcBorders>
              <w:top w:val="single" w:sz="4" w:space="0" w:color="auto"/>
              <w:left w:val="single" w:sz="4" w:space="0" w:color="auto"/>
              <w:bottom w:val="single" w:sz="4" w:space="0" w:color="auto"/>
              <w:right w:val="single" w:sz="4" w:space="0" w:color="auto"/>
            </w:tcBorders>
            <w:hideMark/>
          </w:tcPr>
          <w:p w:rsidR="008412A7" w:rsidRPr="008412A7" w:rsidRDefault="008412A7" w:rsidP="008412A7">
            <w:pPr>
              <w:spacing w:line="252" w:lineRule="auto"/>
              <w:jc w:val="center"/>
              <w:rPr>
                <w:lang w:val="en-US" w:eastAsia="en-US" w:bidi="en-US"/>
              </w:rPr>
            </w:pPr>
            <w:r w:rsidRPr="008412A7">
              <w:rPr>
                <w:sz w:val="24"/>
                <w:szCs w:val="24"/>
                <w:lang w:val="en-US" w:eastAsia="en-US" w:bidi="en-US"/>
              </w:rPr>
              <w:t>2</w:t>
            </w:r>
          </w:p>
        </w:tc>
        <w:tc>
          <w:tcPr>
            <w:tcW w:w="9054" w:type="dxa"/>
            <w:tcBorders>
              <w:top w:val="single" w:sz="4" w:space="0" w:color="auto"/>
              <w:left w:val="single" w:sz="4" w:space="0" w:color="auto"/>
              <w:bottom w:val="single" w:sz="4" w:space="0" w:color="auto"/>
              <w:right w:val="single" w:sz="4" w:space="0" w:color="auto"/>
            </w:tcBorders>
            <w:hideMark/>
          </w:tcPr>
          <w:p w:rsidR="008412A7" w:rsidRPr="008412A7" w:rsidRDefault="008412A7" w:rsidP="008412A7">
            <w:pPr>
              <w:keepNext/>
              <w:spacing w:before="240" w:after="60" w:line="240" w:lineRule="auto"/>
              <w:outlineLvl w:val="2"/>
              <w:rPr>
                <w:rFonts w:ascii="Times New Roman" w:hAnsi="Times New Roman"/>
                <w:b/>
                <w:bCs/>
                <w:szCs w:val="26"/>
                <w:lang w:val="en-US" w:eastAsia="en-US" w:bidi="en-US"/>
              </w:rPr>
            </w:pPr>
            <w:proofErr w:type="spellStart"/>
            <w:r w:rsidRPr="008412A7">
              <w:rPr>
                <w:rFonts w:ascii="Times New Roman" w:hAnsi="Times New Roman"/>
                <w:bCs/>
                <w:szCs w:val="26"/>
                <w:lang w:val="en-US" w:eastAsia="en-US" w:bidi="en-US"/>
              </w:rPr>
              <w:t>Набор</w:t>
            </w:r>
            <w:proofErr w:type="spellEnd"/>
            <w:r w:rsidRPr="008412A7">
              <w:rPr>
                <w:rFonts w:ascii="Times New Roman" w:hAnsi="Times New Roman"/>
                <w:bCs/>
                <w:szCs w:val="26"/>
                <w:lang w:val="en-US" w:eastAsia="en-US" w:bidi="en-US"/>
              </w:rPr>
              <w:t xml:space="preserve"> «</w:t>
            </w:r>
            <w:proofErr w:type="spellStart"/>
            <w:r w:rsidRPr="008412A7">
              <w:rPr>
                <w:rFonts w:ascii="Times New Roman" w:hAnsi="Times New Roman"/>
                <w:bCs/>
                <w:szCs w:val="26"/>
                <w:lang w:val="en-US" w:eastAsia="en-US" w:bidi="en-US"/>
              </w:rPr>
              <w:t>Ученые-географы</w:t>
            </w:r>
            <w:proofErr w:type="spellEnd"/>
            <w:r w:rsidRPr="008412A7">
              <w:rPr>
                <w:rFonts w:ascii="Times New Roman" w:hAnsi="Times New Roman"/>
                <w:bCs/>
                <w:szCs w:val="26"/>
                <w:lang w:val="en-US" w:eastAsia="en-US" w:bidi="en-US"/>
              </w:rPr>
              <w:t>»</w:t>
            </w:r>
          </w:p>
        </w:tc>
      </w:tr>
      <w:tr w:rsidR="008412A7" w:rsidRPr="008412A7" w:rsidTr="00603278">
        <w:tc>
          <w:tcPr>
            <w:tcW w:w="546" w:type="dxa"/>
            <w:tcBorders>
              <w:top w:val="single" w:sz="4" w:space="0" w:color="auto"/>
              <w:left w:val="single" w:sz="4" w:space="0" w:color="auto"/>
              <w:bottom w:val="single" w:sz="4" w:space="0" w:color="auto"/>
              <w:right w:val="single" w:sz="4" w:space="0" w:color="auto"/>
            </w:tcBorders>
          </w:tcPr>
          <w:p w:rsidR="008412A7" w:rsidRPr="008412A7" w:rsidRDefault="008412A7" w:rsidP="008412A7">
            <w:pPr>
              <w:spacing w:line="252" w:lineRule="auto"/>
              <w:jc w:val="center"/>
              <w:rPr>
                <w:lang w:val="en-US" w:eastAsia="en-US" w:bidi="en-US"/>
              </w:rPr>
            </w:pPr>
          </w:p>
        </w:tc>
        <w:tc>
          <w:tcPr>
            <w:tcW w:w="9054" w:type="dxa"/>
            <w:tcBorders>
              <w:top w:val="single" w:sz="4" w:space="0" w:color="auto"/>
              <w:left w:val="single" w:sz="4" w:space="0" w:color="auto"/>
              <w:bottom w:val="single" w:sz="4" w:space="0" w:color="auto"/>
              <w:right w:val="single" w:sz="4" w:space="0" w:color="auto"/>
            </w:tcBorders>
            <w:hideMark/>
          </w:tcPr>
          <w:p w:rsidR="008412A7" w:rsidRPr="008412A7" w:rsidRDefault="008412A7" w:rsidP="008412A7">
            <w:pPr>
              <w:spacing w:line="252" w:lineRule="auto"/>
              <w:jc w:val="center"/>
              <w:rPr>
                <w:rFonts w:ascii="Times New Roman" w:hAnsi="Times New Roman"/>
                <w:i/>
                <w:lang w:val="en-US" w:eastAsia="en-US" w:bidi="en-US"/>
              </w:rPr>
            </w:pPr>
            <w:proofErr w:type="spellStart"/>
            <w:r w:rsidRPr="008412A7">
              <w:rPr>
                <w:rFonts w:ascii="Times New Roman" w:hAnsi="Times New Roman"/>
                <w:i/>
                <w:sz w:val="24"/>
                <w:szCs w:val="24"/>
                <w:lang w:val="en-US" w:eastAsia="en-US" w:bidi="en-US"/>
              </w:rPr>
              <w:t>Картымира</w:t>
            </w:r>
            <w:proofErr w:type="spellEnd"/>
          </w:p>
        </w:tc>
      </w:tr>
      <w:tr w:rsidR="008412A7" w:rsidRPr="008412A7" w:rsidTr="00603278">
        <w:tc>
          <w:tcPr>
            <w:tcW w:w="546" w:type="dxa"/>
            <w:tcBorders>
              <w:top w:val="single" w:sz="4" w:space="0" w:color="auto"/>
              <w:left w:val="single" w:sz="4" w:space="0" w:color="auto"/>
              <w:bottom w:val="single" w:sz="4" w:space="0" w:color="auto"/>
              <w:right w:val="single" w:sz="4" w:space="0" w:color="auto"/>
            </w:tcBorders>
            <w:hideMark/>
          </w:tcPr>
          <w:p w:rsidR="008412A7" w:rsidRPr="008412A7" w:rsidRDefault="008412A7" w:rsidP="008412A7">
            <w:pPr>
              <w:spacing w:line="252" w:lineRule="auto"/>
              <w:jc w:val="center"/>
              <w:rPr>
                <w:lang w:eastAsia="en-US" w:bidi="en-US"/>
              </w:rPr>
            </w:pPr>
            <w:r w:rsidRPr="008412A7">
              <w:rPr>
                <w:sz w:val="24"/>
                <w:szCs w:val="24"/>
                <w:lang w:eastAsia="en-US" w:bidi="en-US"/>
              </w:rPr>
              <w:t>3</w:t>
            </w:r>
          </w:p>
        </w:tc>
        <w:tc>
          <w:tcPr>
            <w:tcW w:w="9054" w:type="dxa"/>
            <w:tcBorders>
              <w:top w:val="single" w:sz="4" w:space="0" w:color="auto"/>
              <w:left w:val="single" w:sz="4" w:space="0" w:color="auto"/>
              <w:bottom w:val="single" w:sz="4" w:space="0" w:color="auto"/>
              <w:right w:val="single" w:sz="4" w:space="0" w:color="auto"/>
            </w:tcBorders>
            <w:hideMark/>
          </w:tcPr>
          <w:p w:rsidR="008412A7" w:rsidRPr="008412A7" w:rsidRDefault="008412A7" w:rsidP="008412A7">
            <w:pPr>
              <w:widowControl w:val="0"/>
              <w:spacing w:line="252" w:lineRule="auto"/>
              <w:rPr>
                <w:rFonts w:ascii="Times New Roman" w:hAnsi="Times New Roman"/>
                <w:snapToGrid w:val="0"/>
                <w:lang w:val="en-US" w:eastAsia="en-US" w:bidi="en-US"/>
              </w:rPr>
            </w:pPr>
            <w:proofErr w:type="spellStart"/>
            <w:r w:rsidRPr="008412A7">
              <w:rPr>
                <w:rFonts w:ascii="Times New Roman" w:hAnsi="Times New Roman"/>
                <w:snapToGrid w:val="0"/>
                <w:sz w:val="24"/>
                <w:szCs w:val="24"/>
                <w:lang w:val="en-US" w:eastAsia="en-US" w:bidi="en-US"/>
              </w:rPr>
              <w:t>Великиегеографическиеоткрытия</w:t>
            </w:r>
            <w:proofErr w:type="spellEnd"/>
          </w:p>
        </w:tc>
      </w:tr>
      <w:tr w:rsidR="008412A7" w:rsidRPr="008412A7" w:rsidTr="00603278">
        <w:tc>
          <w:tcPr>
            <w:tcW w:w="546" w:type="dxa"/>
            <w:tcBorders>
              <w:top w:val="single" w:sz="4" w:space="0" w:color="auto"/>
              <w:left w:val="single" w:sz="4" w:space="0" w:color="auto"/>
              <w:bottom w:val="single" w:sz="4" w:space="0" w:color="auto"/>
              <w:right w:val="single" w:sz="4" w:space="0" w:color="auto"/>
            </w:tcBorders>
            <w:hideMark/>
          </w:tcPr>
          <w:p w:rsidR="008412A7" w:rsidRPr="008412A7" w:rsidRDefault="008412A7" w:rsidP="008412A7">
            <w:pPr>
              <w:spacing w:line="252" w:lineRule="auto"/>
              <w:jc w:val="center"/>
              <w:rPr>
                <w:lang w:eastAsia="en-US" w:bidi="en-US"/>
              </w:rPr>
            </w:pPr>
            <w:r w:rsidRPr="008412A7">
              <w:rPr>
                <w:sz w:val="24"/>
                <w:szCs w:val="24"/>
                <w:lang w:val="en-US" w:eastAsia="en-US" w:bidi="en-US"/>
              </w:rPr>
              <w:t>4</w:t>
            </w:r>
          </w:p>
        </w:tc>
        <w:tc>
          <w:tcPr>
            <w:tcW w:w="9054" w:type="dxa"/>
            <w:tcBorders>
              <w:top w:val="single" w:sz="4" w:space="0" w:color="auto"/>
              <w:left w:val="single" w:sz="4" w:space="0" w:color="auto"/>
              <w:bottom w:val="single" w:sz="4" w:space="0" w:color="auto"/>
              <w:right w:val="single" w:sz="4" w:space="0" w:color="auto"/>
            </w:tcBorders>
            <w:hideMark/>
          </w:tcPr>
          <w:p w:rsidR="008412A7" w:rsidRPr="008412A7" w:rsidRDefault="008412A7" w:rsidP="008412A7">
            <w:pPr>
              <w:widowControl w:val="0"/>
              <w:spacing w:line="252" w:lineRule="auto"/>
              <w:rPr>
                <w:rFonts w:ascii="Times New Roman" w:hAnsi="Times New Roman"/>
                <w:snapToGrid w:val="0"/>
                <w:lang w:val="en-US" w:eastAsia="en-US" w:bidi="en-US"/>
              </w:rPr>
            </w:pPr>
            <w:proofErr w:type="spellStart"/>
            <w:r w:rsidRPr="008412A7">
              <w:rPr>
                <w:rFonts w:ascii="Times New Roman" w:hAnsi="Times New Roman"/>
                <w:snapToGrid w:val="0"/>
                <w:sz w:val="24"/>
                <w:szCs w:val="24"/>
                <w:lang w:val="en-US" w:eastAsia="en-US" w:bidi="en-US"/>
              </w:rPr>
              <w:t>Картаокеанов</w:t>
            </w:r>
            <w:proofErr w:type="spellEnd"/>
          </w:p>
        </w:tc>
      </w:tr>
      <w:tr w:rsidR="008412A7" w:rsidRPr="008412A7" w:rsidTr="00603278">
        <w:tc>
          <w:tcPr>
            <w:tcW w:w="546" w:type="dxa"/>
            <w:tcBorders>
              <w:top w:val="single" w:sz="4" w:space="0" w:color="auto"/>
              <w:left w:val="single" w:sz="4" w:space="0" w:color="auto"/>
              <w:bottom w:val="single" w:sz="4" w:space="0" w:color="auto"/>
              <w:right w:val="single" w:sz="4" w:space="0" w:color="auto"/>
            </w:tcBorders>
            <w:hideMark/>
          </w:tcPr>
          <w:p w:rsidR="008412A7" w:rsidRPr="008412A7" w:rsidRDefault="008412A7" w:rsidP="008412A7">
            <w:pPr>
              <w:spacing w:line="252" w:lineRule="auto"/>
              <w:jc w:val="center"/>
              <w:rPr>
                <w:lang w:eastAsia="en-US" w:bidi="en-US"/>
              </w:rPr>
            </w:pPr>
            <w:r w:rsidRPr="008412A7">
              <w:rPr>
                <w:sz w:val="24"/>
                <w:szCs w:val="24"/>
                <w:lang w:val="en-US" w:eastAsia="en-US" w:bidi="en-US"/>
              </w:rPr>
              <w:lastRenderedPageBreak/>
              <w:t>5</w:t>
            </w:r>
          </w:p>
        </w:tc>
        <w:tc>
          <w:tcPr>
            <w:tcW w:w="9054" w:type="dxa"/>
            <w:tcBorders>
              <w:top w:val="single" w:sz="4" w:space="0" w:color="auto"/>
              <w:left w:val="single" w:sz="4" w:space="0" w:color="auto"/>
              <w:bottom w:val="single" w:sz="4" w:space="0" w:color="auto"/>
              <w:right w:val="single" w:sz="4" w:space="0" w:color="auto"/>
            </w:tcBorders>
            <w:hideMark/>
          </w:tcPr>
          <w:p w:rsidR="008412A7" w:rsidRPr="008412A7" w:rsidRDefault="008412A7" w:rsidP="008412A7">
            <w:pPr>
              <w:widowControl w:val="0"/>
              <w:spacing w:line="252" w:lineRule="auto"/>
              <w:rPr>
                <w:rFonts w:ascii="Times New Roman" w:hAnsi="Times New Roman"/>
                <w:snapToGrid w:val="0"/>
                <w:lang w:val="en-US" w:eastAsia="en-US" w:bidi="en-US"/>
              </w:rPr>
            </w:pPr>
            <w:proofErr w:type="spellStart"/>
            <w:r w:rsidRPr="008412A7">
              <w:rPr>
                <w:rFonts w:ascii="Times New Roman" w:hAnsi="Times New Roman"/>
                <w:snapToGrid w:val="0"/>
                <w:sz w:val="24"/>
                <w:szCs w:val="24"/>
                <w:lang w:val="en-US" w:eastAsia="en-US" w:bidi="en-US"/>
              </w:rPr>
              <w:t>Политическая</w:t>
            </w:r>
            <w:proofErr w:type="spellEnd"/>
          </w:p>
        </w:tc>
      </w:tr>
      <w:tr w:rsidR="008412A7" w:rsidRPr="008412A7" w:rsidTr="00603278">
        <w:tc>
          <w:tcPr>
            <w:tcW w:w="546" w:type="dxa"/>
            <w:tcBorders>
              <w:top w:val="single" w:sz="4" w:space="0" w:color="auto"/>
              <w:left w:val="single" w:sz="4" w:space="0" w:color="auto"/>
              <w:bottom w:val="single" w:sz="4" w:space="0" w:color="auto"/>
              <w:right w:val="single" w:sz="4" w:space="0" w:color="auto"/>
            </w:tcBorders>
            <w:hideMark/>
          </w:tcPr>
          <w:p w:rsidR="008412A7" w:rsidRPr="008412A7" w:rsidRDefault="008412A7" w:rsidP="008412A7">
            <w:pPr>
              <w:spacing w:line="252" w:lineRule="auto"/>
              <w:jc w:val="center"/>
              <w:rPr>
                <w:lang w:eastAsia="en-US" w:bidi="en-US"/>
              </w:rPr>
            </w:pPr>
            <w:r w:rsidRPr="008412A7">
              <w:rPr>
                <w:sz w:val="24"/>
                <w:szCs w:val="24"/>
                <w:lang w:eastAsia="en-US" w:bidi="en-US"/>
              </w:rPr>
              <w:t>6</w:t>
            </w:r>
          </w:p>
        </w:tc>
        <w:tc>
          <w:tcPr>
            <w:tcW w:w="9054" w:type="dxa"/>
            <w:tcBorders>
              <w:top w:val="single" w:sz="4" w:space="0" w:color="auto"/>
              <w:left w:val="single" w:sz="4" w:space="0" w:color="auto"/>
              <w:bottom w:val="single" w:sz="4" w:space="0" w:color="auto"/>
              <w:right w:val="single" w:sz="4" w:space="0" w:color="auto"/>
            </w:tcBorders>
            <w:hideMark/>
          </w:tcPr>
          <w:p w:rsidR="008412A7" w:rsidRPr="008412A7" w:rsidRDefault="008412A7" w:rsidP="008412A7">
            <w:pPr>
              <w:widowControl w:val="0"/>
              <w:spacing w:line="252" w:lineRule="auto"/>
              <w:rPr>
                <w:rFonts w:ascii="Times New Roman" w:hAnsi="Times New Roman"/>
                <w:snapToGrid w:val="0"/>
                <w:lang w:val="en-US" w:eastAsia="en-US" w:bidi="en-US"/>
              </w:rPr>
            </w:pPr>
            <w:proofErr w:type="spellStart"/>
            <w:r w:rsidRPr="008412A7">
              <w:rPr>
                <w:rFonts w:ascii="Times New Roman" w:hAnsi="Times New Roman"/>
                <w:snapToGrid w:val="0"/>
                <w:sz w:val="24"/>
                <w:szCs w:val="24"/>
                <w:lang w:val="en-US" w:eastAsia="en-US" w:bidi="en-US"/>
              </w:rPr>
              <w:t>Природныезоны</w:t>
            </w:r>
            <w:proofErr w:type="spellEnd"/>
          </w:p>
        </w:tc>
      </w:tr>
      <w:tr w:rsidR="008412A7" w:rsidRPr="008412A7" w:rsidTr="00603278">
        <w:tc>
          <w:tcPr>
            <w:tcW w:w="546" w:type="dxa"/>
            <w:tcBorders>
              <w:top w:val="single" w:sz="4" w:space="0" w:color="auto"/>
              <w:left w:val="single" w:sz="4" w:space="0" w:color="auto"/>
              <w:bottom w:val="single" w:sz="4" w:space="0" w:color="auto"/>
              <w:right w:val="single" w:sz="4" w:space="0" w:color="auto"/>
            </w:tcBorders>
            <w:hideMark/>
          </w:tcPr>
          <w:p w:rsidR="008412A7" w:rsidRPr="008412A7" w:rsidRDefault="008412A7" w:rsidP="008412A7">
            <w:pPr>
              <w:spacing w:line="252" w:lineRule="auto"/>
              <w:jc w:val="center"/>
              <w:rPr>
                <w:lang w:eastAsia="en-US" w:bidi="en-US"/>
              </w:rPr>
            </w:pPr>
            <w:r w:rsidRPr="008412A7">
              <w:rPr>
                <w:sz w:val="24"/>
                <w:szCs w:val="24"/>
                <w:lang w:eastAsia="en-US" w:bidi="en-US"/>
              </w:rPr>
              <w:t>7</w:t>
            </w:r>
          </w:p>
        </w:tc>
        <w:tc>
          <w:tcPr>
            <w:tcW w:w="9054" w:type="dxa"/>
            <w:tcBorders>
              <w:top w:val="single" w:sz="4" w:space="0" w:color="auto"/>
              <w:left w:val="single" w:sz="4" w:space="0" w:color="auto"/>
              <w:bottom w:val="single" w:sz="4" w:space="0" w:color="auto"/>
              <w:right w:val="single" w:sz="4" w:space="0" w:color="auto"/>
            </w:tcBorders>
            <w:hideMark/>
          </w:tcPr>
          <w:p w:rsidR="008412A7" w:rsidRPr="008412A7" w:rsidRDefault="008412A7" w:rsidP="008412A7">
            <w:pPr>
              <w:widowControl w:val="0"/>
              <w:spacing w:line="252" w:lineRule="auto"/>
              <w:rPr>
                <w:snapToGrid w:val="0"/>
                <w:lang w:val="en-US" w:eastAsia="en-US" w:bidi="en-US"/>
              </w:rPr>
            </w:pPr>
            <w:proofErr w:type="spellStart"/>
            <w:r w:rsidRPr="008412A7">
              <w:rPr>
                <w:snapToGrid w:val="0"/>
                <w:sz w:val="24"/>
                <w:szCs w:val="24"/>
                <w:lang w:val="en-US" w:eastAsia="en-US" w:bidi="en-US"/>
              </w:rPr>
              <w:t>Физическая</w:t>
            </w:r>
            <w:proofErr w:type="spellEnd"/>
          </w:p>
        </w:tc>
      </w:tr>
      <w:tr w:rsidR="008412A7" w:rsidRPr="008412A7" w:rsidTr="00603278">
        <w:tc>
          <w:tcPr>
            <w:tcW w:w="546" w:type="dxa"/>
            <w:tcBorders>
              <w:top w:val="single" w:sz="4" w:space="0" w:color="auto"/>
              <w:left w:val="single" w:sz="4" w:space="0" w:color="auto"/>
              <w:bottom w:val="single" w:sz="4" w:space="0" w:color="auto"/>
              <w:right w:val="single" w:sz="4" w:space="0" w:color="auto"/>
            </w:tcBorders>
            <w:hideMark/>
          </w:tcPr>
          <w:p w:rsidR="008412A7" w:rsidRPr="008412A7" w:rsidRDefault="008412A7" w:rsidP="008412A7">
            <w:pPr>
              <w:spacing w:line="252" w:lineRule="auto"/>
              <w:jc w:val="center"/>
              <w:rPr>
                <w:lang w:eastAsia="en-US" w:bidi="en-US"/>
              </w:rPr>
            </w:pPr>
            <w:r w:rsidRPr="008412A7">
              <w:rPr>
                <w:sz w:val="24"/>
                <w:szCs w:val="24"/>
                <w:lang w:eastAsia="en-US" w:bidi="en-US"/>
              </w:rPr>
              <w:t>8</w:t>
            </w:r>
          </w:p>
        </w:tc>
        <w:tc>
          <w:tcPr>
            <w:tcW w:w="9054" w:type="dxa"/>
            <w:tcBorders>
              <w:top w:val="single" w:sz="4" w:space="0" w:color="auto"/>
              <w:left w:val="single" w:sz="4" w:space="0" w:color="auto"/>
              <w:bottom w:val="single" w:sz="4" w:space="0" w:color="auto"/>
              <w:right w:val="single" w:sz="4" w:space="0" w:color="auto"/>
            </w:tcBorders>
            <w:hideMark/>
          </w:tcPr>
          <w:p w:rsidR="008412A7" w:rsidRPr="008412A7" w:rsidRDefault="008412A7" w:rsidP="008412A7">
            <w:pPr>
              <w:widowControl w:val="0"/>
              <w:spacing w:line="252" w:lineRule="auto"/>
              <w:rPr>
                <w:snapToGrid w:val="0"/>
                <w:lang w:val="en-US" w:eastAsia="en-US" w:bidi="en-US"/>
              </w:rPr>
            </w:pPr>
            <w:proofErr w:type="spellStart"/>
            <w:r w:rsidRPr="008412A7">
              <w:rPr>
                <w:snapToGrid w:val="0"/>
                <w:sz w:val="24"/>
                <w:szCs w:val="24"/>
                <w:lang w:val="en-US" w:eastAsia="en-US" w:bidi="en-US"/>
              </w:rPr>
              <w:t>Физическаяполушарий</w:t>
            </w:r>
            <w:proofErr w:type="spellEnd"/>
          </w:p>
        </w:tc>
      </w:tr>
      <w:tr w:rsidR="008412A7" w:rsidRPr="008412A7" w:rsidTr="00603278">
        <w:tc>
          <w:tcPr>
            <w:tcW w:w="546" w:type="dxa"/>
            <w:tcBorders>
              <w:top w:val="single" w:sz="4" w:space="0" w:color="auto"/>
              <w:left w:val="single" w:sz="4" w:space="0" w:color="auto"/>
              <w:bottom w:val="single" w:sz="4" w:space="0" w:color="auto"/>
              <w:right w:val="single" w:sz="4" w:space="0" w:color="auto"/>
            </w:tcBorders>
          </w:tcPr>
          <w:p w:rsidR="008412A7" w:rsidRPr="008412A7" w:rsidRDefault="008412A7" w:rsidP="008412A7">
            <w:pPr>
              <w:spacing w:line="252" w:lineRule="auto"/>
              <w:jc w:val="center"/>
              <w:rPr>
                <w:lang w:eastAsia="en-US" w:bidi="en-US"/>
              </w:rPr>
            </w:pPr>
          </w:p>
        </w:tc>
        <w:tc>
          <w:tcPr>
            <w:tcW w:w="9054" w:type="dxa"/>
            <w:tcBorders>
              <w:top w:val="single" w:sz="4" w:space="0" w:color="auto"/>
              <w:left w:val="single" w:sz="4" w:space="0" w:color="auto"/>
              <w:bottom w:val="single" w:sz="4" w:space="0" w:color="auto"/>
              <w:right w:val="single" w:sz="4" w:space="0" w:color="auto"/>
            </w:tcBorders>
            <w:hideMark/>
          </w:tcPr>
          <w:p w:rsidR="008412A7" w:rsidRPr="008412A7" w:rsidRDefault="008412A7" w:rsidP="008412A7">
            <w:pPr>
              <w:spacing w:line="252" w:lineRule="auto"/>
              <w:jc w:val="center"/>
              <w:rPr>
                <w:i/>
                <w:lang w:val="en-US" w:eastAsia="en-US" w:bidi="en-US"/>
              </w:rPr>
            </w:pPr>
            <w:proofErr w:type="spellStart"/>
            <w:r w:rsidRPr="008412A7">
              <w:rPr>
                <w:i/>
                <w:sz w:val="24"/>
                <w:szCs w:val="24"/>
                <w:lang w:val="en-US" w:eastAsia="en-US" w:bidi="en-US"/>
              </w:rPr>
              <w:t>КартыРоссии</w:t>
            </w:r>
            <w:proofErr w:type="spellEnd"/>
          </w:p>
        </w:tc>
      </w:tr>
      <w:tr w:rsidR="008412A7" w:rsidRPr="008412A7" w:rsidTr="00603278">
        <w:tc>
          <w:tcPr>
            <w:tcW w:w="546" w:type="dxa"/>
            <w:tcBorders>
              <w:top w:val="single" w:sz="4" w:space="0" w:color="auto"/>
              <w:left w:val="single" w:sz="4" w:space="0" w:color="auto"/>
              <w:bottom w:val="single" w:sz="4" w:space="0" w:color="auto"/>
              <w:right w:val="single" w:sz="4" w:space="0" w:color="auto"/>
            </w:tcBorders>
            <w:hideMark/>
          </w:tcPr>
          <w:p w:rsidR="008412A7" w:rsidRPr="008412A7" w:rsidRDefault="008412A7" w:rsidP="008412A7">
            <w:pPr>
              <w:spacing w:line="252" w:lineRule="auto"/>
              <w:rPr>
                <w:lang w:eastAsia="en-US" w:bidi="en-US"/>
              </w:rPr>
            </w:pPr>
            <w:r w:rsidRPr="008412A7">
              <w:rPr>
                <w:sz w:val="24"/>
                <w:szCs w:val="24"/>
                <w:lang w:eastAsia="en-US" w:bidi="en-US"/>
              </w:rPr>
              <w:t>9</w:t>
            </w:r>
          </w:p>
        </w:tc>
        <w:tc>
          <w:tcPr>
            <w:tcW w:w="9054" w:type="dxa"/>
            <w:tcBorders>
              <w:top w:val="single" w:sz="4" w:space="0" w:color="auto"/>
              <w:left w:val="single" w:sz="4" w:space="0" w:color="auto"/>
              <w:bottom w:val="single" w:sz="4" w:space="0" w:color="auto"/>
              <w:right w:val="single" w:sz="4" w:space="0" w:color="auto"/>
            </w:tcBorders>
            <w:hideMark/>
          </w:tcPr>
          <w:p w:rsidR="008412A7" w:rsidRPr="008412A7" w:rsidRDefault="008412A7" w:rsidP="008412A7">
            <w:pPr>
              <w:spacing w:line="252" w:lineRule="auto"/>
              <w:jc w:val="center"/>
              <w:rPr>
                <w:i/>
                <w:lang w:eastAsia="en-US" w:bidi="en-US"/>
              </w:rPr>
            </w:pPr>
            <w:r w:rsidRPr="008412A7">
              <w:rPr>
                <w:i/>
                <w:sz w:val="24"/>
                <w:szCs w:val="24"/>
                <w:lang w:eastAsia="en-US" w:bidi="en-US"/>
              </w:rPr>
              <w:t>Ф</w:t>
            </w:r>
            <w:proofErr w:type="spellStart"/>
            <w:r w:rsidRPr="008412A7">
              <w:rPr>
                <w:i/>
                <w:sz w:val="24"/>
                <w:szCs w:val="24"/>
                <w:lang w:val="en-US" w:eastAsia="en-US" w:bidi="en-US"/>
              </w:rPr>
              <w:t>изическ</w:t>
            </w:r>
            <w:r w:rsidRPr="008412A7">
              <w:rPr>
                <w:i/>
                <w:sz w:val="24"/>
                <w:szCs w:val="24"/>
                <w:lang w:eastAsia="en-US" w:bidi="en-US"/>
              </w:rPr>
              <w:t>ая</w:t>
            </w:r>
            <w:r w:rsidRPr="008412A7">
              <w:rPr>
                <w:i/>
                <w:sz w:val="24"/>
                <w:szCs w:val="24"/>
                <w:lang w:val="en-US" w:eastAsia="en-US" w:bidi="en-US"/>
              </w:rPr>
              <w:t>карт</w:t>
            </w:r>
            <w:proofErr w:type="spellEnd"/>
            <w:r w:rsidRPr="008412A7">
              <w:rPr>
                <w:i/>
                <w:sz w:val="24"/>
                <w:szCs w:val="24"/>
                <w:lang w:eastAsia="en-US" w:bidi="en-US"/>
              </w:rPr>
              <w:t>а России</w:t>
            </w:r>
          </w:p>
        </w:tc>
      </w:tr>
      <w:tr w:rsidR="008412A7" w:rsidRPr="008412A7" w:rsidTr="00603278">
        <w:tc>
          <w:tcPr>
            <w:tcW w:w="546" w:type="dxa"/>
            <w:tcBorders>
              <w:top w:val="single" w:sz="4" w:space="0" w:color="auto"/>
              <w:left w:val="single" w:sz="4" w:space="0" w:color="auto"/>
              <w:bottom w:val="single" w:sz="4" w:space="0" w:color="auto"/>
              <w:right w:val="single" w:sz="4" w:space="0" w:color="auto"/>
            </w:tcBorders>
            <w:hideMark/>
          </w:tcPr>
          <w:p w:rsidR="008412A7" w:rsidRPr="008412A7" w:rsidRDefault="008412A7" w:rsidP="008412A7">
            <w:pPr>
              <w:spacing w:line="252" w:lineRule="auto"/>
              <w:jc w:val="center"/>
              <w:rPr>
                <w:lang w:eastAsia="en-US" w:bidi="en-US"/>
              </w:rPr>
            </w:pPr>
            <w:r w:rsidRPr="008412A7">
              <w:rPr>
                <w:sz w:val="24"/>
                <w:szCs w:val="24"/>
                <w:lang w:val="en-US" w:eastAsia="en-US" w:bidi="en-US"/>
              </w:rPr>
              <w:t>1</w:t>
            </w:r>
            <w:r w:rsidRPr="008412A7">
              <w:rPr>
                <w:sz w:val="24"/>
                <w:szCs w:val="24"/>
                <w:lang w:eastAsia="en-US" w:bidi="en-US"/>
              </w:rPr>
              <w:t>0</w:t>
            </w:r>
          </w:p>
        </w:tc>
        <w:tc>
          <w:tcPr>
            <w:tcW w:w="9054" w:type="dxa"/>
            <w:tcBorders>
              <w:top w:val="single" w:sz="4" w:space="0" w:color="auto"/>
              <w:left w:val="single" w:sz="4" w:space="0" w:color="auto"/>
              <w:bottom w:val="single" w:sz="4" w:space="0" w:color="auto"/>
              <w:right w:val="single" w:sz="4" w:space="0" w:color="auto"/>
            </w:tcBorders>
            <w:hideMark/>
          </w:tcPr>
          <w:p w:rsidR="008412A7" w:rsidRPr="008412A7" w:rsidRDefault="008412A7" w:rsidP="008412A7">
            <w:pPr>
              <w:spacing w:line="252" w:lineRule="auto"/>
              <w:jc w:val="center"/>
              <w:rPr>
                <w:i/>
                <w:lang w:eastAsia="en-US" w:bidi="en-US"/>
              </w:rPr>
            </w:pPr>
            <w:r w:rsidRPr="008412A7">
              <w:rPr>
                <w:i/>
                <w:sz w:val="24"/>
                <w:szCs w:val="24"/>
                <w:lang w:eastAsia="en-US" w:bidi="en-US"/>
              </w:rPr>
              <w:t>Альбомы демонстрационного и раздаточного материала</w:t>
            </w:r>
          </w:p>
        </w:tc>
      </w:tr>
      <w:tr w:rsidR="008412A7" w:rsidRPr="008412A7" w:rsidTr="00603278">
        <w:tc>
          <w:tcPr>
            <w:tcW w:w="546" w:type="dxa"/>
            <w:tcBorders>
              <w:top w:val="single" w:sz="4" w:space="0" w:color="auto"/>
              <w:left w:val="single" w:sz="4" w:space="0" w:color="auto"/>
              <w:bottom w:val="single" w:sz="4" w:space="0" w:color="auto"/>
              <w:right w:val="single" w:sz="4" w:space="0" w:color="auto"/>
            </w:tcBorders>
            <w:hideMark/>
          </w:tcPr>
          <w:p w:rsidR="008412A7" w:rsidRPr="008412A7" w:rsidRDefault="008412A7" w:rsidP="008412A7">
            <w:pPr>
              <w:spacing w:line="252" w:lineRule="auto"/>
              <w:jc w:val="center"/>
              <w:rPr>
                <w:lang w:eastAsia="en-US" w:bidi="en-US"/>
              </w:rPr>
            </w:pPr>
            <w:r w:rsidRPr="008412A7">
              <w:rPr>
                <w:sz w:val="24"/>
                <w:szCs w:val="24"/>
                <w:lang w:val="en-US" w:eastAsia="en-US" w:bidi="en-US"/>
              </w:rPr>
              <w:t>1</w:t>
            </w:r>
            <w:proofErr w:type="spellStart"/>
            <w:r w:rsidRPr="008412A7">
              <w:rPr>
                <w:sz w:val="24"/>
                <w:szCs w:val="24"/>
                <w:lang w:eastAsia="en-US" w:bidi="en-US"/>
              </w:rPr>
              <w:t>1</w:t>
            </w:r>
            <w:proofErr w:type="spellEnd"/>
          </w:p>
        </w:tc>
        <w:tc>
          <w:tcPr>
            <w:tcW w:w="9054" w:type="dxa"/>
            <w:tcBorders>
              <w:top w:val="single" w:sz="4" w:space="0" w:color="auto"/>
              <w:left w:val="single" w:sz="4" w:space="0" w:color="auto"/>
              <w:bottom w:val="single" w:sz="4" w:space="0" w:color="auto"/>
              <w:right w:val="single" w:sz="4" w:space="0" w:color="auto"/>
            </w:tcBorders>
            <w:hideMark/>
          </w:tcPr>
          <w:p w:rsidR="008412A7" w:rsidRPr="008412A7" w:rsidRDefault="008412A7" w:rsidP="008412A7">
            <w:pPr>
              <w:spacing w:line="252" w:lineRule="auto"/>
              <w:rPr>
                <w:lang w:eastAsia="en-US" w:bidi="en-US"/>
              </w:rPr>
            </w:pPr>
            <w:r w:rsidRPr="008412A7">
              <w:rPr>
                <w:snapToGrid w:val="0"/>
                <w:sz w:val="24"/>
                <w:szCs w:val="24"/>
                <w:lang w:eastAsia="en-US" w:bidi="en-US"/>
              </w:rPr>
              <w:t>Набор учебных топографических карт (</w:t>
            </w:r>
            <w:proofErr w:type="spellStart"/>
            <w:r w:rsidRPr="008412A7">
              <w:rPr>
                <w:snapToGrid w:val="0"/>
                <w:sz w:val="24"/>
                <w:szCs w:val="24"/>
                <w:lang w:eastAsia="en-US" w:bidi="en-US"/>
              </w:rPr>
              <w:t>учебныетопокарты</w:t>
            </w:r>
            <w:proofErr w:type="spellEnd"/>
            <w:r w:rsidRPr="008412A7">
              <w:rPr>
                <w:snapToGrid w:val="0"/>
                <w:sz w:val="24"/>
                <w:szCs w:val="24"/>
                <w:lang w:eastAsia="en-US" w:bidi="en-US"/>
              </w:rPr>
              <w:t xml:space="preserve"> масштабов 1:10 000, 1:25 000, 1:50 000, 1:100000)</w:t>
            </w:r>
          </w:p>
        </w:tc>
      </w:tr>
      <w:tr w:rsidR="008412A7" w:rsidRPr="008412A7" w:rsidTr="00603278">
        <w:tc>
          <w:tcPr>
            <w:tcW w:w="546" w:type="dxa"/>
            <w:tcBorders>
              <w:top w:val="single" w:sz="4" w:space="0" w:color="auto"/>
              <w:left w:val="single" w:sz="4" w:space="0" w:color="auto"/>
              <w:bottom w:val="single" w:sz="4" w:space="0" w:color="auto"/>
              <w:right w:val="single" w:sz="4" w:space="0" w:color="auto"/>
            </w:tcBorders>
            <w:hideMark/>
          </w:tcPr>
          <w:p w:rsidR="008412A7" w:rsidRPr="008412A7" w:rsidRDefault="008412A7" w:rsidP="008412A7">
            <w:pPr>
              <w:spacing w:line="252" w:lineRule="auto"/>
              <w:jc w:val="center"/>
              <w:rPr>
                <w:lang w:eastAsia="en-US" w:bidi="en-US"/>
              </w:rPr>
            </w:pPr>
            <w:r w:rsidRPr="008412A7">
              <w:rPr>
                <w:sz w:val="24"/>
                <w:szCs w:val="24"/>
                <w:lang w:val="en-US" w:eastAsia="en-US" w:bidi="en-US"/>
              </w:rPr>
              <w:t>12</w:t>
            </w:r>
          </w:p>
        </w:tc>
        <w:tc>
          <w:tcPr>
            <w:tcW w:w="9054" w:type="dxa"/>
            <w:tcBorders>
              <w:top w:val="single" w:sz="4" w:space="0" w:color="auto"/>
              <w:left w:val="single" w:sz="4" w:space="0" w:color="auto"/>
              <w:bottom w:val="single" w:sz="4" w:space="0" w:color="auto"/>
              <w:right w:val="single" w:sz="4" w:space="0" w:color="auto"/>
            </w:tcBorders>
            <w:hideMark/>
          </w:tcPr>
          <w:p w:rsidR="008412A7" w:rsidRPr="008412A7" w:rsidRDefault="008412A7" w:rsidP="008412A7">
            <w:pPr>
              <w:spacing w:line="252" w:lineRule="auto"/>
              <w:jc w:val="center"/>
              <w:rPr>
                <w:b/>
                <w:i/>
                <w:lang w:val="en-US" w:eastAsia="en-US" w:bidi="en-US"/>
              </w:rPr>
            </w:pPr>
            <w:proofErr w:type="spellStart"/>
            <w:r w:rsidRPr="008412A7">
              <w:rPr>
                <w:b/>
                <w:i/>
                <w:sz w:val="24"/>
                <w:szCs w:val="24"/>
                <w:lang w:val="en-US" w:eastAsia="en-US" w:bidi="en-US"/>
              </w:rPr>
              <w:t>Иинформационно-коммуникационныесредства</w:t>
            </w:r>
            <w:proofErr w:type="spellEnd"/>
          </w:p>
        </w:tc>
      </w:tr>
      <w:tr w:rsidR="008412A7" w:rsidRPr="008412A7" w:rsidTr="00603278">
        <w:tc>
          <w:tcPr>
            <w:tcW w:w="546" w:type="dxa"/>
            <w:tcBorders>
              <w:top w:val="single" w:sz="4" w:space="0" w:color="auto"/>
              <w:left w:val="single" w:sz="4" w:space="0" w:color="auto"/>
              <w:bottom w:val="single" w:sz="4" w:space="0" w:color="auto"/>
              <w:right w:val="single" w:sz="4" w:space="0" w:color="auto"/>
            </w:tcBorders>
            <w:hideMark/>
          </w:tcPr>
          <w:p w:rsidR="008412A7" w:rsidRPr="008412A7" w:rsidRDefault="008412A7" w:rsidP="008412A7">
            <w:pPr>
              <w:spacing w:line="252" w:lineRule="auto"/>
              <w:jc w:val="center"/>
              <w:rPr>
                <w:lang w:eastAsia="en-US" w:bidi="en-US"/>
              </w:rPr>
            </w:pPr>
            <w:r w:rsidRPr="008412A7">
              <w:rPr>
                <w:sz w:val="24"/>
                <w:szCs w:val="24"/>
                <w:lang w:val="en-US" w:eastAsia="en-US" w:bidi="en-US"/>
              </w:rPr>
              <w:t>1</w:t>
            </w:r>
            <w:r w:rsidRPr="008412A7">
              <w:rPr>
                <w:sz w:val="24"/>
                <w:szCs w:val="24"/>
                <w:lang w:eastAsia="en-US" w:bidi="en-US"/>
              </w:rPr>
              <w:t>3</w:t>
            </w:r>
          </w:p>
        </w:tc>
        <w:tc>
          <w:tcPr>
            <w:tcW w:w="9054" w:type="dxa"/>
            <w:tcBorders>
              <w:top w:val="single" w:sz="4" w:space="0" w:color="auto"/>
              <w:left w:val="single" w:sz="4" w:space="0" w:color="auto"/>
              <w:bottom w:val="single" w:sz="4" w:space="0" w:color="auto"/>
              <w:right w:val="single" w:sz="4" w:space="0" w:color="auto"/>
            </w:tcBorders>
            <w:hideMark/>
          </w:tcPr>
          <w:p w:rsidR="008412A7" w:rsidRPr="008412A7" w:rsidRDefault="008412A7" w:rsidP="008412A7">
            <w:pPr>
              <w:spacing w:line="252" w:lineRule="auto"/>
              <w:rPr>
                <w:lang w:eastAsia="en-US" w:bidi="en-US"/>
              </w:rPr>
            </w:pPr>
            <w:r w:rsidRPr="008412A7">
              <w:rPr>
                <w:sz w:val="24"/>
                <w:szCs w:val="24"/>
                <w:lang w:eastAsia="en-US" w:bidi="en-US"/>
              </w:rPr>
              <w:t>Электронный учебник «Начальный курс географии»</w:t>
            </w:r>
          </w:p>
        </w:tc>
      </w:tr>
      <w:tr w:rsidR="008412A7" w:rsidRPr="008412A7" w:rsidTr="00603278">
        <w:tc>
          <w:tcPr>
            <w:tcW w:w="546" w:type="dxa"/>
            <w:tcBorders>
              <w:top w:val="single" w:sz="4" w:space="0" w:color="auto"/>
              <w:left w:val="single" w:sz="4" w:space="0" w:color="auto"/>
              <w:bottom w:val="single" w:sz="4" w:space="0" w:color="auto"/>
              <w:right w:val="single" w:sz="4" w:space="0" w:color="auto"/>
            </w:tcBorders>
            <w:hideMark/>
          </w:tcPr>
          <w:p w:rsidR="008412A7" w:rsidRPr="008412A7" w:rsidRDefault="008412A7" w:rsidP="008412A7">
            <w:pPr>
              <w:spacing w:line="252" w:lineRule="auto"/>
              <w:jc w:val="center"/>
              <w:rPr>
                <w:lang w:eastAsia="en-US" w:bidi="en-US"/>
              </w:rPr>
            </w:pPr>
            <w:r w:rsidRPr="008412A7">
              <w:rPr>
                <w:sz w:val="24"/>
                <w:szCs w:val="24"/>
                <w:lang w:val="en-US" w:eastAsia="en-US" w:bidi="en-US"/>
              </w:rPr>
              <w:t>1</w:t>
            </w:r>
            <w:r w:rsidRPr="008412A7">
              <w:rPr>
                <w:sz w:val="24"/>
                <w:szCs w:val="24"/>
                <w:lang w:eastAsia="en-US" w:bidi="en-US"/>
              </w:rPr>
              <w:t>4</w:t>
            </w:r>
          </w:p>
        </w:tc>
        <w:tc>
          <w:tcPr>
            <w:tcW w:w="9054" w:type="dxa"/>
            <w:tcBorders>
              <w:top w:val="single" w:sz="4" w:space="0" w:color="auto"/>
              <w:left w:val="single" w:sz="4" w:space="0" w:color="auto"/>
              <w:bottom w:val="single" w:sz="4" w:space="0" w:color="auto"/>
              <w:right w:val="single" w:sz="4" w:space="0" w:color="auto"/>
            </w:tcBorders>
            <w:hideMark/>
          </w:tcPr>
          <w:p w:rsidR="008412A7" w:rsidRPr="008412A7" w:rsidRDefault="008412A7" w:rsidP="008412A7">
            <w:pPr>
              <w:spacing w:line="252" w:lineRule="auto"/>
              <w:rPr>
                <w:lang w:eastAsia="en-US" w:bidi="en-US"/>
              </w:rPr>
            </w:pPr>
            <w:r w:rsidRPr="008412A7">
              <w:rPr>
                <w:sz w:val="24"/>
                <w:szCs w:val="24"/>
                <w:lang w:eastAsia="en-US" w:bidi="en-US"/>
              </w:rPr>
              <w:t>Библиотека электронных наглядных пособий по курсам географии</w:t>
            </w:r>
          </w:p>
        </w:tc>
      </w:tr>
      <w:tr w:rsidR="008412A7" w:rsidRPr="008412A7" w:rsidTr="00603278">
        <w:tc>
          <w:tcPr>
            <w:tcW w:w="546" w:type="dxa"/>
            <w:tcBorders>
              <w:top w:val="single" w:sz="4" w:space="0" w:color="auto"/>
              <w:left w:val="single" w:sz="4" w:space="0" w:color="auto"/>
              <w:bottom w:val="single" w:sz="4" w:space="0" w:color="auto"/>
              <w:right w:val="single" w:sz="4" w:space="0" w:color="auto"/>
            </w:tcBorders>
            <w:hideMark/>
          </w:tcPr>
          <w:p w:rsidR="008412A7" w:rsidRPr="008412A7" w:rsidRDefault="008412A7" w:rsidP="008412A7">
            <w:pPr>
              <w:spacing w:line="252" w:lineRule="auto"/>
              <w:jc w:val="center"/>
              <w:rPr>
                <w:lang w:eastAsia="en-US" w:bidi="en-US"/>
              </w:rPr>
            </w:pPr>
            <w:r w:rsidRPr="008412A7">
              <w:rPr>
                <w:sz w:val="24"/>
                <w:szCs w:val="24"/>
                <w:lang w:val="en-US" w:eastAsia="en-US" w:bidi="en-US"/>
              </w:rPr>
              <w:t>1</w:t>
            </w:r>
            <w:r w:rsidRPr="008412A7">
              <w:rPr>
                <w:sz w:val="24"/>
                <w:szCs w:val="24"/>
                <w:lang w:eastAsia="en-US" w:bidi="en-US"/>
              </w:rPr>
              <w:t>5</w:t>
            </w:r>
          </w:p>
        </w:tc>
        <w:tc>
          <w:tcPr>
            <w:tcW w:w="9054" w:type="dxa"/>
            <w:tcBorders>
              <w:top w:val="single" w:sz="4" w:space="0" w:color="auto"/>
              <w:left w:val="single" w:sz="4" w:space="0" w:color="auto"/>
              <w:bottom w:val="single" w:sz="4" w:space="0" w:color="auto"/>
              <w:right w:val="single" w:sz="4" w:space="0" w:color="auto"/>
            </w:tcBorders>
            <w:hideMark/>
          </w:tcPr>
          <w:p w:rsidR="008412A7" w:rsidRPr="008412A7" w:rsidRDefault="008412A7" w:rsidP="008412A7">
            <w:pPr>
              <w:spacing w:line="252" w:lineRule="auto"/>
              <w:jc w:val="center"/>
              <w:rPr>
                <w:b/>
                <w:i/>
                <w:lang w:val="en-US" w:eastAsia="en-US" w:bidi="en-US"/>
              </w:rPr>
            </w:pPr>
            <w:proofErr w:type="spellStart"/>
            <w:r w:rsidRPr="008412A7">
              <w:rPr>
                <w:b/>
                <w:i/>
                <w:sz w:val="24"/>
                <w:szCs w:val="24"/>
                <w:lang w:val="en-US" w:eastAsia="en-US" w:bidi="en-US"/>
              </w:rPr>
              <w:t>Техническиесредстваобучения</w:t>
            </w:r>
            <w:proofErr w:type="spellEnd"/>
          </w:p>
        </w:tc>
      </w:tr>
      <w:tr w:rsidR="008412A7" w:rsidRPr="008412A7" w:rsidTr="00603278">
        <w:tc>
          <w:tcPr>
            <w:tcW w:w="546" w:type="dxa"/>
            <w:tcBorders>
              <w:top w:val="single" w:sz="4" w:space="0" w:color="auto"/>
              <w:left w:val="single" w:sz="4" w:space="0" w:color="auto"/>
              <w:bottom w:val="single" w:sz="4" w:space="0" w:color="auto"/>
              <w:right w:val="single" w:sz="4" w:space="0" w:color="auto"/>
            </w:tcBorders>
            <w:hideMark/>
          </w:tcPr>
          <w:p w:rsidR="008412A7" w:rsidRPr="008412A7" w:rsidRDefault="008412A7" w:rsidP="008412A7">
            <w:pPr>
              <w:spacing w:line="252" w:lineRule="auto"/>
              <w:jc w:val="center"/>
              <w:rPr>
                <w:lang w:eastAsia="en-US" w:bidi="en-US"/>
              </w:rPr>
            </w:pPr>
            <w:r w:rsidRPr="008412A7">
              <w:rPr>
                <w:sz w:val="24"/>
                <w:szCs w:val="24"/>
                <w:lang w:val="en-US" w:eastAsia="en-US" w:bidi="en-US"/>
              </w:rPr>
              <w:t>1</w:t>
            </w:r>
            <w:r w:rsidRPr="008412A7">
              <w:rPr>
                <w:sz w:val="24"/>
                <w:szCs w:val="24"/>
                <w:lang w:eastAsia="en-US" w:bidi="en-US"/>
              </w:rPr>
              <w:t>6</w:t>
            </w:r>
          </w:p>
        </w:tc>
        <w:tc>
          <w:tcPr>
            <w:tcW w:w="9054" w:type="dxa"/>
            <w:tcBorders>
              <w:top w:val="single" w:sz="4" w:space="0" w:color="auto"/>
              <w:left w:val="single" w:sz="4" w:space="0" w:color="auto"/>
              <w:bottom w:val="single" w:sz="4" w:space="0" w:color="auto"/>
              <w:right w:val="single" w:sz="4" w:space="0" w:color="auto"/>
            </w:tcBorders>
            <w:hideMark/>
          </w:tcPr>
          <w:p w:rsidR="008412A7" w:rsidRPr="008412A7" w:rsidRDefault="008412A7" w:rsidP="008412A7">
            <w:pPr>
              <w:spacing w:line="252" w:lineRule="auto"/>
              <w:rPr>
                <w:lang w:val="en-US" w:eastAsia="en-US" w:bidi="en-US"/>
              </w:rPr>
            </w:pPr>
            <w:proofErr w:type="spellStart"/>
            <w:r w:rsidRPr="008412A7">
              <w:rPr>
                <w:sz w:val="24"/>
                <w:szCs w:val="24"/>
                <w:lang w:val="en-US" w:eastAsia="en-US" w:bidi="en-US"/>
              </w:rPr>
              <w:t>Мультимедийныйкомпьютер</w:t>
            </w:r>
            <w:proofErr w:type="spellEnd"/>
          </w:p>
        </w:tc>
      </w:tr>
      <w:tr w:rsidR="008412A7" w:rsidRPr="008412A7" w:rsidTr="00603278">
        <w:tc>
          <w:tcPr>
            <w:tcW w:w="546" w:type="dxa"/>
            <w:tcBorders>
              <w:top w:val="single" w:sz="4" w:space="0" w:color="auto"/>
              <w:left w:val="single" w:sz="4" w:space="0" w:color="auto"/>
              <w:bottom w:val="single" w:sz="4" w:space="0" w:color="auto"/>
              <w:right w:val="single" w:sz="4" w:space="0" w:color="auto"/>
            </w:tcBorders>
            <w:hideMark/>
          </w:tcPr>
          <w:p w:rsidR="008412A7" w:rsidRPr="008412A7" w:rsidRDefault="008412A7" w:rsidP="008412A7">
            <w:pPr>
              <w:spacing w:line="252" w:lineRule="auto"/>
              <w:jc w:val="center"/>
              <w:rPr>
                <w:lang w:eastAsia="en-US" w:bidi="en-US"/>
              </w:rPr>
            </w:pPr>
            <w:r w:rsidRPr="008412A7">
              <w:rPr>
                <w:sz w:val="24"/>
                <w:szCs w:val="24"/>
                <w:lang w:val="en-US" w:eastAsia="en-US" w:bidi="en-US"/>
              </w:rPr>
              <w:t>1</w:t>
            </w:r>
            <w:r w:rsidRPr="008412A7">
              <w:rPr>
                <w:sz w:val="24"/>
                <w:szCs w:val="24"/>
                <w:lang w:eastAsia="en-US" w:bidi="en-US"/>
              </w:rPr>
              <w:t>7</w:t>
            </w:r>
          </w:p>
        </w:tc>
        <w:tc>
          <w:tcPr>
            <w:tcW w:w="9054" w:type="dxa"/>
            <w:tcBorders>
              <w:top w:val="single" w:sz="4" w:space="0" w:color="auto"/>
              <w:left w:val="single" w:sz="4" w:space="0" w:color="auto"/>
              <w:bottom w:val="single" w:sz="4" w:space="0" w:color="auto"/>
              <w:right w:val="single" w:sz="4" w:space="0" w:color="auto"/>
            </w:tcBorders>
            <w:hideMark/>
          </w:tcPr>
          <w:p w:rsidR="008412A7" w:rsidRPr="008412A7" w:rsidRDefault="008412A7" w:rsidP="008412A7">
            <w:pPr>
              <w:spacing w:line="252" w:lineRule="auto"/>
              <w:rPr>
                <w:lang w:val="en-US" w:eastAsia="en-US" w:bidi="en-US"/>
              </w:rPr>
            </w:pPr>
            <w:proofErr w:type="spellStart"/>
            <w:r w:rsidRPr="008412A7">
              <w:rPr>
                <w:sz w:val="24"/>
                <w:szCs w:val="24"/>
                <w:lang w:val="en-US" w:eastAsia="en-US" w:bidi="en-US"/>
              </w:rPr>
              <w:t>Средствателекоммуникации</w:t>
            </w:r>
            <w:proofErr w:type="spellEnd"/>
          </w:p>
        </w:tc>
      </w:tr>
      <w:tr w:rsidR="008412A7" w:rsidRPr="008412A7" w:rsidTr="00603278">
        <w:tc>
          <w:tcPr>
            <w:tcW w:w="546" w:type="dxa"/>
            <w:tcBorders>
              <w:top w:val="single" w:sz="4" w:space="0" w:color="auto"/>
              <w:left w:val="single" w:sz="4" w:space="0" w:color="auto"/>
              <w:bottom w:val="single" w:sz="4" w:space="0" w:color="auto"/>
              <w:right w:val="single" w:sz="4" w:space="0" w:color="auto"/>
            </w:tcBorders>
            <w:hideMark/>
          </w:tcPr>
          <w:p w:rsidR="008412A7" w:rsidRPr="008412A7" w:rsidRDefault="008412A7" w:rsidP="008412A7">
            <w:pPr>
              <w:spacing w:line="252" w:lineRule="auto"/>
              <w:jc w:val="center"/>
              <w:rPr>
                <w:lang w:eastAsia="en-US" w:bidi="en-US"/>
              </w:rPr>
            </w:pPr>
            <w:r w:rsidRPr="008412A7">
              <w:rPr>
                <w:sz w:val="24"/>
                <w:szCs w:val="24"/>
                <w:lang w:val="en-US" w:eastAsia="en-US" w:bidi="en-US"/>
              </w:rPr>
              <w:t>1</w:t>
            </w:r>
            <w:r w:rsidRPr="008412A7">
              <w:rPr>
                <w:sz w:val="24"/>
                <w:szCs w:val="24"/>
                <w:lang w:eastAsia="en-US" w:bidi="en-US"/>
              </w:rPr>
              <w:t>8</w:t>
            </w:r>
          </w:p>
        </w:tc>
        <w:tc>
          <w:tcPr>
            <w:tcW w:w="9054" w:type="dxa"/>
            <w:tcBorders>
              <w:top w:val="single" w:sz="4" w:space="0" w:color="auto"/>
              <w:left w:val="single" w:sz="4" w:space="0" w:color="auto"/>
              <w:bottom w:val="single" w:sz="4" w:space="0" w:color="auto"/>
              <w:right w:val="single" w:sz="4" w:space="0" w:color="auto"/>
            </w:tcBorders>
            <w:hideMark/>
          </w:tcPr>
          <w:p w:rsidR="008412A7" w:rsidRPr="008412A7" w:rsidRDefault="008412A7" w:rsidP="008412A7">
            <w:pPr>
              <w:spacing w:line="252" w:lineRule="auto"/>
              <w:rPr>
                <w:lang w:val="en-US" w:eastAsia="en-US" w:bidi="en-US"/>
              </w:rPr>
            </w:pPr>
            <w:proofErr w:type="spellStart"/>
            <w:r w:rsidRPr="008412A7">
              <w:rPr>
                <w:sz w:val="24"/>
                <w:szCs w:val="24"/>
                <w:lang w:val="en-US" w:eastAsia="en-US" w:bidi="en-US"/>
              </w:rPr>
              <w:t>Мультимедиапроектор</w:t>
            </w:r>
            <w:proofErr w:type="spellEnd"/>
          </w:p>
        </w:tc>
      </w:tr>
      <w:tr w:rsidR="008412A7" w:rsidRPr="008412A7" w:rsidTr="00603278">
        <w:tc>
          <w:tcPr>
            <w:tcW w:w="546" w:type="dxa"/>
            <w:tcBorders>
              <w:top w:val="single" w:sz="4" w:space="0" w:color="auto"/>
              <w:left w:val="single" w:sz="4" w:space="0" w:color="auto"/>
              <w:bottom w:val="single" w:sz="4" w:space="0" w:color="auto"/>
              <w:right w:val="single" w:sz="4" w:space="0" w:color="auto"/>
            </w:tcBorders>
          </w:tcPr>
          <w:p w:rsidR="008412A7" w:rsidRPr="008412A7" w:rsidRDefault="008412A7" w:rsidP="008412A7">
            <w:pPr>
              <w:spacing w:line="252" w:lineRule="auto"/>
              <w:jc w:val="center"/>
              <w:rPr>
                <w:lang w:eastAsia="en-US" w:bidi="en-US"/>
              </w:rPr>
            </w:pPr>
          </w:p>
        </w:tc>
        <w:tc>
          <w:tcPr>
            <w:tcW w:w="9054" w:type="dxa"/>
            <w:tcBorders>
              <w:top w:val="single" w:sz="4" w:space="0" w:color="auto"/>
              <w:left w:val="single" w:sz="4" w:space="0" w:color="auto"/>
              <w:bottom w:val="single" w:sz="4" w:space="0" w:color="auto"/>
              <w:right w:val="single" w:sz="4" w:space="0" w:color="auto"/>
            </w:tcBorders>
            <w:hideMark/>
          </w:tcPr>
          <w:p w:rsidR="008412A7" w:rsidRPr="008412A7" w:rsidRDefault="008412A7" w:rsidP="008412A7">
            <w:pPr>
              <w:spacing w:line="252" w:lineRule="auto"/>
              <w:jc w:val="center"/>
              <w:rPr>
                <w:b/>
                <w:i/>
                <w:lang w:eastAsia="en-US" w:bidi="en-US"/>
              </w:rPr>
            </w:pPr>
            <w:r w:rsidRPr="008412A7">
              <w:rPr>
                <w:b/>
                <w:i/>
                <w:sz w:val="24"/>
                <w:szCs w:val="24"/>
                <w:lang w:eastAsia="en-US" w:bidi="en-US"/>
              </w:rPr>
              <w:t>Учебно-практическое и учебно-лабораторное оборудование</w:t>
            </w:r>
          </w:p>
        </w:tc>
      </w:tr>
      <w:tr w:rsidR="008412A7" w:rsidRPr="008412A7" w:rsidTr="00603278">
        <w:tc>
          <w:tcPr>
            <w:tcW w:w="546" w:type="dxa"/>
            <w:tcBorders>
              <w:top w:val="single" w:sz="4" w:space="0" w:color="auto"/>
              <w:left w:val="single" w:sz="4" w:space="0" w:color="auto"/>
              <w:bottom w:val="single" w:sz="4" w:space="0" w:color="auto"/>
              <w:right w:val="single" w:sz="4" w:space="0" w:color="auto"/>
            </w:tcBorders>
          </w:tcPr>
          <w:p w:rsidR="008412A7" w:rsidRPr="008412A7" w:rsidRDefault="008412A7" w:rsidP="008412A7">
            <w:pPr>
              <w:spacing w:line="252" w:lineRule="auto"/>
              <w:jc w:val="center"/>
              <w:rPr>
                <w:lang w:eastAsia="en-US" w:bidi="en-US"/>
              </w:rPr>
            </w:pPr>
          </w:p>
        </w:tc>
        <w:tc>
          <w:tcPr>
            <w:tcW w:w="9054" w:type="dxa"/>
            <w:tcBorders>
              <w:top w:val="single" w:sz="4" w:space="0" w:color="auto"/>
              <w:left w:val="single" w:sz="4" w:space="0" w:color="auto"/>
              <w:bottom w:val="single" w:sz="4" w:space="0" w:color="auto"/>
              <w:right w:val="single" w:sz="4" w:space="0" w:color="auto"/>
            </w:tcBorders>
            <w:hideMark/>
          </w:tcPr>
          <w:p w:rsidR="008412A7" w:rsidRPr="008412A7" w:rsidRDefault="008412A7" w:rsidP="008412A7">
            <w:pPr>
              <w:spacing w:line="252" w:lineRule="auto"/>
              <w:jc w:val="center"/>
              <w:rPr>
                <w:i/>
                <w:lang w:eastAsia="en-US" w:bidi="en-US"/>
              </w:rPr>
            </w:pPr>
            <w:r w:rsidRPr="008412A7">
              <w:rPr>
                <w:i/>
                <w:sz w:val="24"/>
                <w:szCs w:val="24"/>
                <w:lang w:eastAsia="en-US" w:bidi="en-US"/>
              </w:rPr>
              <w:t>Приборы, инструменты для проведения демонстраций и практических занятий (в т.ч. на местности)</w:t>
            </w:r>
          </w:p>
        </w:tc>
      </w:tr>
      <w:tr w:rsidR="008412A7" w:rsidRPr="008412A7" w:rsidTr="00603278">
        <w:tc>
          <w:tcPr>
            <w:tcW w:w="546" w:type="dxa"/>
            <w:tcBorders>
              <w:top w:val="single" w:sz="4" w:space="0" w:color="auto"/>
              <w:left w:val="single" w:sz="4" w:space="0" w:color="auto"/>
              <w:bottom w:val="single" w:sz="4" w:space="0" w:color="auto"/>
              <w:right w:val="single" w:sz="4" w:space="0" w:color="auto"/>
            </w:tcBorders>
            <w:hideMark/>
          </w:tcPr>
          <w:p w:rsidR="008412A7" w:rsidRPr="008412A7" w:rsidRDefault="008412A7" w:rsidP="008412A7">
            <w:pPr>
              <w:spacing w:line="252" w:lineRule="auto"/>
              <w:jc w:val="center"/>
              <w:rPr>
                <w:lang w:eastAsia="en-US" w:bidi="en-US"/>
              </w:rPr>
            </w:pPr>
            <w:r w:rsidRPr="008412A7">
              <w:rPr>
                <w:sz w:val="24"/>
                <w:szCs w:val="24"/>
                <w:lang w:eastAsia="en-US" w:bidi="en-US"/>
              </w:rPr>
              <w:t>19</w:t>
            </w:r>
          </w:p>
        </w:tc>
        <w:tc>
          <w:tcPr>
            <w:tcW w:w="9054" w:type="dxa"/>
            <w:tcBorders>
              <w:top w:val="single" w:sz="4" w:space="0" w:color="auto"/>
              <w:left w:val="single" w:sz="4" w:space="0" w:color="auto"/>
              <w:bottom w:val="single" w:sz="4" w:space="0" w:color="auto"/>
              <w:right w:val="single" w:sz="4" w:space="0" w:color="auto"/>
            </w:tcBorders>
            <w:hideMark/>
          </w:tcPr>
          <w:p w:rsidR="008412A7" w:rsidRPr="008412A7" w:rsidRDefault="008412A7" w:rsidP="008412A7">
            <w:pPr>
              <w:keepNext/>
              <w:spacing w:before="240" w:after="60" w:line="240" w:lineRule="auto"/>
              <w:outlineLvl w:val="2"/>
              <w:rPr>
                <w:rFonts w:ascii="Cambria" w:hAnsi="Cambria"/>
                <w:b/>
                <w:bCs/>
                <w:szCs w:val="26"/>
                <w:lang w:val="en-US" w:eastAsia="en-US" w:bidi="en-US"/>
              </w:rPr>
            </w:pPr>
            <w:proofErr w:type="spellStart"/>
            <w:r w:rsidRPr="008412A7">
              <w:rPr>
                <w:rFonts w:ascii="Cambria" w:hAnsi="Cambria"/>
                <w:bCs/>
                <w:szCs w:val="26"/>
                <w:lang w:val="en-US" w:eastAsia="en-US" w:bidi="en-US"/>
              </w:rPr>
              <w:t>Теллурий</w:t>
            </w:r>
            <w:proofErr w:type="spellEnd"/>
          </w:p>
        </w:tc>
      </w:tr>
      <w:tr w:rsidR="008412A7" w:rsidRPr="008412A7" w:rsidTr="00603278">
        <w:tc>
          <w:tcPr>
            <w:tcW w:w="546" w:type="dxa"/>
            <w:tcBorders>
              <w:top w:val="single" w:sz="4" w:space="0" w:color="auto"/>
              <w:left w:val="single" w:sz="4" w:space="0" w:color="auto"/>
              <w:bottom w:val="single" w:sz="4" w:space="0" w:color="auto"/>
              <w:right w:val="single" w:sz="4" w:space="0" w:color="auto"/>
            </w:tcBorders>
            <w:hideMark/>
          </w:tcPr>
          <w:p w:rsidR="008412A7" w:rsidRPr="008412A7" w:rsidRDefault="008412A7" w:rsidP="008412A7">
            <w:pPr>
              <w:spacing w:line="252" w:lineRule="auto"/>
              <w:jc w:val="center"/>
              <w:rPr>
                <w:lang w:eastAsia="en-US" w:bidi="en-US"/>
              </w:rPr>
            </w:pPr>
            <w:r w:rsidRPr="008412A7">
              <w:rPr>
                <w:sz w:val="24"/>
                <w:szCs w:val="24"/>
                <w:lang w:val="en-US" w:eastAsia="en-US" w:bidi="en-US"/>
              </w:rPr>
              <w:t>2</w:t>
            </w:r>
            <w:r w:rsidRPr="008412A7">
              <w:rPr>
                <w:sz w:val="24"/>
                <w:szCs w:val="24"/>
                <w:lang w:eastAsia="en-US" w:bidi="en-US"/>
              </w:rPr>
              <w:t>0</w:t>
            </w:r>
          </w:p>
        </w:tc>
        <w:tc>
          <w:tcPr>
            <w:tcW w:w="9054" w:type="dxa"/>
            <w:tcBorders>
              <w:top w:val="single" w:sz="4" w:space="0" w:color="auto"/>
              <w:left w:val="single" w:sz="4" w:space="0" w:color="auto"/>
              <w:bottom w:val="single" w:sz="4" w:space="0" w:color="auto"/>
              <w:right w:val="single" w:sz="4" w:space="0" w:color="auto"/>
            </w:tcBorders>
            <w:hideMark/>
          </w:tcPr>
          <w:p w:rsidR="008412A7" w:rsidRPr="008412A7" w:rsidRDefault="008412A7" w:rsidP="008412A7">
            <w:pPr>
              <w:keepNext/>
              <w:spacing w:before="240" w:after="60" w:line="240" w:lineRule="auto"/>
              <w:outlineLvl w:val="2"/>
              <w:rPr>
                <w:rFonts w:ascii="Times New Roman" w:hAnsi="Times New Roman"/>
                <w:b/>
                <w:bCs/>
                <w:szCs w:val="26"/>
                <w:lang w:val="en-US" w:eastAsia="en-US" w:bidi="en-US"/>
              </w:rPr>
            </w:pPr>
            <w:proofErr w:type="spellStart"/>
            <w:r w:rsidRPr="008412A7">
              <w:rPr>
                <w:rFonts w:ascii="Times New Roman" w:hAnsi="Times New Roman"/>
                <w:bCs/>
                <w:szCs w:val="26"/>
                <w:lang w:val="en-US" w:eastAsia="en-US" w:bidi="en-US"/>
              </w:rPr>
              <w:t>Компасученический</w:t>
            </w:r>
            <w:proofErr w:type="spellEnd"/>
          </w:p>
        </w:tc>
      </w:tr>
      <w:tr w:rsidR="008412A7" w:rsidRPr="008412A7" w:rsidTr="00603278">
        <w:tc>
          <w:tcPr>
            <w:tcW w:w="546" w:type="dxa"/>
            <w:tcBorders>
              <w:top w:val="single" w:sz="4" w:space="0" w:color="auto"/>
              <w:left w:val="single" w:sz="4" w:space="0" w:color="auto"/>
              <w:bottom w:val="single" w:sz="4" w:space="0" w:color="auto"/>
              <w:right w:val="single" w:sz="4" w:space="0" w:color="auto"/>
            </w:tcBorders>
            <w:hideMark/>
          </w:tcPr>
          <w:p w:rsidR="008412A7" w:rsidRPr="008412A7" w:rsidRDefault="008412A7" w:rsidP="008412A7">
            <w:pPr>
              <w:spacing w:line="252" w:lineRule="auto"/>
              <w:jc w:val="center"/>
              <w:rPr>
                <w:lang w:eastAsia="en-US" w:bidi="en-US"/>
              </w:rPr>
            </w:pPr>
            <w:r w:rsidRPr="008412A7">
              <w:rPr>
                <w:sz w:val="24"/>
                <w:szCs w:val="24"/>
                <w:lang w:val="en-US" w:eastAsia="en-US" w:bidi="en-US"/>
              </w:rPr>
              <w:t>21</w:t>
            </w:r>
          </w:p>
        </w:tc>
        <w:tc>
          <w:tcPr>
            <w:tcW w:w="9054" w:type="dxa"/>
            <w:tcBorders>
              <w:top w:val="single" w:sz="4" w:space="0" w:color="auto"/>
              <w:left w:val="single" w:sz="4" w:space="0" w:color="auto"/>
              <w:bottom w:val="single" w:sz="4" w:space="0" w:color="auto"/>
              <w:right w:val="single" w:sz="4" w:space="0" w:color="auto"/>
            </w:tcBorders>
            <w:hideMark/>
          </w:tcPr>
          <w:p w:rsidR="008412A7" w:rsidRPr="008412A7" w:rsidRDefault="008412A7" w:rsidP="008412A7">
            <w:pPr>
              <w:keepNext/>
              <w:spacing w:before="240" w:after="60" w:line="240" w:lineRule="auto"/>
              <w:outlineLvl w:val="2"/>
              <w:rPr>
                <w:rFonts w:ascii="Cambria" w:hAnsi="Cambria"/>
                <w:b/>
                <w:bCs/>
                <w:szCs w:val="26"/>
                <w:lang w:eastAsia="en-US" w:bidi="en-US"/>
              </w:rPr>
            </w:pPr>
            <w:r w:rsidRPr="008412A7">
              <w:rPr>
                <w:rFonts w:ascii="Cambria" w:hAnsi="Cambria"/>
                <w:bCs/>
                <w:szCs w:val="26"/>
                <w:lang w:eastAsia="en-US" w:bidi="en-US"/>
              </w:rPr>
              <w:t xml:space="preserve">Школьная метеостанция (срочный термометр учебный, гигрометр волосяной учебный, аспирационный психрометр, барометр-анероид учебный, </w:t>
            </w:r>
            <w:proofErr w:type="spellStart"/>
            <w:r w:rsidRPr="008412A7">
              <w:rPr>
                <w:rFonts w:ascii="Cambria" w:hAnsi="Cambria"/>
                <w:bCs/>
                <w:szCs w:val="26"/>
                <w:lang w:eastAsia="en-US" w:bidi="en-US"/>
              </w:rPr>
              <w:t>осадкомер</w:t>
            </w:r>
            <w:proofErr w:type="spellEnd"/>
            <w:r w:rsidRPr="008412A7">
              <w:rPr>
                <w:rFonts w:ascii="Cambria" w:hAnsi="Cambria"/>
                <w:bCs/>
                <w:szCs w:val="26"/>
                <w:lang w:eastAsia="en-US" w:bidi="en-US"/>
              </w:rPr>
              <w:t>, флюгер,</w:t>
            </w:r>
            <w:proofErr w:type="gramStart"/>
            <w:r w:rsidRPr="008412A7">
              <w:rPr>
                <w:rFonts w:ascii="Cambria" w:hAnsi="Cambria"/>
                <w:bCs/>
                <w:szCs w:val="26"/>
                <w:lang w:eastAsia="en-US" w:bidi="en-US"/>
              </w:rPr>
              <w:t xml:space="preserve"> ,</w:t>
            </w:r>
            <w:proofErr w:type="gramEnd"/>
            <w:r w:rsidRPr="008412A7">
              <w:rPr>
                <w:rFonts w:ascii="Cambria" w:hAnsi="Cambria"/>
                <w:bCs/>
                <w:szCs w:val="26"/>
                <w:lang w:eastAsia="en-US" w:bidi="en-US"/>
              </w:rPr>
              <w:t>будка метеорологическая)</w:t>
            </w:r>
          </w:p>
        </w:tc>
      </w:tr>
      <w:tr w:rsidR="008412A7" w:rsidRPr="008412A7" w:rsidTr="00603278">
        <w:tc>
          <w:tcPr>
            <w:tcW w:w="546" w:type="dxa"/>
            <w:tcBorders>
              <w:top w:val="single" w:sz="4" w:space="0" w:color="auto"/>
              <w:left w:val="single" w:sz="4" w:space="0" w:color="auto"/>
              <w:bottom w:val="single" w:sz="4" w:space="0" w:color="auto"/>
              <w:right w:val="single" w:sz="4" w:space="0" w:color="auto"/>
            </w:tcBorders>
          </w:tcPr>
          <w:p w:rsidR="008412A7" w:rsidRPr="008412A7" w:rsidRDefault="008412A7" w:rsidP="008412A7">
            <w:pPr>
              <w:spacing w:line="252" w:lineRule="auto"/>
              <w:jc w:val="center"/>
              <w:rPr>
                <w:lang w:eastAsia="en-US" w:bidi="en-US"/>
              </w:rPr>
            </w:pPr>
          </w:p>
        </w:tc>
        <w:tc>
          <w:tcPr>
            <w:tcW w:w="9054" w:type="dxa"/>
            <w:tcBorders>
              <w:top w:val="single" w:sz="4" w:space="0" w:color="auto"/>
              <w:left w:val="single" w:sz="4" w:space="0" w:color="auto"/>
              <w:bottom w:val="single" w:sz="4" w:space="0" w:color="auto"/>
              <w:right w:val="single" w:sz="4" w:space="0" w:color="auto"/>
            </w:tcBorders>
            <w:hideMark/>
          </w:tcPr>
          <w:p w:rsidR="008412A7" w:rsidRPr="008412A7" w:rsidRDefault="008412A7" w:rsidP="008412A7">
            <w:pPr>
              <w:keepNext/>
              <w:spacing w:before="240" w:after="60" w:line="240" w:lineRule="auto"/>
              <w:outlineLvl w:val="2"/>
              <w:rPr>
                <w:rFonts w:ascii="Cambria" w:hAnsi="Cambria"/>
                <w:b/>
                <w:bCs/>
                <w:szCs w:val="26"/>
                <w:lang w:val="en-US" w:eastAsia="en-US" w:bidi="en-US"/>
              </w:rPr>
            </w:pPr>
            <w:proofErr w:type="spellStart"/>
            <w:r w:rsidRPr="008412A7">
              <w:rPr>
                <w:rFonts w:ascii="Cambria" w:hAnsi="Cambria"/>
                <w:bCs/>
                <w:szCs w:val="26"/>
                <w:lang w:val="en-US" w:eastAsia="en-US" w:bidi="en-US"/>
              </w:rPr>
              <w:t>Нивелиршкольный</w:t>
            </w:r>
            <w:proofErr w:type="spellEnd"/>
          </w:p>
        </w:tc>
      </w:tr>
      <w:tr w:rsidR="008412A7" w:rsidRPr="008412A7" w:rsidTr="00603278">
        <w:tc>
          <w:tcPr>
            <w:tcW w:w="546" w:type="dxa"/>
            <w:tcBorders>
              <w:top w:val="single" w:sz="4" w:space="0" w:color="auto"/>
              <w:left w:val="single" w:sz="4" w:space="0" w:color="auto"/>
              <w:bottom w:val="single" w:sz="4" w:space="0" w:color="auto"/>
              <w:right w:val="single" w:sz="4" w:space="0" w:color="auto"/>
            </w:tcBorders>
            <w:hideMark/>
          </w:tcPr>
          <w:p w:rsidR="008412A7" w:rsidRPr="008412A7" w:rsidRDefault="008412A7" w:rsidP="008412A7">
            <w:pPr>
              <w:spacing w:line="252" w:lineRule="auto"/>
              <w:jc w:val="center"/>
              <w:rPr>
                <w:lang w:eastAsia="en-US" w:bidi="en-US"/>
              </w:rPr>
            </w:pPr>
            <w:r w:rsidRPr="008412A7">
              <w:rPr>
                <w:sz w:val="24"/>
                <w:szCs w:val="24"/>
                <w:lang w:val="en-US" w:eastAsia="en-US" w:bidi="en-US"/>
              </w:rPr>
              <w:t>22</w:t>
            </w:r>
          </w:p>
        </w:tc>
        <w:tc>
          <w:tcPr>
            <w:tcW w:w="9054" w:type="dxa"/>
            <w:tcBorders>
              <w:top w:val="single" w:sz="4" w:space="0" w:color="auto"/>
              <w:left w:val="single" w:sz="4" w:space="0" w:color="auto"/>
              <w:bottom w:val="single" w:sz="4" w:space="0" w:color="auto"/>
              <w:right w:val="single" w:sz="4" w:space="0" w:color="auto"/>
            </w:tcBorders>
            <w:hideMark/>
          </w:tcPr>
          <w:p w:rsidR="008412A7" w:rsidRPr="008412A7" w:rsidRDefault="008412A7" w:rsidP="008412A7">
            <w:pPr>
              <w:keepNext/>
              <w:spacing w:before="240" w:after="60" w:line="240" w:lineRule="auto"/>
              <w:outlineLvl w:val="2"/>
              <w:rPr>
                <w:rFonts w:ascii="Cambria" w:hAnsi="Cambria"/>
                <w:b/>
                <w:bCs/>
                <w:szCs w:val="26"/>
                <w:lang w:val="en-US" w:eastAsia="en-US" w:bidi="en-US"/>
              </w:rPr>
            </w:pPr>
            <w:proofErr w:type="spellStart"/>
            <w:r w:rsidRPr="008412A7">
              <w:rPr>
                <w:rFonts w:ascii="Cambria" w:hAnsi="Cambria"/>
                <w:bCs/>
                <w:szCs w:val="26"/>
                <w:lang w:val="en-US" w:eastAsia="en-US" w:bidi="en-US"/>
              </w:rPr>
              <w:t>Угломершкольный</w:t>
            </w:r>
            <w:proofErr w:type="spellEnd"/>
          </w:p>
        </w:tc>
      </w:tr>
      <w:tr w:rsidR="008412A7" w:rsidRPr="008412A7" w:rsidTr="00603278">
        <w:tc>
          <w:tcPr>
            <w:tcW w:w="546" w:type="dxa"/>
            <w:tcBorders>
              <w:top w:val="single" w:sz="4" w:space="0" w:color="auto"/>
              <w:left w:val="single" w:sz="4" w:space="0" w:color="auto"/>
              <w:bottom w:val="single" w:sz="4" w:space="0" w:color="auto"/>
              <w:right w:val="single" w:sz="4" w:space="0" w:color="auto"/>
            </w:tcBorders>
            <w:hideMark/>
          </w:tcPr>
          <w:p w:rsidR="008412A7" w:rsidRPr="008412A7" w:rsidRDefault="008412A7" w:rsidP="008412A7">
            <w:pPr>
              <w:spacing w:line="252" w:lineRule="auto"/>
              <w:jc w:val="center"/>
              <w:rPr>
                <w:lang w:eastAsia="en-US" w:bidi="en-US"/>
              </w:rPr>
            </w:pPr>
            <w:r w:rsidRPr="008412A7">
              <w:rPr>
                <w:sz w:val="24"/>
                <w:szCs w:val="24"/>
                <w:lang w:val="en-US" w:eastAsia="en-US" w:bidi="en-US"/>
              </w:rPr>
              <w:t>2</w:t>
            </w:r>
            <w:r w:rsidRPr="008412A7">
              <w:rPr>
                <w:sz w:val="24"/>
                <w:szCs w:val="24"/>
                <w:lang w:eastAsia="en-US" w:bidi="en-US"/>
              </w:rPr>
              <w:t>3</w:t>
            </w:r>
          </w:p>
        </w:tc>
        <w:tc>
          <w:tcPr>
            <w:tcW w:w="9054" w:type="dxa"/>
            <w:tcBorders>
              <w:top w:val="single" w:sz="4" w:space="0" w:color="auto"/>
              <w:left w:val="single" w:sz="4" w:space="0" w:color="auto"/>
              <w:bottom w:val="single" w:sz="4" w:space="0" w:color="auto"/>
              <w:right w:val="single" w:sz="4" w:space="0" w:color="auto"/>
            </w:tcBorders>
            <w:hideMark/>
          </w:tcPr>
          <w:p w:rsidR="008412A7" w:rsidRPr="008412A7" w:rsidRDefault="008412A7" w:rsidP="008412A7">
            <w:pPr>
              <w:keepNext/>
              <w:spacing w:before="240" w:after="60" w:line="240" w:lineRule="auto"/>
              <w:outlineLvl w:val="2"/>
              <w:rPr>
                <w:rFonts w:ascii="Cambria" w:hAnsi="Cambria"/>
                <w:b/>
                <w:bCs/>
                <w:szCs w:val="26"/>
                <w:lang w:val="en-US" w:eastAsia="en-US" w:bidi="en-US"/>
              </w:rPr>
            </w:pPr>
            <w:proofErr w:type="spellStart"/>
            <w:r w:rsidRPr="008412A7">
              <w:rPr>
                <w:rFonts w:ascii="Cambria" w:hAnsi="Cambria"/>
                <w:bCs/>
                <w:szCs w:val="26"/>
                <w:lang w:val="en-US" w:eastAsia="en-US" w:bidi="en-US"/>
              </w:rPr>
              <w:t>Рулетка</w:t>
            </w:r>
            <w:proofErr w:type="spellEnd"/>
          </w:p>
        </w:tc>
      </w:tr>
      <w:tr w:rsidR="008412A7" w:rsidRPr="008412A7" w:rsidTr="00603278">
        <w:tc>
          <w:tcPr>
            <w:tcW w:w="546" w:type="dxa"/>
            <w:tcBorders>
              <w:top w:val="single" w:sz="4" w:space="0" w:color="auto"/>
              <w:left w:val="single" w:sz="4" w:space="0" w:color="auto"/>
              <w:bottom w:val="single" w:sz="4" w:space="0" w:color="auto"/>
              <w:right w:val="single" w:sz="4" w:space="0" w:color="auto"/>
            </w:tcBorders>
            <w:hideMark/>
          </w:tcPr>
          <w:p w:rsidR="008412A7" w:rsidRPr="008412A7" w:rsidRDefault="008412A7" w:rsidP="008412A7">
            <w:pPr>
              <w:spacing w:line="252" w:lineRule="auto"/>
              <w:jc w:val="center"/>
              <w:rPr>
                <w:lang w:eastAsia="en-US" w:bidi="en-US"/>
              </w:rPr>
            </w:pPr>
            <w:r w:rsidRPr="008412A7">
              <w:rPr>
                <w:sz w:val="24"/>
                <w:szCs w:val="24"/>
                <w:lang w:val="en-US" w:eastAsia="en-US" w:bidi="en-US"/>
              </w:rPr>
              <w:t>2</w:t>
            </w:r>
            <w:r w:rsidRPr="008412A7">
              <w:rPr>
                <w:sz w:val="24"/>
                <w:szCs w:val="24"/>
                <w:lang w:eastAsia="en-US" w:bidi="en-US"/>
              </w:rPr>
              <w:t>4</w:t>
            </w:r>
          </w:p>
        </w:tc>
        <w:tc>
          <w:tcPr>
            <w:tcW w:w="9054" w:type="dxa"/>
            <w:tcBorders>
              <w:top w:val="single" w:sz="4" w:space="0" w:color="auto"/>
              <w:left w:val="single" w:sz="4" w:space="0" w:color="auto"/>
              <w:bottom w:val="single" w:sz="4" w:space="0" w:color="auto"/>
              <w:right w:val="single" w:sz="4" w:space="0" w:color="auto"/>
            </w:tcBorders>
            <w:hideMark/>
          </w:tcPr>
          <w:p w:rsidR="008412A7" w:rsidRPr="008412A7" w:rsidRDefault="008412A7" w:rsidP="008412A7">
            <w:pPr>
              <w:spacing w:line="252" w:lineRule="auto"/>
              <w:jc w:val="center"/>
              <w:rPr>
                <w:i/>
                <w:lang w:val="en-US" w:eastAsia="en-US" w:bidi="en-US"/>
              </w:rPr>
            </w:pPr>
            <w:proofErr w:type="spellStart"/>
            <w:r w:rsidRPr="008412A7">
              <w:rPr>
                <w:i/>
                <w:sz w:val="24"/>
                <w:szCs w:val="24"/>
                <w:lang w:val="en-US" w:eastAsia="en-US" w:bidi="en-US"/>
              </w:rPr>
              <w:t>Модели</w:t>
            </w:r>
            <w:proofErr w:type="spellEnd"/>
          </w:p>
        </w:tc>
      </w:tr>
      <w:tr w:rsidR="008412A7" w:rsidRPr="008412A7" w:rsidTr="00603278">
        <w:tc>
          <w:tcPr>
            <w:tcW w:w="546" w:type="dxa"/>
            <w:tcBorders>
              <w:top w:val="single" w:sz="4" w:space="0" w:color="auto"/>
              <w:left w:val="single" w:sz="4" w:space="0" w:color="auto"/>
              <w:bottom w:val="single" w:sz="4" w:space="0" w:color="auto"/>
              <w:right w:val="single" w:sz="4" w:space="0" w:color="auto"/>
            </w:tcBorders>
            <w:hideMark/>
          </w:tcPr>
          <w:p w:rsidR="008412A7" w:rsidRPr="008412A7" w:rsidRDefault="008412A7" w:rsidP="008412A7">
            <w:pPr>
              <w:spacing w:line="252" w:lineRule="auto"/>
              <w:jc w:val="center"/>
              <w:rPr>
                <w:lang w:eastAsia="en-US" w:bidi="en-US"/>
              </w:rPr>
            </w:pPr>
            <w:r w:rsidRPr="008412A7">
              <w:rPr>
                <w:sz w:val="24"/>
                <w:szCs w:val="24"/>
                <w:lang w:val="en-US" w:eastAsia="en-US" w:bidi="en-US"/>
              </w:rPr>
              <w:t>2</w:t>
            </w:r>
            <w:r w:rsidRPr="008412A7">
              <w:rPr>
                <w:sz w:val="24"/>
                <w:szCs w:val="24"/>
                <w:lang w:eastAsia="en-US" w:bidi="en-US"/>
              </w:rPr>
              <w:t>5</w:t>
            </w:r>
          </w:p>
        </w:tc>
        <w:tc>
          <w:tcPr>
            <w:tcW w:w="9054" w:type="dxa"/>
            <w:tcBorders>
              <w:top w:val="single" w:sz="4" w:space="0" w:color="auto"/>
              <w:left w:val="single" w:sz="4" w:space="0" w:color="auto"/>
              <w:bottom w:val="single" w:sz="4" w:space="0" w:color="auto"/>
              <w:right w:val="single" w:sz="4" w:space="0" w:color="auto"/>
            </w:tcBorders>
            <w:hideMark/>
          </w:tcPr>
          <w:p w:rsidR="008412A7" w:rsidRPr="008412A7" w:rsidRDefault="008412A7" w:rsidP="008412A7">
            <w:pPr>
              <w:widowControl w:val="0"/>
              <w:spacing w:line="252" w:lineRule="auto"/>
              <w:rPr>
                <w:snapToGrid w:val="0"/>
                <w:lang w:val="en-US" w:eastAsia="en-US" w:bidi="en-US"/>
              </w:rPr>
            </w:pPr>
            <w:proofErr w:type="spellStart"/>
            <w:r w:rsidRPr="008412A7">
              <w:rPr>
                <w:snapToGrid w:val="0"/>
                <w:sz w:val="24"/>
                <w:szCs w:val="24"/>
                <w:lang w:val="en-US" w:eastAsia="en-US" w:bidi="en-US"/>
              </w:rPr>
              <w:t>ГлобусЗемлифизический</w:t>
            </w:r>
            <w:proofErr w:type="spellEnd"/>
            <w:r w:rsidRPr="008412A7">
              <w:rPr>
                <w:snapToGrid w:val="0"/>
                <w:sz w:val="24"/>
                <w:szCs w:val="24"/>
                <w:lang w:val="en-US" w:eastAsia="en-US" w:bidi="en-US"/>
              </w:rPr>
              <w:t xml:space="preserve"> (</w:t>
            </w:r>
            <w:proofErr w:type="spellStart"/>
            <w:r w:rsidRPr="008412A7">
              <w:rPr>
                <w:snapToGrid w:val="0"/>
                <w:sz w:val="24"/>
                <w:szCs w:val="24"/>
                <w:lang w:val="en-US" w:eastAsia="en-US" w:bidi="en-US"/>
              </w:rPr>
              <w:t>масштаб</w:t>
            </w:r>
            <w:proofErr w:type="spellEnd"/>
            <w:r w:rsidRPr="008412A7">
              <w:rPr>
                <w:snapToGrid w:val="0"/>
                <w:sz w:val="24"/>
                <w:szCs w:val="24"/>
                <w:lang w:val="en-US" w:eastAsia="en-US" w:bidi="en-US"/>
              </w:rPr>
              <w:t xml:space="preserve"> 1:30 000 </w:t>
            </w:r>
            <w:proofErr w:type="spellStart"/>
            <w:r w:rsidRPr="008412A7">
              <w:rPr>
                <w:snapToGrid w:val="0"/>
                <w:sz w:val="24"/>
                <w:szCs w:val="24"/>
                <w:lang w:val="en-US" w:eastAsia="en-US" w:bidi="en-US"/>
              </w:rPr>
              <w:t>000</w:t>
            </w:r>
            <w:proofErr w:type="spellEnd"/>
          </w:p>
        </w:tc>
      </w:tr>
      <w:tr w:rsidR="008412A7" w:rsidRPr="008412A7" w:rsidTr="00603278">
        <w:tc>
          <w:tcPr>
            <w:tcW w:w="546" w:type="dxa"/>
            <w:tcBorders>
              <w:top w:val="single" w:sz="4" w:space="0" w:color="auto"/>
              <w:left w:val="single" w:sz="4" w:space="0" w:color="auto"/>
              <w:bottom w:val="single" w:sz="4" w:space="0" w:color="auto"/>
              <w:right w:val="single" w:sz="4" w:space="0" w:color="auto"/>
            </w:tcBorders>
            <w:hideMark/>
          </w:tcPr>
          <w:p w:rsidR="008412A7" w:rsidRPr="008412A7" w:rsidRDefault="008412A7" w:rsidP="008412A7">
            <w:pPr>
              <w:spacing w:line="252" w:lineRule="auto"/>
              <w:jc w:val="center"/>
              <w:rPr>
                <w:lang w:eastAsia="en-US" w:bidi="en-US"/>
              </w:rPr>
            </w:pPr>
            <w:r w:rsidRPr="008412A7">
              <w:rPr>
                <w:sz w:val="24"/>
                <w:szCs w:val="24"/>
                <w:lang w:val="en-US" w:eastAsia="en-US" w:bidi="en-US"/>
              </w:rPr>
              <w:lastRenderedPageBreak/>
              <w:t>2</w:t>
            </w:r>
            <w:r w:rsidRPr="008412A7">
              <w:rPr>
                <w:sz w:val="24"/>
                <w:szCs w:val="24"/>
                <w:lang w:eastAsia="en-US" w:bidi="en-US"/>
              </w:rPr>
              <w:t>6</w:t>
            </w:r>
          </w:p>
        </w:tc>
        <w:tc>
          <w:tcPr>
            <w:tcW w:w="9054" w:type="dxa"/>
            <w:tcBorders>
              <w:top w:val="single" w:sz="4" w:space="0" w:color="auto"/>
              <w:left w:val="single" w:sz="4" w:space="0" w:color="auto"/>
              <w:bottom w:val="single" w:sz="4" w:space="0" w:color="auto"/>
              <w:right w:val="single" w:sz="4" w:space="0" w:color="auto"/>
            </w:tcBorders>
            <w:hideMark/>
          </w:tcPr>
          <w:p w:rsidR="008412A7" w:rsidRPr="008412A7" w:rsidRDefault="008412A7" w:rsidP="008412A7">
            <w:pPr>
              <w:widowControl w:val="0"/>
              <w:spacing w:line="252" w:lineRule="auto"/>
              <w:rPr>
                <w:snapToGrid w:val="0"/>
                <w:lang w:val="en-US" w:eastAsia="en-US" w:bidi="en-US"/>
              </w:rPr>
            </w:pPr>
            <w:proofErr w:type="spellStart"/>
            <w:r w:rsidRPr="008412A7">
              <w:rPr>
                <w:snapToGrid w:val="0"/>
                <w:sz w:val="24"/>
                <w:szCs w:val="24"/>
                <w:lang w:val="en-US" w:eastAsia="en-US" w:bidi="en-US"/>
              </w:rPr>
              <w:t>ГлобусЗемлиполитический</w:t>
            </w:r>
            <w:proofErr w:type="spellEnd"/>
            <w:r w:rsidRPr="008412A7">
              <w:rPr>
                <w:snapToGrid w:val="0"/>
                <w:sz w:val="24"/>
                <w:szCs w:val="24"/>
                <w:lang w:val="en-US" w:eastAsia="en-US" w:bidi="en-US"/>
              </w:rPr>
              <w:t xml:space="preserve"> (</w:t>
            </w:r>
            <w:proofErr w:type="spellStart"/>
            <w:r w:rsidRPr="008412A7">
              <w:rPr>
                <w:snapToGrid w:val="0"/>
                <w:sz w:val="24"/>
                <w:szCs w:val="24"/>
                <w:lang w:val="en-US" w:eastAsia="en-US" w:bidi="en-US"/>
              </w:rPr>
              <w:t>масштаб</w:t>
            </w:r>
            <w:proofErr w:type="spellEnd"/>
            <w:r w:rsidRPr="008412A7">
              <w:rPr>
                <w:snapToGrid w:val="0"/>
                <w:sz w:val="24"/>
                <w:szCs w:val="24"/>
                <w:lang w:val="en-US" w:eastAsia="en-US" w:bidi="en-US"/>
              </w:rPr>
              <w:t xml:space="preserve"> 1:30 000 </w:t>
            </w:r>
            <w:proofErr w:type="spellStart"/>
            <w:r w:rsidRPr="008412A7">
              <w:rPr>
                <w:snapToGrid w:val="0"/>
                <w:sz w:val="24"/>
                <w:szCs w:val="24"/>
                <w:lang w:val="en-US" w:eastAsia="en-US" w:bidi="en-US"/>
              </w:rPr>
              <w:t>000</w:t>
            </w:r>
            <w:proofErr w:type="spellEnd"/>
            <w:r w:rsidRPr="008412A7">
              <w:rPr>
                <w:snapToGrid w:val="0"/>
                <w:sz w:val="24"/>
                <w:szCs w:val="24"/>
                <w:lang w:val="en-US" w:eastAsia="en-US" w:bidi="en-US"/>
              </w:rPr>
              <w:t>)</w:t>
            </w:r>
          </w:p>
        </w:tc>
      </w:tr>
      <w:tr w:rsidR="008412A7" w:rsidRPr="008412A7" w:rsidTr="00603278">
        <w:tc>
          <w:tcPr>
            <w:tcW w:w="546" w:type="dxa"/>
            <w:tcBorders>
              <w:top w:val="single" w:sz="4" w:space="0" w:color="auto"/>
              <w:left w:val="single" w:sz="4" w:space="0" w:color="auto"/>
              <w:bottom w:val="single" w:sz="4" w:space="0" w:color="auto"/>
              <w:right w:val="single" w:sz="4" w:space="0" w:color="auto"/>
            </w:tcBorders>
            <w:hideMark/>
          </w:tcPr>
          <w:p w:rsidR="008412A7" w:rsidRPr="008412A7" w:rsidRDefault="008412A7" w:rsidP="008412A7">
            <w:pPr>
              <w:spacing w:line="252" w:lineRule="auto"/>
              <w:jc w:val="center"/>
              <w:rPr>
                <w:lang w:eastAsia="en-US" w:bidi="en-US"/>
              </w:rPr>
            </w:pPr>
            <w:r w:rsidRPr="008412A7">
              <w:rPr>
                <w:sz w:val="24"/>
                <w:szCs w:val="24"/>
                <w:lang w:val="en-US" w:eastAsia="en-US" w:bidi="en-US"/>
              </w:rPr>
              <w:t>2</w:t>
            </w:r>
            <w:r w:rsidRPr="008412A7">
              <w:rPr>
                <w:sz w:val="24"/>
                <w:szCs w:val="24"/>
                <w:lang w:eastAsia="en-US" w:bidi="en-US"/>
              </w:rPr>
              <w:t>7</w:t>
            </w:r>
          </w:p>
        </w:tc>
        <w:tc>
          <w:tcPr>
            <w:tcW w:w="9054" w:type="dxa"/>
            <w:tcBorders>
              <w:top w:val="single" w:sz="4" w:space="0" w:color="auto"/>
              <w:left w:val="single" w:sz="4" w:space="0" w:color="auto"/>
              <w:bottom w:val="single" w:sz="4" w:space="0" w:color="auto"/>
              <w:right w:val="single" w:sz="4" w:space="0" w:color="auto"/>
            </w:tcBorders>
            <w:hideMark/>
          </w:tcPr>
          <w:p w:rsidR="008412A7" w:rsidRPr="008412A7" w:rsidRDefault="008412A7" w:rsidP="008412A7">
            <w:pPr>
              <w:spacing w:line="252" w:lineRule="auto"/>
              <w:jc w:val="center"/>
              <w:rPr>
                <w:b/>
                <w:i/>
                <w:lang w:val="en-US" w:eastAsia="en-US" w:bidi="en-US"/>
              </w:rPr>
            </w:pPr>
            <w:proofErr w:type="spellStart"/>
            <w:r w:rsidRPr="008412A7">
              <w:rPr>
                <w:b/>
                <w:i/>
                <w:sz w:val="24"/>
                <w:szCs w:val="24"/>
                <w:lang w:val="en-US" w:eastAsia="en-US" w:bidi="en-US"/>
              </w:rPr>
              <w:t>Натуральныеобъекты</w:t>
            </w:r>
            <w:proofErr w:type="spellEnd"/>
          </w:p>
        </w:tc>
      </w:tr>
      <w:tr w:rsidR="008412A7" w:rsidRPr="008412A7" w:rsidTr="00603278">
        <w:tc>
          <w:tcPr>
            <w:tcW w:w="546" w:type="dxa"/>
            <w:tcBorders>
              <w:top w:val="single" w:sz="4" w:space="0" w:color="auto"/>
              <w:left w:val="single" w:sz="4" w:space="0" w:color="auto"/>
              <w:bottom w:val="single" w:sz="4" w:space="0" w:color="auto"/>
              <w:right w:val="single" w:sz="4" w:space="0" w:color="auto"/>
            </w:tcBorders>
            <w:hideMark/>
          </w:tcPr>
          <w:p w:rsidR="008412A7" w:rsidRPr="008412A7" w:rsidRDefault="008412A7" w:rsidP="008412A7">
            <w:pPr>
              <w:spacing w:line="252" w:lineRule="auto"/>
              <w:jc w:val="center"/>
              <w:rPr>
                <w:lang w:eastAsia="en-US" w:bidi="en-US"/>
              </w:rPr>
            </w:pPr>
            <w:r w:rsidRPr="008412A7">
              <w:rPr>
                <w:sz w:val="24"/>
                <w:szCs w:val="24"/>
                <w:lang w:val="en-US" w:eastAsia="en-US" w:bidi="en-US"/>
              </w:rPr>
              <w:t>2</w:t>
            </w:r>
            <w:r w:rsidRPr="008412A7">
              <w:rPr>
                <w:sz w:val="24"/>
                <w:szCs w:val="24"/>
                <w:lang w:eastAsia="en-US" w:bidi="en-US"/>
              </w:rPr>
              <w:t>8</w:t>
            </w:r>
          </w:p>
        </w:tc>
        <w:tc>
          <w:tcPr>
            <w:tcW w:w="9054" w:type="dxa"/>
            <w:tcBorders>
              <w:top w:val="single" w:sz="4" w:space="0" w:color="auto"/>
              <w:left w:val="single" w:sz="4" w:space="0" w:color="auto"/>
              <w:bottom w:val="single" w:sz="4" w:space="0" w:color="auto"/>
              <w:right w:val="single" w:sz="4" w:space="0" w:color="auto"/>
            </w:tcBorders>
            <w:hideMark/>
          </w:tcPr>
          <w:p w:rsidR="008412A7" w:rsidRPr="008412A7" w:rsidRDefault="008412A7" w:rsidP="008412A7">
            <w:pPr>
              <w:spacing w:line="252" w:lineRule="auto"/>
              <w:jc w:val="center"/>
              <w:rPr>
                <w:i/>
                <w:lang w:val="en-US" w:eastAsia="en-US" w:bidi="en-US"/>
              </w:rPr>
            </w:pPr>
            <w:proofErr w:type="spellStart"/>
            <w:r w:rsidRPr="008412A7">
              <w:rPr>
                <w:i/>
                <w:sz w:val="24"/>
                <w:szCs w:val="24"/>
                <w:lang w:val="en-US" w:eastAsia="en-US" w:bidi="en-US"/>
              </w:rPr>
              <w:t>Коллекции</w:t>
            </w:r>
            <w:proofErr w:type="spellEnd"/>
          </w:p>
        </w:tc>
      </w:tr>
      <w:tr w:rsidR="008412A7" w:rsidRPr="008412A7" w:rsidTr="00603278">
        <w:tc>
          <w:tcPr>
            <w:tcW w:w="546" w:type="dxa"/>
            <w:tcBorders>
              <w:top w:val="single" w:sz="4" w:space="0" w:color="auto"/>
              <w:left w:val="single" w:sz="4" w:space="0" w:color="auto"/>
              <w:bottom w:val="single" w:sz="4" w:space="0" w:color="auto"/>
              <w:right w:val="single" w:sz="4" w:space="0" w:color="auto"/>
            </w:tcBorders>
            <w:hideMark/>
          </w:tcPr>
          <w:p w:rsidR="008412A7" w:rsidRPr="008412A7" w:rsidRDefault="008412A7" w:rsidP="008412A7">
            <w:pPr>
              <w:spacing w:line="252" w:lineRule="auto"/>
              <w:jc w:val="center"/>
              <w:rPr>
                <w:lang w:eastAsia="en-US" w:bidi="en-US"/>
              </w:rPr>
            </w:pPr>
            <w:r w:rsidRPr="008412A7">
              <w:rPr>
                <w:sz w:val="24"/>
                <w:szCs w:val="24"/>
                <w:lang w:val="en-US" w:eastAsia="en-US" w:bidi="en-US"/>
              </w:rPr>
              <w:t>2</w:t>
            </w:r>
            <w:r w:rsidRPr="008412A7">
              <w:rPr>
                <w:sz w:val="24"/>
                <w:szCs w:val="24"/>
                <w:lang w:eastAsia="en-US" w:bidi="en-US"/>
              </w:rPr>
              <w:t>9</w:t>
            </w:r>
          </w:p>
        </w:tc>
        <w:tc>
          <w:tcPr>
            <w:tcW w:w="9054" w:type="dxa"/>
            <w:tcBorders>
              <w:top w:val="single" w:sz="4" w:space="0" w:color="auto"/>
              <w:left w:val="single" w:sz="4" w:space="0" w:color="auto"/>
              <w:bottom w:val="single" w:sz="4" w:space="0" w:color="auto"/>
              <w:right w:val="single" w:sz="4" w:space="0" w:color="auto"/>
            </w:tcBorders>
            <w:hideMark/>
          </w:tcPr>
          <w:p w:rsidR="008412A7" w:rsidRPr="008412A7" w:rsidRDefault="008412A7" w:rsidP="008412A7">
            <w:pPr>
              <w:spacing w:line="252" w:lineRule="auto"/>
              <w:rPr>
                <w:snapToGrid w:val="0"/>
                <w:lang w:eastAsia="en-US" w:bidi="en-US"/>
              </w:rPr>
            </w:pPr>
            <w:r w:rsidRPr="008412A7">
              <w:rPr>
                <w:snapToGrid w:val="0"/>
                <w:sz w:val="24"/>
                <w:szCs w:val="24"/>
                <w:lang w:eastAsia="en-US" w:bidi="en-US"/>
              </w:rPr>
              <w:t>Коллекция горных пород и минералов</w:t>
            </w:r>
          </w:p>
        </w:tc>
      </w:tr>
      <w:tr w:rsidR="008412A7" w:rsidRPr="008412A7" w:rsidTr="00603278">
        <w:tc>
          <w:tcPr>
            <w:tcW w:w="546" w:type="dxa"/>
            <w:tcBorders>
              <w:top w:val="single" w:sz="4" w:space="0" w:color="auto"/>
              <w:left w:val="single" w:sz="4" w:space="0" w:color="auto"/>
              <w:bottom w:val="single" w:sz="4" w:space="0" w:color="auto"/>
              <w:right w:val="single" w:sz="4" w:space="0" w:color="auto"/>
            </w:tcBorders>
            <w:hideMark/>
          </w:tcPr>
          <w:p w:rsidR="008412A7" w:rsidRPr="008412A7" w:rsidRDefault="008412A7" w:rsidP="008412A7">
            <w:pPr>
              <w:spacing w:line="252" w:lineRule="auto"/>
              <w:jc w:val="center"/>
              <w:rPr>
                <w:lang w:eastAsia="en-US" w:bidi="en-US"/>
              </w:rPr>
            </w:pPr>
            <w:r w:rsidRPr="008412A7">
              <w:rPr>
                <w:sz w:val="24"/>
                <w:szCs w:val="24"/>
                <w:lang w:eastAsia="en-US" w:bidi="en-US"/>
              </w:rPr>
              <w:t>30</w:t>
            </w:r>
          </w:p>
        </w:tc>
        <w:tc>
          <w:tcPr>
            <w:tcW w:w="9054" w:type="dxa"/>
            <w:tcBorders>
              <w:top w:val="single" w:sz="4" w:space="0" w:color="auto"/>
              <w:left w:val="single" w:sz="4" w:space="0" w:color="auto"/>
              <w:bottom w:val="single" w:sz="4" w:space="0" w:color="auto"/>
              <w:right w:val="single" w:sz="4" w:space="0" w:color="auto"/>
            </w:tcBorders>
            <w:hideMark/>
          </w:tcPr>
          <w:p w:rsidR="008412A7" w:rsidRPr="008412A7" w:rsidRDefault="008412A7" w:rsidP="008412A7">
            <w:pPr>
              <w:spacing w:line="252" w:lineRule="auto"/>
              <w:rPr>
                <w:snapToGrid w:val="0"/>
                <w:lang w:eastAsia="en-US" w:bidi="en-US"/>
              </w:rPr>
            </w:pPr>
            <w:r w:rsidRPr="008412A7">
              <w:rPr>
                <w:snapToGrid w:val="0"/>
                <w:sz w:val="24"/>
                <w:szCs w:val="24"/>
                <w:lang w:eastAsia="en-US" w:bidi="en-US"/>
              </w:rPr>
              <w:t>Коллекция полезных ископаемых различных типов</w:t>
            </w:r>
          </w:p>
        </w:tc>
      </w:tr>
      <w:tr w:rsidR="008412A7" w:rsidRPr="008412A7" w:rsidTr="00603278">
        <w:tc>
          <w:tcPr>
            <w:tcW w:w="546" w:type="dxa"/>
            <w:tcBorders>
              <w:top w:val="single" w:sz="4" w:space="0" w:color="auto"/>
              <w:left w:val="single" w:sz="4" w:space="0" w:color="auto"/>
              <w:bottom w:val="single" w:sz="4" w:space="0" w:color="auto"/>
              <w:right w:val="single" w:sz="4" w:space="0" w:color="auto"/>
            </w:tcBorders>
            <w:hideMark/>
          </w:tcPr>
          <w:p w:rsidR="008412A7" w:rsidRPr="008412A7" w:rsidRDefault="008412A7" w:rsidP="008412A7">
            <w:pPr>
              <w:spacing w:line="252" w:lineRule="auto"/>
              <w:jc w:val="center"/>
              <w:rPr>
                <w:lang w:eastAsia="en-US" w:bidi="en-US"/>
              </w:rPr>
            </w:pPr>
            <w:r w:rsidRPr="008412A7">
              <w:rPr>
                <w:sz w:val="24"/>
                <w:szCs w:val="24"/>
                <w:lang w:eastAsia="en-US" w:bidi="en-US"/>
              </w:rPr>
              <w:t>31</w:t>
            </w:r>
          </w:p>
        </w:tc>
        <w:tc>
          <w:tcPr>
            <w:tcW w:w="9054" w:type="dxa"/>
            <w:tcBorders>
              <w:top w:val="single" w:sz="4" w:space="0" w:color="auto"/>
              <w:left w:val="single" w:sz="4" w:space="0" w:color="auto"/>
              <w:bottom w:val="single" w:sz="4" w:space="0" w:color="auto"/>
              <w:right w:val="single" w:sz="4" w:space="0" w:color="auto"/>
            </w:tcBorders>
            <w:hideMark/>
          </w:tcPr>
          <w:p w:rsidR="008412A7" w:rsidRPr="008412A7" w:rsidRDefault="008412A7" w:rsidP="008412A7">
            <w:pPr>
              <w:spacing w:line="252" w:lineRule="auto"/>
              <w:rPr>
                <w:lang w:val="en-US" w:eastAsia="en-US" w:bidi="en-US"/>
              </w:rPr>
            </w:pPr>
            <w:proofErr w:type="spellStart"/>
            <w:r w:rsidRPr="008412A7">
              <w:rPr>
                <w:sz w:val="24"/>
                <w:szCs w:val="24"/>
                <w:lang w:val="en-US" w:eastAsia="en-US" w:bidi="en-US"/>
              </w:rPr>
              <w:t>ШкалатвердостиМооса</w:t>
            </w:r>
            <w:proofErr w:type="spellEnd"/>
          </w:p>
        </w:tc>
      </w:tr>
      <w:tr w:rsidR="008412A7" w:rsidRPr="008412A7" w:rsidTr="00603278">
        <w:tc>
          <w:tcPr>
            <w:tcW w:w="546" w:type="dxa"/>
            <w:tcBorders>
              <w:top w:val="single" w:sz="4" w:space="0" w:color="auto"/>
              <w:left w:val="single" w:sz="4" w:space="0" w:color="auto"/>
              <w:bottom w:val="single" w:sz="4" w:space="0" w:color="auto"/>
              <w:right w:val="single" w:sz="4" w:space="0" w:color="auto"/>
            </w:tcBorders>
            <w:hideMark/>
          </w:tcPr>
          <w:p w:rsidR="008412A7" w:rsidRPr="008412A7" w:rsidRDefault="008412A7" w:rsidP="008412A7">
            <w:pPr>
              <w:spacing w:line="252" w:lineRule="auto"/>
              <w:jc w:val="center"/>
              <w:rPr>
                <w:lang w:eastAsia="en-US" w:bidi="en-US"/>
              </w:rPr>
            </w:pPr>
            <w:r w:rsidRPr="008412A7">
              <w:rPr>
                <w:sz w:val="24"/>
                <w:szCs w:val="24"/>
                <w:lang w:eastAsia="en-US" w:bidi="en-US"/>
              </w:rPr>
              <w:t>3</w:t>
            </w:r>
            <w:r w:rsidRPr="008412A7">
              <w:rPr>
                <w:sz w:val="24"/>
                <w:szCs w:val="24"/>
                <w:lang w:val="en-US" w:eastAsia="en-US" w:bidi="en-US"/>
              </w:rPr>
              <w:t>2</w:t>
            </w:r>
          </w:p>
        </w:tc>
        <w:tc>
          <w:tcPr>
            <w:tcW w:w="9054" w:type="dxa"/>
            <w:tcBorders>
              <w:top w:val="single" w:sz="4" w:space="0" w:color="auto"/>
              <w:left w:val="single" w:sz="4" w:space="0" w:color="auto"/>
              <w:bottom w:val="single" w:sz="4" w:space="0" w:color="auto"/>
              <w:right w:val="single" w:sz="4" w:space="0" w:color="auto"/>
            </w:tcBorders>
            <w:hideMark/>
          </w:tcPr>
          <w:p w:rsidR="008412A7" w:rsidRPr="008412A7" w:rsidRDefault="008412A7" w:rsidP="008412A7">
            <w:pPr>
              <w:spacing w:line="252" w:lineRule="auto"/>
              <w:rPr>
                <w:lang w:eastAsia="en-US" w:bidi="en-US"/>
              </w:rPr>
            </w:pPr>
            <w:r w:rsidRPr="008412A7">
              <w:rPr>
                <w:snapToGrid w:val="0"/>
                <w:sz w:val="24"/>
                <w:szCs w:val="24"/>
                <w:lang w:eastAsia="en-US" w:bidi="en-US"/>
              </w:rPr>
              <w:t>Набор раздаточных образцов к коллекции горных пород и минералов</w:t>
            </w:r>
          </w:p>
        </w:tc>
      </w:tr>
      <w:tr w:rsidR="008412A7" w:rsidRPr="008412A7" w:rsidTr="00603278">
        <w:tc>
          <w:tcPr>
            <w:tcW w:w="546" w:type="dxa"/>
            <w:tcBorders>
              <w:top w:val="single" w:sz="4" w:space="0" w:color="auto"/>
              <w:left w:val="single" w:sz="4" w:space="0" w:color="auto"/>
              <w:bottom w:val="single" w:sz="4" w:space="0" w:color="auto"/>
              <w:right w:val="single" w:sz="4" w:space="0" w:color="auto"/>
            </w:tcBorders>
            <w:hideMark/>
          </w:tcPr>
          <w:p w:rsidR="008412A7" w:rsidRPr="008412A7" w:rsidRDefault="008412A7" w:rsidP="008412A7">
            <w:pPr>
              <w:spacing w:line="252" w:lineRule="auto"/>
              <w:jc w:val="center"/>
              <w:rPr>
                <w:lang w:eastAsia="en-US" w:bidi="en-US"/>
              </w:rPr>
            </w:pPr>
            <w:r w:rsidRPr="008412A7">
              <w:rPr>
                <w:sz w:val="24"/>
                <w:szCs w:val="24"/>
                <w:lang w:eastAsia="en-US" w:bidi="en-US"/>
              </w:rPr>
              <w:t>33</w:t>
            </w:r>
          </w:p>
        </w:tc>
        <w:tc>
          <w:tcPr>
            <w:tcW w:w="9054" w:type="dxa"/>
            <w:tcBorders>
              <w:top w:val="single" w:sz="4" w:space="0" w:color="auto"/>
              <w:left w:val="single" w:sz="4" w:space="0" w:color="auto"/>
              <w:bottom w:val="single" w:sz="4" w:space="0" w:color="auto"/>
              <w:right w:val="single" w:sz="4" w:space="0" w:color="auto"/>
            </w:tcBorders>
            <w:hideMark/>
          </w:tcPr>
          <w:p w:rsidR="008412A7" w:rsidRPr="008412A7" w:rsidRDefault="008412A7" w:rsidP="008412A7">
            <w:pPr>
              <w:spacing w:line="252" w:lineRule="auto"/>
              <w:jc w:val="center"/>
              <w:rPr>
                <w:i/>
                <w:lang w:val="en-US" w:eastAsia="en-US" w:bidi="en-US"/>
              </w:rPr>
            </w:pPr>
            <w:proofErr w:type="spellStart"/>
            <w:r w:rsidRPr="008412A7">
              <w:rPr>
                <w:i/>
                <w:sz w:val="24"/>
                <w:szCs w:val="24"/>
                <w:lang w:val="en-US" w:eastAsia="en-US" w:bidi="en-US"/>
              </w:rPr>
              <w:t>Гербарии</w:t>
            </w:r>
            <w:proofErr w:type="spellEnd"/>
          </w:p>
        </w:tc>
      </w:tr>
      <w:tr w:rsidR="008412A7" w:rsidRPr="008412A7" w:rsidTr="00603278">
        <w:tc>
          <w:tcPr>
            <w:tcW w:w="546" w:type="dxa"/>
            <w:tcBorders>
              <w:top w:val="single" w:sz="4" w:space="0" w:color="auto"/>
              <w:left w:val="single" w:sz="4" w:space="0" w:color="auto"/>
              <w:bottom w:val="single" w:sz="4" w:space="0" w:color="auto"/>
              <w:right w:val="single" w:sz="4" w:space="0" w:color="auto"/>
            </w:tcBorders>
            <w:hideMark/>
          </w:tcPr>
          <w:p w:rsidR="008412A7" w:rsidRPr="008412A7" w:rsidRDefault="008412A7" w:rsidP="008412A7">
            <w:pPr>
              <w:spacing w:line="252" w:lineRule="auto"/>
              <w:jc w:val="center"/>
              <w:rPr>
                <w:lang w:eastAsia="en-US" w:bidi="en-US"/>
              </w:rPr>
            </w:pPr>
            <w:r w:rsidRPr="008412A7">
              <w:rPr>
                <w:sz w:val="24"/>
                <w:szCs w:val="24"/>
                <w:lang w:eastAsia="en-US" w:bidi="en-US"/>
              </w:rPr>
              <w:t>34</w:t>
            </w:r>
          </w:p>
        </w:tc>
        <w:tc>
          <w:tcPr>
            <w:tcW w:w="9054" w:type="dxa"/>
            <w:tcBorders>
              <w:top w:val="single" w:sz="4" w:space="0" w:color="auto"/>
              <w:left w:val="single" w:sz="4" w:space="0" w:color="auto"/>
              <w:bottom w:val="single" w:sz="4" w:space="0" w:color="auto"/>
              <w:right w:val="single" w:sz="4" w:space="0" w:color="auto"/>
            </w:tcBorders>
            <w:hideMark/>
          </w:tcPr>
          <w:p w:rsidR="008412A7" w:rsidRPr="008412A7" w:rsidRDefault="008412A7" w:rsidP="008412A7">
            <w:pPr>
              <w:spacing w:line="252" w:lineRule="auto"/>
              <w:rPr>
                <w:lang w:eastAsia="en-US" w:bidi="en-US"/>
              </w:rPr>
            </w:pPr>
            <w:r w:rsidRPr="008412A7">
              <w:rPr>
                <w:snapToGrid w:val="0"/>
                <w:sz w:val="24"/>
                <w:szCs w:val="24"/>
                <w:lang w:eastAsia="en-US" w:bidi="en-US"/>
              </w:rPr>
              <w:t>Гербарий растений природных зон России</w:t>
            </w:r>
          </w:p>
        </w:tc>
      </w:tr>
      <w:tr w:rsidR="008412A7" w:rsidRPr="008412A7" w:rsidTr="00603278">
        <w:tc>
          <w:tcPr>
            <w:tcW w:w="546" w:type="dxa"/>
            <w:tcBorders>
              <w:top w:val="single" w:sz="4" w:space="0" w:color="auto"/>
              <w:left w:val="single" w:sz="4" w:space="0" w:color="auto"/>
              <w:bottom w:val="single" w:sz="4" w:space="0" w:color="auto"/>
              <w:right w:val="single" w:sz="4" w:space="0" w:color="auto"/>
            </w:tcBorders>
            <w:hideMark/>
          </w:tcPr>
          <w:p w:rsidR="008412A7" w:rsidRPr="008412A7" w:rsidRDefault="008412A7" w:rsidP="008412A7">
            <w:pPr>
              <w:spacing w:line="252" w:lineRule="auto"/>
              <w:jc w:val="center"/>
              <w:rPr>
                <w:lang w:eastAsia="en-US" w:bidi="en-US"/>
              </w:rPr>
            </w:pPr>
            <w:r w:rsidRPr="008412A7">
              <w:rPr>
                <w:sz w:val="24"/>
                <w:szCs w:val="24"/>
                <w:lang w:eastAsia="en-US" w:bidi="en-US"/>
              </w:rPr>
              <w:t>35</w:t>
            </w:r>
          </w:p>
        </w:tc>
        <w:tc>
          <w:tcPr>
            <w:tcW w:w="9054" w:type="dxa"/>
            <w:tcBorders>
              <w:top w:val="single" w:sz="4" w:space="0" w:color="auto"/>
              <w:left w:val="single" w:sz="4" w:space="0" w:color="auto"/>
              <w:bottom w:val="single" w:sz="4" w:space="0" w:color="auto"/>
              <w:right w:val="single" w:sz="4" w:space="0" w:color="auto"/>
            </w:tcBorders>
            <w:hideMark/>
          </w:tcPr>
          <w:p w:rsidR="008412A7" w:rsidRPr="008412A7" w:rsidRDefault="008412A7" w:rsidP="008412A7">
            <w:pPr>
              <w:spacing w:line="252" w:lineRule="auto"/>
              <w:rPr>
                <w:lang w:eastAsia="en-US" w:bidi="en-US"/>
              </w:rPr>
            </w:pPr>
            <w:r w:rsidRPr="008412A7">
              <w:rPr>
                <w:sz w:val="24"/>
                <w:szCs w:val="24"/>
                <w:lang w:eastAsia="en-US" w:bidi="en-US"/>
              </w:rPr>
              <w:t>Гербарий основных сельскохозяйственных культур, выращиваемых в России</w:t>
            </w:r>
          </w:p>
        </w:tc>
      </w:tr>
    </w:tbl>
    <w:p w:rsidR="00603278" w:rsidRDefault="00603278" w:rsidP="00603278">
      <w:pPr>
        <w:spacing w:after="0" w:line="240" w:lineRule="auto"/>
        <w:rPr>
          <w:rFonts w:ascii="Times New Roman" w:hAnsi="Times New Roman"/>
          <w:b/>
          <w:sz w:val="28"/>
          <w:szCs w:val="28"/>
          <w:lang w:eastAsia="en-US" w:bidi="en-US"/>
        </w:rPr>
      </w:pPr>
    </w:p>
    <w:p w:rsidR="00603278" w:rsidRPr="00603278" w:rsidRDefault="00603278" w:rsidP="00603278">
      <w:pPr>
        <w:spacing w:after="0" w:line="240" w:lineRule="auto"/>
        <w:rPr>
          <w:rFonts w:ascii="Times New Roman" w:hAnsi="Times New Roman"/>
          <w:b/>
          <w:sz w:val="28"/>
          <w:szCs w:val="28"/>
          <w:lang w:eastAsia="en-US" w:bidi="en-US"/>
        </w:rPr>
      </w:pPr>
      <w:r w:rsidRPr="00603278">
        <w:rPr>
          <w:rFonts w:ascii="Times New Roman" w:hAnsi="Times New Roman"/>
          <w:b/>
          <w:sz w:val="28"/>
          <w:szCs w:val="28"/>
          <w:lang w:eastAsia="en-US" w:bidi="en-US"/>
        </w:rPr>
        <w:t>Перечень учебно-мет</w:t>
      </w:r>
      <w:r>
        <w:rPr>
          <w:rFonts w:ascii="Times New Roman" w:hAnsi="Times New Roman"/>
          <w:b/>
          <w:sz w:val="28"/>
          <w:szCs w:val="28"/>
          <w:lang w:eastAsia="en-US" w:bidi="en-US"/>
        </w:rPr>
        <w:t>одических средств обучения для 7</w:t>
      </w:r>
      <w:r w:rsidRPr="00603278">
        <w:rPr>
          <w:rFonts w:ascii="Times New Roman" w:hAnsi="Times New Roman"/>
          <w:b/>
          <w:sz w:val="28"/>
          <w:szCs w:val="28"/>
          <w:lang w:eastAsia="en-US" w:bidi="en-US"/>
        </w:rPr>
        <w:t xml:space="preserve"> класса</w:t>
      </w:r>
    </w:p>
    <w:p w:rsidR="008412A7" w:rsidRPr="00603278" w:rsidRDefault="008412A7" w:rsidP="008412A7">
      <w:pPr>
        <w:spacing w:after="0" w:line="240" w:lineRule="auto"/>
        <w:rPr>
          <w:rFonts w:ascii="Cambria" w:hAnsi="Cambria"/>
          <w:b/>
          <w:sz w:val="36"/>
          <w:szCs w:val="36"/>
          <w:lang w:eastAsia="en-US" w:bidi="en-US"/>
        </w:rPr>
      </w:pPr>
    </w:p>
    <w:p w:rsidR="00603278" w:rsidRPr="00603278" w:rsidRDefault="00603278" w:rsidP="008412A7">
      <w:pPr>
        <w:spacing w:after="0" w:line="240" w:lineRule="auto"/>
        <w:rPr>
          <w:rFonts w:ascii="Cambria" w:hAnsi="Cambria"/>
          <w:b/>
          <w:sz w:val="36"/>
          <w:szCs w:val="36"/>
          <w:lang w:eastAsia="en-US" w:bidi="en-US"/>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6"/>
        <w:gridCol w:w="9489"/>
      </w:tblGrid>
      <w:tr w:rsidR="00603278" w:rsidRPr="00603278" w:rsidTr="0019302D">
        <w:tc>
          <w:tcPr>
            <w:tcW w:w="546" w:type="dxa"/>
            <w:tcBorders>
              <w:top w:val="single" w:sz="4" w:space="0" w:color="auto"/>
              <w:left w:val="single" w:sz="4" w:space="0" w:color="auto"/>
              <w:bottom w:val="single" w:sz="4" w:space="0" w:color="auto"/>
              <w:right w:val="single" w:sz="4" w:space="0" w:color="auto"/>
            </w:tcBorders>
          </w:tcPr>
          <w:p w:rsidR="00603278" w:rsidRPr="00603278" w:rsidRDefault="00603278" w:rsidP="00603278">
            <w:pPr>
              <w:spacing w:line="252" w:lineRule="auto"/>
              <w:jc w:val="center"/>
              <w:rPr>
                <w:rFonts w:ascii="Cambria" w:hAnsi="Cambria"/>
                <w:lang w:eastAsia="en-US" w:bidi="en-US"/>
              </w:rPr>
            </w:pPr>
          </w:p>
        </w:tc>
        <w:tc>
          <w:tcPr>
            <w:tcW w:w="9485"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spacing w:line="252" w:lineRule="auto"/>
              <w:jc w:val="center"/>
              <w:rPr>
                <w:rFonts w:ascii="Cambria" w:hAnsi="Cambria"/>
                <w:b/>
                <w:i/>
                <w:lang w:val="en-US" w:eastAsia="en-US" w:bidi="en-US"/>
              </w:rPr>
            </w:pPr>
            <w:proofErr w:type="spellStart"/>
            <w:r w:rsidRPr="00603278">
              <w:rPr>
                <w:rFonts w:ascii="Cambria" w:hAnsi="Cambria"/>
                <w:b/>
                <w:i/>
                <w:lang w:val="en-US" w:eastAsia="en-US" w:bidi="en-US"/>
              </w:rPr>
              <w:t>Картымира</w:t>
            </w:r>
            <w:proofErr w:type="spellEnd"/>
          </w:p>
        </w:tc>
      </w:tr>
      <w:tr w:rsidR="00603278" w:rsidRPr="00603278" w:rsidTr="0019302D">
        <w:tc>
          <w:tcPr>
            <w:tcW w:w="546"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spacing w:line="252" w:lineRule="auto"/>
              <w:jc w:val="center"/>
              <w:rPr>
                <w:rFonts w:ascii="Cambria" w:hAnsi="Cambria"/>
                <w:lang w:val="en-US" w:eastAsia="en-US" w:bidi="en-US"/>
              </w:rPr>
            </w:pPr>
            <w:r w:rsidRPr="00603278">
              <w:rPr>
                <w:rFonts w:ascii="Cambria" w:hAnsi="Cambria"/>
                <w:lang w:val="en-US" w:eastAsia="en-US" w:bidi="en-US"/>
              </w:rPr>
              <w:t>3</w:t>
            </w:r>
          </w:p>
        </w:tc>
        <w:tc>
          <w:tcPr>
            <w:tcW w:w="9485"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spacing w:line="252" w:lineRule="auto"/>
              <w:rPr>
                <w:rFonts w:ascii="Cambria" w:hAnsi="Cambria"/>
                <w:snapToGrid w:val="0"/>
                <w:lang w:val="en-US" w:eastAsia="en-US" w:bidi="en-US"/>
              </w:rPr>
            </w:pPr>
            <w:proofErr w:type="spellStart"/>
            <w:r w:rsidRPr="00603278">
              <w:rPr>
                <w:rFonts w:ascii="Cambria" w:hAnsi="Cambria"/>
                <w:snapToGrid w:val="0"/>
                <w:lang w:val="en-US" w:eastAsia="en-US" w:bidi="en-US"/>
              </w:rPr>
              <w:t>Картаокеанов</w:t>
            </w:r>
            <w:proofErr w:type="spellEnd"/>
          </w:p>
        </w:tc>
      </w:tr>
      <w:tr w:rsidR="00603278" w:rsidRPr="00603278" w:rsidTr="0019302D">
        <w:tc>
          <w:tcPr>
            <w:tcW w:w="546"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spacing w:line="252" w:lineRule="auto"/>
              <w:jc w:val="center"/>
              <w:rPr>
                <w:rFonts w:ascii="Cambria" w:hAnsi="Cambria"/>
                <w:lang w:val="en-US" w:eastAsia="en-US" w:bidi="en-US"/>
              </w:rPr>
            </w:pPr>
            <w:r w:rsidRPr="00603278">
              <w:rPr>
                <w:rFonts w:ascii="Cambria" w:hAnsi="Cambria"/>
                <w:lang w:val="en-US" w:eastAsia="en-US" w:bidi="en-US"/>
              </w:rPr>
              <w:t>4</w:t>
            </w:r>
          </w:p>
        </w:tc>
        <w:tc>
          <w:tcPr>
            <w:tcW w:w="9485"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spacing w:line="252" w:lineRule="auto"/>
              <w:rPr>
                <w:rFonts w:ascii="Cambria" w:hAnsi="Cambria"/>
                <w:snapToGrid w:val="0"/>
                <w:lang w:val="en-US" w:eastAsia="en-US" w:bidi="en-US"/>
              </w:rPr>
            </w:pPr>
            <w:proofErr w:type="spellStart"/>
            <w:r w:rsidRPr="00603278">
              <w:rPr>
                <w:rFonts w:ascii="Cambria" w:hAnsi="Cambria"/>
                <w:snapToGrid w:val="0"/>
                <w:lang w:val="en-US" w:eastAsia="en-US" w:bidi="en-US"/>
              </w:rPr>
              <w:t>Климатическая</w:t>
            </w:r>
            <w:proofErr w:type="spellEnd"/>
          </w:p>
        </w:tc>
      </w:tr>
      <w:tr w:rsidR="00603278" w:rsidRPr="00603278" w:rsidTr="0019302D">
        <w:tc>
          <w:tcPr>
            <w:tcW w:w="546"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spacing w:line="252" w:lineRule="auto"/>
              <w:jc w:val="center"/>
              <w:rPr>
                <w:rFonts w:ascii="Cambria" w:hAnsi="Cambria"/>
                <w:lang w:val="en-US" w:eastAsia="en-US" w:bidi="en-US"/>
              </w:rPr>
            </w:pPr>
            <w:r w:rsidRPr="00603278">
              <w:rPr>
                <w:rFonts w:ascii="Cambria" w:hAnsi="Cambria"/>
                <w:lang w:val="en-US" w:eastAsia="en-US" w:bidi="en-US"/>
              </w:rPr>
              <w:t>5</w:t>
            </w:r>
          </w:p>
        </w:tc>
        <w:tc>
          <w:tcPr>
            <w:tcW w:w="9485"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spacing w:line="252" w:lineRule="auto"/>
              <w:rPr>
                <w:rFonts w:ascii="Cambria" w:hAnsi="Cambria"/>
                <w:snapToGrid w:val="0"/>
                <w:lang w:val="en-US" w:eastAsia="en-US" w:bidi="en-US"/>
              </w:rPr>
            </w:pPr>
            <w:proofErr w:type="spellStart"/>
            <w:r w:rsidRPr="00603278">
              <w:rPr>
                <w:rFonts w:ascii="Cambria" w:hAnsi="Cambria"/>
                <w:snapToGrid w:val="0"/>
                <w:lang w:val="en-US" w:eastAsia="en-US" w:bidi="en-US"/>
              </w:rPr>
              <w:t>Климатическиепояса</w:t>
            </w:r>
            <w:proofErr w:type="spellEnd"/>
            <w:r w:rsidRPr="00603278">
              <w:rPr>
                <w:rFonts w:ascii="Cambria" w:hAnsi="Cambria"/>
                <w:snapToGrid w:val="0"/>
                <w:lang w:val="en-US" w:eastAsia="en-US" w:bidi="en-US"/>
              </w:rPr>
              <w:t xml:space="preserve"> и </w:t>
            </w:r>
            <w:proofErr w:type="spellStart"/>
            <w:r w:rsidRPr="00603278">
              <w:rPr>
                <w:rFonts w:ascii="Cambria" w:hAnsi="Cambria"/>
                <w:snapToGrid w:val="0"/>
                <w:lang w:val="en-US" w:eastAsia="en-US" w:bidi="en-US"/>
              </w:rPr>
              <w:t>области</w:t>
            </w:r>
            <w:proofErr w:type="spellEnd"/>
          </w:p>
        </w:tc>
      </w:tr>
      <w:tr w:rsidR="00603278" w:rsidRPr="00603278" w:rsidTr="0019302D">
        <w:tc>
          <w:tcPr>
            <w:tcW w:w="546"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spacing w:line="252" w:lineRule="auto"/>
              <w:jc w:val="center"/>
              <w:rPr>
                <w:rFonts w:ascii="Cambria" w:hAnsi="Cambria"/>
                <w:lang w:val="en-US" w:eastAsia="en-US" w:bidi="en-US"/>
              </w:rPr>
            </w:pPr>
            <w:r w:rsidRPr="00603278">
              <w:rPr>
                <w:rFonts w:ascii="Cambria" w:hAnsi="Cambria"/>
                <w:lang w:val="en-US" w:eastAsia="en-US" w:bidi="en-US"/>
              </w:rPr>
              <w:t>6</w:t>
            </w:r>
          </w:p>
        </w:tc>
        <w:tc>
          <w:tcPr>
            <w:tcW w:w="9485"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spacing w:line="252" w:lineRule="auto"/>
              <w:rPr>
                <w:rFonts w:ascii="Cambria" w:hAnsi="Cambria"/>
                <w:snapToGrid w:val="0"/>
                <w:lang w:val="en-US" w:eastAsia="en-US" w:bidi="en-US"/>
              </w:rPr>
            </w:pPr>
            <w:proofErr w:type="spellStart"/>
            <w:r w:rsidRPr="00603278">
              <w:rPr>
                <w:rFonts w:ascii="Cambria" w:hAnsi="Cambria"/>
                <w:snapToGrid w:val="0"/>
                <w:lang w:val="en-US" w:eastAsia="en-US" w:bidi="en-US"/>
              </w:rPr>
              <w:t>Народы</w:t>
            </w:r>
            <w:proofErr w:type="spellEnd"/>
          </w:p>
        </w:tc>
      </w:tr>
      <w:tr w:rsidR="00603278" w:rsidRPr="00603278" w:rsidTr="0019302D">
        <w:tc>
          <w:tcPr>
            <w:tcW w:w="546"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spacing w:line="252" w:lineRule="auto"/>
              <w:jc w:val="center"/>
              <w:rPr>
                <w:rFonts w:ascii="Cambria" w:hAnsi="Cambria"/>
                <w:lang w:val="en-US" w:eastAsia="en-US" w:bidi="en-US"/>
              </w:rPr>
            </w:pPr>
            <w:r w:rsidRPr="00603278">
              <w:rPr>
                <w:rFonts w:ascii="Cambria" w:hAnsi="Cambria"/>
                <w:lang w:val="en-US" w:eastAsia="en-US" w:bidi="en-US"/>
              </w:rPr>
              <w:t>7</w:t>
            </w:r>
          </w:p>
        </w:tc>
        <w:tc>
          <w:tcPr>
            <w:tcW w:w="9485"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spacing w:line="252" w:lineRule="auto"/>
              <w:rPr>
                <w:rFonts w:ascii="Cambria" w:hAnsi="Cambria"/>
                <w:snapToGrid w:val="0"/>
                <w:lang w:val="en-US" w:eastAsia="en-US" w:bidi="en-US"/>
              </w:rPr>
            </w:pPr>
            <w:proofErr w:type="spellStart"/>
            <w:r w:rsidRPr="00603278">
              <w:rPr>
                <w:rFonts w:ascii="Cambria" w:hAnsi="Cambria"/>
                <w:snapToGrid w:val="0"/>
                <w:lang w:val="en-US" w:eastAsia="en-US" w:bidi="en-US"/>
              </w:rPr>
              <w:t>Политическая</w:t>
            </w:r>
            <w:proofErr w:type="spellEnd"/>
          </w:p>
        </w:tc>
      </w:tr>
      <w:tr w:rsidR="00603278" w:rsidRPr="00603278" w:rsidTr="0019302D">
        <w:tc>
          <w:tcPr>
            <w:tcW w:w="546"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spacing w:line="252" w:lineRule="auto"/>
              <w:jc w:val="center"/>
              <w:rPr>
                <w:rFonts w:ascii="Cambria" w:hAnsi="Cambria"/>
                <w:lang w:val="en-US" w:eastAsia="en-US" w:bidi="en-US"/>
              </w:rPr>
            </w:pPr>
            <w:r w:rsidRPr="00603278">
              <w:rPr>
                <w:rFonts w:ascii="Cambria" w:hAnsi="Cambria"/>
                <w:lang w:val="en-US" w:eastAsia="en-US" w:bidi="en-US"/>
              </w:rPr>
              <w:t>8</w:t>
            </w:r>
          </w:p>
        </w:tc>
        <w:tc>
          <w:tcPr>
            <w:tcW w:w="9485"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spacing w:line="252" w:lineRule="auto"/>
              <w:rPr>
                <w:rFonts w:ascii="Cambria" w:hAnsi="Cambria"/>
                <w:snapToGrid w:val="0"/>
                <w:lang w:val="en-US" w:eastAsia="en-US" w:bidi="en-US"/>
              </w:rPr>
            </w:pPr>
            <w:proofErr w:type="spellStart"/>
            <w:r w:rsidRPr="00603278">
              <w:rPr>
                <w:rFonts w:ascii="Cambria" w:hAnsi="Cambria"/>
                <w:snapToGrid w:val="0"/>
                <w:lang w:val="en-US" w:eastAsia="en-US" w:bidi="en-US"/>
              </w:rPr>
              <w:t>Почвенная</w:t>
            </w:r>
            <w:proofErr w:type="spellEnd"/>
          </w:p>
        </w:tc>
      </w:tr>
      <w:tr w:rsidR="00603278" w:rsidRPr="00603278" w:rsidTr="0019302D">
        <w:tc>
          <w:tcPr>
            <w:tcW w:w="546"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spacing w:line="252" w:lineRule="auto"/>
              <w:jc w:val="center"/>
              <w:rPr>
                <w:rFonts w:ascii="Cambria" w:hAnsi="Cambria"/>
                <w:lang w:val="en-US" w:eastAsia="en-US" w:bidi="en-US"/>
              </w:rPr>
            </w:pPr>
            <w:r w:rsidRPr="00603278">
              <w:rPr>
                <w:rFonts w:ascii="Cambria" w:hAnsi="Cambria"/>
                <w:lang w:val="en-US" w:eastAsia="en-US" w:bidi="en-US"/>
              </w:rPr>
              <w:t>9</w:t>
            </w:r>
          </w:p>
        </w:tc>
        <w:tc>
          <w:tcPr>
            <w:tcW w:w="9485"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spacing w:line="252" w:lineRule="auto"/>
              <w:rPr>
                <w:rFonts w:ascii="Cambria" w:hAnsi="Cambria"/>
                <w:snapToGrid w:val="0"/>
                <w:lang w:val="en-US" w:eastAsia="en-US" w:bidi="en-US"/>
              </w:rPr>
            </w:pPr>
            <w:proofErr w:type="spellStart"/>
            <w:r w:rsidRPr="00603278">
              <w:rPr>
                <w:rFonts w:ascii="Cambria" w:hAnsi="Cambria"/>
                <w:snapToGrid w:val="0"/>
                <w:lang w:val="en-US" w:eastAsia="en-US" w:bidi="en-US"/>
              </w:rPr>
              <w:t>Природныезоны</w:t>
            </w:r>
            <w:proofErr w:type="spellEnd"/>
          </w:p>
        </w:tc>
      </w:tr>
      <w:tr w:rsidR="00603278" w:rsidRPr="00603278" w:rsidTr="0019302D">
        <w:tc>
          <w:tcPr>
            <w:tcW w:w="546"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spacing w:line="252" w:lineRule="auto"/>
              <w:jc w:val="center"/>
              <w:rPr>
                <w:rFonts w:ascii="Cambria" w:hAnsi="Cambria"/>
                <w:lang w:val="en-US" w:eastAsia="en-US" w:bidi="en-US"/>
              </w:rPr>
            </w:pPr>
            <w:r w:rsidRPr="00603278">
              <w:rPr>
                <w:rFonts w:ascii="Cambria" w:hAnsi="Cambria"/>
                <w:lang w:val="en-US" w:eastAsia="en-US" w:bidi="en-US"/>
              </w:rPr>
              <w:t>10</w:t>
            </w:r>
          </w:p>
        </w:tc>
        <w:tc>
          <w:tcPr>
            <w:tcW w:w="9485"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spacing w:line="252" w:lineRule="auto"/>
              <w:rPr>
                <w:rFonts w:ascii="Cambria" w:hAnsi="Cambria"/>
                <w:snapToGrid w:val="0"/>
                <w:lang w:val="en-US" w:eastAsia="en-US" w:bidi="en-US"/>
              </w:rPr>
            </w:pPr>
            <w:proofErr w:type="spellStart"/>
            <w:r w:rsidRPr="00603278">
              <w:rPr>
                <w:rFonts w:ascii="Cambria" w:hAnsi="Cambria"/>
                <w:snapToGrid w:val="0"/>
                <w:lang w:val="en-US" w:eastAsia="en-US" w:bidi="en-US"/>
              </w:rPr>
              <w:t>Религии</w:t>
            </w:r>
            <w:proofErr w:type="spellEnd"/>
          </w:p>
        </w:tc>
      </w:tr>
      <w:tr w:rsidR="00603278" w:rsidRPr="00603278" w:rsidTr="0019302D">
        <w:tc>
          <w:tcPr>
            <w:tcW w:w="546"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spacing w:line="252" w:lineRule="auto"/>
              <w:jc w:val="center"/>
              <w:rPr>
                <w:rFonts w:ascii="Cambria" w:hAnsi="Cambria"/>
                <w:lang w:val="en-US" w:eastAsia="en-US" w:bidi="en-US"/>
              </w:rPr>
            </w:pPr>
            <w:r w:rsidRPr="00603278">
              <w:rPr>
                <w:rFonts w:ascii="Cambria" w:hAnsi="Cambria"/>
                <w:lang w:val="en-US" w:eastAsia="en-US" w:bidi="en-US"/>
              </w:rPr>
              <w:t>11</w:t>
            </w:r>
          </w:p>
        </w:tc>
        <w:tc>
          <w:tcPr>
            <w:tcW w:w="9485"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spacing w:line="252" w:lineRule="auto"/>
              <w:rPr>
                <w:rFonts w:ascii="Cambria" w:hAnsi="Cambria"/>
                <w:snapToGrid w:val="0"/>
                <w:lang w:eastAsia="en-US" w:bidi="en-US"/>
              </w:rPr>
            </w:pPr>
            <w:r w:rsidRPr="00603278">
              <w:rPr>
                <w:rFonts w:ascii="Cambria" w:hAnsi="Cambria"/>
                <w:snapToGrid w:val="0"/>
                <w:lang w:eastAsia="en-US" w:bidi="en-US"/>
              </w:rPr>
              <w:t>Строение земной коры и полезные ископаемые</w:t>
            </w:r>
          </w:p>
        </w:tc>
      </w:tr>
      <w:tr w:rsidR="00603278" w:rsidRPr="00603278" w:rsidTr="0019302D">
        <w:tc>
          <w:tcPr>
            <w:tcW w:w="546"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spacing w:line="252" w:lineRule="auto"/>
              <w:jc w:val="center"/>
              <w:rPr>
                <w:rFonts w:ascii="Cambria" w:hAnsi="Cambria"/>
                <w:lang w:val="en-US" w:eastAsia="en-US" w:bidi="en-US"/>
              </w:rPr>
            </w:pPr>
            <w:r w:rsidRPr="00603278">
              <w:rPr>
                <w:rFonts w:ascii="Cambria" w:hAnsi="Cambria"/>
                <w:lang w:val="en-US" w:eastAsia="en-US" w:bidi="en-US"/>
              </w:rPr>
              <w:t>12</w:t>
            </w:r>
          </w:p>
        </w:tc>
        <w:tc>
          <w:tcPr>
            <w:tcW w:w="9485"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spacing w:line="252" w:lineRule="auto"/>
              <w:rPr>
                <w:rFonts w:ascii="Cambria" w:hAnsi="Cambria"/>
                <w:snapToGrid w:val="0"/>
                <w:lang w:eastAsia="en-US" w:bidi="en-US"/>
              </w:rPr>
            </w:pPr>
            <w:proofErr w:type="gramStart"/>
            <w:r w:rsidRPr="00603278">
              <w:rPr>
                <w:rFonts w:ascii="Cambria" w:hAnsi="Cambria"/>
                <w:snapToGrid w:val="0"/>
                <w:lang w:eastAsia="en-US" w:bidi="en-US"/>
              </w:rPr>
              <w:t>Физическая</w:t>
            </w:r>
            <w:proofErr w:type="gramEnd"/>
            <w:r w:rsidRPr="00603278">
              <w:rPr>
                <w:rFonts w:ascii="Cambria" w:hAnsi="Cambria"/>
                <w:snapToGrid w:val="0"/>
                <w:lang w:eastAsia="en-US" w:bidi="en-US"/>
              </w:rPr>
              <w:t xml:space="preserve"> полушарий</w:t>
            </w:r>
          </w:p>
        </w:tc>
      </w:tr>
      <w:tr w:rsidR="00603278" w:rsidRPr="00603278" w:rsidTr="0019302D">
        <w:tc>
          <w:tcPr>
            <w:tcW w:w="546" w:type="dxa"/>
            <w:tcBorders>
              <w:top w:val="single" w:sz="4" w:space="0" w:color="auto"/>
              <w:left w:val="single" w:sz="4" w:space="0" w:color="auto"/>
              <w:bottom w:val="single" w:sz="4" w:space="0" w:color="auto"/>
              <w:right w:val="single" w:sz="4" w:space="0" w:color="auto"/>
            </w:tcBorders>
          </w:tcPr>
          <w:p w:rsidR="00603278" w:rsidRPr="00603278" w:rsidRDefault="00603278" w:rsidP="00603278">
            <w:pPr>
              <w:spacing w:line="252" w:lineRule="auto"/>
              <w:jc w:val="center"/>
              <w:rPr>
                <w:rFonts w:ascii="Cambria" w:hAnsi="Cambria"/>
                <w:lang w:val="en-US" w:eastAsia="en-US" w:bidi="en-US"/>
              </w:rPr>
            </w:pPr>
          </w:p>
        </w:tc>
        <w:tc>
          <w:tcPr>
            <w:tcW w:w="9485"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spacing w:line="252" w:lineRule="auto"/>
              <w:rPr>
                <w:rFonts w:ascii="Cambria" w:hAnsi="Cambria"/>
                <w:b/>
                <w:snapToGrid w:val="0"/>
                <w:lang w:eastAsia="en-US" w:bidi="en-US"/>
              </w:rPr>
            </w:pPr>
            <w:r w:rsidRPr="00603278">
              <w:rPr>
                <w:rFonts w:ascii="Cambria" w:hAnsi="Cambria"/>
                <w:b/>
                <w:snapToGrid w:val="0"/>
                <w:lang w:eastAsia="en-US" w:bidi="en-US"/>
              </w:rPr>
              <w:t>Карты материков, их частей и океанов</w:t>
            </w:r>
          </w:p>
        </w:tc>
      </w:tr>
      <w:tr w:rsidR="00603278" w:rsidRPr="00603278" w:rsidTr="0019302D">
        <w:tc>
          <w:tcPr>
            <w:tcW w:w="546"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spacing w:line="252" w:lineRule="auto"/>
              <w:jc w:val="center"/>
              <w:rPr>
                <w:rFonts w:ascii="Cambria" w:hAnsi="Cambria"/>
                <w:lang w:val="en-US" w:eastAsia="en-US" w:bidi="en-US"/>
              </w:rPr>
            </w:pPr>
            <w:r w:rsidRPr="00603278">
              <w:rPr>
                <w:rFonts w:ascii="Cambria" w:hAnsi="Cambria"/>
                <w:lang w:val="en-US" w:eastAsia="en-US" w:bidi="en-US"/>
              </w:rPr>
              <w:t>14</w:t>
            </w:r>
          </w:p>
        </w:tc>
        <w:tc>
          <w:tcPr>
            <w:tcW w:w="9485"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spacing w:line="252" w:lineRule="auto"/>
              <w:rPr>
                <w:rFonts w:ascii="Cambria" w:hAnsi="Cambria"/>
                <w:snapToGrid w:val="0"/>
                <w:lang w:eastAsia="en-US" w:bidi="en-US"/>
              </w:rPr>
            </w:pPr>
            <w:r w:rsidRPr="00603278">
              <w:rPr>
                <w:rFonts w:ascii="Cambria" w:hAnsi="Cambria"/>
                <w:snapToGrid w:val="0"/>
                <w:lang w:eastAsia="en-US" w:bidi="en-US"/>
              </w:rPr>
              <w:t>Австралия и Океания (физическая карта)</w:t>
            </w:r>
          </w:p>
        </w:tc>
      </w:tr>
      <w:tr w:rsidR="00603278" w:rsidRPr="00603278" w:rsidTr="0019302D">
        <w:tc>
          <w:tcPr>
            <w:tcW w:w="546"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spacing w:line="252" w:lineRule="auto"/>
              <w:jc w:val="center"/>
              <w:rPr>
                <w:rFonts w:ascii="Cambria" w:hAnsi="Cambria"/>
                <w:lang w:val="en-US" w:eastAsia="en-US" w:bidi="en-US"/>
              </w:rPr>
            </w:pPr>
            <w:r w:rsidRPr="00603278">
              <w:rPr>
                <w:rFonts w:ascii="Cambria" w:hAnsi="Cambria"/>
                <w:lang w:val="en-US" w:eastAsia="en-US" w:bidi="en-US"/>
              </w:rPr>
              <w:t>16</w:t>
            </w:r>
          </w:p>
        </w:tc>
        <w:tc>
          <w:tcPr>
            <w:tcW w:w="9485"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spacing w:line="252" w:lineRule="auto"/>
              <w:rPr>
                <w:rFonts w:ascii="Cambria" w:hAnsi="Cambria"/>
                <w:snapToGrid w:val="0"/>
                <w:lang w:eastAsia="en-US" w:bidi="en-US"/>
              </w:rPr>
            </w:pPr>
            <w:r w:rsidRPr="00603278">
              <w:rPr>
                <w:rFonts w:ascii="Cambria" w:hAnsi="Cambria"/>
                <w:snapToGrid w:val="0"/>
                <w:lang w:eastAsia="en-US" w:bidi="en-US"/>
              </w:rPr>
              <w:t>Антарктида (комплексная карта)</w:t>
            </w:r>
          </w:p>
        </w:tc>
      </w:tr>
      <w:tr w:rsidR="00603278" w:rsidRPr="00603278" w:rsidTr="0019302D">
        <w:tc>
          <w:tcPr>
            <w:tcW w:w="546"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spacing w:line="252" w:lineRule="auto"/>
              <w:jc w:val="center"/>
              <w:rPr>
                <w:rFonts w:ascii="Cambria" w:hAnsi="Cambria"/>
                <w:lang w:val="en-US" w:eastAsia="en-US" w:bidi="en-US"/>
              </w:rPr>
            </w:pPr>
            <w:r w:rsidRPr="00603278">
              <w:rPr>
                <w:rFonts w:ascii="Cambria" w:hAnsi="Cambria"/>
                <w:lang w:val="en-US" w:eastAsia="en-US" w:bidi="en-US"/>
              </w:rPr>
              <w:t>18</w:t>
            </w:r>
          </w:p>
        </w:tc>
        <w:tc>
          <w:tcPr>
            <w:tcW w:w="9485"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spacing w:line="252" w:lineRule="auto"/>
              <w:rPr>
                <w:rFonts w:ascii="Cambria" w:hAnsi="Cambria"/>
                <w:snapToGrid w:val="0"/>
                <w:lang w:eastAsia="en-US" w:bidi="en-US"/>
              </w:rPr>
            </w:pPr>
            <w:r w:rsidRPr="00603278">
              <w:rPr>
                <w:rFonts w:ascii="Cambria" w:hAnsi="Cambria"/>
                <w:snapToGrid w:val="0"/>
                <w:lang w:eastAsia="en-US" w:bidi="en-US"/>
              </w:rPr>
              <w:t>Атлантический океан (комплексная карта)</w:t>
            </w:r>
          </w:p>
        </w:tc>
      </w:tr>
      <w:tr w:rsidR="00603278" w:rsidRPr="00603278" w:rsidTr="0019302D">
        <w:tc>
          <w:tcPr>
            <w:tcW w:w="546"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spacing w:line="252" w:lineRule="auto"/>
              <w:jc w:val="center"/>
              <w:rPr>
                <w:rFonts w:ascii="Cambria" w:hAnsi="Cambria"/>
                <w:lang w:val="en-US" w:eastAsia="en-US" w:bidi="en-US"/>
              </w:rPr>
            </w:pPr>
            <w:r w:rsidRPr="00603278">
              <w:rPr>
                <w:rFonts w:ascii="Cambria" w:hAnsi="Cambria"/>
                <w:lang w:val="en-US" w:eastAsia="en-US" w:bidi="en-US"/>
              </w:rPr>
              <w:t>19</w:t>
            </w:r>
          </w:p>
        </w:tc>
        <w:tc>
          <w:tcPr>
            <w:tcW w:w="9485"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spacing w:line="252" w:lineRule="auto"/>
              <w:rPr>
                <w:rFonts w:ascii="Cambria" w:hAnsi="Cambria"/>
                <w:snapToGrid w:val="0"/>
                <w:lang w:eastAsia="en-US" w:bidi="en-US"/>
              </w:rPr>
            </w:pPr>
            <w:r w:rsidRPr="00603278">
              <w:rPr>
                <w:rFonts w:ascii="Cambria" w:hAnsi="Cambria"/>
                <w:snapToGrid w:val="0"/>
                <w:lang w:eastAsia="en-US" w:bidi="en-US"/>
              </w:rPr>
              <w:t>Африка (политическая карта)</w:t>
            </w:r>
          </w:p>
        </w:tc>
      </w:tr>
      <w:tr w:rsidR="00603278" w:rsidRPr="00603278" w:rsidTr="0019302D">
        <w:tc>
          <w:tcPr>
            <w:tcW w:w="546"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spacing w:line="252" w:lineRule="auto"/>
              <w:jc w:val="center"/>
              <w:rPr>
                <w:rFonts w:ascii="Cambria" w:hAnsi="Cambria"/>
                <w:lang w:val="en-US" w:eastAsia="en-US" w:bidi="en-US"/>
              </w:rPr>
            </w:pPr>
            <w:r w:rsidRPr="00603278">
              <w:rPr>
                <w:rFonts w:ascii="Cambria" w:hAnsi="Cambria"/>
                <w:lang w:val="en-US" w:eastAsia="en-US" w:bidi="en-US"/>
              </w:rPr>
              <w:lastRenderedPageBreak/>
              <w:t>21</w:t>
            </w:r>
          </w:p>
        </w:tc>
        <w:tc>
          <w:tcPr>
            <w:tcW w:w="9485"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spacing w:line="252" w:lineRule="auto"/>
              <w:rPr>
                <w:rFonts w:ascii="Cambria" w:hAnsi="Cambria"/>
                <w:snapToGrid w:val="0"/>
                <w:lang w:eastAsia="en-US" w:bidi="en-US"/>
              </w:rPr>
            </w:pPr>
            <w:r w:rsidRPr="00603278">
              <w:rPr>
                <w:rFonts w:ascii="Cambria" w:hAnsi="Cambria"/>
                <w:snapToGrid w:val="0"/>
                <w:lang w:eastAsia="en-US" w:bidi="en-US"/>
              </w:rPr>
              <w:t>Африка (физическая карта)</w:t>
            </w:r>
          </w:p>
        </w:tc>
      </w:tr>
      <w:tr w:rsidR="00603278" w:rsidRPr="00603278" w:rsidTr="0019302D">
        <w:tc>
          <w:tcPr>
            <w:tcW w:w="546"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spacing w:line="252" w:lineRule="auto"/>
              <w:jc w:val="center"/>
              <w:rPr>
                <w:rFonts w:ascii="Cambria" w:hAnsi="Cambria"/>
                <w:lang w:val="en-US" w:eastAsia="en-US" w:bidi="en-US"/>
              </w:rPr>
            </w:pPr>
            <w:r w:rsidRPr="00603278">
              <w:rPr>
                <w:rFonts w:ascii="Cambria" w:hAnsi="Cambria"/>
                <w:lang w:eastAsia="en-US" w:bidi="en-US"/>
              </w:rPr>
              <w:t>2</w:t>
            </w:r>
            <w:proofErr w:type="spellStart"/>
            <w:r w:rsidRPr="00603278">
              <w:rPr>
                <w:rFonts w:ascii="Cambria" w:hAnsi="Cambria"/>
                <w:lang w:val="en-US" w:eastAsia="en-US" w:bidi="en-US"/>
              </w:rPr>
              <w:t>2</w:t>
            </w:r>
            <w:proofErr w:type="spellEnd"/>
          </w:p>
        </w:tc>
        <w:tc>
          <w:tcPr>
            <w:tcW w:w="9485"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spacing w:line="252" w:lineRule="auto"/>
              <w:rPr>
                <w:rFonts w:ascii="Cambria" w:hAnsi="Cambria"/>
                <w:snapToGrid w:val="0"/>
                <w:lang w:val="en-US" w:eastAsia="en-US" w:bidi="en-US"/>
              </w:rPr>
            </w:pPr>
            <w:proofErr w:type="spellStart"/>
            <w:r w:rsidRPr="00603278">
              <w:rPr>
                <w:rFonts w:ascii="Cambria" w:hAnsi="Cambria"/>
                <w:snapToGrid w:val="0"/>
                <w:lang w:val="en-US" w:eastAsia="en-US" w:bidi="en-US"/>
              </w:rPr>
              <w:t>Евразия</w:t>
            </w:r>
            <w:proofErr w:type="spellEnd"/>
            <w:r w:rsidRPr="00603278">
              <w:rPr>
                <w:rFonts w:ascii="Cambria" w:hAnsi="Cambria"/>
                <w:snapToGrid w:val="0"/>
                <w:lang w:val="en-US" w:eastAsia="en-US" w:bidi="en-US"/>
              </w:rPr>
              <w:t xml:space="preserve"> (</w:t>
            </w:r>
            <w:proofErr w:type="spellStart"/>
            <w:r w:rsidRPr="00603278">
              <w:rPr>
                <w:rFonts w:ascii="Cambria" w:hAnsi="Cambria"/>
                <w:snapToGrid w:val="0"/>
                <w:lang w:val="en-US" w:eastAsia="en-US" w:bidi="en-US"/>
              </w:rPr>
              <w:t>политическаякарта</w:t>
            </w:r>
            <w:proofErr w:type="spellEnd"/>
            <w:r w:rsidRPr="00603278">
              <w:rPr>
                <w:rFonts w:ascii="Cambria" w:hAnsi="Cambria"/>
                <w:snapToGrid w:val="0"/>
                <w:lang w:val="en-US" w:eastAsia="en-US" w:bidi="en-US"/>
              </w:rPr>
              <w:t>)</w:t>
            </w:r>
          </w:p>
        </w:tc>
      </w:tr>
      <w:tr w:rsidR="00603278" w:rsidRPr="00603278" w:rsidTr="0019302D">
        <w:tc>
          <w:tcPr>
            <w:tcW w:w="546"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spacing w:line="252" w:lineRule="auto"/>
              <w:jc w:val="center"/>
              <w:rPr>
                <w:rFonts w:ascii="Cambria" w:hAnsi="Cambria"/>
                <w:lang w:val="en-US" w:eastAsia="en-US" w:bidi="en-US"/>
              </w:rPr>
            </w:pPr>
            <w:r w:rsidRPr="00603278">
              <w:rPr>
                <w:rFonts w:ascii="Cambria" w:hAnsi="Cambria"/>
                <w:lang w:eastAsia="en-US" w:bidi="en-US"/>
              </w:rPr>
              <w:t>2</w:t>
            </w:r>
            <w:r w:rsidRPr="00603278">
              <w:rPr>
                <w:rFonts w:ascii="Cambria" w:hAnsi="Cambria"/>
                <w:lang w:val="en-US" w:eastAsia="en-US" w:bidi="en-US"/>
              </w:rPr>
              <w:t>3</w:t>
            </w:r>
          </w:p>
        </w:tc>
        <w:tc>
          <w:tcPr>
            <w:tcW w:w="9485"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spacing w:line="252" w:lineRule="auto"/>
              <w:rPr>
                <w:rFonts w:ascii="Cambria" w:hAnsi="Cambria"/>
                <w:snapToGrid w:val="0"/>
                <w:lang w:val="en-US" w:eastAsia="en-US" w:bidi="en-US"/>
              </w:rPr>
            </w:pPr>
            <w:proofErr w:type="spellStart"/>
            <w:r w:rsidRPr="00603278">
              <w:rPr>
                <w:rFonts w:ascii="Cambria" w:hAnsi="Cambria"/>
                <w:snapToGrid w:val="0"/>
                <w:lang w:val="en-US" w:eastAsia="en-US" w:bidi="en-US"/>
              </w:rPr>
              <w:t>Евразия</w:t>
            </w:r>
            <w:proofErr w:type="spellEnd"/>
            <w:r w:rsidRPr="00603278">
              <w:rPr>
                <w:rFonts w:ascii="Cambria" w:hAnsi="Cambria"/>
                <w:snapToGrid w:val="0"/>
                <w:lang w:val="en-US" w:eastAsia="en-US" w:bidi="en-US"/>
              </w:rPr>
              <w:t xml:space="preserve"> (</w:t>
            </w:r>
            <w:proofErr w:type="spellStart"/>
            <w:r w:rsidRPr="00603278">
              <w:rPr>
                <w:rFonts w:ascii="Cambria" w:hAnsi="Cambria"/>
                <w:snapToGrid w:val="0"/>
                <w:lang w:val="en-US" w:eastAsia="en-US" w:bidi="en-US"/>
              </w:rPr>
              <w:t>физическаякарта</w:t>
            </w:r>
            <w:proofErr w:type="spellEnd"/>
            <w:r w:rsidRPr="00603278">
              <w:rPr>
                <w:rFonts w:ascii="Cambria" w:hAnsi="Cambria"/>
                <w:snapToGrid w:val="0"/>
                <w:lang w:val="en-US" w:eastAsia="en-US" w:bidi="en-US"/>
              </w:rPr>
              <w:t>)</w:t>
            </w:r>
          </w:p>
        </w:tc>
      </w:tr>
      <w:tr w:rsidR="00603278" w:rsidRPr="00603278" w:rsidTr="0019302D">
        <w:tc>
          <w:tcPr>
            <w:tcW w:w="546"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spacing w:line="252" w:lineRule="auto"/>
              <w:jc w:val="center"/>
              <w:rPr>
                <w:rFonts w:ascii="Cambria" w:hAnsi="Cambria"/>
                <w:lang w:eastAsia="en-US" w:bidi="en-US"/>
              </w:rPr>
            </w:pPr>
            <w:r w:rsidRPr="00603278">
              <w:rPr>
                <w:rFonts w:ascii="Cambria" w:hAnsi="Cambria"/>
                <w:lang w:eastAsia="en-US" w:bidi="en-US"/>
              </w:rPr>
              <w:t>24</w:t>
            </w:r>
          </w:p>
        </w:tc>
        <w:tc>
          <w:tcPr>
            <w:tcW w:w="9485"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spacing w:line="252" w:lineRule="auto"/>
              <w:rPr>
                <w:rFonts w:ascii="Cambria" w:hAnsi="Cambria"/>
                <w:snapToGrid w:val="0"/>
                <w:lang w:val="en-US" w:eastAsia="en-US" w:bidi="en-US"/>
              </w:rPr>
            </w:pPr>
            <w:proofErr w:type="spellStart"/>
            <w:r w:rsidRPr="00603278">
              <w:rPr>
                <w:rFonts w:ascii="Cambria" w:hAnsi="Cambria"/>
                <w:snapToGrid w:val="0"/>
                <w:lang w:val="en-US" w:eastAsia="en-US" w:bidi="en-US"/>
              </w:rPr>
              <w:t>Европа</w:t>
            </w:r>
            <w:proofErr w:type="spellEnd"/>
            <w:r w:rsidRPr="00603278">
              <w:rPr>
                <w:rFonts w:ascii="Cambria" w:hAnsi="Cambria"/>
                <w:snapToGrid w:val="0"/>
                <w:lang w:val="en-US" w:eastAsia="en-US" w:bidi="en-US"/>
              </w:rPr>
              <w:t xml:space="preserve"> (</w:t>
            </w:r>
            <w:proofErr w:type="spellStart"/>
            <w:r w:rsidRPr="00603278">
              <w:rPr>
                <w:rFonts w:ascii="Cambria" w:hAnsi="Cambria"/>
                <w:snapToGrid w:val="0"/>
                <w:lang w:val="en-US" w:eastAsia="en-US" w:bidi="en-US"/>
              </w:rPr>
              <w:t>политическаякарта</w:t>
            </w:r>
            <w:proofErr w:type="spellEnd"/>
            <w:r w:rsidRPr="00603278">
              <w:rPr>
                <w:rFonts w:ascii="Cambria" w:hAnsi="Cambria"/>
                <w:snapToGrid w:val="0"/>
                <w:lang w:val="en-US" w:eastAsia="en-US" w:bidi="en-US"/>
              </w:rPr>
              <w:t>)</w:t>
            </w:r>
          </w:p>
        </w:tc>
      </w:tr>
      <w:tr w:rsidR="00603278" w:rsidRPr="00603278" w:rsidTr="0019302D">
        <w:tc>
          <w:tcPr>
            <w:tcW w:w="546"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spacing w:line="252" w:lineRule="auto"/>
              <w:jc w:val="center"/>
              <w:rPr>
                <w:rFonts w:ascii="Cambria" w:hAnsi="Cambria"/>
                <w:lang w:eastAsia="en-US" w:bidi="en-US"/>
              </w:rPr>
            </w:pPr>
            <w:r w:rsidRPr="00603278">
              <w:rPr>
                <w:rFonts w:ascii="Cambria" w:hAnsi="Cambria"/>
                <w:lang w:eastAsia="en-US" w:bidi="en-US"/>
              </w:rPr>
              <w:t>25</w:t>
            </w:r>
          </w:p>
        </w:tc>
        <w:tc>
          <w:tcPr>
            <w:tcW w:w="9485"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spacing w:line="252" w:lineRule="auto"/>
              <w:rPr>
                <w:rFonts w:ascii="Cambria" w:hAnsi="Cambria"/>
                <w:snapToGrid w:val="0"/>
                <w:lang w:val="en-US" w:eastAsia="en-US" w:bidi="en-US"/>
              </w:rPr>
            </w:pPr>
            <w:proofErr w:type="spellStart"/>
            <w:r w:rsidRPr="00603278">
              <w:rPr>
                <w:rFonts w:ascii="Cambria" w:hAnsi="Cambria"/>
                <w:snapToGrid w:val="0"/>
                <w:lang w:val="en-US" w:eastAsia="en-US" w:bidi="en-US"/>
              </w:rPr>
              <w:t>Индийскийокеан</w:t>
            </w:r>
            <w:proofErr w:type="spellEnd"/>
            <w:r w:rsidRPr="00603278">
              <w:rPr>
                <w:rFonts w:ascii="Cambria" w:hAnsi="Cambria"/>
                <w:snapToGrid w:val="0"/>
                <w:lang w:val="en-US" w:eastAsia="en-US" w:bidi="en-US"/>
              </w:rPr>
              <w:t xml:space="preserve"> (</w:t>
            </w:r>
            <w:proofErr w:type="spellStart"/>
            <w:r w:rsidRPr="00603278">
              <w:rPr>
                <w:rFonts w:ascii="Cambria" w:hAnsi="Cambria"/>
                <w:snapToGrid w:val="0"/>
                <w:lang w:val="en-US" w:eastAsia="en-US" w:bidi="en-US"/>
              </w:rPr>
              <w:t>комплекснаякарта</w:t>
            </w:r>
            <w:proofErr w:type="spellEnd"/>
            <w:r w:rsidRPr="00603278">
              <w:rPr>
                <w:rFonts w:ascii="Cambria" w:hAnsi="Cambria"/>
                <w:snapToGrid w:val="0"/>
                <w:lang w:val="en-US" w:eastAsia="en-US" w:bidi="en-US"/>
              </w:rPr>
              <w:t>)</w:t>
            </w:r>
          </w:p>
        </w:tc>
      </w:tr>
      <w:tr w:rsidR="00603278" w:rsidRPr="00603278" w:rsidTr="0019302D">
        <w:tc>
          <w:tcPr>
            <w:tcW w:w="546"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spacing w:line="252" w:lineRule="auto"/>
              <w:jc w:val="center"/>
              <w:rPr>
                <w:rFonts w:ascii="Cambria" w:hAnsi="Cambria"/>
                <w:lang w:eastAsia="en-US" w:bidi="en-US"/>
              </w:rPr>
            </w:pPr>
            <w:r w:rsidRPr="00603278">
              <w:rPr>
                <w:rFonts w:ascii="Cambria" w:hAnsi="Cambria"/>
                <w:lang w:eastAsia="en-US" w:bidi="en-US"/>
              </w:rPr>
              <w:t>26</w:t>
            </w:r>
          </w:p>
        </w:tc>
        <w:tc>
          <w:tcPr>
            <w:tcW w:w="9485"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spacing w:line="252" w:lineRule="auto"/>
              <w:rPr>
                <w:rFonts w:ascii="Cambria" w:hAnsi="Cambria"/>
                <w:snapToGrid w:val="0"/>
                <w:lang w:val="en-US" w:eastAsia="en-US" w:bidi="en-US"/>
              </w:rPr>
            </w:pPr>
            <w:proofErr w:type="spellStart"/>
            <w:r w:rsidRPr="00603278">
              <w:rPr>
                <w:rFonts w:ascii="Cambria" w:hAnsi="Cambria"/>
                <w:snapToGrid w:val="0"/>
                <w:lang w:val="en-US" w:eastAsia="en-US" w:bidi="en-US"/>
              </w:rPr>
              <w:t>СевернаяАмерика</w:t>
            </w:r>
            <w:proofErr w:type="spellEnd"/>
            <w:r w:rsidRPr="00603278">
              <w:rPr>
                <w:rFonts w:ascii="Cambria" w:hAnsi="Cambria"/>
                <w:snapToGrid w:val="0"/>
                <w:lang w:val="en-US" w:eastAsia="en-US" w:bidi="en-US"/>
              </w:rPr>
              <w:t xml:space="preserve"> (</w:t>
            </w:r>
            <w:proofErr w:type="spellStart"/>
            <w:r w:rsidRPr="00603278">
              <w:rPr>
                <w:rFonts w:ascii="Cambria" w:hAnsi="Cambria"/>
                <w:snapToGrid w:val="0"/>
                <w:lang w:val="en-US" w:eastAsia="en-US" w:bidi="en-US"/>
              </w:rPr>
              <w:t>политическаякарта</w:t>
            </w:r>
            <w:proofErr w:type="spellEnd"/>
            <w:r w:rsidRPr="00603278">
              <w:rPr>
                <w:rFonts w:ascii="Cambria" w:hAnsi="Cambria"/>
                <w:snapToGrid w:val="0"/>
                <w:lang w:val="en-US" w:eastAsia="en-US" w:bidi="en-US"/>
              </w:rPr>
              <w:t>)</w:t>
            </w:r>
          </w:p>
        </w:tc>
      </w:tr>
      <w:tr w:rsidR="00603278" w:rsidRPr="00603278" w:rsidTr="0019302D">
        <w:tc>
          <w:tcPr>
            <w:tcW w:w="546"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spacing w:line="252" w:lineRule="auto"/>
              <w:jc w:val="center"/>
              <w:rPr>
                <w:rFonts w:ascii="Cambria" w:hAnsi="Cambria"/>
                <w:lang w:eastAsia="en-US" w:bidi="en-US"/>
              </w:rPr>
            </w:pPr>
            <w:r w:rsidRPr="00603278">
              <w:rPr>
                <w:rFonts w:ascii="Cambria" w:hAnsi="Cambria"/>
                <w:lang w:eastAsia="en-US" w:bidi="en-US"/>
              </w:rPr>
              <w:t>27</w:t>
            </w:r>
          </w:p>
        </w:tc>
        <w:tc>
          <w:tcPr>
            <w:tcW w:w="9485"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spacing w:line="252" w:lineRule="auto"/>
              <w:rPr>
                <w:rFonts w:ascii="Cambria" w:hAnsi="Cambria"/>
                <w:snapToGrid w:val="0"/>
                <w:lang w:val="en-US" w:eastAsia="en-US" w:bidi="en-US"/>
              </w:rPr>
            </w:pPr>
            <w:proofErr w:type="spellStart"/>
            <w:r w:rsidRPr="00603278">
              <w:rPr>
                <w:rFonts w:ascii="Cambria" w:hAnsi="Cambria"/>
                <w:snapToGrid w:val="0"/>
                <w:lang w:val="en-US" w:eastAsia="en-US" w:bidi="en-US"/>
              </w:rPr>
              <w:t>ЮжнаяАмерика</w:t>
            </w:r>
            <w:proofErr w:type="spellEnd"/>
            <w:r w:rsidRPr="00603278">
              <w:rPr>
                <w:rFonts w:ascii="Cambria" w:hAnsi="Cambria"/>
                <w:snapToGrid w:val="0"/>
                <w:lang w:val="en-US" w:eastAsia="en-US" w:bidi="en-US"/>
              </w:rPr>
              <w:t xml:space="preserve"> (</w:t>
            </w:r>
            <w:proofErr w:type="spellStart"/>
            <w:r w:rsidRPr="00603278">
              <w:rPr>
                <w:rFonts w:ascii="Cambria" w:hAnsi="Cambria"/>
                <w:snapToGrid w:val="0"/>
                <w:lang w:val="en-US" w:eastAsia="en-US" w:bidi="en-US"/>
              </w:rPr>
              <w:t>политическаякарта</w:t>
            </w:r>
            <w:proofErr w:type="spellEnd"/>
            <w:r w:rsidRPr="00603278">
              <w:rPr>
                <w:rFonts w:ascii="Cambria" w:hAnsi="Cambria"/>
                <w:snapToGrid w:val="0"/>
                <w:lang w:val="en-US" w:eastAsia="en-US" w:bidi="en-US"/>
              </w:rPr>
              <w:t>)</w:t>
            </w:r>
          </w:p>
        </w:tc>
      </w:tr>
      <w:tr w:rsidR="00603278" w:rsidRPr="00603278" w:rsidTr="0019302D">
        <w:tc>
          <w:tcPr>
            <w:tcW w:w="546"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spacing w:line="252" w:lineRule="auto"/>
              <w:jc w:val="center"/>
              <w:rPr>
                <w:rFonts w:ascii="Cambria" w:hAnsi="Cambria"/>
                <w:lang w:eastAsia="en-US" w:bidi="en-US"/>
              </w:rPr>
            </w:pPr>
            <w:r w:rsidRPr="00603278">
              <w:rPr>
                <w:rFonts w:ascii="Cambria" w:hAnsi="Cambria"/>
                <w:lang w:eastAsia="en-US" w:bidi="en-US"/>
              </w:rPr>
              <w:t>28</w:t>
            </w:r>
          </w:p>
        </w:tc>
        <w:tc>
          <w:tcPr>
            <w:tcW w:w="9485"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spacing w:line="252" w:lineRule="auto"/>
              <w:jc w:val="both"/>
              <w:rPr>
                <w:rFonts w:ascii="Cambria" w:hAnsi="Cambria"/>
                <w:snapToGrid w:val="0"/>
                <w:lang w:val="en-US" w:eastAsia="en-US" w:bidi="en-US"/>
              </w:rPr>
            </w:pPr>
            <w:proofErr w:type="spellStart"/>
            <w:r w:rsidRPr="00603278">
              <w:rPr>
                <w:rFonts w:ascii="Cambria" w:hAnsi="Cambria"/>
                <w:snapToGrid w:val="0"/>
                <w:lang w:val="en-US" w:eastAsia="en-US" w:bidi="en-US"/>
              </w:rPr>
              <w:t>ЮжнаяАмерика</w:t>
            </w:r>
            <w:proofErr w:type="spellEnd"/>
            <w:r w:rsidRPr="00603278">
              <w:rPr>
                <w:rFonts w:ascii="Cambria" w:hAnsi="Cambria"/>
                <w:snapToGrid w:val="0"/>
                <w:lang w:val="en-US" w:eastAsia="en-US" w:bidi="en-US"/>
              </w:rPr>
              <w:t xml:space="preserve"> (</w:t>
            </w:r>
            <w:proofErr w:type="spellStart"/>
            <w:r w:rsidRPr="00603278">
              <w:rPr>
                <w:rFonts w:ascii="Cambria" w:hAnsi="Cambria"/>
                <w:snapToGrid w:val="0"/>
                <w:lang w:val="en-US" w:eastAsia="en-US" w:bidi="en-US"/>
              </w:rPr>
              <w:t>физическаякарта</w:t>
            </w:r>
            <w:proofErr w:type="spellEnd"/>
            <w:r w:rsidRPr="00603278">
              <w:rPr>
                <w:rFonts w:ascii="Cambria" w:hAnsi="Cambria"/>
                <w:snapToGrid w:val="0"/>
                <w:lang w:val="en-US" w:eastAsia="en-US" w:bidi="en-US"/>
              </w:rPr>
              <w:t>)</w:t>
            </w:r>
          </w:p>
        </w:tc>
      </w:tr>
      <w:tr w:rsidR="00603278" w:rsidRPr="00603278" w:rsidTr="0019302D">
        <w:tc>
          <w:tcPr>
            <w:tcW w:w="546" w:type="dxa"/>
            <w:tcBorders>
              <w:top w:val="single" w:sz="4" w:space="0" w:color="auto"/>
              <w:left w:val="single" w:sz="4" w:space="0" w:color="auto"/>
              <w:bottom w:val="single" w:sz="4" w:space="0" w:color="auto"/>
              <w:right w:val="single" w:sz="4" w:space="0" w:color="auto"/>
            </w:tcBorders>
          </w:tcPr>
          <w:p w:rsidR="00603278" w:rsidRPr="00603278" w:rsidRDefault="00603278" w:rsidP="00603278">
            <w:pPr>
              <w:spacing w:line="252" w:lineRule="auto"/>
              <w:jc w:val="center"/>
              <w:rPr>
                <w:rFonts w:ascii="Cambria" w:hAnsi="Cambria"/>
                <w:lang w:val="en-US" w:eastAsia="en-US" w:bidi="en-US"/>
              </w:rPr>
            </w:pPr>
          </w:p>
        </w:tc>
        <w:tc>
          <w:tcPr>
            <w:tcW w:w="9485"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spacing w:line="252" w:lineRule="auto"/>
              <w:jc w:val="center"/>
              <w:rPr>
                <w:rFonts w:ascii="Cambria" w:hAnsi="Cambria"/>
                <w:b/>
                <w:i/>
                <w:lang w:val="en-US" w:eastAsia="en-US" w:bidi="en-US"/>
              </w:rPr>
            </w:pPr>
            <w:proofErr w:type="spellStart"/>
            <w:r w:rsidRPr="00603278">
              <w:rPr>
                <w:rFonts w:ascii="Cambria" w:hAnsi="Cambria"/>
                <w:b/>
                <w:i/>
                <w:lang w:val="en-US" w:eastAsia="en-US" w:bidi="en-US"/>
              </w:rPr>
              <w:t>Иинформационно-коммуникационныесредства</w:t>
            </w:r>
            <w:proofErr w:type="spellEnd"/>
          </w:p>
        </w:tc>
      </w:tr>
      <w:tr w:rsidR="00603278" w:rsidRPr="00603278" w:rsidTr="0019302D">
        <w:tc>
          <w:tcPr>
            <w:tcW w:w="546"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spacing w:line="252" w:lineRule="auto"/>
              <w:jc w:val="center"/>
              <w:rPr>
                <w:rFonts w:ascii="Cambria" w:hAnsi="Cambria"/>
                <w:lang w:eastAsia="en-US" w:bidi="en-US"/>
              </w:rPr>
            </w:pPr>
            <w:r w:rsidRPr="00603278">
              <w:rPr>
                <w:rFonts w:ascii="Cambria" w:hAnsi="Cambria"/>
                <w:lang w:eastAsia="en-US" w:bidi="en-US"/>
              </w:rPr>
              <w:t>29</w:t>
            </w:r>
          </w:p>
        </w:tc>
        <w:tc>
          <w:tcPr>
            <w:tcW w:w="9485"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spacing w:line="252" w:lineRule="auto"/>
              <w:jc w:val="center"/>
              <w:rPr>
                <w:rFonts w:ascii="Cambria" w:hAnsi="Cambria"/>
                <w:i/>
                <w:lang w:eastAsia="en-US" w:bidi="en-US"/>
              </w:rPr>
            </w:pPr>
            <w:r w:rsidRPr="00603278">
              <w:rPr>
                <w:rFonts w:ascii="Cambria" w:hAnsi="Cambria"/>
                <w:i/>
                <w:lang w:eastAsia="en-US" w:bidi="en-US"/>
              </w:rPr>
              <w:t>Электронный учебник</w:t>
            </w:r>
            <w:r w:rsidRPr="00603278">
              <w:rPr>
                <w:rFonts w:ascii="Cambria" w:hAnsi="Cambria"/>
                <w:lang w:eastAsia="en-US" w:bidi="en-US"/>
              </w:rPr>
              <w:t xml:space="preserve">  «География 7 класс. Материки, океаны, народы и страны».</w:t>
            </w:r>
          </w:p>
        </w:tc>
      </w:tr>
      <w:tr w:rsidR="00603278" w:rsidRPr="00603278" w:rsidTr="0019302D">
        <w:tc>
          <w:tcPr>
            <w:tcW w:w="546"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spacing w:line="252" w:lineRule="auto"/>
              <w:jc w:val="center"/>
              <w:rPr>
                <w:rFonts w:ascii="Cambria" w:hAnsi="Cambria"/>
                <w:lang w:eastAsia="en-US" w:bidi="en-US"/>
              </w:rPr>
            </w:pPr>
            <w:r w:rsidRPr="00603278">
              <w:rPr>
                <w:rFonts w:ascii="Cambria" w:hAnsi="Cambria"/>
                <w:lang w:eastAsia="en-US" w:bidi="en-US"/>
              </w:rPr>
              <w:t>30</w:t>
            </w:r>
          </w:p>
        </w:tc>
        <w:tc>
          <w:tcPr>
            <w:tcW w:w="9485"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spacing w:line="252" w:lineRule="auto"/>
              <w:rPr>
                <w:rFonts w:ascii="Cambria" w:hAnsi="Cambria"/>
                <w:lang w:eastAsia="en-US" w:bidi="en-US"/>
              </w:rPr>
            </w:pPr>
            <w:r w:rsidRPr="00603278">
              <w:rPr>
                <w:rFonts w:ascii="Cambria" w:hAnsi="Cambria"/>
                <w:lang w:eastAsia="en-US" w:bidi="en-US"/>
              </w:rPr>
              <w:t>Папка презентаций по странам и материкам.</w:t>
            </w:r>
          </w:p>
        </w:tc>
      </w:tr>
      <w:tr w:rsidR="00603278" w:rsidRPr="00603278" w:rsidTr="0019302D">
        <w:tc>
          <w:tcPr>
            <w:tcW w:w="546" w:type="dxa"/>
            <w:tcBorders>
              <w:top w:val="single" w:sz="4" w:space="0" w:color="auto"/>
              <w:left w:val="single" w:sz="4" w:space="0" w:color="auto"/>
              <w:bottom w:val="single" w:sz="4" w:space="0" w:color="auto"/>
              <w:right w:val="single" w:sz="4" w:space="0" w:color="auto"/>
            </w:tcBorders>
          </w:tcPr>
          <w:p w:rsidR="00603278" w:rsidRPr="00603278" w:rsidRDefault="00603278" w:rsidP="00603278">
            <w:pPr>
              <w:spacing w:line="252" w:lineRule="auto"/>
              <w:jc w:val="center"/>
              <w:rPr>
                <w:rFonts w:ascii="Cambria" w:hAnsi="Cambria"/>
                <w:lang w:eastAsia="en-US" w:bidi="en-US"/>
              </w:rPr>
            </w:pPr>
          </w:p>
        </w:tc>
        <w:tc>
          <w:tcPr>
            <w:tcW w:w="9485"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spacing w:line="252" w:lineRule="auto"/>
              <w:jc w:val="center"/>
              <w:rPr>
                <w:rFonts w:ascii="Cambria" w:hAnsi="Cambria"/>
                <w:b/>
                <w:i/>
                <w:lang w:val="en-US" w:eastAsia="en-US" w:bidi="en-US"/>
              </w:rPr>
            </w:pPr>
            <w:proofErr w:type="spellStart"/>
            <w:r w:rsidRPr="00603278">
              <w:rPr>
                <w:rFonts w:ascii="Cambria" w:hAnsi="Cambria"/>
                <w:b/>
                <w:i/>
                <w:lang w:val="en-US" w:eastAsia="en-US" w:bidi="en-US"/>
              </w:rPr>
              <w:t>Техническиесредстваобучения</w:t>
            </w:r>
            <w:proofErr w:type="spellEnd"/>
          </w:p>
        </w:tc>
      </w:tr>
      <w:tr w:rsidR="00603278" w:rsidRPr="00603278" w:rsidTr="0019302D">
        <w:tc>
          <w:tcPr>
            <w:tcW w:w="546"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spacing w:line="252" w:lineRule="auto"/>
              <w:jc w:val="center"/>
              <w:rPr>
                <w:rFonts w:ascii="Cambria" w:hAnsi="Cambria"/>
                <w:lang w:eastAsia="en-US" w:bidi="en-US"/>
              </w:rPr>
            </w:pPr>
            <w:r w:rsidRPr="00603278">
              <w:rPr>
                <w:rFonts w:ascii="Cambria" w:hAnsi="Cambria"/>
                <w:lang w:eastAsia="en-US" w:bidi="en-US"/>
              </w:rPr>
              <w:t>31</w:t>
            </w:r>
          </w:p>
        </w:tc>
        <w:tc>
          <w:tcPr>
            <w:tcW w:w="9485"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spacing w:line="252" w:lineRule="auto"/>
              <w:rPr>
                <w:rFonts w:ascii="Cambria" w:hAnsi="Cambria"/>
                <w:lang w:val="en-US" w:eastAsia="en-US" w:bidi="en-US"/>
              </w:rPr>
            </w:pPr>
            <w:proofErr w:type="spellStart"/>
            <w:r w:rsidRPr="00603278">
              <w:rPr>
                <w:rFonts w:ascii="Cambria" w:hAnsi="Cambria"/>
                <w:lang w:val="en-US" w:eastAsia="en-US" w:bidi="en-US"/>
              </w:rPr>
              <w:t>Мультимедийныйкомпьютер</w:t>
            </w:r>
            <w:proofErr w:type="spellEnd"/>
          </w:p>
        </w:tc>
      </w:tr>
      <w:tr w:rsidR="00603278" w:rsidRPr="00603278" w:rsidTr="0019302D">
        <w:tc>
          <w:tcPr>
            <w:tcW w:w="546"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spacing w:line="252" w:lineRule="auto"/>
              <w:jc w:val="center"/>
              <w:rPr>
                <w:rFonts w:ascii="Cambria" w:hAnsi="Cambria"/>
                <w:lang w:eastAsia="en-US" w:bidi="en-US"/>
              </w:rPr>
            </w:pPr>
            <w:r w:rsidRPr="00603278">
              <w:rPr>
                <w:rFonts w:ascii="Cambria" w:hAnsi="Cambria"/>
                <w:lang w:eastAsia="en-US" w:bidi="en-US"/>
              </w:rPr>
              <w:t>32</w:t>
            </w:r>
          </w:p>
        </w:tc>
        <w:tc>
          <w:tcPr>
            <w:tcW w:w="9485"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spacing w:line="252" w:lineRule="auto"/>
              <w:rPr>
                <w:rFonts w:ascii="Cambria" w:hAnsi="Cambria"/>
                <w:lang w:eastAsia="en-US" w:bidi="en-US"/>
              </w:rPr>
            </w:pPr>
            <w:r w:rsidRPr="00603278">
              <w:rPr>
                <w:rFonts w:ascii="Cambria" w:hAnsi="Cambria"/>
                <w:lang w:eastAsia="en-US" w:bidi="en-US"/>
              </w:rPr>
              <w:t>Интерактивная доска</w:t>
            </w:r>
          </w:p>
        </w:tc>
      </w:tr>
      <w:tr w:rsidR="00603278" w:rsidRPr="00603278" w:rsidTr="0019302D">
        <w:tc>
          <w:tcPr>
            <w:tcW w:w="546"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spacing w:line="252" w:lineRule="auto"/>
              <w:jc w:val="center"/>
              <w:rPr>
                <w:rFonts w:ascii="Cambria" w:hAnsi="Cambria"/>
                <w:lang w:eastAsia="en-US" w:bidi="en-US"/>
              </w:rPr>
            </w:pPr>
            <w:r w:rsidRPr="00603278">
              <w:rPr>
                <w:rFonts w:ascii="Cambria" w:hAnsi="Cambria"/>
                <w:lang w:eastAsia="en-US" w:bidi="en-US"/>
              </w:rPr>
              <w:t>33</w:t>
            </w:r>
          </w:p>
        </w:tc>
        <w:tc>
          <w:tcPr>
            <w:tcW w:w="9485"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spacing w:line="252" w:lineRule="auto"/>
              <w:rPr>
                <w:rFonts w:ascii="Cambria" w:hAnsi="Cambria"/>
                <w:lang w:eastAsia="en-US" w:bidi="en-US"/>
              </w:rPr>
            </w:pPr>
            <w:proofErr w:type="spellStart"/>
            <w:r w:rsidRPr="00603278">
              <w:rPr>
                <w:rFonts w:ascii="Cambria" w:hAnsi="Cambria"/>
                <w:lang w:val="en-US" w:eastAsia="en-US" w:bidi="en-US"/>
              </w:rPr>
              <w:t>Средствателекоммуникации</w:t>
            </w:r>
            <w:proofErr w:type="spellEnd"/>
            <w:r w:rsidRPr="00603278">
              <w:rPr>
                <w:rFonts w:ascii="Cambria" w:hAnsi="Cambria"/>
                <w:lang w:eastAsia="en-US" w:bidi="en-US"/>
              </w:rPr>
              <w:t xml:space="preserve"> (Интернет)</w:t>
            </w:r>
          </w:p>
        </w:tc>
      </w:tr>
      <w:tr w:rsidR="00603278" w:rsidRPr="00603278" w:rsidTr="0019302D">
        <w:tc>
          <w:tcPr>
            <w:tcW w:w="546"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spacing w:line="252" w:lineRule="auto"/>
              <w:jc w:val="center"/>
              <w:rPr>
                <w:rFonts w:ascii="Cambria" w:hAnsi="Cambria"/>
                <w:lang w:eastAsia="en-US" w:bidi="en-US"/>
              </w:rPr>
            </w:pPr>
            <w:r w:rsidRPr="00603278">
              <w:rPr>
                <w:rFonts w:ascii="Cambria" w:hAnsi="Cambria"/>
                <w:lang w:eastAsia="en-US" w:bidi="en-US"/>
              </w:rPr>
              <w:t>34</w:t>
            </w:r>
          </w:p>
        </w:tc>
        <w:tc>
          <w:tcPr>
            <w:tcW w:w="9485"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spacing w:line="252" w:lineRule="auto"/>
              <w:rPr>
                <w:rFonts w:ascii="Cambria" w:hAnsi="Cambria"/>
                <w:lang w:val="en-US" w:eastAsia="en-US" w:bidi="en-US"/>
              </w:rPr>
            </w:pPr>
            <w:proofErr w:type="spellStart"/>
            <w:r w:rsidRPr="00603278">
              <w:rPr>
                <w:rFonts w:ascii="Cambria" w:hAnsi="Cambria"/>
                <w:lang w:val="en-US" w:eastAsia="en-US" w:bidi="en-US"/>
              </w:rPr>
              <w:t>Мультимедиапроектор</w:t>
            </w:r>
            <w:proofErr w:type="spellEnd"/>
          </w:p>
        </w:tc>
      </w:tr>
    </w:tbl>
    <w:p w:rsidR="00603278" w:rsidRPr="00603278" w:rsidRDefault="00603278" w:rsidP="00603278">
      <w:pPr>
        <w:spacing w:line="252" w:lineRule="auto"/>
        <w:rPr>
          <w:rFonts w:ascii="Cambria" w:hAnsi="Cambria"/>
          <w:b/>
          <w:sz w:val="36"/>
          <w:szCs w:val="36"/>
          <w:lang w:eastAsia="en-US" w:bidi="en-US"/>
        </w:rPr>
      </w:pPr>
    </w:p>
    <w:p w:rsidR="00603278" w:rsidRPr="00603278" w:rsidRDefault="00603278" w:rsidP="00603278">
      <w:pPr>
        <w:spacing w:after="0" w:line="240" w:lineRule="auto"/>
        <w:rPr>
          <w:rFonts w:ascii="Times New Roman" w:hAnsi="Times New Roman"/>
          <w:b/>
          <w:sz w:val="28"/>
          <w:szCs w:val="28"/>
          <w:lang w:eastAsia="en-US" w:bidi="en-US"/>
        </w:rPr>
      </w:pPr>
      <w:r w:rsidRPr="00603278">
        <w:rPr>
          <w:rFonts w:ascii="Times New Roman" w:hAnsi="Times New Roman"/>
          <w:b/>
          <w:sz w:val="28"/>
          <w:szCs w:val="28"/>
          <w:lang w:eastAsia="en-US" w:bidi="en-US"/>
        </w:rPr>
        <w:t>Перечень учебно-мет</w:t>
      </w:r>
      <w:r>
        <w:rPr>
          <w:rFonts w:ascii="Times New Roman" w:hAnsi="Times New Roman"/>
          <w:b/>
          <w:sz w:val="28"/>
          <w:szCs w:val="28"/>
          <w:lang w:eastAsia="en-US" w:bidi="en-US"/>
        </w:rPr>
        <w:t>одических средств обучения для 8</w:t>
      </w:r>
      <w:r w:rsidRPr="00603278">
        <w:rPr>
          <w:rFonts w:ascii="Times New Roman" w:hAnsi="Times New Roman"/>
          <w:b/>
          <w:sz w:val="28"/>
          <w:szCs w:val="28"/>
          <w:lang w:eastAsia="en-US" w:bidi="en-US"/>
        </w:rPr>
        <w:t xml:space="preserve"> класса</w:t>
      </w:r>
    </w:p>
    <w:p w:rsidR="00603278" w:rsidRPr="00603278" w:rsidRDefault="00603278" w:rsidP="00603278">
      <w:pPr>
        <w:spacing w:line="252" w:lineRule="auto"/>
        <w:rPr>
          <w:rFonts w:ascii="Cambria" w:hAnsi="Cambria"/>
          <w:b/>
          <w:sz w:val="36"/>
          <w:szCs w:val="36"/>
          <w:lang w:eastAsia="en-US" w:bidi="en-US"/>
        </w:rPr>
      </w:pP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41"/>
        <w:gridCol w:w="7018"/>
        <w:gridCol w:w="1644"/>
      </w:tblGrid>
      <w:tr w:rsidR="00603278" w:rsidRPr="00603278" w:rsidTr="0019302D">
        <w:trPr>
          <w:trHeight w:val="330"/>
        </w:trPr>
        <w:tc>
          <w:tcPr>
            <w:tcW w:w="1341"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b/>
                <w:sz w:val="24"/>
                <w:szCs w:val="24"/>
              </w:rPr>
            </w:pPr>
            <w:r w:rsidRPr="00603278">
              <w:rPr>
                <w:rFonts w:ascii="Times New Roman" w:hAnsi="Times New Roman"/>
                <w:b/>
                <w:sz w:val="20"/>
                <w:szCs w:val="20"/>
              </w:rPr>
              <w:t>№</w:t>
            </w:r>
            <w:proofErr w:type="spellStart"/>
            <w:proofErr w:type="gramStart"/>
            <w:r w:rsidRPr="00603278">
              <w:rPr>
                <w:rFonts w:ascii="Times New Roman" w:hAnsi="Times New Roman"/>
                <w:b/>
                <w:sz w:val="20"/>
                <w:szCs w:val="20"/>
              </w:rPr>
              <w:t>п</w:t>
            </w:r>
            <w:proofErr w:type="spellEnd"/>
            <w:proofErr w:type="gramEnd"/>
            <w:r w:rsidRPr="00603278">
              <w:rPr>
                <w:rFonts w:ascii="Times New Roman" w:hAnsi="Times New Roman"/>
                <w:b/>
                <w:sz w:val="20"/>
                <w:szCs w:val="20"/>
              </w:rPr>
              <w:t>/</w:t>
            </w:r>
            <w:proofErr w:type="spellStart"/>
            <w:r w:rsidRPr="00603278">
              <w:rPr>
                <w:rFonts w:ascii="Times New Roman" w:hAnsi="Times New Roman"/>
                <w:b/>
                <w:sz w:val="20"/>
                <w:szCs w:val="20"/>
              </w:rPr>
              <w:t>п</w:t>
            </w:r>
            <w:proofErr w:type="spellEnd"/>
          </w:p>
        </w:tc>
        <w:tc>
          <w:tcPr>
            <w:tcW w:w="7018"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b/>
                <w:sz w:val="24"/>
                <w:szCs w:val="24"/>
              </w:rPr>
            </w:pPr>
            <w:r w:rsidRPr="00603278">
              <w:rPr>
                <w:rFonts w:ascii="Times New Roman" w:hAnsi="Times New Roman"/>
                <w:b/>
                <w:sz w:val="20"/>
                <w:szCs w:val="20"/>
              </w:rPr>
              <w:t xml:space="preserve">                                              Наименование</w:t>
            </w:r>
          </w:p>
        </w:tc>
        <w:tc>
          <w:tcPr>
            <w:tcW w:w="1644"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b/>
                <w:sz w:val="24"/>
                <w:szCs w:val="24"/>
              </w:rPr>
            </w:pPr>
            <w:r w:rsidRPr="00603278">
              <w:rPr>
                <w:rFonts w:ascii="Times New Roman" w:hAnsi="Times New Roman"/>
                <w:b/>
                <w:sz w:val="20"/>
                <w:szCs w:val="20"/>
              </w:rPr>
              <w:t xml:space="preserve"> Количество</w:t>
            </w:r>
          </w:p>
        </w:tc>
      </w:tr>
      <w:tr w:rsidR="00603278" w:rsidRPr="00603278" w:rsidTr="0019302D">
        <w:trPr>
          <w:trHeight w:val="330"/>
        </w:trPr>
        <w:tc>
          <w:tcPr>
            <w:tcW w:w="1341" w:type="dxa"/>
            <w:tcBorders>
              <w:top w:val="single" w:sz="4" w:space="0" w:color="auto"/>
              <w:left w:val="single" w:sz="4" w:space="0" w:color="auto"/>
              <w:bottom w:val="single" w:sz="4" w:space="0" w:color="auto"/>
              <w:right w:val="single" w:sz="4" w:space="0" w:color="auto"/>
            </w:tcBorders>
          </w:tcPr>
          <w:p w:rsidR="00603278" w:rsidRPr="00603278" w:rsidRDefault="00603278" w:rsidP="00603278">
            <w:pPr>
              <w:widowControl w:val="0"/>
              <w:autoSpaceDE w:val="0"/>
              <w:autoSpaceDN w:val="0"/>
              <w:adjustRightInd w:val="0"/>
              <w:rPr>
                <w:rFonts w:ascii="Times New Roman" w:hAnsi="Times New Roman"/>
                <w:sz w:val="24"/>
                <w:szCs w:val="24"/>
              </w:rPr>
            </w:pPr>
          </w:p>
        </w:tc>
        <w:tc>
          <w:tcPr>
            <w:tcW w:w="7018"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jc w:val="center"/>
              <w:rPr>
                <w:rFonts w:ascii="Times New Roman" w:hAnsi="Times New Roman"/>
                <w:b/>
                <w:i/>
                <w:sz w:val="24"/>
                <w:szCs w:val="24"/>
                <w:u w:val="single"/>
              </w:rPr>
            </w:pPr>
            <w:r w:rsidRPr="00603278">
              <w:rPr>
                <w:rFonts w:ascii="Times New Roman" w:hAnsi="Times New Roman"/>
                <w:b/>
                <w:i/>
                <w:sz w:val="20"/>
                <w:szCs w:val="20"/>
                <w:u w:val="single"/>
              </w:rPr>
              <w:t>Натуральные объекты (демонстрационные)</w:t>
            </w:r>
          </w:p>
        </w:tc>
        <w:tc>
          <w:tcPr>
            <w:tcW w:w="1644" w:type="dxa"/>
            <w:tcBorders>
              <w:top w:val="single" w:sz="4" w:space="0" w:color="auto"/>
              <w:left w:val="single" w:sz="4" w:space="0" w:color="auto"/>
              <w:bottom w:val="single" w:sz="4" w:space="0" w:color="auto"/>
              <w:right w:val="single" w:sz="4" w:space="0" w:color="auto"/>
            </w:tcBorders>
          </w:tcPr>
          <w:p w:rsidR="00603278" w:rsidRPr="00603278" w:rsidRDefault="00603278" w:rsidP="00603278">
            <w:pPr>
              <w:widowControl w:val="0"/>
              <w:autoSpaceDE w:val="0"/>
              <w:autoSpaceDN w:val="0"/>
              <w:adjustRightInd w:val="0"/>
              <w:rPr>
                <w:rFonts w:ascii="Times New Roman" w:hAnsi="Times New Roman"/>
                <w:sz w:val="24"/>
                <w:szCs w:val="24"/>
              </w:rPr>
            </w:pPr>
          </w:p>
        </w:tc>
      </w:tr>
      <w:tr w:rsidR="00603278" w:rsidRPr="00603278" w:rsidTr="0019302D">
        <w:trPr>
          <w:trHeight w:val="330"/>
        </w:trPr>
        <w:tc>
          <w:tcPr>
            <w:tcW w:w="1341"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 xml:space="preserve">  1.</w:t>
            </w:r>
          </w:p>
        </w:tc>
        <w:tc>
          <w:tcPr>
            <w:tcW w:w="7018"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Гербарий растений природных зон России.</w:t>
            </w:r>
          </w:p>
        </w:tc>
        <w:tc>
          <w:tcPr>
            <w:tcW w:w="1644"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 xml:space="preserve">5 </w:t>
            </w:r>
            <w:proofErr w:type="spellStart"/>
            <w:r w:rsidRPr="00603278">
              <w:rPr>
                <w:rFonts w:ascii="Times New Roman" w:hAnsi="Times New Roman"/>
                <w:sz w:val="20"/>
                <w:szCs w:val="20"/>
              </w:rPr>
              <w:t>экземпл</w:t>
            </w:r>
            <w:proofErr w:type="spellEnd"/>
            <w:r w:rsidRPr="00603278">
              <w:rPr>
                <w:rFonts w:ascii="Times New Roman" w:hAnsi="Times New Roman"/>
                <w:sz w:val="20"/>
                <w:szCs w:val="20"/>
              </w:rPr>
              <w:t>.</w:t>
            </w:r>
          </w:p>
        </w:tc>
      </w:tr>
      <w:tr w:rsidR="00603278" w:rsidRPr="00603278" w:rsidTr="0019302D">
        <w:trPr>
          <w:trHeight w:val="330"/>
        </w:trPr>
        <w:tc>
          <w:tcPr>
            <w:tcW w:w="1341"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 xml:space="preserve">  2.</w:t>
            </w:r>
          </w:p>
        </w:tc>
        <w:tc>
          <w:tcPr>
            <w:tcW w:w="7018"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Коллекция горных пород и минералов.</w:t>
            </w:r>
          </w:p>
        </w:tc>
        <w:tc>
          <w:tcPr>
            <w:tcW w:w="1644"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1</w:t>
            </w:r>
          </w:p>
        </w:tc>
      </w:tr>
      <w:tr w:rsidR="00603278" w:rsidRPr="00603278" w:rsidTr="0019302D">
        <w:trPr>
          <w:trHeight w:val="330"/>
        </w:trPr>
        <w:tc>
          <w:tcPr>
            <w:tcW w:w="1341"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 xml:space="preserve">  3.</w:t>
            </w:r>
          </w:p>
        </w:tc>
        <w:tc>
          <w:tcPr>
            <w:tcW w:w="7018"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Коллекция полезных ископаемых различных типов.</w:t>
            </w:r>
          </w:p>
        </w:tc>
        <w:tc>
          <w:tcPr>
            <w:tcW w:w="1644"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1</w:t>
            </w:r>
          </w:p>
        </w:tc>
      </w:tr>
      <w:tr w:rsidR="00603278" w:rsidRPr="00603278" w:rsidTr="0019302D">
        <w:trPr>
          <w:trHeight w:val="330"/>
        </w:trPr>
        <w:tc>
          <w:tcPr>
            <w:tcW w:w="1341" w:type="dxa"/>
            <w:tcBorders>
              <w:top w:val="single" w:sz="4" w:space="0" w:color="auto"/>
              <w:left w:val="single" w:sz="4" w:space="0" w:color="auto"/>
              <w:bottom w:val="single" w:sz="4" w:space="0" w:color="auto"/>
              <w:right w:val="single" w:sz="4" w:space="0" w:color="auto"/>
            </w:tcBorders>
          </w:tcPr>
          <w:p w:rsidR="00603278" w:rsidRPr="00603278" w:rsidRDefault="00603278" w:rsidP="00603278">
            <w:pPr>
              <w:widowControl w:val="0"/>
              <w:autoSpaceDE w:val="0"/>
              <w:autoSpaceDN w:val="0"/>
              <w:adjustRightInd w:val="0"/>
              <w:rPr>
                <w:rFonts w:ascii="Times New Roman" w:hAnsi="Times New Roman"/>
                <w:sz w:val="24"/>
                <w:szCs w:val="24"/>
              </w:rPr>
            </w:pPr>
          </w:p>
        </w:tc>
        <w:tc>
          <w:tcPr>
            <w:tcW w:w="7018"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 xml:space="preserve">  (раздаточные)</w:t>
            </w:r>
          </w:p>
        </w:tc>
        <w:tc>
          <w:tcPr>
            <w:tcW w:w="1644" w:type="dxa"/>
            <w:tcBorders>
              <w:top w:val="single" w:sz="4" w:space="0" w:color="auto"/>
              <w:left w:val="single" w:sz="4" w:space="0" w:color="auto"/>
              <w:bottom w:val="single" w:sz="4" w:space="0" w:color="auto"/>
              <w:right w:val="single" w:sz="4" w:space="0" w:color="auto"/>
            </w:tcBorders>
          </w:tcPr>
          <w:p w:rsidR="00603278" w:rsidRPr="00603278" w:rsidRDefault="00603278" w:rsidP="00603278">
            <w:pPr>
              <w:widowControl w:val="0"/>
              <w:autoSpaceDE w:val="0"/>
              <w:autoSpaceDN w:val="0"/>
              <w:adjustRightInd w:val="0"/>
              <w:rPr>
                <w:rFonts w:ascii="Times New Roman" w:hAnsi="Times New Roman"/>
                <w:sz w:val="24"/>
                <w:szCs w:val="24"/>
              </w:rPr>
            </w:pPr>
          </w:p>
        </w:tc>
      </w:tr>
      <w:tr w:rsidR="00603278" w:rsidRPr="00603278" w:rsidTr="0019302D">
        <w:trPr>
          <w:trHeight w:val="330"/>
        </w:trPr>
        <w:tc>
          <w:tcPr>
            <w:tcW w:w="1341"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 xml:space="preserve">  4.</w:t>
            </w:r>
          </w:p>
        </w:tc>
        <w:tc>
          <w:tcPr>
            <w:tcW w:w="7018"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Набор раздаточных образцов к коллекции горных пород и минералов.</w:t>
            </w:r>
          </w:p>
        </w:tc>
        <w:tc>
          <w:tcPr>
            <w:tcW w:w="1644"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30</w:t>
            </w:r>
          </w:p>
        </w:tc>
      </w:tr>
      <w:tr w:rsidR="00603278" w:rsidRPr="00603278" w:rsidTr="0019302D">
        <w:trPr>
          <w:trHeight w:val="330"/>
        </w:trPr>
        <w:tc>
          <w:tcPr>
            <w:tcW w:w="1341" w:type="dxa"/>
            <w:tcBorders>
              <w:top w:val="single" w:sz="4" w:space="0" w:color="auto"/>
              <w:left w:val="single" w:sz="4" w:space="0" w:color="auto"/>
              <w:bottom w:val="single" w:sz="4" w:space="0" w:color="auto"/>
              <w:right w:val="single" w:sz="4" w:space="0" w:color="auto"/>
            </w:tcBorders>
          </w:tcPr>
          <w:p w:rsidR="00603278" w:rsidRPr="00603278" w:rsidRDefault="00603278" w:rsidP="00603278">
            <w:pPr>
              <w:widowControl w:val="0"/>
              <w:autoSpaceDE w:val="0"/>
              <w:autoSpaceDN w:val="0"/>
              <w:adjustRightInd w:val="0"/>
              <w:rPr>
                <w:rFonts w:ascii="Times New Roman" w:hAnsi="Times New Roman"/>
                <w:sz w:val="24"/>
                <w:szCs w:val="24"/>
              </w:rPr>
            </w:pPr>
          </w:p>
        </w:tc>
        <w:tc>
          <w:tcPr>
            <w:tcW w:w="7018"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jc w:val="center"/>
              <w:rPr>
                <w:rFonts w:ascii="Times New Roman" w:hAnsi="Times New Roman"/>
                <w:b/>
                <w:i/>
                <w:sz w:val="24"/>
                <w:szCs w:val="24"/>
                <w:u w:val="single"/>
              </w:rPr>
            </w:pPr>
            <w:r w:rsidRPr="00603278">
              <w:rPr>
                <w:rFonts w:ascii="Times New Roman" w:hAnsi="Times New Roman"/>
                <w:b/>
                <w:i/>
                <w:sz w:val="20"/>
                <w:szCs w:val="20"/>
                <w:u w:val="single"/>
              </w:rPr>
              <w:t>Приборы, инструменты, приспособления</w:t>
            </w:r>
          </w:p>
        </w:tc>
        <w:tc>
          <w:tcPr>
            <w:tcW w:w="1644" w:type="dxa"/>
            <w:tcBorders>
              <w:top w:val="single" w:sz="4" w:space="0" w:color="auto"/>
              <w:left w:val="single" w:sz="4" w:space="0" w:color="auto"/>
              <w:bottom w:val="single" w:sz="4" w:space="0" w:color="auto"/>
              <w:right w:val="single" w:sz="4" w:space="0" w:color="auto"/>
            </w:tcBorders>
          </w:tcPr>
          <w:p w:rsidR="00603278" w:rsidRPr="00603278" w:rsidRDefault="00603278" w:rsidP="00603278">
            <w:pPr>
              <w:widowControl w:val="0"/>
              <w:autoSpaceDE w:val="0"/>
              <w:autoSpaceDN w:val="0"/>
              <w:adjustRightInd w:val="0"/>
              <w:rPr>
                <w:rFonts w:ascii="Times New Roman" w:hAnsi="Times New Roman"/>
                <w:sz w:val="24"/>
                <w:szCs w:val="24"/>
              </w:rPr>
            </w:pPr>
          </w:p>
        </w:tc>
      </w:tr>
      <w:tr w:rsidR="00603278" w:rsidRPr="00603278" w:rsidTr="0019302D">
        <w:trPr>
          <w:trHeight w:val="330"/>
        </w:trPr>
        <w:tc>
          <w:tcPr>
            <w:tcW w:w="1341"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 xml:space="preserve">  5.</w:t>
            </w:r>
          </w:p>
        </w:tc>
        <w:tc>
          <w:tcPr>
            <w:tcW w:w="7018"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Теллурий.</w:t>
            </w:r>
          </w:p>
        </w:tc>
        <w:tc>
          <w:tcPr>
            <w:tcW w:w="1644"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2</w:t>
            </w:r>
          </w:p>
        </w:tc>
      </w:tr>
      <w:tr w:rsidR="00603278" w:rsidRPr="00603278" w:rsidTr="0019302D">
        <w:trPr>
          <w:trHeight w:val="330"/>
        </w:trPr>
        <w:tc>
          <w:tcPr>
            <w:tcW w:w="1341"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 xml:space="preserve">  6.</w:t>
            </w:r>
          </w:p>
        </w:tc>
        <w:tc>
          <w:tcPr>
            <w:tcW w:w="7018"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Компас ученический.</w:t>
            </w:r>
          </w:p>
        </w:tc>
        <w:tc>
          <w:tcPr>
            <w:tcW w:w="1644"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2</w:t>
            </w:r>
          </w:p>
        </w:tc>
      </w:tr>
      <w:tr w:rsidR="00603278" w:rsidRPr="00603278" w:rsidTr="0019302D">
        <w:trPr>
          <w:trHeight w:val="330"/>
        </w:trPr>
        <w:tc>
          <w:tcPr>
            <w:tcW w:w="1341"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lastRenderedPageBreak/>
              <w:t xml:space="preserve">  7.</w:t>
            </w:r>
          </w:p>
        </w:tc>
        <w:tc>
          <w:tcPr>
            <w:tcW w:w="7018"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Термометр.</w:t>
            </w:r>
          </w:p>
        </w:tc>
        <w:tc>
          <w:tcPr>
            <w:tcW w:w="1644"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1</w:t>
            </w:r>
          </w:p>
        </w:tc>
      </w:tr>
      <w:tr w:rsidR="00603278" w:rsidRPr="00603278" w:rsidTr="0019302D">
        <w:trPr>
          <w:trHeight w:val="330"/>
        </w:trPr>
        <w:tc>
          <w:tcPr>
            <w:tcW w:w="1341"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 xml:space="preserve">  8.</w:t>
            </w:r>
          </w:p>
        </w:tc>
        <w:tc>
          <w:tcPr>
            <w:tcW w:w="7018"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Барометр-анероид ученический.</w:t>
            </w:r>
          </w:p>
        </w:tc>
        <w:tc>
          <w:tcPr>
            <w:tcW w:w="1644"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1</w:t>
            </w:r>
          </w:p>
        </w:tc>
      </w:tr>
      <w:tr w:rsidR="00603278" w:rsidRPr="00603278" w:rsidTr="0019302D">
        <w:trPr>
          <w:trHeight w:val="330"/>
        </w:trPr>
        <w:tc>
          <w:tcPr>
            <w:tcW w:w="1341"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 xml:space="preserve">  9.</w:t>
            </w:r>
          </w:p>
        </w:tc>
        <w:tc>
          <w:tcPr>
            <w:tcW w:w="7018"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proofErr w:type="spellStart"/>
            <w:r w:rsidRPr="00603278">
              <w:rPr>
                <w:rFonts w:ascii="Times New Roman" w:hAnsi="Times New Roman"/>
                <w:sz w:val="20"/>
                <w:szCs w:val="20"/>
              </w:rPr>
              <w:t>Осадкомер</w:t>
            </w:r>
            <w:proofErr w:type="spellEnd"/>
            <w:r w:rsidRPr="00603278">
              <w:rPr>
                <w:rFonts w:ascii="Times New Roman" w:hAnsi="Times New Roman"/>
                <w:sz w:val="20"/>
                <w:szCs w:val="20"/>
              </w:rPr>
              <w:t>.</w:t>
            </w:r>
          </w:p>
        </w:tc>
        <w:tc>
          <w:tcPr>
            <w:tcW w:w="1644"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1</w:t>
            </w:r>
          </w:p>
        </w:tc>
      </w:tr>
      <w:tr w:rsidR="00603278" w:rsidRPr="00603278" w:rsidTr="0019302D">
        <w:trPr>
          <w:trHeight w:val="330"/>
        </w:trPr>
        <w:tc>
          <w:tcPr>
            <w:tcW w:w="1341"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 xml:space="preserve"> 10.</w:t>
            </w:r>
          </w:p>
        </w:tc>
        <w:tc>
          <w:tcPr>
            <w:tcW w:w="7018"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Флюгер.</w:t>
            </w:r>
          </w:p>
        </w:tc>
        <w:tc>
          <w:tcPr>
            <w:tcW w:w="1644"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1</w:t>
            </w:r>
          </w:p>
        </w:tc>
      </w:tr>
      <w:tr w:rsidR="00603278" w:rsidRPr="00603278" w:rsidTr="0019302D">
        <w:trPr>
          <w:trHeight w:val="330"/>
        </w:trPr>
        <w:tc>
          <w:tcPr>
            <w:tcW w:w="1341"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 xml:space="preserve"> 11.</w:t>
            </w:r>
          </w:p>
        </w:tc>
        <w:tc>
          <w:tcPr>
            <w:tcW w:w="7018"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Сито почвенное.</w:t>
            </w:r>
          </w:p>
        </w:tc>
        <w:tc>
          <w:tcPr>
            <w:tcW w:w="1644"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2</w:t>
            </w:r>
          </w:p>
        </w:tc>
      </w:tr>
      <w:tr w:rsidR="00603278" w:rsidRPr="00603278" w:rsidTr="0019302D">
        <w:trPr>
          <w:trHeight w:val="330"/>
        </w:trPr>
        <w:tc>
          <w:tcPr>
            <w:tcW w:w="1341"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 xml:space="preserve"> 12.</w:t>
            </w:r>
          </w:p>
        </w:tc>
        <w:tc>
          <w:tcPr>
            <w:tcW w:w="7018"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Линейка визирная.</w:t>
            </w:r>
          </w:p>
        </w:tc>
        <w:tc>
          <w:tcPr>
            <w:tcW w:w="1644"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5</w:t>
            </w:r>
          </w:p>
        </w:tc>
      </w:tr>
      <w:tr w:rsidR="00603278" w:rsidRPr="00603278" w:rsidTr="0019302D">
        <w:trPr>
          <w:trHeight w:val="330"/>
        </w:trPr>
        <w:tc>
          <w:tcPr>
            <w:tcW w:w="1341"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 xml:space="preserve"> 13.</w:t>
            </w:r>
          </w:p>
        </w:tc>
        <w:tc>
          <w:tcPr>
            <w:tcW w:w="7018"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Рулетка.</w:t>
            </w:r>
          </w:p>
        </w:tc>
        <w:tc>
          <w:tcPr>
            <w:tcW w:w="1644"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1</w:t>
            </w:r>
          </w:p>
        </w:tc>
      </w:tr>
      <w:tr w:rsidR="00603278" w:rsidRPr="00603278" w:rsidTr="0019302D">
        <w:trPr>
          <w:trHeight w:val="330"/>
        </w:trPr>
        <w:tc>
          <w:tcPr>
            <w:tcW w:w="1341"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 xml:space="preserve"> 14.</w:t>
            </w:r>
          </w:p>
        </w:tc>
        <w:tc>
          <w:tcPr>
            <w:tcW w:w="7018"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Школьная метеостанция.</w:t>
            </w:r>
          </w:p>
        </w:tc>
        <w:tc>
          <w:tcPr>
            <w:tcW w:w="1644"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1</w:t>
            </w:r>
          </w:p>
        </w:tc>
      </w:tr>
      <w:tr w:rsidR="00603278" w:rsidRPr="00603278" w:rsidTr="0019302D">
        <w:trPr>
          <w:trHeight w:val="330"/>
        </w:trPr>
        <w:tc>
          <w:tcPr>
            <w:tcW w:w="1341"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 xml:space="preserve"> 15.</w:t>
            </w:r>
          </w:p>
        </w:tc>
        <w:tc>
          <w:tcPr>
            <w:tcW w:w="7018"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Слайд-проектор.</w:t>
            </w:r>
          </w:p>
        </w:tc>
        <w:tc>
          <w:tcPr>
            <w:tcW w:w="1644"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1</w:t>
            </w:r>
          </w:p>
        </w:tc>
      </w:tr>
      <w:tr w:rsidR="00603278" w:rsidRPr="00603278" w:rsidTr="0019302D">
        <w:trPr>
          <w:trHeight w:val="330"/>
        </w:trPr>
        <w:tc>
          <w:tcPr>
            <w:tcW w:w="1341"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 xml:space="preserve"> 16.</w:t>
            </w:r>
          </w:p>
        </w:tc>
        <w:tc>
          <w:tcPr>
            <w:tcW w:w="7018"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Настенный экран.</w:t>
            </w:r>
          </w:p>
        </w:tc>
        <w:tc>
          <w:tcPr>
            <w:tcW w:w="1644"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1</w:t>
            </w:r>
          </w:p>
        </w:tc>
      </w:tr>
      <w:tr w:rsidR="00603278" w:rsidRPr="00603278" w:rsidTr="0019302D">
        <w:trPr>
          <w:trHeight w:val="330"/>
        </w:trPr>
        <w:tc>
          <w:tcPr>
            <w:tcW w:w="1341" w:type="dxa"/>
            <w:tcBorders>
              <w:top w:val="single" w:sz="4" w:space="0" w:color="auto"/>
              <w:left w:val="single" w:sz="4" w:space="0" w:color="auto"/>
              <w:bottom w:val="single" w:sz="4" w:space="0" w:color="auto"/>
              <w:right w:val="single" w:sz="4" w:space="0" w:color="auto"/>
            </w:tcBorders>
          </w:tcPr>
          <w:p w:rsidR="00603278" w:rsidRPr="00603278" w:rsidRDefault="00603278" w:rsidP="00603278">
            <w:pPr>
              <w:widowControl w:val="0"/>
              <w:autoSpaceDE w:val="0"/>
              <w:autoSpaceDN w:val="0"/>
              <w:adjustRightInd w:val="0"/>
              <w:rPr>
                <w:rFonts w:ascii="Times New Roman" w:hAnsi="Times New Roman"/>
                <w:sz w:val="24"/>
                <w:szCs w:val="24"/>
              </w:rPr>
            </w:pPr>
          </w:p>
        </w:tc>
        <w:tc>
          <w:tcPr>
            <w:tcW w:w="7018"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jc w:val="center"/>
              <w:rPr>
                <w:rFonts w:ascii="Times New Roman" w:hAnsi="Times New Roman"/>
                <w:b/>
                <w:i/>
                <w:sz w:val="24"/>
                <w:szCs w:val="24"/>
                <w:u w:val="single"/>
              </w:rPr>
            </w:pPr>
            <w:r w:rsidRPr="00603278">
              <w:rPr>
                <w:rFonts w:ascii="Times New Roman" w:hAnsi="Times New Roman"/>
                <w:b/>
                <w:i/>
                <w:sz w:val="20"/>
                <w:szCs w:val="20"/>
                <w:u w:val="single"/>
              </w:rPr>
              <w:t>Диапозитивы, транспаранты, учебные фильмы</w:t>
            </w:r>
          </w:p>
        </w:tc>
        <w:tc>
          <w:tcPr>
            <w:tcW w:w="1644" w:type="dxa"/>
            <w:tcBorders>
              <w:top w:val="single" w:sz="4" w:space="0" w:color="auto"/>
              <w:left w:val="single" w:sz="4" w:space="0" w:color="auto"/>
              <w:bottom w:val="single" w:sz="4" w:space="0" w:color="auto"/>
              <w:right w:val="single" w:sz="4" w:space="0" w:color="auto"/>
            </w:tcBorders>
          </w:tcPr>
          <w:p w:rsidR="00603278" w:rsidRPr="00603278" w:rsidRDefault="00603278" w:rsidP="00603278">
            <w:pPr>
              <w:widowControl w:val="0"/>
              <w:autoSpaceDE w:val="0"/>
              <w:autoSpaceDN w:val="0"/>
              <w:adjustRightInd w:val="0"/>
              <w:rPr>
                <w:rFonts w:ascii="Times New Roman" w:hAnsi="Times New Roman"/>
                <w:sz w:val="24"/>
                <w:szCs w:val="24"/>
              </w:rPr>
            </w:pPr>
          </w:p>
        </w:tc>
      </w:tr>
      <w:tr w:rsidR="00603278" w:rsidRPr="00603278" w:rsidTr="0019302D">
        <w:trPr>
          <w:trHeight w:val="330"/>
        </w:trPr>
        <w:tc>
          <w:tcPr>
            <w:tcW w:w="1341"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 xml:space="preserve"> 17.</w:t>
            </w:r>
          </w:p>
        </w:tc>
        <w:tc>
          <w:tcPr>
            <w:tcW w:w="7018"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Комплект диапозитивов «Ландшафты Земли».</w:t>
            </w:r>
          </w:p>
        </w:tc>
        <w:tc>
          <w:tcPr>
            <w:tcW w:w="1644"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1</w:t>
            </w:r>
          </w:p>
        </w:tc>
      </w:tr>
      <w:tr w:rsidR="00603278" w:rsidRPr="00603278" w:rsidTr="0019302D">
        <w:trPr>
          <w:trHeight w:val="330"/>
        </w:trPr>
        <w:tc>
          <w:tcPr>
            <w:tcW w:w="1341"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 xml:space="preserve"> 18.</w:t>
            </w:r>
          </w:p>
        </w:tc>
        <w:tc>
          <w:tcPr>
            <w:tcW w:w="7018"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Комплект диапозитивов «Стихии Земли».</w:t>
            </w:r>
          </w:p>
        </w:tc>
        <w:tc>
          <w:tcPr>
            <w:tcW w:w="1644"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1</w:t>
            </w:r>
          </w:p>
        </w:tc>
      </w:tr>
      <w:tr w:rsidR="00603278" w:rsidRPr="00603278" w:rsidTr="0019302D">
        <w:trPr>
          <w:trHeight w:val="330"/>
        </w:trPr>
        <w:tc>
          <w:tcPr>
            <w:tcW w:w="1341"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 xml:space="preserve"> 19.</w:t>
            </w:r>
          </w:p>
        </w:tc>
        <w:tc>
          <w:tcPr>
            <w:tcW w:w="7018"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Комплект диапозитивов «Минералы и горные породы».</w:t>
            </w:r>
          </w:p>
        </w:tc>
        <w:tc>
          <w:tcPr>
            <w:tcW w:w="1644"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1</w:t>
            </w:r>
          </w:p>
        </w:tc>
      </w:tr>
      <w:tr w:rsidR="00603278" w:rsidRPr="00603278" w:rsidTr="0019302D">
        <w:trPr>
          <w:trHeight w:val="330"/>
        </w:trPr>
        <w:tc>
          <w:tcPr>
            <w:tcW w:w="1341"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 xml:space="preserve"> 20.</w:t>
            </w:r>
          </w:p>
        </w:tc>
        <w:tc>
          <w:tcPr>
            <w:tcW w:w="7018"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Комплект диапозитивов «География России».</w:t>
            </w:r>
          </w:p>
        </w:tc>
        <w:tc>
          <w:tcPr>
            <w:tcW w:w="1644"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1</w:t>
            </w:r>
          </w:p>
        </w:tc>
      </w:tr>
      <w:tr w:rsidR="00603278" w:rsidRPr="00603278" w:rsidTr="0019302D">
        <w:trPr>
          <w:trHeight w:val="330"/>
        </w:trPr>
        <w:tc>
          <w:tcPr>
            <w:tcW w:w="1341"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 xml:space="preserve"> 21.</w:t>
            </w:r>
          </w:p>
        </w:tc>
        <w:tc>
          <w:tcPr>
            <w:tcW w:w="7018"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Комплект диапозитивов  с электронным приложением «Население мира».</w:t>
            </w:r>
          </w:p>
        </w:tc>
        <w:tc>
          <w:tcPr>
            <w:tcW w:w="1644"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1</w:t>
            </w:r>
          </w:p>
        </w:tc>
      </w:tr>
      <w:tr w:rsidR="00603278" w:rsidRPr="00603278" w:rsidTr="0019302D">
        <w:trPr>
          <w:trHeight w:val="330"/>
        </w:trPr>
        <w:tc>
          <w:tcPr>
            <w:tcW w:w="1341"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 xml:space="preserve"> 22.</w:t>
            </w:r>
          </w:p>
        </w:tc>
        <w:tc>
          <w:tcPr>
            <w:tcW w:w="7018"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Комплект транспарантов «Географическое положение России».</w:t>
            </w:r>
          </w:p>
        </w:tc>
        <w:tc>
          <w:tcPr>
            <w:tcW w:w="1644"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1</w:t>
            </w:r>
          </w:p>
        </w:tc>
      </w:tr>
      <w:tr w:rsidR="00603278" w:rsidRPr="00603278" w:rsidTr="0019302D">
        <w:trPr>
          <w:trHeight w:val="330"/>
        </w:trPr>
        <w:tc>
          <w:tcPr>
            <w:tcW w:w="1341"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 xml:space="preserve"> 23.</w:t>
            </w:r>
          </w:p>
        </w:tc>
        <w:tc>
          <w:tcPr>
            <w:tcW w:w="7018"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Комбинативное наглядное пособие «Промыслы народов России»</w:t>
            </w:r>
          </w:p>
        </w:tc>
        <w:tc>
          <w:tcPr>
            <w:tcW w:w="1644"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1</w:t>
            </w:r>
          </w:p>
        </w:tc>
      </w:tr>
      <w:tr w:rsidR="00603278" w:rsidRPr="00603278" w:rsidTr="0019302D">
        <w:trPr>
          <w:trHeight w:val="330"/>
        </w:trPr>
        <w:tc>
          <w:tcPr>
            <w:tcW w:w="1341"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 xml:space="preserve"> 24.</w:t>
            </w:r>
          </w:p>
        </w:tc>
        <w:tc>
          <w:tcPr>
            <w:tcW w:w="7018"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Видеофильм «история географических открытий»</w:t>
            </w:r>
          </w:p>
        </w:tc>
        <w:tc>
          <w:tcPr>
            <w:tcW w:w="1644"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1</w:t>
            </w:r>
          </w:p>
        </w:tc>
      </w:tr>
      <w:tr w:rsidR="00603278" w:rsidRPr="00603278" w:rsidTr="0019302D">
        <w:trPr>
          <w:trHeight w:val="330"/>
        </w:trPr>
        <w:tc>
          <w:tcPr>
            <w:tcW w:w="1341"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 xml:space="preserve"> 25.</w:t>
            </w:r>
          </w:p>
        </w:tc>
        <w:tc>
          <w:tcPr>
            <w:tcW w:w="7018"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Комплект видеофильмов «География 1, 2, 3»</w:t>
            </w:r>
          </w:p>
        </w:tc>
        <w:tc>
          <w:tcPr>
            <w:tcW w:w="1644"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3 кассеты</w:t>
            </w:r>
          </w:p>
        </w:tc>
      </w:tr>
      <w:tr w:rsidR="00603278" w:rsidRPr="00603278" w:rsidTr="0019302D">
        <w:trPr>
          <w:trHeight w:val="330"/>
        </w:trPr>
        <w:tc>
          <w:tcPr>
            <w:tcW w:w="1341" w:type="dxa"/>
            <w:tcBorders>
              <w:top w:val="single" w:sz="4" w:space="0" w:color="auto"/>
              <w:left w:val="single" w:sz="4" w:space="0" w:color="auto"/>
              <w:bottom w:val="single" w:sz="4" w:space="0" w:color="auto"/>
              <w:right w:val="single" w:sz="4" w:space="0" w:color="auto"/>
            </w:tcBorders>
          </w:tcPr>
          <w:p w:rsidR="00603278" w:rsidRPr="00603278" w:rsidRDefault="00603278" w:rsidP="00603278">
            <w:pPr>
              <w:widowControl w:val="0"/>
              <w:autoSpaceDE w:val="0"/>
              <w:autoSpaceDN w:val="0"/>
              <w:adjustRightInd w:val="0"/>
              <w:rPr>
                <w:rFonts w:ascii="Times New Roman" w:hAnsi="Times New Roman"/>
                <w:sz w:val="24"/>
                <w:szCs w:val="24"/>
              </w:rPr>
            </w:pPr>
          </w:p>
        </w:tc>
        <w:tc>
          <w:tcPr>
            <w:tcW w:w="7018"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jc w:val="center"/>
              <w:rPr>
                <w:rFonts w:ascii="Times New Roman" w:hAnsi="Times New Roman"/>
                <w:b/>
                <w:i/>
                <w:sz w:val="24"/>
                <w:szCs w:val="24"/>
                <w:u w:val="single"/>
              </w:rPr>
            </w:pPr>
            <w:r w:rsidRPr="00603278">
              <w:rPr>
                <w:rFonts w:ascii="Times New Roman" w:hAnsi="Times New Roman"/>
                <w:b/>
                <w:i/>
                <w:sz w:val="20"/>
                <w:szCs w:val="20"/>
                <w:u w:val="single"/>
              </w:rPr>
              <w:t>Таблицы</w:t>
            </w:r>
          </w:p>
        </w:tc>
        <w:tc>
          <w:tcPr>
            <w:tcW w:w="1644" w:type="dxa"/>
            <w:tcBorders>
              <w:top w:val="single" w:sz="4" w:space="0" w:color="auto"/>
              <w:left w:val="single" w:sz="4" w:space="0" w:color="auto"/>
              <w:bottom w:val="single" w:sz="4" w:space="0" w:color="auto"/>
              <w:right w:val="single" w:sz="4" w:space="0" w:color="auto"/>
            </w:tcBorders>
          </w:tcPr>
          <w:p w:rsidR="00603278" w:rsidRPr="00603278" w:rsidRDefault="00603278" w:rsidP="00603278">
            <w:pPr>
              <w:widowControl w:val="0"/>
              <w:autoSpaceDE w:val="0"/>
              <w:autoSpaceDN w:val="0"/>
              <w:adjustRightInd w:val="0"/>
              <w:rPr>
                <w:rFonts w:ascii="Times New Roman" w:hAnsi="Times New Roman"/>
                <w:sz w:val="24"/>
                <w:szCs w:val="24"/>
              </w:rPr>
            </w:pPr>
          </w:p>
        </w:tc>
      </w:tr>
      <w:tr w:rsidR="00603278" w:rsidRPr="00603278" w:rsidTr="0019302D">
        <w:trPr>
          <w:trHeight w:val="330"/>
        </w:trPr>
        <w:tc>
          <w:tcPr>
            <w:tcW w:w="1341"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 xml:space="preserve">  1.</w:t>
            </w:r>
          </w:p>
        </w:tc>
        <w:tc>
          <w:tcPr>
            <w:tcW w:w="7018"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Водные ресурсы.</w:t>
            </w:r>
          </w:p>
        </w:tc>
        <w:tc>
          <w:tcPr>
            <w:tcW w:w="1644"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1 комплект</w:t>
            </w:r>
          </w:p>
        </w:tc>
      </w:tr>
      <w:tr w:rsidR="00603278" w:rsidRPr="00603278" w:rsidTr="0019302D">
        <w:trPr>
          <w:trHeight w:val="330"/>
        </w:trPr>
        <w:tc>
          <w:tcPr>
            <w:tcW w:w="1341"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 xml:space="preserve">  2.</w:t>
            </w:r>
          </w:p>
        </w:tc>
        <w:tc>
          <w:tcPr>
            <w:tcW w:w="7018"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Почвы. Горные породы.</w:t>
            </w:r>
          </w:p>
        </w:tc>
        <w:tc>
          <w:tcPr>
            <w:tcW w:w="1644"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1</w:t>
            </w:r>
          </w:p>
        </w:tc>
      </w:tr>
      <w:tr w:rsidR="00603278" w:rsidRPr="00603278" w:rsidTr="0019302D">
        <w:trPr>
          <w:trHeight w:val="330"/>
        </w:trPr>
        <w:tc>
          <w:tcPr>
            <w:tcW w:w="1341"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 xml:space="preserve">  3.</w:t>
            </w:r>
          </w:p>
        </w:tc>
        <w:tc>
          <w:tcPr>
            <w:tcW w:w="7018"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Природные зоны.</w:t>
            </w:r>
          </w:p>
        </w:tc>
        <w:tc>
          <w:tcPr>
            <w:tcW w:w="1644"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1</w:t>
            </w:r>
          </w:p>
        </w:tc>
      </w:tr>
      <w:tr w:rsidR="00603278" w:rsidRPr="00603278" w:rsidTr="0019302D">
        <w:trPr>
          <w:trHeight w:val="330"/>
        </w:trPr>
        <w:tc>
          <w:tcPr>
            <w:tcW w:w="1341"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 xml:space="preserve">  4.</w:t>
            </w:r>
          </w:p>
        </w:tc>
        <w:tc>
          <w:tcPr>
            <w:tcW w:w="7018"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Растительный и животный мир.</w:t>
            </w:r>
          </w:p>
        </w:tc>
        <w:tc>
          <w:tcPr>
            <w:tcW w:w="1644"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1</w:t>
            </w:r>
          </w:p>
        </w:tc>
      </w:tr>
      <w:tr w:rsidR="00603278" w:rsidRPr="00603278" w:rsidTr="0019302D">
        <w:trPr>
          <w:trHeight w:val="330"/>
        </w:trPr>
        <w:tc>
          <w:tcPr>
            <w:tcW w:w="1341"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 xml:space="preserve">  5.</w:t>
            </w:r>
          </w:p>
        </w:tc>
        <w:tc>
          <w:tcPr>
            <w:tcW w:w="7018"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Климат материков.</w:t>
            </w:r>
          </w:p>
        </w:tc>
        <w:tc>
          <w:tcPr>
            <w:tcW w:w="1644"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1</w:t>
            </w:r>
          </w:p>
        </w:tc>
      </w:tr>
      <w:tr w:rsidR="00603278" w:rsidRPr="00603278" w:rsidTr="0019302D">
        <w:trPr>
          <w:trHeight w:val="330"/>
        </w:trPr>
        <w:tc>
          <w:tcPr>
            <w:tcW w:w="1341"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 xml:space="preserve">  6.</w:t>
            </w:r>
          </w:p>
        </w:tc>
        <w:tc>
          <w:tcPr>
            <w:tcW w:w="7018"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Охрана атмосферы, водных ресурсов.</w:t>
            </w:r>
          </w:p>
        </w:tc>
        <w:tc>
          <w:tcPr>
            <w:tcW w:w="1644"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1</w:t>
            </w:r>
          </w:p>
        </w:tc>
      </w:tr>
      <w:tr w:rsidR="00603278" w:rsidRPr="00603278" w:rsidTr="0019302D">
        <w:trPr>
          <w:trHeight w:val="330"/>
        </w:trPr>
        <w:tc>
          <w:tcPr>
            <w:tcW w:w="1341"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 xml:space="preserve">  7.</w:t>
            </w:r>
          </w:p>
        </w:tc>
        <w:tc>
          <w:tcPr>
            <w:tcW w:w="7018"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Минералы.</w:t>
            </w:r>
          </w:p>
        </w:tc>
        <w:tc>
          <w:tcPr>
            <w:tcW w:w="1644"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1</w:t>
            </w:r>
          </w:p>
        </w:tc>
      </w:tr>
      <w:tr w:rsidR="00603278" w:rsidRPr="00603278" w:rsidTr="0019302D">
        <w:trPr>
          <w:trHeight w:val="330"/>
        </w:trPr>
        <w:tc>
          <w:tcPr>
            <w:tcW w:w="1341"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 xml:space="preserve">  8.</w:t>
            </w:r>
          </w:p>
        </w:tc>
        <w:tc>
          <w:tcPr>
            <w:tcW w:w="7018"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Растения нашей Родины.</w:t>
            </w:r>
          </w:p>
        </w:tc>
        <w:tc>
          <w:tcPr>
            <w:tcW w:w="1644"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1</w:t>
            </w:r>
          </w:p>
        </w:tc>
      </w:tr>
      <w:tr w:rsidR="00603278" w:rsidRPr="00603278" w:rsidTr="0019302D">
        <w:trPr>
          <w:trHeight w:val="330"/>
        </w:trPr>
        <w:tc>
          <w:tcPr>
            <w:tcW w:w="1341" w:type="dxa"/>
            <w:tcBorders>
              <w:top w:val="single" w:sz="4" w:space="0" w:color="auto"/>
              <w:left w:val="single" w:sz="4" w:space="0" w:color="auto"/>
              <w:bottom w:val="single" w:sz="4" w:space="0" w:color="auto"/>
              <w:right w:val="single" w:sz="4" w:space="0" w:color="auto"/>
            </w:tcBorders>
          </w:tcPr>
          <w:p w:rsidR="00603278" w:rsidRPr="00603278" w:rsidRDefault="00603278" w:rsidP="00603278">
            <w:pPr>
              <w:widowControl w:val="0"/>
              <w:autoSpaceDE w:val="0"/>
              <w:autoSpaceDN w:val="0"/>
              <w:adjustRightInd w:val="0"/>
              <w:rPr>
                <w:rFonts w:ascii="Times New Roman" w:hAnsi="Times New Roman"/>
                <w:sz w:val="24"/>
                <w:szCs w:val="24"/>
              </w:rPr>
            </w:pPr>
          </w:p>
        </w:tc>
        <w:tc>
          <w:tcPr>
            <w:tcW w:w="7018"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jc w:val="center"/>
              <w:rPr>
                <w:rFonts w:ascii="Times New Roman" w:hAnsi="Times New Roman"/>
                <w:b/>
                <w:i/>
                <w:sz w:val="24"/>
                <w:szCs w:val="24"/>
                <w:u w:val="single"/>
              </w:rPr>
            </w:pPr>
            <w:r w:rsidRPr="00603278">
              <w:rPr>
                <w:rFonts w:ascii="Times New Roman" w:hAnsi="Times New Roman"/>
                <w:b/>
                <w:i/>
                <w:sz w:val="20"/>
                <w:szCs w:val="20"/>
                <w:u w:val="single"/>
              </w:rPr>
              <w:t>Атласы</w:t>
            </w:r>
          </w:p>
        </w:tc>
        <w:tc>
          <w:tcPr>
            <w:tcW w:w="1644" w:type="dxa"/>
            <w:tcBorders>
              <w:top w:val="single" w:sz="4" w:space="0" w:color="auto"/>
              <w:left w:val="single" w:sz="4" w:space="0" w:color="auto"/>
              <w:bottom w:val="single" w:sz="4" w:space="0" w:color="auto"/>
              <w:right w:val="single" w:sz="4" w:space="0" w:color="auto"/>
            </w:tcBorders>
          </w:tcPr>
          <w:p w:rsidR="00603278" w:rsidRPr="00603278" w:rsidRDefault="00603278" w:rsidP="00603278">
            <w:pPr>
              <w:widowControl w:val="0"/>
              <w:autoSpaceDE w:val="0"/>
              <w:autoSpaceDN w:val="0"/>
              <w:adjustRightInd w:val="0"/>
              <w:rPr>
                <w:rFonts w:ascii="Times New Roman" w:hAnsi="Times New Roman"/>
                <w:sz w:val="24"/>
                <w:szCs w:val="24"/>
              </w:rPr>
            </w:pPr>
          </w:p>
        </w:tc>
      </w:tr>
      <w:tr w:rsidR="00603278" w:rsidRPr="00603278" w:rsidTr="0019302D">
        <w:trPr>
          <w:trHeight w:val="330"/>
        </w:trPr>
        <w:tc>
          <w:tcPr>
            <w:tcW w:w="1341"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lastRenderedPageBreak/>
              <w:t xml:space="preserve">  1.</w:t>
            </w:r>
          </w:p>
        </w:tc>
        <w:tc>
          <w:tcPr>
            <w:tcW w:w="7018"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География России. 8-9 класс</w:t>
            </w:r>
          </w:p>
        </w:tc>
        <w:tc>
          <w:tcPr>
            <w:tcW w:w="1644"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50 шт.</w:t>
            </w:r>
          </w:p>
        </w:tc>
      </w:tr>
      <w:tr w:rsidR="00603278" w:rsidRPr="00603278" w:rsidTr="0019302D">
        <w:trPr>
          <w:trHeight w:val="330"/>
        </w:trPr>
        <w:tc>
          <w:tcPr>
            <w:tcW w:w="1341" w:type="dxa"/>
            <w:tcBorders>
              <w:top w:val="single" w:sz="4" w:space="0" w:color="auto"/>
              <w:left w:val="single" w:sz="4" w:space="0" w:color="auto"/>
              <w:bottom w:val="single" w:sz="4" w:space="0" w:color="auto"/>
              <w:right w:val="single" w:sz="4" w:space="0" w:color="auto"/>
            </w:tcBorders>
          </w:tcPr>
          <w:p w:rsidR="00603278" w:rsidRPr="00603278" w:rsidRDefault="00603278" w:rsidP="00603278">
            <w:pPr>
              <w:widowControl w:val="0"/>
              <w:autoSpaceDE w:val="0"/>
              <w:autoSpaceDN w:val="0"/>
              <w:adjustRightInd w:val="0"/>
              <w:rPr>
                <w:rFonts w:ascii="Times New Roman" w:hAnsi="Times New Roman"/>
                <w:sz w:val="24"/>
                <w:szCs w:val="24"/>
              </w:rPr>
            </w:pPr>
          </w:p>
        </w:tc>
        <w:tc>
          <w:tcPr>
            <w:tcW w:w="7018"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jc w:val="center"/>
              <w:rPr>
                <w:rFonts w:ascii="Times New Roman" w:hAnsi="Times New Roman"/>
                <w:b/>
                <w:i/>
                <w:sz w:val="24"/>
                <w:szCs w:val="24"/>
                <w:u w:val="single"/>
              </w:rPr>
            </w:pPr>
            <w:r w:rsidRPr="00603278">
              <w:rPr>
                <w:rFonts w:ascii="Times New Roman" w:hAnsi="Times New Roman"/>
                <w:b/>
                <w:i/>
                <w:sz w:val="20"/>
                <w:szCs w:val="20"/>
                <w:u w:val="single"/>
              </w:rPr>
              <w:t>Карты</w:t>
            </w:r>
          </w:p>
        </w:tc>
        <w:tc>
          <w:tcPr>
            <w:tcW w:w="1644" w:type="dxa"/>
            <w:tcBorders>
              <w:top w:val="single" w:sz="4" w:space="0" w:color="auto"/>
              <w:left w:val="single" w:sz="4" w:space="0" w:color="auto"/>
              <w:bottom w:val="single" w:sz="4" w:space="0" w:color="auto"/>
              <w:right w:val="single" w:sz="4" w:space="0" w:color="auto"/>
            </w:tcBorders>
          </w:tcPr>
          <w:p w:rsidR="00603278" w:rsidRPr="00603278" w:rsidRDefault="00603278" w:rsidP="00603278">
            <w:pPr>
              <w:widowControl w:val="0"/>
              <w:autoSpaceDE w:val="0"/>
              <w:autoSpaceDN w:val="0"/>
              <w:adjustRightInd w:val="0"/>
              <w:rPr>
                <w:rFonts w:ascii="Times New Roman" w:hAnsi="Times New Roman"/>
                <w:sz w:val="24"/>
                <w:szCs w:val="24"/>
              </w:rPr>
            </w:pPr>
          </w:p>
        </w:tc>
      </w:tr>
      <w:tr w:rsidR="00603278" w:rsidRPr="00603278" w:rsidTr="0019302D">
        <w:trPr>
          <w:trHeight w:val="330"/>
        </w:trPr>
        <w:tc>
          <w:tcPr>
            <w:tcW w:w="1341"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 xml:space="preserve">  1.</w:t>
            </w:r>
          </w:p>
        </w:tc>
        <w:tc>
          <w:tcPr>
            <w:tcW w:w="7018"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Физическая карта мира.</w:t>
            </w:r>
          </w:p>
        </w:tc>
        <w:tc>
          <w:tcPr>
            <w:tcW w:w="1644"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2</w:t>
            </w:r>
          </w:p>
        </w:tc>
      </w:tr>
      <w:tr w:rsidR="00603278" w:rsidRPr="00603278" w:rsidTr="0019302D">
        <w:trPr>
          <w:trHeight w:val="330"/>
        </w:trPr>
        <w:tc>
          <w:tcPr>
            <w:tcW w:w="1341"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 xml:space="preserve">  2.</w:t>
            </w:r>
          </w:p>
        </w:tc>
        <w:tc>
          <w:tcPr>
            <w:tcW w:w="7018"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Физическая карта России.</w:t>
            </w:r>
          </w:p>
        </w:tc>
        <w:tc>
          <w:tcPr>
            <w:tcW w:w="1644"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1</w:t>
            </w:r>
          </w:p>
        </w:tc>
      </w:tr>
      <w:tr w:rsidR="00603278" w:rsidRPr="00603278" w:rsidTr="0019302D">
        <w:trPr>
          <w:trHeight w:val="330"/>
        </w:trPr>
        <w:tc>
          <w:tcPr>
            <w:tcW w:w="1341"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 xml:space="preserve">  3.</w:t>
            </w:r>
          </w:p>
        </w:tc>
        <w:tc>
          <w:tcPr>
            <w:tcW w:w="7018"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Политическая карта мира.</w:t>
            </w:r>
          </w:p>
        </w:tc>
        <w:tc>
          <w:tcPr>
            <w:tcW w:w="1644"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2</w:t>
            </w:r>
          </w:p>
        </w:tc>
      </w:tr>
      <w:tr w:rsidR="00603278" w:rsidRPr="00603278" w:rsidTr="0019302D">
        <w:trPr>
          <w:trHeight w:val="330"/>
        </w:trPr>
        <w:tc>
          <w:tcPr>
            <w:tcW w:w="1341"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 xml:space="preserve">  4.</w:t>
            </w:r>
          </w:p>
        </w:tc>
        <w:tc>
          <w:tcPr>
            <w:tcW w:w="7018"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Народы и плотность населения мира.</w:t>
            </w:r>
          </w:p>
        </w:tc>
        <w:tc>
          <w:tcPr>
            <w:tcW w:w="1644"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1</w:t>
            </w:r>
          </w:p>
        </w:tc>
      </w:tr>
      <w:tr w:rsidR="00603278" w:rsidRPr="00603278" w:rsidTr="0019302D">
        <w:trPr>
          <w:trHeight w:val="330"/>
        </w:trPr>
        <w:tc>
          <w:tcPr>
            <w:tcW w:w="1341"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 xml:space="preserve">  5.</w:t>
            </w:r>
          </w:p>
        </w:tc>
        <w:tc>
          <w:tcPr>
            <w:tcW w:w="7018"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Тектоническая карта России.</w:t>
            </w:r>
          </w:p>
        </w:tc>
        <w:tc>
          <w:tcPr>
            <w:tcW w:w="1644"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1</w:t>
            </w:r>
          </w:p>
        </w:tc>
      </w:tr>
      <w:tr w:rsidR="00603278" w:rsidRPr="00603278" w:rsidTr="0019302D">
        <w:trPr>
          <w:trHeight w:val="330"/>
        </w:trPr>
        <w:tc>
          <w:tcPr>
            <w:tcW w:w="1341"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 xml:space="preserve">  6.</w:t>
            </w:r>
          </w:p>
        </w:tc>
        <w:tc>
          <w:tcPr>
            <w:tcW w:w="7018"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Геологическая карта России.</w:t>
            </w:r>
          </w:p>
        </w:tc>
        <w:tc>
          <w:tcPr>
            <w:tcW w:w="1644"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1</w:t>
            </w:r>
          </w:p>
        </w:tc>
      </w:tr>
      <w:tr w:rsidR="00603278" w:rsidRPr="00603278" w:rsidTr="0019302D">
        <w:trPr>
          <w:trHeight w:val="330"/>
        </w:trPr>
        <w:tc>
          <w:tcPr>
            <w:tcW w:w="1341"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 xml:space="preserve">  7.</w:t>
            </w:r>
          </w:p>
        </w:tc>
        <w:tc>
          <w:tcPr>
            <w:tcW w:w="7018"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Европейская часть России.</w:t>
            </w:r>
          </w:p>
        </w:tc>
        <w:tc>
          <w:tcPr>
            <w:tcW w:w="1644"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1</w:t>
            </w:r>
          </w:p>
        </w:tc>
      </w:tr>
      <w:tr w:rsidR="00603278" w:rsidRPr="00603278" w:rsidTr="0019302D">
        <w:trPr>
          <w:trHeight w:val="330"/>
        </w:trPr>
        <w:tc>
          <w:tcPr>
            <w:tcW w:w="1341"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 xml:space="preserve">  8.</w:t>
            </w:r>
          </w:p>
        </w:tc>
        <w:tc>
          <w:tcPr>
            <w:tcW w:w="7018"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Физическая карта Евразии.</w:t>
            </w:r>
          </w:p>
        </w:tc>
        <w:tc>
          <w:tcPr>
            <w:tcW w:w="1644"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1</w:t>
            </w:r>
          </w:p>
        </w:tc>
      </w:tr>
      <w:tr w:rsidR="00603278" w:rsidRPr="00603278" w:rsidTr="0019302D">
        <w:trPr>
          <w:trHeight w:val="330"/>
        </w:trPr>
        <w:tc>
          <w:tcPr>
            <w:tcW w:w="1341"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 xml:space="preserve">  9.</w:t>
            </w:r>
          </w:p>
        </w:tc>
        <w:tc>
          <w:tcPr>
            <w:tcW w:w="7018"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Физическая карта. Урал.</w:t>
            </w:r>
          </w:p>
        </w:tc>
        <w:tc>
          <w:tcPr>
            <w:tcW w:w="1644"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1</w:t>
            </w:r>
          </w:p>
        </w:tc>
      </w:tr>
      <w:tr w:rsidR="00603278" w:rsidRPr="00603278" w:rsidTr="0019302D">
        <w:trPr>
          <w:trHeight w:val="330"/>
        </w:trPr>
        <w:tc>
          <w:tcPr>
            <w:tcW w:w="1341"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 xml:space="preserve"> 10.</w:t>
            </w:r>
          </w:p>
        </w:tc>
        <w:tc>
          <w:tcPr>
            <w:tcW w:w="7018"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Физическая карта. Кавказ.</w:t>
            </w:r>
          </w:p>
        </w:tc>
        <w:tc>
          <w:tcPr>
            <w:tcW w:w="1644"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1</w:t>
            </w:r>
          </w:p>
        </w:tc>
      </w:tr>
      <w:tr w:rsidR="00603278" w:rsidRPr="00603278" w:rsidTr="0019302D">
        <w:trPr>
          <w:trHeight w:val="330"/>
        </w:trPr>
        <w:tc>
          <w:tcPr>
            <w:tcW w:w="1341"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 xml:space="preserve"> 11.</w:t>
            </w:r>
          </w:p>
        </w:tc>
        <w:tc>
          <w:tcPr>
            <w:tcW w:w="7018"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Климат России.</w:t>
            </w:r>
          </w:p>
        </w:tc>
        <w:tc>
          <w:tcPr>
            <w:tcW w:w="1644"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1</w:t>
            </w:r>
          </w:p>
        </w:tc>
      </w:tr>
      <w:tr w:rsidR="00603278" w:rsidRPr="00603278" w:rsidTr="0019302D">
        <w:trPr>
          <w:trHeight w:val="330"/>
        </w:trPr>
        <w:tc>
          <w:tcPr>
            <w:tcW w:w="1341"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 xml:space="preserve"> 12.</w:t>
            </w:r>
          </w:p>
        </w:tc>
        <w:tc>
          <w:tcPr>
            <w:tcW w:w="7018"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Климатические пояса России.</w:t>
            </w:r>
          </w:p>
        </w:tc>
        <w:tc>
          <w:tcPr>
            <w:tcW w:w="1644"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1</w:t>
            </w:r>
          </w:p>
        </w:tc>
      </w:tr>
      <w:tr w:rsidR="00603278" w:rsidRPr="00603278" w:rsidTr="0019302D">
        <w:trPr>
          <w:trHeight w:val="330"/>
        </w:trPr>
        <w:tc>
          <w:tcPr>
            <w:tcW w:w="1341"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 xml:space="preserve"> 13.</w:t>
            </w:r>
          </w:p>
        </w:tc>
        <w:tc>
          <w:tcPr>
            <w:tcW w:w="7018"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Климатическая карта Евразии.</w:t>
            </w:r>
          </w:p>
        </w:tc>
        <w:tc>
          <w:tcPr>
            <w:tcW w:w="1644"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1</w:t>
            </w:r>
          </w:p>
        </w:tc>
      </w:tr>
      <w:tr w:rsidR="00603278" w:rsidRPr="00603278" w:rsidTr="0019302D">
        <w:trPr>
          <w:trHeight w:val="330"/>
        </w:trPr>
        <w:tc>
          <w:tcPr>
            <w:tcW w:w="1341"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 xml:space="preserve"> 14.</w:t>
            </w:r>
          </w:p>
        </w:tc>
        <w:tc>
          <w:tcPr>
            <w:tcW w:w="7018"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Арктика. Физическая карта.</w:t>
            </w:r>
          </w:p>
        </w:tc>
        <w:tc>
          <w:tcPr>
            <w:tcW w:w="1644"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3</w:t>
            </w:r>
          </w:p>
        </w:tc>
      </w:tr>
      <w:tr w:rsidR="00603278" w:rsidRPr="00603278" w:rsidTr="0019302D">
        <w:trPr>
          <w:trHeight w:val="330"/>
        </w:trPr>
        <w:tc>
          <w:tcPr>
            <w:tcW w:w="1341"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 xml:space="preserve"> 15.</w:t>
            </w:r>
          </w:p>
        </w:tc>
        <w:tc>
          <w:tcPr>
            <w:tcW w:w="7018"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Российская Федерация.</w:t>
            </w:r>
          </w:p>
        </w:tc>
        <w:tc>
          <w:tcPr>
            <w:tcW w:w="1644"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1</w:t>
            </w:r>
          </w:p>
        </w:tc>
      </w:tr>
      <w:tr w:rsidR="00603278" w:rsidRPr="00603278" w:rsidTr="0019302D">
        <w:trPr>
          <w:trHeight w:val="330"/>
        </w:trPr>
        <w:tc>
          <w:tcPr>
            <w:tcW w:w="1341"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 xml:space="preserve"> 16.</w:t>
            </w:r>
          </w:p>
        </w:tc>
        <w:tc>
          <w:tcPr>
            <w:tcW w:w="7018"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Пищевая промышленность России.</w:t>
            </w:r>
          </w:p>
        </w:tc>
        <w:tc>
          <w:tcPr>
            <w:tcW w:w="1644"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1</w:t>
            </w:r>
          </w:p>
        </w:tc>
      </w:tr>
      <w:tr w:rsidR="00603278" w:rsidRPr="00603278" w:rsidTr="0019302D">
        <w:trPr>
          <w:trHeight w:val="330"/>
        </w:trPr>
        <w:tc>
          <w:tcPr>
            <w:tcW w:w="1341"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 xml:space="preserve"> 17.</w:t>
            </w:r>
          </w:p>
        </w:tc>
        <w:tc>
          <w:tcPr>
            <w:tcW w:w="7018"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Энергетика мира.</w:t>
            </w:r>
          </w:p>
        </w:tc>
        <w:tc>
          <w:tcPr>
            <w:tcW w:w="1644"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1</w:t>
            </w:r>
          </w:p>
        </w:tc>
      </w:tr>
      <w:tr w:rsidR="00603278" w:rsidRPr="00603278" w:rsidTr="0019302D">
        <w:trPr>
          <w:trHeight w:val="330"/>
        </w:trPr>
        <w:tc>
          <w:tcPr>
            <w:tcW w:w="1341"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 xml:space="preserve"> 18.</w:t>
            </w:r>
          </w:p>
        </w:tc>
        <w:tc>
          <w:tcPr>
            <w:tcW w:w="7018"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Лесная промышленность России.</w:t>
            </w:r>
          </w:p>
        </w:tc>
        <w:tc>
          <w:tcPr>
            <w:tcW w:w="1644"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1</w:t>
            </w:r>
          </w:p>
        </w:tc>
      </w:tr>
      <w:tr w:rsidR="00603278" w:rsidRPr="00603278" w:rsidTr="0019302D">
        <w:trPr>
          <w:trHeight w:val="330"/>
        </w:trPr>
        <w:tc>
          <w:tcPr>
            <w:tcW w:w="1341"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 xml:space="preserve"> 19.</w:t>
            </w:r>
          </w:p>
        </w:tc>
        <w:tc>
          <w:tcPr>
            <w:tcW w:w="7018"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Центральные районы России.</w:t>
            </w:r>
          </w:p>
        </w:tc>
        <w:tc>
          <w:tcPr>
            <w:tcW w:w="1644"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1</w:t>
            </w:r>
          </w:p>
        </w:tc>
      </w:tr>
      <w:tr w:rsidR="00603278" w:rsidRPr="00603278" w:rsidTr="0019302D">
        <w:trPr>
          <w:trHeight w:val="330"/>
        </w:trPr>
        <w:tc>
          <w:tcPr>
            <w:tcW w:w="1341"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 xml:space="preserve"> 20.</w:t>
            </w:r>
          </w:p>
        </w:tc>
        <w:tc>
          <w:tcPr>
            <w:tcW w:w="7018"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Северо-Западный район.</w:t>
            </w:r>
          </w:p>
        </w:tc>
        <w:tc>
          <w:tcPr>
            <w:tcW w:w="1644"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1</w:t>
            </w:r>
          </w:p>
        </w:tc>
      </w:tr>
      <w:tr w:rsidR="00603278" w:rsidRPr="00603278" w:rsidTr="0019302D">
        <w:trPr>
          <w:trHeight w:val="330"/>
        </w:trPr>
        <w:tc>
          <w:tcPr>
            <w:tcW w:w="1341"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 xml:space="preserve"> 21.</w:t>
            </w:r>
          </w:p>
        </w:tc>
        <w:tc>
          <w:tcPr>
            <w:tcW w:w="7018"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proofErr w:type="spellStart"/>
            <w:r w:rsidRPr="00603278">
              <w:rPr>
                <w:rFonts w:ascii="Times New Roman" w:hAnsi="Times New Roman"/>
                <w:sz w:val="20"/>
                <w:szCs w:val="20"/>
              </w:rPr>
              <w:t>Западно-Сибирский</w:t>
            </w:r>
            <w:proofErr w:type="spellEnd"/>
            <w:r w:rsidRPr="00603278">
              <w:rPr>
                <w:rFonts w:ascii="Times New Roman" w:hAnsi="Times New Roman"/>
                <w:sz w:val="20"/>
                <w:szCs w:val="20"/>
              </w:rPr>
              <w:t xml:space="preserve"> район.</w:t>
            </w:r>
          </w:p>
        </w:tc>
        <w:tc>
          <w:tcPr>
            <w:tcW w:w="1644"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1</w:t>
            </w:r>
          </w:p>
        </w:tc>
      </w:tr>
      <w:tr w:rsidR="00603278" w:rsidRPr="00603278" w:rsidTr="0019302D">
        <w:trPr>
          <w:trHeight w:val="330"/>
        </w:trPr>
        <w:tc>
          <w:tcPr>
            <w:tcW w:w="1341"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 xml:space="preserve"> 22.</w:t>
            </w:r>
          </w:p>
        </w:tc>
        <w:tc>
          <w:tcPr>
            <w:tcW w:w="7018"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Поволжский район.</w:t>
            </w:r>
          </w:p>
        </w:tc>
        <w:tc>
          <w:tcPr>
            <w:tcW w:w="1644"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1</w:t>
            </w:r>
          </w:p>
        </w:tc>
      </w:tr>
      <w:tr w:rsidR="00603278" w:rsidRPr="00603278" w:rsidTr="0019302D">
        <w:trPr>
          <w:trHeight w:val="330"/>
        </w:trPr>
        <w:tc>
          <w:tcPr>
            <w:tcW w:w="1341"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 xml:space="preserve"> 23.</w:t>
            </w:r>
          </w:p>
        </w:tc>
        <w:tc>
          <w:tcPr>
            <w:tcW w:w="7018"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proofErr w:type="spellStart"/>
            <w:r w:rsidRPr="00603278">
              <w:rPr>
                <w:rFonts w:ascii="Times New Roman" w:hAnsi="Times New Roman"/>
                <w:sz w:val="20"/>
                <w:szCs w:val="20"/>
              </w:rPr>
              <w:t>Северо-Кавказский</w:t>
            </w:r>
            <w:proofErr w:type="spellEnd"/>
            <w:r w:rsidRPr="00603278">
              <w:rPr>
                <w:rFonts w:ascii="Times New Roman" w:hAnsi="Times New Roman"/>
                <w:sz w:val="20"/>
                <w:szCs w:val="20"/>
              </w:rPr>
              <w:t xml:space="preserve"> район.</w:t>
            </w:r>
          </w:p>
        </w:tc>
        <w:tc>
          <w:tcPr>
            <w:tcW w:w="1644"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1</w:t>
            </w:r>
          </w:p>
        </w:tc>
      </w:tr>
      <w:tr w:rsidR="00603278" w:rsidRPr="00603278" w:rsidTr="0019302D">
        <w:trPr>
          <w:trHeight w:val="330"/>
        </w:trPr>
        <w:tc>
          <w:tcPr>
            <w:tcW w:w="1341"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 xml:space="preserve"> 24.</w:t>
            </w:r>
          </w:p>
        </w:tc>
        <w:tc>
          <w:tcPr>
            <w:tcW w:w="7018"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proofErr w:type="spellStart"/>
            <w:r w:rsidRPr="00603278">
              <w:rPr>
                <w:rFonts w:ascii="Times New Roman" w:hAnsi="Times New Roman"/>
                <w:sz w:val="20"/>
                <w:szCs w:val="20"/>
              </w:rPr>
              <w:t>Восточно-Сибирский</w:t>
            </w:r>
            <w:proofErr w:type="spellEnd"/>
            <w:r w:rsidRPr="00603278">
              <w:rPr>
                <w:rFonts w:ascii="Times New Roman" w:hAnsi="Times New Roman"/>
                <w:sz w:val="20"/>
                <w:szCs w:val="20"/>
              </w:rPr>
              <w:t xml:space="preserve"> и Дальневосточный районы.</w:t>
            </w:r>
          </w:p>
        </w:tc>
        <w:tc>
          <w:tcPr>
            <w:tcW w:w="1644"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1</w:t>
            </w:r>
          </w:p>
        </w:tc>
      </w:tr>
      <w:tr w:rsidR="00603278" w:rsidRPr="00603278" w:rsidTr="0019302D">
        <w:trPr>
          <w:trHeight w:val="330"/>
        </w:trPr>
        <w:tc>
          <w:tcPr>
            <w:tcW w:w="1341"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 xml:space="preserve"> 25.</w:t>
            </w:r>
          </w:p>
        </w:tc>
        <w:tc>
          <w:tcPr>
            <w:tcW w:w="7018"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Религии. Карта мира.</w:t>
            </w:r>
          </w:p>
        </w:tc>
        <w:tc>
          <w:tcPr>
            <w:tcW w:w="1644"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1</w:t>
            </w:r>
          </w:p>
        </w:tc>
      </w:tr>
      <w:tr w:rsidR="00603278" w:rsidRPr="00603278" w:rsidTr="0019302D">
        <w:trPr>
          <w:trHeight w:val="330"/>
        </w:trPr>
        <w:tc>
          <w:tcPr>
            <w:tcW w:w="1341"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 xml:space="preserve"> 26.</w:t>
            </w:r>
          </w:p>
        </w:tc>
        <w:tc>
          <w:tcPr>
            <w:tcW w:w="7018"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Природные зоны и биологические ресурсы России.</w:t>
            </w:r>
          </w:p>
        </w:tc>
        <w:tc>
          <w:tcPr>
            <w:tcW w:w="1644"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1</w:t>
            </w:r>
          </w:p>
        </w:tc>
      </w:tr>
      <w:tr w:rsidR="00603278" w:rsidRPr="00603278" w:rsidTr="0019302D">
        <w:trPr>
          <w:trHeight w:val="330"/>
        </w:trPr>
        <w:tc>
          <w:tcPr>
            <w:tcW w:w="1341"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 xml:space="preserve"> 27.</w:t>
            </w:r>
          </w:p>
        </w:tc>
        <w:tc>
          <w:tcPr>
            <w:tcW w:w="7018"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Южная Россия. Физическая карта.</w:t>
            </w:r>
          </w:p>
        </w:tc>
        <w:tc>
          <w:tcPr>
            <w:tcW w:w="1644"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1</w:t>
            </w:r>
          </w:p>
        </w:tc>
      </w:tr>
      <w:tr w:rsidR="00603278" w:rsidRPr="00603278" w:rsidTr="0019302D">
        <w:trPr>
          <w:trHeight w:val="330"/>
        </w:trPr>
        <w:tc>
          <w:tcPr>
            <w:tcW w:w="1341"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 xml:space="preserve"> 28.</w:t>
            </w:r>
          </w:p>
        </w:tc>
        <w:tc>
          <w:tcPr>
            <w:tcW w:w="7018"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Евразия (физическая).</w:t>
            </w:r>
          </w:p>
        </w:tc>
        <w:tc>
          <w:tcPr>
            <w:tcW w:w="1644"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1</w:t>
            </w:r>
          </w:p>
        </w:tc>
      </w:tr>
      <w:tr w:rsidR="00603278" w:rsidRPr="00603278" w:rsidTr="0019302D">
        <w:trPr>
          <w:trHeight w:val="330"/>
        </w:trPr>
        <w:tc>
          <w:tcPr>
            <w:tcW w:w="1341"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lastRenderedPageBreak/>
              <w:t xml:space="preserve"> 29.</w:t>
            </w:r>
          </w:p>
        </w:tc>
        <w:tc>
          <w:tcPr>
            <w:tcW w:w="7018"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Российская Федерация (социально-экономическая).</w:t>
            </w:r>
          </w:p>
        </w:tc>
        <w:tc>
          <w:tcPr>
            <w:tcW w:w="1644"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1</w:t>
            </w:r>
          </w:p>
        </w:tc>
      </w:tr>
      <w:tr w:rsidR="00603278" w:rsidRPr="00603278" w:rsidTr="0019302D">
        <w:trPr>
          <w:trHeight w:val="330"/>
        </w:trPr>
        <w:tc>
          <w:tcPr>
            <w:tcW w:w="1341"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 xml:space="preserve"> 30.</w:t>
            </w:r>
          </w:p>
        </w:tc>
        <w:tc>
          <w:tcPr>
            <w:tcW w:w="7018"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Российская Федерация (агропромышленный комплекс).</w:t>
            </w:r>
          </w:p>
        </w:tc>
        <w:tc>
          <w:tcPr>
            <w:tcW w:w="1644" w:type="dxa"/>
            <w:tcBorders>
              <w:top w:val="single" w:sz="4" w:space="0" w:color="auto"/>
              <w:left w:val="single" w:sz="4" w:space="0" w:color="auto"/>
              <w:bottom w:val="single" w:sz="4" w:space="0" w:color="auto"/>
              <w:right w:val="single" w:sz="4" w:space="0" w:color="auto"/>
            </w:tcBorders>
            <w:hideMark/>
          </w:tcPr>
          <w:p w:rsidR="00603278" w:rsidRPr="00603278" w:rsidRDefault="00603278" w:rsidP="00603278">
            <w:pPr>
              <w:widowControl w:val="0"/>
              <w:autoSpaceDE w:val="0"/>
              <w:autoSpaceDN w:val="0"/>
              <w:adjustRightInd w:val="0"/>
              <w:rPr>
                <w:rFonts w:ascii="Times New Roman" w:hAnsi="Times New Roman"/>
                <w:sz w:val="24"/>
                <w:szCs w:val="24"/>
              </w:rPr>
            </w:pPr>
            <w:r w:rsidRPr="00603278">
              <w:rPr>
                <w:rFonts w:ascii="Times New Roman" w:hAnsi="Times New Roman"/>
                <w:sz w:val="20"/>
                <w:szCs w:val="20"/>
              </w:rPr>
              <w:t>1</w:t>
            </w:r>
          </w:p>
        </w:tc>
      </w:tr>
    </w:tbl>
    <w:p w:rsidR="00603278" w:rsidRPr="00603278" w:rsidRDefault="00603278" w:rsidP="00603278">
      <w:pPr>
        <w:widowControl w:val="0"/>
        <w:autoSpaceDE w:val="0"/>
        <w:autoSpaceDN w:val="0"/>
        <w:adjustRightInd w:val="0"/>
        <w:spacing w:after="0" w:line="240" w:lineRule="auto"/>
        <w:rPr>
          <w:rFonts w:ascii="Times New Roman" w:hAnsi="Times New Roman"/>
          <w:sz w:val="20"/>
          <w:szCs w:val="20"/>
        </w:rPr>
      </w:pPr>
    </w:p>
    <w:p w:rsidR="00603278" w:rsidRPr="00603278" w:rsidRDefault="00603278" w:rsidP="00603278">
      <w:pPr>
        <w:widowControl w:val="0"/>
        <w:autoSpaceDE w:val="0"/>
        <w:autoSpaceDN w:val="0"/>
        <w:adjustRightInd w:val="0"/>
        <w:spacing w:after="0" w:line="240" w:lineRule="auto"/>
        <w:rPr>
          <w:rFonts w:ascii="Times New Roman" w:hAnsi="Times New Roman"/>
          <w:sz w:val="20"/>
          <w:szCs w:val="20"/>
        </w:rPr>
      </w:pPr>
    </w:p>
    <w:p w:rsidR="00603278" w:rsidRPr="00603278" w:rsidRDefault="00603278" w:rsidP="00603278">
      <w:pPr>
        <w:widowControl w:val="0"/>
        <w:autoSpaceDE w:val="0"/>
        <w:autoSpaceDN w:val="0"/>
        <w:adjustRightInd w:val="0"/>
        <w:spacing w:after="0" w:line="240" w:lineRule="auto"/>
        <w:rPr>
          <w:rFonts w:ascii="Times New Roman" w:hAnsi="Times New Roman"/>
          <w:sz w:val="20"/>
          <w:szCs w:val="20"/>
        </w:rPr>
      </w:pPr>
    </w:p>
    <w:p w:rsidR="00603278" w:rsidRDefault="00603278" w:rsidP="00603278">
      <w:pPr>
        <w:spacing w:after="0" w:line="240" w:lineRule="auto"/>
        <w:rPr>
          <w:rFonts w:ascii="Times New Roman" w:hAnsi="Times New Roman"/>
          <w:b/>
          <w:sz w:val="28"/>
          <w:szCs w:val="28"/>
          <w:lang w:eastAsia="en-US" w:bidi="en-US"/>
        </w:rPr>
      </w:pPr>
      <w:r w:rsidRPr="00603278">
        <w:rPr>
          <w:rFonts w:ascii="Times New Roman" w:hAnsi="Times New Roman"/>
          <w:b/>
          <w:sz w:val="28"/>
          <w:szCs w:val="28"/>
          <w:lang w:eastAsia="en-US" w:bidi="en-US"/>
        </w:rPr>
        <w:t>Перечень учебно-мет</w:t>
      </w:r>
      <w:r>
        <w:rPr>
          <w:rFonts w:ascii="Times New Roman" w:hAnsi="Times New Roman"/>
          <w:b/>
          <w:sz w:val="28"/>
          <w:szCs w:val="28"/>
          <w:lang w:eastAsia="en-US" w:bidi="en-US"/>
        </w:rPr>
        <w:t>одических средств обучения для 9</w:t>
      </w:r>
      <w:r w:rsidRPr="00603278">
        <w:rPr>
          <w:rFonts w:ascii="Times New Roman" w:hAnsi="Times New Roman"/>
          <w:b/>
          <w:sz w:val="28"/>
          <w:szCs w:val="28"/>
          <w:lang w:eastAsia="en-US" w:bidi="en-US"/>
        </w:rPr>
        <w:t xml:space="preserve"> класса</w:t>
      </w:r>
    </w:p>
    <w:p w:rsidR="00603278" w:rsidRPr="00603278" w:rsidRDefault="00603278" w:rsidP="00603278">
      <w:pPr>
        <w:spacing w:after="0" w:line="240" w:lineRule="auto"/>
        <w:rPr>
          <w:rFonts w:ascii="Times New Roman" w:hAnsi="Times New Roman"/>
          <w:b/>
          <w:sz w:val="28"/>
          <w:szCs w:val="28"/>
          <w:lang w:eastAsia="en-US" w:bidi="en-US"/>
        </w:rPr>
      </w:pP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41"/>
        <w:gridCol w:w="7018"/>
        <w:gridCol w:w="1644"/>
      </w:tblGrid>
      <w:tr w:rsidR="00603278" w:rsidRPr="00603278" w:rsidTr="0019302D">
        <w:trPr>
          <w:trHeight w:val="330"/>
        </w:trPr>
        <w:tc>
          <w:tcPr>
            <w:tcW w:w="1341" w:type="dxa"/>
            <w:tcBorders>
              <w:top w:val="single" w:sz="4" w:space="0" w:color="auto"/>
              <w:left w:val="single" w:sz="4" w:space="0" w:color="auto"/>
              <w:bottom w:val="single" w:sz="4" w:space="0" w:color="auto"/>
              <w:right w:val="single" w:sz="4" w:space="0" w:color="auto"/>
            </w:tcBorders>
          </w:tcPr>
          <w:p w:rsidR="00603278" w:rsidRPr="00603278" w:rsidRDefault="00603278" w:rsidP="00603278">
            <w:pPr>
              <w:rPr>
                <w:b/>
                <w:sz w:val="24"/>
                <w:szCs w:val="24"/>
              </w:rPr>
            </w:pPr>
            <w:r w:rsidRPr="00603278">
              <w:rPr>
                <w:b/>
              </w:rPr>
              <w:t>№</w:t>
            </w:r>
            <w:proofErr w:type="spellStart"/>
            <w:proofErr w:type="gramStart"/>
            <w:r w:rsidRPr="00603278">
              <w:rPr>
                <w:b/>
              </w:rPr>
              <w:t>п</w:t>
            </w:r>
            <w:proofErr w:type="spellEnd"/>
            <w:proofErr w:type="gramEnd"/>
            <w:r w:rsidRPr="00603278">
              <w:rPr>
                <w:b/>
              </w:rPr>
              <w:t>/</w:t>
            </w:r>
            <w:proofErr w:type="spellStart"/>
            <w:r w:rsidRPr="00603278">
              <w:rPr>
                <w:b/>
              </w:rPr>
              <w:t>п</w:t>
            </w:r>
            <w:proofErr w:type="spellEnd"/>
          </w:p>
        </w:tc>
        <w:tc>
          <w:tcPr>
            <w:tcW w:w="7018" w:type="dxa"/>
            <w:tcBorders>
              <w:top w:val="single" w:sz="4" w:space="0" w:color="auto"/>
              <w:left w:val="single" w:sz="4" w:space="0" w:color="auto"/>
              <w:bottom w:val="single" w:sz="4" w:space="0" w:color="auto"/>
              <w:right w:val="single" w:sz="4" w:space="0" w:color="auto"/>
            </w:tcBorders>
          </w:tcPr>
          <w:p w:rsidR="00603278" w:rsidRPr="00603278" w:rsidRDefault="00603278" w:rsidP="00603278">
            <w:pPr>
              <w:rPr>
                <w:b/>
                <w:sz w:val="24"/>
                <w:szCs w:val="24"/>
              </w:rPr>
            </w:pPr>
            <w:r w:rsidRPr="00603278">
              <w:rPr>
                <w:b/>
              </w:rPr>
              <w:t xml:space="preserve">                                              Наименование</w:t>
            </w:r>
          </w:p>
        </w:tc>
        <w:tc>
          <w:tcPr>
            <w:tcW w:w="1644" w:type="dxa"/>
            <w:tcBorders>
              <w:top w:val="single" w:sz="4" w:space="0" w:color="auto"/>
              <w:left w:val="single" w:sz="4" w:space="0" w:color="auto"/>
              <w:bottom w:val="single" w:sz="4" w:space="0" w:color="auto"/>
              <w:right w:val="single" w:sz="4" w:space="0" w:color="auto"/>
            </w:tcBorders>
          </w:tcPr>
          <w:p w:rsidR="00603278" w:rsidRPr="00603278" w:rsidRDefault="00603278" w:rsidP="00603278">
            <w:pPr>
              <w:rPr>
                <w:b/>
                <w:sz w:val="24"/>
                <w:szCs w:val="24"/>
              </w:rPr>
            </w:pPr>
            <w:r w:rsidRPr="00603278">
              <w:rPr>
                <w:b/>
              </w:rPr>
              <w:t xml:space="preserve"> Количество</w:t>
            </w:r>
          </w:p>
        </w:tc>
      </w:tr>
      <w:tr w:rsidR="00603278" w:rsidRPr="00603278" w:rsidTr="0019302D">
        <w:trPr>
          <w:trHeight w:val="330"/>
        </w:trPr>
        <w:tc>
          <w:tcPr>
            <w:tcW w:w="1341" w:type="dxa"/>
            <w:tcBorders>
              <w:top w:val="single" w:sz="4" w:space="0" w:color="auto"/>
              <w:left w:val="single" w:sz="4" w:space="0" w:color="auto"/>
              <w:bottom w:val="single" w:sz="4" w:space="0" w:color="auto"/>
              <w:right w:val="single" w:sz="4" w:space="0" w:color="auto"/>
            </w:tcBorders>
          </w:tcPr>
          <w:p w:rsidR="00603278" w:rsidRPr="00603278" w:rsidRDefault="00603278" w:rsidP="00603278">
            <w:pPr>
              <w:rPr>
                <w:sz w:val="24"/>
                <w:szCs w:val="24"/>
              </w:rPr>
            </w:pPr>
          </w:p>
        </w:tc>
        <w:tc>
          <w:tcPr>
            <w:tcW w:w="7018" w:type="dxa"/>
            <w:tcBorders>
              <w:top w:val="single" w:sz="4" w:space="0" w:color="auto"/>
              <w:left w:val="single" w:sz="4" w:space="0" w:color="auto"/>
              <w:bottom w:val="single" w:sz="4" w:space="0" w:color="auto"/>
              <w:right w:val="single" w:sz="4" w:space="0" w:color="auto"/>
            </w:tcBorders>
          </w:tcPr>
          <w:p w:rsidR="00603278" w:rsidRPr="00603278" w:rsidRDefault="00603278" w:rsidP="00603278">
            <w:pPr>
              <w:jc w:val="center"/>
              <w:rPr>
                <w:b/>
                <w:i/>
                <w:sz w:val="24"/>
                <w:szCs w:val="24"/>
                <w:u w:val="single"/>
              </w:rPr>
            </w:pPr>
            <w:r w:rsidRPr="00603278">
              <w:rPr>
                <w:b/>
                <w:i/>
                <w:u w:val="single"/>
              </w:rPr>
              <w:t>Атласы</w:t>
            </w:r>
          </w:p>
        </w:tc>
        <w:tc>
          <w:tcPr>
            <w:tcW w:w="1644" w:type="dxa"/>
            <w:tcBorders>
              <w:top w:val="single" w:sz="4" w:space="0" w:color="auto"/>
              <w:left w:val="single" w:sz="4" w:space="0" w:color="auto"/>
              <w:bottom w:val="single" w:sz="4" w:space="0" w:color="auto"/>
              <w:right w:val="single" w:sz="4" w:space="0" w:color="auto"/>
            </w:tcBorders>
          </w:tcPr>
          <w:p w:rsidR="00603278" w:rsidRPr="00603278" w:rsidRDefault="00603278" w:rsidP="00603278">
            <w:pPr>
              <w:rPr>
                <w:sz w:val="24"/>
                <w:szCs w:val="24"/>
              </w:rPr>
            </w:pPr>
          </w:p>
        </w:tc>
      </w:tr>
      <w:tr w:rsidR="00603278" w:rsidRPr="00603278" w:rsidTr="0019302D">
        <w:trPr>
          <w:trHeight w:val="330"/>
        </w:trPr>
        <w:tc>
          <w:tcPr>
            <w:tcW w:w="1341" w:type="dxa"/>
            <w:tcBorders>
              <w:top w:val="single" w:sz="4" w:space="0" w:color="auto"/>
              <w:left w:val="single" w:sz="4" w:space="0" w:color="auto"/>
              <w:bottom w:val="single" w:sz="4" w:space="0" w:color="auto"/>
              <w:right w:val="single" w:sz="4" w:space="0" w:color="auto"/>
            </w:tcBorders>
          </w:tcPr>
          <w:p w:rsidR="00603278" w:rsidRPr="00603278" w:rsidRDefault="00603278" w:rsidP="00603278">
            <w:pPr>
              <w:rPr>
                <w:sz w:val="24"/>
                <w:szCs w:val="24"/>
              </w:rPr>
            </w:pPr>
            <w:r w:rsidRPr="00603278">
              <w:t xml:space="preserve">  1.</w:t>
            </w:r>
          </w:p>
        </w:tc>
        <w:tc>
          <w:tcPr>
            <w:tcW w:w="7018" w:type="dxa"/>
            <w:tcBorders>
              <w:top w:val="single" w:sz="4" w:space="0" w:color="auto"/>
              <w:left w:val="single" w:sz="4" w:space="0" w:color="auto"/>
              <w:bottom w:val="single" w:sz="4" w:space="0" w:color="auto"/>
              <w:right w:val="single" w:sz="4" w:space="0" w:color="auto"/>
            </w:tcBorders>
          </w:tcPr>
          <w:p w:rsidR="00603278" w:rsidRPr="00603278" w:rsidRDefault="00603278" w:rsidP="00603278">
            <w:pPr>
              <w:rPr>
                <w:sz w:val="24"/>
                <w:szCs w:val="24"/>
              </w:rPr>
            </w:pPr>
            <w:r w:rsidRPr="00603278">
              <w:t>География России. 8-9 класс</w:t>
            </w:r>
          </w:p>
        </w:tc>
        <w:tc>
          <w:tcPr>
            <w:tcW w:w="1644" w:type="dxa"/>
            <w:tcBorders>
              <w:top w:val="single" w:sz="4" w:space="0" w:color="auto"/>
              <w:left w:val="single" w:sz="4" w:space="0" w:color="auto"/>
              <w:bottom w:val="single" w:sz="4" w:space="0" w:color="auto"/>
              <w:right w:val="single" w:sz="4" w:space="0" w:color="auto"/>
            </w:tcBorders>
          </w:tcPr>
          <w:p w:rsidR="00603278" w:rsidRPr="00603278" w:rsidRDefault="00603278" w:rsidP="00603278">
            <w:pPr>
              <w:rPr>
                <w:sz w:val="24"/>
                <w:szCs w:val="24"/>
              </w:rPr>
            </w:pPr>
            <w:r w:rsidRPr="00603278">
              <w:t>50 шт.</w:t>
            </w:r>
          </w:p>
        </w:tc>
      </w:tr>
      <w:tr w:rsidR="00603278" w:rsidRPr="00603278" w:rsidTr="0019302D">
        <w:trPr>
          <w:trHeight w:val="330"/>
        </w:trPr>
        <w:tc>
          <w:tcPr>
            <w:tcW w:w="1341" w:type="dxa"/>
            <w:tcBorders>
              <w:top w:val="single" w:sz="4" w:space="0" w:color="auto"/>
              <w:left w:val="single" w:sz="4" w:space="0" w:color="auto"/>
              <w:bottom w:val="single" w:sz="4" w:space="0" w:color="auto"/>
              <w:right w:val="single" w:sz="4" w:space="0" w:color="auto"/>
            </w:tcBorders>
          </w:tcPr>
          <w:p w:rsidR="00603278" w:rsidRPr="00603278" w:rsidRDefault="00603278" w:rsidP="00603278">
            <w:pPr>
              <w:rPr>
                <w:sz w:val="24"/>
                <w:szCs w:val="24"/>
              </w:rPr>
            </w:pPr>
          </w:p>
        </w:tc>
        <w:tc>
          <w:tcPr>
            <w:tcW w:w="7018" w:type="dxa"/>
            <w:tcBorders>
              <w:top w:val="single" w:sz="4" w:space="0" w:color="auto"/>
              <w:left w:val="single" w:sz="4" w:space="0" w:color="auto"/>
              <w:bottom w:val="single" w:sz="4" w:space="0" w:color="auto"/>
              <w:right w:val="single" w:sz="4" w:space="0" w:color="auto"/>
            </w:tcBorders>
          </w:tcPr>
          <w:p w:rsidR="00603278" w:rsidRPr="00603278" w:rsidRDefault="00603278" w:rsidP="00603278">
            <w:pPr>
              <w:jc w:val="center"/>
              <w:rPr>
                <w:b/>
                <w:i/>
                <w:sz w:val="24"/>
                <w:szCs w:val="24"/>
                <w:u w:val="single"/>
              </w:rPr>
            </w:pPr>
            <w:r w:rsidRPr="00603278">
              <w:rPr>
                <w:b/>
                <w:i/>
                <w:u w:val="single"/>
              </w:rPr>
              <w:t>Карты</w:t>
            </w:r>
          </w:p>
        </w:tc>
        <w:tc>
          <w:tcPr>
            <w:tcW w:w="1644" w:type="dxa"/>
            <w:tcBorders>
              <w:top w:val="single" w:sz="4" w:space="0" w:color="auto"/>
              <w:left w:val="single" w:sz="4" w:space="0" w:color="auto"/>
              <w:bottom w:val="single" w:sz="4" w:space="0" w:color="auto"/>
              <w:right w:val="single" w:sz="4" w:space="0" w:color="auto"/>
            </w:tcBorders>
          </w:tcPr>
          <w:p w:rsidR="00603278" w:rsidRPr="00603278" w:rsidRDefault="00603278" w:rsidP="00603278">
            <w:pPr>
              <w:rPr>
                <w:sz w:val="24"/>
                <w:szCs w:val="24"/>
              </w:rPr>
            </w:pPr>
          </w:p>
        </w:tc>
      </w:tr>
      <w:tr w:rsidR="00603278" w:rsidRPr="00603278" w:rsidTr="0019302D">
        <w:trPr>
          <w:trHeight w:val="330"/>
        </w:trPr>
        <w:tc>
          <w:tcPr>
            <w:tcW w:w="1341" w:type="dxa"/>
            <w:tcBorders>
              <w:top w:val="single" w:sz="4" w:space="0" w:color="auto"/>
              <w:left w:val="single" w:sz="4" w:space="0" w:color="auto"/>
              <w:bottom w:val="single" w:sz="4" w:space="0" w:color="auto"/>
              <w:right w:val="single" w:sz="4" w:space="0" w:color="auto"/>
            </w:tcBorders>
          </w:tcPr>
          <w:p w:rsidR="00603278" w:rsidRPr="00603278" w:rsidRDefault="00603278" w:rsidP="00603278">
            <w:pPr>
              <w:rPr>
                <w:sz w:val="24"/>
                <w:szCs w:val="24"/>
              </w:rPr>
            </w:pPr>
            <w:r w:rsidRPr="00603278">
              <w:t xml:space="preserve">  2.</w:t>
            </w:r>
          </w:p>
        </w:tc>
        <w:tc>
          <w:tcPr>
            <w:tcW w:w="7018" w:type="dxa"/>
            <w:tcBorders>
              <w:top w:val="single" w:sz="4" w:space="0" w:color="auto"/>
              <w:left w:val="single" w:sz="4" w:space="0" w:color="auto"/>
              <w:bottom w:val="single" w:sz="4" w:space="0" w:color="auto"/>
              <w:right w:val="single" w:sz="4" w:space="0" w:color="auto"/>
            </w:tcBorders>
          </w:tcPr>
          <w:p w:rsidR="00603278" w:rsidRPr="00603278" w:rsidRDefault="00603278" w:rsidP="00603278">
            <w:pPr>
              <w:rPr>
                <w:sz w:val="24"/>
                <w:szCs w:val="24"/>
              </w:rPr>
            </w:pPr>
            <w:r w:rsidRPr="00603278">
              <w:t>Физическая карта России.</w:t>
            </w:r>
          </w:p>
        </w:tc>
        <w:tc>
          <w:tcPr>
            <w:tcW w:w="1644" w:type="dxa"/>
            <w:tcBorders>
              <w:top w:val="single" w:sz="4" w:space="0" w:color="auto"/>
              <w:left w:val="single" w:sz="4" w:space="0" w:color="auto"/>
              <w:bottom w:val="single" w:sz="4" w:space="0" w:color="auto"/>
              <w:right w:val="single" w:sz="4" w:space="0" w:color="auto"/>
            </w:tcBorders>
          </w:tcPr>
          <w:p w:rsidR="00603278" w:rsidRPr="00603278" w:rsidRDefault="00603278" w:rsidP="00603278">
            <w:pPr>
              <w:rPr>
                <w:sz w:val="24"/>
                <w:szCs w:val="24"/>
              </w:rPr>
            </w:pPr>
            <w:r w:rsidRPr="00603278">
              <w:t>1</w:t>
            </w:r>
          </w:p>
        </w:tc>
      </w:tr>
      <w:tr w:rsidR="00603278" w:rsidRPr="00603278" w:rsidTr="0019302D">
        <w:trPr>
          <w:trHeight w:val="330"/>
        </w:trPr>
        <w:tc>
          <w:tcPr>
            <w:tcW w:w="1341" w:type="dxa"/>
            <w:tcBorders>
              <w:top w:val="single" w:sz="4" w:space="0" w:color="auto"/>
              <w:left w:val="single" w:sz="4" w:space="0" w:color="auto"/>
              <w:bottom w:val="single" w:sz="4" w:space="0" w:color="auto"/>
              <w:right w:val="single" w:sz="4" w:space="0" w:color="auto"/>
            </w:tcBorders>
          </w:tcPr>
          <w:p w:rsidR="00603278" w:rsidRPr="00603278" w:rsidRDefault="00603278" w:rsidP="00603278">
            <w:pPr>
              <w:rPr>
                <w:sz w:val="24"/>
                <w:szCs w:val="24"/>
              </w:rPr>
            </w:pPr>
            <w:r w:rsidRPr="00603278">
              <w:t xml:space="preserve">  3.</w:t>
            </w:r>
          </w:p>
        </w:tc>
        <w:tc>
          <w:tcPr>
            <w:tcW w:w="7018" w:type="dxa"/>
            <w:tcBorders>
              <w:top w:val="single" w:sz="4" w:space="0" w:color="auto"/>
              <w:left w:val="single" w:sz="4" w:space="0" w:color="auto"/>
              <w:bottom w:val="single" w:sz="4" w:space="0" w:color="auto"/>
              <w:right w:val="single" w:sz="4" w:space="0" w:color="auto"/>
            </w:tcBorders>
          </w:tcPr>
          <w:p w:rsidR="00603278" w:rsidRPr="00603278" w:rsidRDefault="00603278" w:rsidP="00603278">
            <w:pPr>
              <w:rPr>
                <w:sz w:val="24"/>
                <w:szCs w:val="24"/>
              </w:rPr>
            </w:pPr>
            <w:r w:rsidRPr="00603278">
              <w:t>Политическая карта мира.</w:t>
            </w:r>
          </w:p>
        </w:tc>
        <w:tc>
          <w:tcPr>
            <w:tcW w:w="1644" w:type="dxa"/>
            <w:tcBorders>
              <w:top w:val="single" w:sz="4" w:space="0" w:color="auto"/>
              <w:left w:val="single" w:sz="4" w:space="0" w:color="auto"/>
              <w:bottom w:val="single" w:sz="4" w:space="0" w:color="auto"/>
              <w:right w:val="single" w:sz="4" w:space="0" w:color="auto"/>
            </w:tcBorders>
          </w:tcPr>
          <w:p w:rsidR="00603278" w:rsidRPr="00603278" w:rsidRDefault="00603278" w:rsidP="00603278">
            <w:pPr>
              <w:rPr>
                <w:sz w:val="24"/>
                <w:szCs w:val="24"/>
              </w:rPr>
            </w:pPr>
            <w:r w:rsidRPr="00603278">
              <w:t>2</w:t>
            </w:r>
          </w:p>
        </w:tc>
      </w:tr>
      <w:tr w:rsidR="00603278" w:rsidRPr="00603278" w:rsidTr="0019302D">
        <w:trPr>
          <w:trHeight w:val="330"/>
        </w:trPr>
        <w:tc>
          <w:tcPr>
            <w:tcW w:w="1341" w:type="dxa"/>
            <w:tcBorders>
              <w:top w:val="single" w:sz="4" w:space="0" w:color="auto"/>
              <w:left w:val="single" w:sz="4" w:space="0" w:color="auto"/>
              <w:bottom w:val="single" w:sz="4" w:space="0" w:color="auto"/>
              <w:right w:val="single" w:sz="4" w:space="0" w:color="auto"/>
            </w:tcBorders>
          </w:tcPr>
          <w:p w:rsidR="00603278" w:rsidRPr="00603278" w:rsidRDefault="00603278" w:rsidP="00603278">
            <w:pPr>
              <w:rPr>
                <w:sz w:val="24"/>
                <w:szCs w:val="24"/>
              </w:rPr>
            </w:pPr>
            <w:r w:rsidRPr="00603278">
              <w:t xml:space="preserve">  4.</w:t>
            </w:r>
          </w:p>
        </w:tc>
        <w:tc>
          <w:tcPr>
            <w:tcW w:w="7018" w:type="dxa"/>
            <w:tcBorders>
              <w:top w:val="single" w:sz="4" w:space="0" w:color="auto"/>
              <w:left w:val="single" w:sz="4" w:space="0" w:color="auto"/>
              <w:bottom w:val="single" w:sz="4" w:space="0" w:color="auto"/>
              <w:right w:val="single" w:sz="4" w:space="0" w:color="auto"/>
            </w:tcBorders>
          </w:tcPr>
          <w:p w:rsidR="00603278" w:rsidRPr="00603278" w:rsidRDefault="00603278" w:rsidP="00603278">
            <w:pPr>
              <w:rPr>
                <w:sz w:val="24"/>
                <w:szCs w:val="24"/>
              </w:rPr>
            </w:pPr>
            <w:r w:rsidRPr="00603278">
              <w:t>Народы и плотность населения мира.</w:t>
            </w:r>
          </w:p>
        </w:tc>
        <w:tc>
          <w:tcPr>
            <w:tcW w:w="1644" w:type="dxa"/>
            <w:tcBorders>
              <w:top w:val="single" w:sz="4" w:space="0" w:color="auto"/>
              <w:left w:val="single" w:sz="4" w:space="0" w:color="auto"/>
              <w:bottom w:val="single" w:sz="4" w:space="0" w:color="auto"/>
              <w:right w:val="single" w:sz="4" w:space="0" w:color="auto"/>
            </w:tcBorders>
          </w:tcPr>
          <w:p w:rsidR="00603278" w:rsidRPr="00603278" w:rsidRDefault="00603278" w:rsidP="00603278">
            <w:pPr>
              <w:rPr>
                <w:sz w:val="24"/>
                <w:szCs w:val="24"/>
              </w:rPr>
            </w:pPr>
            <w:r w:rsidRPr="00603278">
              <w:t>1</w:t>
            </w:r>
          </w:p>
        </w:tc>
      </w:tr>
      <w:tr w:rsidR="00603278" w:rsidRPr="00603278" w:rsidTr="0019302D">
        <w:trPr>
          <w:trHeight w:val="330"/>
        </w:trPr>
        <w:tc>
          <w:tcPr>
            <w:tcW w:w="1341" w:type="dxa"/>
            <w:tcBorders>
              <w:top w:val="single" w:sz="4" w:space="0" w:color="auto"/>
              <w:left w:val="single" w:sz="4" w:space="0" w:color="auto"/>
              <w:bottom w:val="single" w:sz="4" w:space="0" w:color="auto"/>
              <w:right w:val="single" w:sz="4" w:space="0" w:color="auto"/>
            </w:tcBorders>
          </w:tcPr>
          <w:p w:rsidR="00603278" w:rsidRPr="00603278" w:rsidRDefault="00603278" w:rsidP="00603278">
            <w:pPr>
              <w:rPr>
                <w:sz w:val="24"/>
                <w:szCs w:val="24"/>
              </w:rPr>
            </w:pPr>
            <w:r w:rsidRPr="00603278">
              <w:t xml:space="preserve">  9.</w:t>
            </w:r>
          </w:p>
        </w:tc>
        <w:tc>
          <w:tcPr>
            <w:tcW w:w="7018" w:type="dxa"/>
            <w:tcBorders>
              <w:top w:val="single" w:sz="4" w:space="0" w:color="auto"/>
              <w:left w:val="single" w:sz="4" w:space="0" w:color="auto"/>
              <w:bottom w:val="single" w:sz="4" w:space="0" w:color="auto"/>
              <w:right w:val="single" w:sz="4" w:space="0" w:color="auto"/>
            </w:tcBorders>
          </w:tcPr>
          <w:p w:rsidR="00603278" w:rsidRPr="00603278" w:rsidRDefault="00603278" w:rsidP="00603278">
            <w:pPr>
              <w:rPr>
                <w:sz w:val="24"/>
                <w:szCs w:val="24"/>
              </w:rPr>
            </w:pPr>
            <w:r w:rsidRPr="00603278">
              <w:t>Физическая карта. Урал.</w:t>
            </w:r>
          </w:p>
        </w:tc>
        <w:tc>
          <w:tcPr>
            <w:tcW w:w="1644" w:type="dxa"/>
            <w:tcBorders>
              <w:top w:val="single" w:sz="4" w:space="0" w:color="auto"/>
              <w:left w:val="single" w:sz="4" w:space="0" w:color="auto"/>
              <w:bottom w:val="single" w:sz="4" w:space="0" w:color="auto"/>
              <w:right w:val="single" w:sz="4" w:space="0" w:color="auto"/>
            </w:tcBorders>
          </w:tcPr>
          <w:p w:rsidR="00603278" w:rsidRPr="00603278" w:rsidRDefault="00603278" w:rsidP="00603278">
            <w:pPr>
              <w:rPr>
                <w:sz w:val="24"/>
                <w:szCs w:val="24"/>
              </w:rPr>
            </w:pPr>
            <w:r w:rsidRPr="00603278">
              <w:t>1</w:t>
            </w:r>
          </w:p>
        </w:tc>
      </w:tr>
      <w:tr w:rsidR="00603278" w:rsidRPr="00603278" w:rsidTr="0019302D">
        <w:trPr>
          <w:trHeight w:val="330"/>
        </w:trPr>
        <w:tc>
          <w:tcPr>
            <w:tcW w:w="1341" w:type="dxa"/>
            <w:tcBorders>
              <w:top w:val="single" w:sz="4" w:space="0" w:color="auto"/>
              <w:left w:val="single" w:sz="4" w:space="0" w:color="auto"/>
              <w:bottom w:val="single" w:sz="4" w:space="0" w:color="auto"/>
              <w:right w:val="single" w:sz="4" w:space="0" w:color="auto"/>
            </w:tcBorders>
          </w:tcPr>
          <w:p w:rsidR="00603278" w:rsidRPr="00603278" w:rsidRDefault="00603278" w:rsidP="00603278">
            <w:pPr>
              <w:rPr>
                <w:sz w:val="24"/>
                <w:szCs w:val="24"/>
              </w:rPr>
            </w:pPr>
            <w:r w:rsidRPr="00603278">
              <w:t xml:space="preserve"> 10.</w:t>
            </w:r>
          </w:p>
        </w:tc>
        <w:tc>
          <w:tcPr>
            <w:tcW w:w="7018" w:type="dxa"/>
            <w:tcBorders>
              <w:top w:val="single" w:sz="4" w:space="0" w:color="auto"/>
              <w:left w:val="single" w:sz="4" w:space="0" w:color="auto"/>
              <w:bottom w:val="single" w:sz="4" w:space="0" w:color="auto"/>
              <w:right w:val="single" w:sz="4" w:space="0" w:color="auto"/>
            </w:tcBorders>
          </w:tcPr>
          <w:p w:rsidR="00603278" w:rsidRPr="00603278" w:rsidRDefault="00603278" w:rsidP="00603278">
            <w:pPr>
              <w:rPr>
                <w:sz w:val="24"/>
                <w:szCs w:val="24"/>
              </w:rPr>
            </w:pPr>
            <w:r w:rsidRPr="00603278">
              <w:t>Физическая карта. Кавказ.</w:t>
            </w:r>
          </w:p>
        </w:tc>
        <w:tc>
          <w:tcPr>
            <w:tcW w:w="1644" w:type="dxa"/>
            <w:tcBorders>
              <w:top w:val="single" w:sz="4" w:space="0" w:color="auto"/>
              <w:left w:val="single" w:sz="4" w:space="0" w:color="auto"/>
              <w:bottom w:val="single" w:sz="4" w:space="0" w:color="auto"/>
              <w:right w:val="single" w:sz="4" w:space="0" w:color="auto"/>
            </w:tcBorders>
          </w:tcPr>
          <w:p w:rsidR="00603278" w:rsidRPr="00603278" w:rsidRDefault="00603278" w:rsidP="00603278">
            <w:pPr>
              <w:rPr>
                <w:sz w:val="24"/>
                <w:szCs w:val="24"/>
              </w:rPr>
            </w:pPr>
            <w:r w:rsidRPr="00603278">
              <w:t>1</w:t>
            </w:r>
          </w:p>
        </w:tc>
      </w:tr>
      <w:tr w:rsidR="00603278" w:rsidRPr="00603278" w:rsidTr="0019302D">
        <w:trPr>
          <w:trHeight w:val="330"/>
        </w:trPr>
        <w:tc>
          <w:tcPr>
            <w:tcW w:w="1341" w:type="dxa"/>
            <w:tcBorders>
              <w:top w:val="single" w:sz="4" w:space="0" w:color="auto"/>
              <w:left w:val="single" w:sz="4" w:space="0" w:color="auto"/>
              <w:bottom w:val="single" w:sz="4" w:space="0" w:color="auto"/>
              <w:right w:val="single" w:sz="4" w:space="0" w:color="auto"/>
            </w:tcBorders>
          </w:tcPr>
          <w:p w:rsidR="00603278" w:rsidRPr="00603278" w:rsidRDefault="00603278" w:rsidP="00603278">
            <w:pPr>
              <w:rPr>
                <w:sz w:val="24"/>
                <w:szCs w:val="24"/>
              </w:rPr>
            </w:pPr>
            <w:r w:rsidRPr="00603278">
              <w:t xml:space="preserve"> 11.</w:t>
            </w:r>
          </w:p>
        </w:tc>
        <w:tc>
          <w:tcPr>
            <w:tcW w:w="7018" w:type="dxa"/>
            <w:tcBorders>
              <w:top w:val="single" w:sz="4" w:space="0" w:color="auto"/>
              <w:left w:val="single" w:sz="4" w:space="0" w:color="auto"/>
              <w:bottom w:val="single" w:sz="4" w:space="0" w:color="auto"/>
              <w:right w:val="single" w:sz="4" w:space="0" w:color="auto"/>
            </w:tcBorders>
          </w:tcPr>
          <w:p w:rsidR="00603278" w:rsidRPr="00603278" w:rsidRDefault="00603278" w:rsidP="00603278">
            <w:pPr>
              <w:rPr>
                <w:sz w:val="24"/>
                <w:szCs w:val="24"/>
              </w:rPr>
            </w:pPr>
            <w:r w:rsidRPr="00603278">
              <w:t>Климат России.</w:t>
            </w:r>
          </w:p>
        </w:tc>
        <w:tc>
          <w:tcPr>
            <w:tcW w:w="1644" w:type="dxa"/>
            <w:tcBorders>
              <w:top w:val="single" w:sz="4" w:space="0" w:color="auto"/>
              <w:left w:val="single" w:sz="4" w:space="0" w:color="auto"/>
              <w:bottom w:val="single" w:sz="4" w:space="0" w:color="auto"/>
              <w:right w:val="single" w:sz="4" w:space="0" w:color="auto"/>
            </w:tcBorders>
          </w:tcPr>
          <w:p w:rsidR="00603278" w:rsidRPr="00603278" w:rsidRDefault="00603278" w:rsidP="00603278">
            <w:pPr>
              <w:rPr>
                <w:sz w:val="24"/>
                <w:szCs w:val="24"/>
              </w:rPr>
            </w:pPr>
            <w:r w:rsidRPr="00603278">
              <w:t>1</w:t>
            </w:r>
          </w:p>
        </w:tc>
      </w:tr>
      <w:tr w:rsidR="00603278" w:rsidRPr="00603278" w:rsidTr="0019302D">
        <w:trPr>
          <w:trHeight w:val="330"/>
        </w:trPr>
        <w:tc>
          <w:tcPr>
            <w:tcW w:w="1341" w:type="dxa"/>
            <w:tcBorders>
              <w:top w:val="single" w:sz="4" w:space="0" w:color="auto"/>
              <w:left w:val="single" w:sz="4" w:space="0" w:color="auto"/>
              <w:bottom w:val="single" w:sz="4" w:space="0" w:color="auto"/>
              <w:right w:val="single" w:sz="4" w:space="0" w:color="auto"/>
            </w:tcBorders>
          </w:tcPr>
          <w:p w:rsidR="00603278" w:rsidRPr="00603278" w:rsidRDefault="00603278" w:rsidP="00603278">
            <w:pPr>
              <w:rPr>
                <w:sz w:val="24"/>
                <w:szCs w:val="24"/>
              </w:rPr>
            </w:pPr>
            <w:r w:rsidRPr="00603278">
              <w:t xml:space="preserve"> 15.</w:t>
            </w:r>
          </w:p>
        </w:tc>
        <w:tc>
          <w:tcPr>
            <w:tcW w:w="7018" w:type="dxa"/>
            <w:tcBorders>
              <w:top w:val="single" w:sz="4" w:space="0" w:color="auto"/>
              <w:left w:val="single" w:sz="4" w:space="0" w:color="auto"/>
              <w:bottom w:val="single" w:sz="4" w:space="0" w:color="auto"/>
              <w:right w:val="single" w:sz="4" w:space="0" w:color="auto"/>
            </w:tcBorders>
          </w:tcPr>
          <w:p w:rsidR="00603278" w:rsidRPr="00603278" w:rsidRDefault="00603278" w:rsidP="00603278">
            <w:pPr>
              <w:rPr>
                <w:sz w:val="24"/>
                <w:szCs w:val="24"/>
              </w:rPr>
            </w:pPr>
            <w:r w:rsidRPr="00603278">
              <w:t>Российская Федерация.</w:t>
            </w:r>
          </w:p>
        </w:tc>
        <w:tc>
          <w:tcPr>
            <w:tcW w:w="1644" w:type="dxa"/>
            <w:tcBorders>
              <w:top w:val="single" w:sz="4" w:space="0" w:color="auto"/>
              <w:left w:val="single" w:sz="4" w:space="0" w:color="auto"/>
              <w:bottom w:val="single" w:sz="4" w:space="0" w:color="auto"/>
              <w:right w:val="single" w:sz="4" w:space="0" w:color="auto"/>
            </w:tcBorders>
          </w:tcPr>
          <w:p w:rsidR="00603278" w:rsidRPr="00603278" w:rsidRDefault="00603278" w:rsidP="00603278">
            <w:pPr>
              <w:rPr>
                <w:sz w:val="24"/>
                <w:szCs w:val="24"/>
              </w:rPr>
            </w:pPr>
            <w:r w:rsidRPr="00603278">
              <w:t>1</w:t>
            </w:r>
          </w:p>
        </w:tc>
      </w:tr>
      <w:tr w:rsidR="00603278" w:rsidRPr="00603278" w:rsidTr="0019302D">
        <w:trPr>
          <w:trHeight w:val="330"/>
        </w:trPr>
        <w:tc>
          <w:tcPr>
            <w:tcW w:w="1341" w:type="dxa"/>
            <w:tcBorders>
              <w:top w:val="single" w:sz="4" w:space="0" w:color="auto"/>
              <w:left w:val="single" w:sz="4" w:space="0" w:color="auto"/>
              <w:bottom w:val="single" w:sz="4" w:space="0" w:color="auto"/>
              <w:right w:val="single" w:sz="4" w:space="0" w:color="auto"/>
            </w:tcBorders>
          </w:tcPr>
          <w:p w:rsidR="00603278" w:rsidRPr="00603278" w:rsidRDefault="00603278" w:rsidP="00603278">
            <w:pPr>
              <w:rPr>
                <w:sz w:val="24"/>
                <w:szCs w:val="24"/>
              </w:rPr>
            </w:pPr>
            <w:r w:rsidRPr="00603278">
              <w:t xml:space="preserve"> 16.</w:t>
            </w:r>
          </w:p>
        </w:tc>
        <w:tc>
          <w:tcPr>
            <w:tcW w:w="7018" w:type="dxa"/>
            <w:tcBorders>
              <w:top w:val="single" w:sz="4" w:space="0" w:color="auto"/>
              <w:left w:val="single" w:sz="4" w:space="0" w:color="auto"/>
              <w:bottom w:val="single" w:sz="4" w:space="0" w:color="auto"/>
              <w:right w:val="single" w:sz="4" w:space="0" w:color="auto"/>
            </w:tcBorders>
          </w:tcPr>
          <w:p w:rsidR="00603278" w:rsidRPr="00603278" w:rsidRDefault="00603278" w:rsidP="00603278">
            <w:pPr>
              <w:rPr>
                <w:sz w:val="24"/>
                <w:szCs w:val="24"/>
              </w:rPr>
            </w:pPr>
            <w:r w:rsidRPr="00603278">
              <w:t>Пищевая промышленность России.</w:t>
            </w:r>
          </w:p>
        </w:tc>
        <w:tc>
          <w:tcPr>
            <w:tcW w:w="1644" w:type="dxa"/>
            <w:tcBorders>
              <w:top w:val="single" w:sz="4" w:space="0" w:color="auto"/>
              <w:left w:val="single" w:sz="4" w:space="0" w:color="auto"/>
              <w:bottom w:val="single" w:sz="4" w:space="0" w:color="auto"/>
              <w:right w:val="single" w:sz="4" w:space="0" w:color="auto"/>
            </w:tcBorders>
          </w:tcPr>
          <w:p w:rsidR="00603278" w:rsidRPr="00603278" w:rsidRDefault="00603278" w:rsidP="00603278">
            <w:pPr>
              <w:rPr>
                <w:sz w:val="24"/>
                <w:szCs w:val="24"/>
              </w:rPr>
            </w:pPr>
            <w:r w:rsidRPr="00603278">
              <w:t>1</w:t>
            </w:r>
          </w:p>
        </w:tc>
      </w:tr>
      <w:tr w:rsidR="00603278" w:rsidRPr="00603278" w:rsidTr="0019302D">
        <w:trPr>
          <w:trHeight w:val="330"/>
        </w:trPr>
        <w:tc>
          <w:tcPr>
            <w:tcW w:w="1341" w:type="dxa"/>
            <w:tcBorders>
              <w:top w:val="single" w:sz="4" w:space="0" w:color="auto"/>
              <w:left w:val="single" w:sz="4" w:space="0" w:color="auto"/>
              <w:bottom w:val="single" w:sz="4" w:space="0" w:color="auto"/>
              <w:right w:val="single" w:sz="4" w:space="0" w:color="auto"/>
            </w:tcBorders>
          </w:tcPr>
          <w:p w:rsidR="00603278" w:rsidRPr="00603278" w:rsidRDefault="00603278" w:rsidP="00603278">
            <w:pPr>
              <w:rPr>
                <w:sz w:val="24"/>
                <w:szCs w:val="24"/>
              </w:rPr>
            </w:pPr>
            <w:r w:rsidRPr="00603278">
              <w:t xml:space="preserve"> 17.</w:t>
            </w:r>
          </w:p>
        </w:tc>
        <w:tc>
          <w:tcPr>
            <w:tcW w:w="7018" w:type="dxa"/>
            <w:tcBorders>
              <w:top w:val="single" w:sz="4" w:space="0" w:color="auto"/>
              <w:left w:val="single" w:sz="4" w:space="0" w:color="auto"/>
              <w:bottom w:val="single" w:sz="4" w:space="0" w:color="auto"/>
              <w:right w:val="single" w:sz="4" w:space="0" w:color="auto"/>
            </w:tcBorders>
          </w:tcPr>
          <w:p w:rsidR="00603278" w:rsidRPr="00603278" w:rsidRDefault="00603278" w:rsidP="00603278">
            <w:pPr>
              <w:rPr>
                <w:sz w:val="24"/>
                <w:szCs w:val="24"/>
              </w:rPr>
            </w:pPr>
            <w:r w:rsidRPr="00603278">
              <w:t>Энергетика мира.</w:t>
            </w:r>
          </w:p>
        </w:tc>
        <w:tc>
          <w:tcPr>
            <w:tcW w:w="1644" w:type="dxa"/>
            <w:tcBorders>
              <w:top w:val="single" w:sz="4" w:space="0" w:color="auto"/>
              <w:left w:val="single" w:sz="4" w:space="0" w:color="auto"/>
              <w:bottom w:val="single" w:sz="4" w:space="0" w:color="auto"/>
              <w:right w:val="single" w:sz="4" w:space="0" w:color="auto"/>
            </w:tcBorders>
          </w:tcPr>
          <w:p w:rsidR="00603278" w:rsidRPr="00603278" w:rsidRDefault="00603278" w:rsidP="00603278">
            <w:pPr>
              <w:rPr>
                <w:sz w:val="24"/>
                <w:szCs w:val="24"/>
              </w:rPr>
            </w:pPr>
            <w:r w:rsidRPr="00603278">
              <w:t>1</w:t>
            </w:r>
          </w:p>
        </w:tc>
      </w:tr>
      <w:tr w:rsidR="00603278" w:rsidRPr="00603278" w:rsidTr="0019302D">
        <w:trPr>
          <w:trHeight w:val="330"/>
        </w:trPr>
        <w:tc>
          <w:tcPr>
            <w:tcW w:w="1341" w:type="dxa"/>
            <w:tcBorders>
              <w:top w:val="single" w:sz="4" w:space="0" w:color="auto"/>
              <w:left w:val="single" w:sz="4" w:space="0" w:color="auto"/>
              <w:bottom w:val="single" w:sz="4" w:space="0" w:color="auto"/>
              <w:right w:val="single" w:sz="4" w:space="0" w:color="auto"/>
            </w:tcBorders>
          </w:tcPr>
          <w:p w:rsidR="00603278" w:rsidRPr="00603278" w:rsidRDefault="00603278" w:rsidP="00603278">
            <w:pPr>
              <w:rPr>
                <w:sz w:val="24"/>
                <w:szCs w:val="24"/>
              </w:rPr>
            </w:pPr>
            <w:r w:rsidRPr="00603278">
              <w:t xml:space="preserve"> 18.</w:t>
            </w:r>
          </w:p>
        </w:tc>
        <w:tc>
          <w:tcPr>
            <w:tcW w:w="7018" w:type="dxa"/>
            <w:tcBorders>
              <w:top w:val="single" w:sz="4" w:space="0" w:color="auto"/>
              <w:left w:val="single" w:sz="4" w:space="0" w:color="auto"/>
              <w:bottom w:val="single" w:sz="4" w:space="0" w:color="auto"/>
              <w:right w:val="single" w:sz="4" w:space="0" w:color="auto"/>
            </w:tcBorders>
          </w:tcPr>
          <w:p w:rsidR="00603278" w:rsidRPr="00603278" w:rsidRDefault="00603278" w:rsidP="00603278">
            <w:pPr>
              <w:rPr>
                <w:sz w:val="24"/>
                <w:szCs w:val="24"/>
              </w:rPr>
            </w:pPr>
            <w:r w:rsidRPr="00603278">
              <w:t>Лесная промышленность России.</w:t>
            </w:r>
          </w:p>
        </w:tc>
        <w:tc>
          <w:tcPr>
            <w:tcW w:w="1644" w:type="dxa"/>
            <w:tcBorders>
              <w:top w:val="single" w:sz="4" w:space="0" w:color="auto"/>
              <w:left w:val="single" w:sz="4" w:space="0" w:color="auto"/>
              <w:bottom w:val="single" w:sz="4" w:space="0" w:color="auto"/>
              <w:right w:val="single" w:sz="4" w:space="0" w:color="auto"/>
            </w:tcBorders>
          </w:tcPr>
          <w:p w:rsidR="00603278" w:rsidRPr="00603278" w:rsidRDefault="00603278" w:rsidP="00603278">
            <w:pPr>
              <w:rPr>
                <w:sz w:val="24"/>
                <w:szCs w:val="24"/>
              </w:rPr>
            </w:pPr>
            <w:r w:rsidRPr="00603278">
              <w:t>1</w:t>
            </w:r>
          </w:p>
        </w:tc>
      </w:tr>
      <w:tr w:rsidR="00603278" w:rsidRPr="00603278" w:rsidTr="0019302D">
        <w:trPr>
          <w:trHeight w:val="330"/>
        </w:trPr>
        <w:tc>
          <w:tcPr>
            <w:tcW w:w="1341" w:type="dxa"/>
            <w:tcBorders>
              <w:top w:val="single" w:sz="4" w:space="0" w:color="auto"/>
              <w:left w:val="single" w:sz="4" w:space="0" w:color="auto"/>
              <w:bottom w:val="single" w:sz="4" w:space="0" w:color="auto"/>
              <w:right w:val="single" w:sz="4" w:space="0" w:color="auto"/>
            </w:tcBorders>
          </w:tcPr>
          <w:p w:rsidR="00603278" w:rsidRPr="00603278" w:rsidRDefault="00603278" w:rsidP="00603278">
            <w:pPr>
              <w:rPr>
                <w:sz w:val="24"/>
                <w:szCs w:val="24"/>
              </w:rPr>
            </w:pPr>
            <w:r w:rsidRPr="00603278">
              <w:t xml:space="preserve"> 19.</w:t>
            </w:r>
          </w:p>
        </w:tc>
        <w:tc>
          <w:tcPr>
            <w:tcW w:w="7018" w:type="dxa"/>
            <w:tcBorders>
              <w:top w:val="single" w:sz="4" w:space="0" w:color="auto"/>
              <w:left w:val="single" w:sz="4" w:space="0" w:color="auto"/>
              <w:bottom w:val="single" w:sz="4" w:space="0" w:color="auto"/>
              <w:right w:val="single" w:sz="4" w:space="0" w:color="auto"/>
            </w:tcBorders>
          </w:tcPr>
          <w:p w:rsidR="00603278" w:rsidRPr="00603278" w:rsidRDefault="00603278" w:rsidP="00603278">
            <w:pPr>
              <w:rPr>
                <w:sz w:val="24"/>
                <w:szCs w:val="24"/>
              </w:rPr>
            </w:pPr>
            <w:r w:rsidRPr="00603278">
              <w:t>Центральные районы России.</w:t>
            </w:r>
          </w:p>
        </w:tc>
        <w:tc>
          <w:tcPr>
            <w:tcW w:w="1644" w:type="dxa"/>
            <w:tcBorders>
              <w:top w:val="single" w:sz="4" w:space="0" w:color="auto"/>
              <w:left w:val="single" w:sz="4" w:space="0" w:color="auto"/>
              <w:bottom w:val="single" w:sz="4" w:space="0" w:color="auto"/>
              <w:right w:val="single" w:sz="4" w:space="0" w:color="auto"/>
            </w:tcBorders>
          </w:tcPr>
          <w:p w:rsidR="00603278" w:rsidRPr="00603278" w:rsidRDefault="00603278" w:rsidP="00603278">
            <w:pPr>
              <w:rPr>
                <w:sz w:val="24"/>
                <w:szCs w:val="24"/>
              </w:rPr>
            </w:pPr>
            <w:r w:rsidRPr="00603278">
              <w:t>1</w:t>
            </w:r>
          </w:p>
        </w:tc>
      </w:tr>
      <w:tr w:rsidR="00603278" w:rsidRPr="00603278" w:rsidTr="0019302D">
        <w:trPr>
          <w:trHeight w:val="330"/>
        </w:trPr>
        <w:tc>
          <w:tcPr>
            <w:tcW w:w="1341" w:type="dxa"/>
            <w:tcBorders>
              <w:top w:val="single" w:sz="4" w:space="0" w:color="auto"/>
              <w:left w:val="single" w:sz="4" w:space="0" w:color="auto"/>
              <w:bottom w:val="single" w:sz="4" w:space="0" w:color="auto"/>
              <w:right w:val="single" w:sz="4" w:space="0" w:color="auto"/>
            </w:tcBorders>
          </w:tcPr>
          <w:p w:rsidR="00603278" w:rsidRPr="00603278" w:rsidRDefault="00603278" w:rsidP="00603278">
            <w:pPr>
              <w:rPr>
                <w:sz w:val="24"/>
                <w:szCs w:val="24"/>
              </w:rPr>
            </w:pPr>
            <w:r w:rsidRPr="00603278">
              <w:t xml:space="preserve"> 20.</w:t>
            </w:r>
          </w:p>
        </w:tc>
        <w:tc>
          <w:tcPr>
            <w:tcW w:w="7018" w:type="dxa"/>
            <w:tcBorders>
              <w:top w:val="single" w:sz="4" w:space="0" w:color="auto"/>
              <w:left w:val="single" w:sz="4" w:space="0" w:color="auto"/>
              <w:bottom w:val="single" w:sz="4" w:space="0" w:color="auto"/>
              <w:right w:val="single" w:sz="4" w:space="0" w:color="auto"/>
            </w:tcBorders>
          </w:tcPr>
          <w:p w:rsidR="00603278" w:rsidRPr="00603278" w:rsidRDefault="00603278" w:rsidP="00603278">
            <w:pPr>
              <w:rPr>
                <w:sz w:val="24"/>
                <w:szCs w:val="24"/>
              </w:rPr>
            </w:pPr>
            <w:r w:rsidRPr="00603278">
              <w:t>Северо-Западный район.</w:t>
            </w:r>
          </w:p>
        </w:tc>
        <w:tc>
          <w:tcPr>
            <w:tcW w:w="1644" w:type="dxa"/>
            <w:tcBorders>
              <w:top w:val="single" w:sz="4" w:space="0" w:color="auto"/>
              <w:left w:val="single" w:sz="4" w:space="0" w:color="auto"/>
              <w:bottom w:val="single" w:sz="4" w:space="0" w:color="auto"/>
              <w:right w:val="single" w:sz="4" w:space="0" w:color="auto"/>
            </w:tcBorders>
          </w:tcPr>
          <w:p w:rsidR="00603278" w:rsidRPr="00603278" w:rsidRDefault="00603278" w:rsidP="00603278">
            <w:pPr>
              <w:rPr>
                <w:sz w:val="24"/>
                <w:szCs w:val="24"/>
              </w:rPr>
            </w:pPr>
            <w:r w:rsidRPr="00603278">
              <w:t>1</w:t>
            </w:r>
          </w:p>
        </w:tc>
      </w:tr>
      <w:tr w:rsidR="00603278" w:rsidRPr="00603278" w:rsidTr="0019302D">
        <w:trPr>
          <w:trHeight w:val="330"/>
        </w:trPr>
        <w:tc>
          <w:tcPr>
            <w:tcW w:w="1341" w:type="dxa"/>
            <w:tcBorders>
              <w:top w:val="single" w:sz="4" w:space="0" w:color="auto"/>
              <w:left w:val="single" w:sz="4" w:space="0" w:color="auto"/>
              <w:bottom w:val="single" w:sz="4" w:space="0" w:color="auto"/>
              <w:right w:val="single" w:sz="4" w:space="0" w:color="auto"/>
            </w:tcBorders>
          </w:tcPr>
          <w:p w:rsidR="00603278" w:rsidRPr="00603278" w:rsidRDefault="00603278" w:rsidP="00603278">
            <w:pPr>
              <w:rPr>
                <w:sz w:val="24"/>
                <w:szCs w:val="24"/>
              </w:rPr>
            </w:pPr>
            <w:r w:rsidRPr="00603278">
              <w:t xml:space="preserve"> 21.</w:t>
            </w:r>
          </w:p>
        </w:tc>
        <w:tc>
          <w:tcPr>
            <w:tcW w:w="7018" w:type="dxa"/>
            <w:tcBorders>
              <w:top w:val="single" w:sz="4" w:space="0" w:color="auto"/>
              <w:left w:val="single" w:sz="4" w:space="0" w:color="auto"/>
              <w:bottom w:val="single" w:sz="4" w:space="0" w:color="auto"/>
              <w:right w:val="single" w:sz="4" w:space="0" w:color="auto"/>
            </w:tcBorders>
          </w:tcPr>
          <w:p w:rsidR="00603278" w:rsidRPr="00603278" w:rsidRDefault="00603278" w:rsidP="00603278">
            <w:pPr>
              <w:rPr>
                <w:sz w:val="24"/>
                <w:szCs w:val="24"/>
              </w:rPr>
            </w:pPr>
            <w:proofErr w:type="spellStart"/>
            <w:r w:rsidRPr="00603278">
              <w:t>Западно-Сибирский</w:t>
            </w:r>
            <w:proofErr w:type="spellEnd"/>
            <w:r w:rsidRPr="00603278">
              <w:t xml:space="preserve"> район.</w:t>
            </w:r>
          </w:p>
        </w:tc>
        <w:tc>
          <w:tcPr>
            <w:tcW w:w="1644" w:type="dxa"/>
            <w:tcBorders>
              <w:top w:val="single" w:sz="4" w:space="0" w:color="auto"/>
              <w:left w:val="single" w:sz="4" w:space="0" w:color="auto"/>
              <w:bottom w:val="single" w:sz="4" w:space="0" w:color="auto"/>
              <w:right w:val="single" w:sz="4" w:space="0" w:color="auto"/>
            </w:tcBorders>
          </w:tcPr>
          <w:p w:rsidR="00603278" w:rsidRPr="00603278" w:rsidRDefault="00603278" w:rsidP="00603278">
            <w:pPr>
              <w:rPr>
                <w:sz w:val="24"/>
                <w:szCs w:val="24"/>
              </w:rPr>
            </w:pPr>
            <w:r w:rsidRPr="00603278">
              <w:t>1</w:t>
            </w:r>
          </w:p>
        </w:tc>
      </w:tr>
      <w:tr w:rsidR="00603278" w:rsidRPr="00603278" w:rsidTr="0019302D">
        <w:trPr>
          <w:trHeight w:val="330"/>
        </w:trPr>
        <w:tc>
          <w:tcPr>
            <w:tcW w:w="1341" w:type="dxa"/>
            <w:tcBorders>
              <w:top w:val="single" w:sz="4" w:space="0" w:color="auto"/>
              <w:left w:val="single" w:sz="4" w:space="0" w:color="auto"/>
              <w:bottom w:val="single" w:sz="4" w:space="0" w:color="auto"/>
              <w:right w:val="single" w:sz="4" w:space="0" w:color="auto"/>
            </w:tcBorders>
          </w:tcPr>
          <w:p w:rsidR="00603278" w:rsidRPr="00603278" w:rsidRDefault="00603278" w:rsidP="00603278">
            <w:pPr>
              <w:rPr>
                <w:sz w:val="24"/>
                <w:szCs w:val="24"/>
              </w:rPr>
            </w:pPr>
            <w:r w:rsidRPr="00603278">
              <w:t xml:space="preserve"> 22.</w:t>
            </w:r>
          </w:p>
        </w:tc>
        <w:tc>
          <w:tcPr>
            <w:tcW w:w="7018" w:type="dxa"/>
            <w:tcBorders>
              <w:top w:val="single" w:sz="4" w:space="0" w:color="auto"/>
              <w:left w:val="single" w:sz="4" w:space="0" w:color="auto"/>
              <w:bottom w:val="single" w:sz="4" w:space="0" w:color="auto"/>
              <w:right w:val="single" w:sz="4" w:space="0" w:color="auto"/>
            </w:tcBorders>
          </w:tcPr>
          <w:p w:rsidR="00603278" w:rsidRPr="00603278" w:rsidRDefault="00603278" w:rsidP="00603278">
            <w:pPr>
              <w:rPr>
                <w:sz w:val="24"/>
                <w:szCs w:val="24"/>
              </w:rPr>
            </w:pPr>
            <w:r w:rsidRPr="00603278">
              <w:t>Поволжский район.</w:t>
            </w:r>
          </w:p>
        </w:tc>
        <w:tc>
          <w:tcPr>
            <w:tcW w:w="1644" w:type="dxa"/>
            <w:tcBorders>
              <w:top w:val="single" w:sz="4" w:space="0" w:color="auto"/>
              <w:left w:val="single" w:sz="4" w:space="0" w:color="auto"/>
              <w:bottom w:val="single" w:sz="4" w:space="0" w:color="auto"/>
              <w:right w:val="single" w:sz="4" w:space="0" w:color="auto"/>
            </w:tcBorders>
          </w:tcPr>
          <w:p w:rsidR="00603278" w:rsidRPr="00603278" w:rsidRDefault="00603278" w:rsidP="00603278">
            <w:pPr>
              <w:rPr>
                <w:sz w:val="24"/>
                <w:szCs w:val="24"/>
              </w:rPr>
            </w:pPr>
            <w:r w:rsidRPr="00603278">
              <w:t>1</w:t>
            </w:r>
          </w:p>
        </w:tc>
      </w:tr>
      <w:tr w:rsidR="00603278" w:rsidRPr="00603278" w:rsidTr="0019302D">
        <w:trPr>
          <w:trHeight w:val="330"/>
        </w:trPr>
        <w:tc>
          <w:tcPr>
            <w:tcW w:w="1341" w:type="dxa"/>
            <w:tcBorders>
              <w:top w:val="single" w:sz="4" w:space="0" w:color="auto"/>
              <w:left w:val="single" w:sz="4" w:space="0" w:color="auto"/>
              <w:bottom w:val="single" w:sz="4" w:space="0" w:color="auto"/>
              <w:right w:val="single" w:sz="4" w:space="0" w:color="auto"/>
            </w:tcBorders>
          </w:tcPr>
          <w:p w:rsidR="00603278" w:rsidRPr="00603278" w:rsidRDefault="00603278" w:rsidP="00603278">
            <w:pPr>
              <w:rPr>
                <w:sz w:val="24"/>
                <w:szCs w:val="24"/>
              </w:rPr>
            </w:pPr>
            <w:r w:rsidRPr="00603278">
              <w:t xml:space="preserve"> 23.</w:t>
            </w:r>
          </w:p>
        </w:tc>
        <w:tc>
          <w:tcPr>
            <w:tcW w:w="7018" w:type="dxa"/>
            <w:tcBorders>
              <w:top w:val="single" w:sz="4" w:space="0" w:color="auto"/>
              <w:left w:val="single" w:sz="4" w:space="0" w:color="auto"/>
              <w:bottom w:val="single" w:sz="4" w:space="0" w:color="auto"/>
              <w:right w:val="single" w:sz="4" w:space="0" w:color="auto"/>
            </w:tcBorders>
          </w:tcPr>
          <w:p w:rsidR="00603278" w:rsidRPr="00603278" w:rsidRDefault="00603278" w:rsidP="00603278">
            <w:pPr>
              <w:rPr>
                <w:sz w:val="24"/>
                <w:szCs w:val="24"/>
              </w:rPr>
            </w:pPr>
            <w:proofErr w:type="spellStart"/>
            <w:r w:rsidRPr="00603278">
              <w:t>Северо-Кавказский</w:t>
            </w:r>
            <w:proofErr w:type="spellEnd"/>
            <w:r w:rsidRPr="00603278">
              <w:t xml:space="preserve"> район.</w:t>
            </w:r>
          </w:p>
        </w:tc>
        <w:tc>
          <w:tcPr>
            <w:tcW w:w="1644" w:type="dxa"/>
            <w:tcBorders>
              <w:top w:val="single" w:sz="4" w:space="0" w:color="auto"/>
              <w:left w:val="single" w:sz="4" w:space="0" w:color="auto"/>
              <w:bottom w:val="single" w:sz="4" w:space="0" w:color="auto"/>
              <w:right w:val="single" w:sz="4" w:space="0" w:color="auto"/>
            </w:tcBorders>
          </w:tcPr>
          <w:p w:rsidR="00603278" w:rsidRPr="00603278" w:rsidRDefault="00603278" w:rsidP="00603278">
            <w:pPr>
              <w:rPr>
                <w:sz w:val="24"/>
                <w:szCs w:val="24"/>
              </w:rPr>
            </w:pPr>
            <w:r w:rsidRPr="00603278">
              <w:t>1</w:t>
            </w:r>
          </w:p>
        </w:tc>
      </w:tr>
      <w:tr w:rsidR="00603278" w:rsidRPr="00603278" w:rsidTr="0019302D">
        <w:trPr>
          <w:trHeight w:val="330"/>
        </w:trPr>
        <w:tc>
          <w:tcPr>
            <w:tcW w:w="1341" w:type="dxa"/>
            <w:tcBorders>
              <w:top w:val="single" w:sz="4" w:space="0" w:color="auto"/>
              <w:left w:val="single" w:sz="4" w:space="0" w:color="auto"/>
              <w:bottom w:val="single" w:sz="4" w:space="0" w:color="auto"/>
              <w:right w:val="single" w:sz="4" w:space="0" w:color="auto"/>
            </w:tcBorders>
          </w:tcPr>
          <w:p w:rsidR="00603278" w:rsidRPr="00603278" w:rsidRDefault="00603278" w:rsidP="00603278">
            <w:pPr>
              <w:rPr>
                <w:sz w:val="24"/>
                <w:szCs w:val="24"/>
              </w:rPr>
            </w:pPr>
            <w:r w:rsidRPr="00603278">
              <w:t xml:space="preserve"> 24.</w:t>
            </w:r>
          </w:p>
        </w:tc>
        <w:tc>
          <w:tcPr>
            <w:tcW w:w="7018" w:type="dxa"/>
            <w:tcBorders>
              <w:top w:val="single" w:sz="4" w:space="0" w:color="auto"/>
              <w:left w:val="single" w:sz="4" w:space="0" w:color="auto"/>
              <w:bottom w:val="single" w:sz="4" w:space="0" w:color="auto"/>
              <w:right w:val="single" w:sz="4" w:space="0" w:color="auto"/>
            </w:tcBorders>
          </w:tcPr>
          <w:p w:rsidR="00603278" w:rsidRPr="00603278" w:rsidRDefault="00603278" w:rsidP="00603278">
            <w:pPr>
              <w:rPr>
                <w:sz w:val="24"/>
                <w:szCs w:val="24"/>
              </w:rPr>
            </w:pPr>
            <w:proofErr w:type="spellStart"/>
            <w:r w:rsidRPr="00603278">
              <w:t>Восточно-Сибирский</w:t>
            </w:r>
            <w:proofErr w:type="spellEnd"/>
            <w:r w:rsidRPr="00603278">
              <w:t xml:space="preserve"> и Дальневосточный районы.</w:t>
            </w:r>
          </w:p>
        </w:tc>
        <w:tc>
          <w:tcPr>
            <w:tcW w:w="1644" w:type="dxa"/>
            <w:tcBorders>
              <w:top w:val="single" w:sz="4" w:space="0" w:color="auto"/>
              <w:left w:val="single" w:sz="4" w:space="0" w:color="auto"/>
              <w:bottom w:val="single" w:sz="4" w:space="0" w:color="auto"/>
              <w:right w:val="single" w:sz="4" w:space="0" w:color="auto"/>
            </w:tcBorders>
          </w:tcPr>
          <w:p w:rsidR="00603278" w:rsidRPr="00603278" w:rsidRDefault="00603278" w:rsidP="00603278">
            <w:pPr>
              <w:rPr>
                <w:sz w:val="24"/>
                <w:szCs w:val="24"/>
              </w:rPr>
            </w:pPr>
            <w:r w:rsidRPr="00603278">
              <w:t>1</w:t>
            </w:r>
          </w:p>
        </w:tc>
      </w:tr>
      <w:tr w:rsidR="00603278" w:rsidRPr="00603278" w:rsidTr="0019302D">
        <w:trPr>
          <w:trHeight w:val="330"/>
        </w:trPr>
        <w:tc>
          <w:tcPr>
            <w:tcW w:w="1341" w:type="dxa"/>
            <w:tcBorders>
              <w:top w:val="single" w:sz="4" w:space="0" w:color="auto"/>
              <w:left w:val="single" w:sz="4" w:space="0" w:color="auto"/>
              <w:bottom w:val="single" w:sz="4" w:space="0" w:color="auto"/>
              <w:right w:val="single" w:sz="4" w:space="0" w:color="auto"/>
            </w:tcBorders>
          </w:tcPr>
          <w:p w:rsidR="00603278" w:rsidRPr="00603278" w:rsidRDefault="00603278" w:rsidP="00603278">
            <w:pPr>
              <w:rPr>
                <w:sz w:val="24"/>
                <w:szCs w:val="24"/>
              </w:rPr>
            </w:pPr>
            <w:r w:rsidRPr="00603278">
              <w:t xml:space="preserve"> 25.</w:t>
            </w:r>
          </w:p>
        </w:tc>
        <w:tc>
          <w:tcPr>
            <w:tcW w:w="7018" w:type="dxa"/>
            <w:tcBorders>
              <w:top w:val="single" w:sz="4" w:space="0" w:color="auto"/>
              <w:left w:val="single" w:sz="4" w:space="0" w:color="auto"/>
              <w:bottom w:val="single" w:sz="4" w:space="0" w:color="auto"/>
              <w:right w:val="single" w:sz="4" w:space="0" w:color="auto"/>
            </w:tcBorders>
          </w:tcPr>
          <w:p w:rsidR="00603278" w:rsidRPr="00603278" w:rsidRDefault="00603278" w:rsidP="00603278">
            <w:pPr>
              <w:rPr>
                <w:sz w:val="24"/>
                <w:szCs w:val="24"/>
              </w:rPr>
            </w:pPr>
            <w:r w:rsidRPr="00603278">
              <w:t>Религии. Карта мира.</w:t>
            </w:r>
          </w:p>
        </w:tc>
        <w:tc>
          <w:tcPr>
            <w:tcW w:w="1644" w:type="dxa"/>
            <w:tcBorders>
              <w:top w:val="single" w:sz="4" w:space="0" w:color="auto"/>
              <w:left w:val="single" w:sz="4" w:space="0" w:color="auto"/>
              <w:bottom w:val="single" w:sz="4" w:space="0" w:color="auto"/>
              <w:right w:val="single" w:sz="4" w:space="0" w:color="auto"/>
            </w:tcBorders>
          </w:tcPr>
          <w:p w:rsidR="00603278" w:rsidRPr="00603278" w:rsidRDefault="00603278" w:rsidP="00603278">
            <w:pPr>
              <w:rPr>
                <w:sz w:val="24"/>
                <w:szCs w:val="24"/>
              </w:rPr>
            </w:pPr>
            <w:r w:rsidRPr="00603278">
              <w:t>1</w:t>
            </w:r>
          </w:p>
        </w:tc>
      </w:tr>
      <w:tr w:rsidR="00603278" w:rsidRPr="00603278" w:rsidTr="0019302D">
        <w:trPr>
          <w:trHeight w:val="330"/>
        </w:trPr>
        <w:tc>
          <w:tcPr>
            <w:tcW w:w="1341" w:type="dxa"/>
            <w:tcBorders>
              <w:top w:val="single" w:sz="4" w:space="0" w:color="auto"/>
              <w:left w:val="single" w:sz="4" w:space="0" w:color="auto"/>
              <w:bottom w:val="single" w:sz="4" w:space="0" w:color="auto"/>
              <w:right w:val="single" w:sz="4" w:space="0" w:color="auto"/>
            </w:tcBorders>
          </w:tcPr>
          <w:p w:rsidR="00603278" w:rsidRPr="00603278" w:rsidRDefault="00603278" w:rsidP="00603278">
            <w:pPr>
              <w:rPr>
                <w:sz w:val="24"/>
                <w:szCs w:val="24"/>
              </w:rPr>
            </w:pPr>
            <w:r w:rsidRPr="00603278">
              <w:t xml:space="preserve"> 26.</w:t>
            </w:r>
          </w:p>
        </w:tc>
        <w:tc>
          <w:tcPr>
            <w:tcW w:w="7018" w:type="dxa"/>
            <w:tcBorders>
              <w:top w:val="single" w:sz="4" w:space="0" w:color="auto"/>
              <w:left w:val="single" w:sz="4" w:space="0" w:color="auto"/>
              <w:bottom w:val="single" w:sz="4" w:space="0" w:color="auto"/>
              <w:right w:val="single" w:sz="4" w:space="0" w:color="auto"/>
            </w:tcBorders>
          </w:tcPr>
          <w:p w:rsidR="00603278" w:rsidRPr="00603278" w:rsidRDefault="00603278" w:rsidP="00603278">
            <w:pPr>
              <w:rPr>
                <w:sz w:val="24"/>
                <w:szCs w:val="24"/>
              </w:rPr>
            </w:pPr>
            <w:r w:rsidRPr="00603278">
              <w:t>Природные зоны и биологические ресурсы России.</w:t>
            </w:r>
          </w:p>
        </w:tc>
        <w:tc>
          <w:tcPr>
            <w:tcW w:w="1644" w:type="dxa"/>
            <w:tcBorders>
              <w:top w:val="single" w:sz="4" w:space="0" w:color="auto"/>
              <w:left w:val="single" w:sz="4" w:space="0" w:color="auto"/>
              <w:bottom w:val="single" w:sz="4" w:space="0" w:color="auto"/>
              <w:right w:val="single" w:sz="4" w:space="0" w:color="auto"/>
            </w:tcBorders>
          </w:tcPr>
          <w:p w:rsidR="00603278" w:rsidRPr="00603278" w:rsidRDefault="00603278" w:rsidP="00603278">
            <w:pPr>
              <w:rPr>
                <w:sz w:val="24"/>
                <w:szCs w:val="24"/>
              </w:rPr>
            </w:pPr>
            <w:r w:rsidRPr="00603278">
              <w:t>1</w:t>
            </w:r>
          </w:p>
        </w:tc>
      </w:tr>
      <w:tr w:rsidR="00603278" w:rsidRPr="00603278" w:rsidTr="0019302D">
        <w:trPr>
          <w:trHeight w:val="330"/>
        </w:trPr>
        <w:tc>
          <w:tcPr>
            <w:tcW w:w="1341" w:type="dxa"/>
            <w:tcBorders>
              <w:top w:val="single" w:sz="4" w:space="0" w:color="auto"/>
              <w:left w:val="single" w:sz="4" w:space="0" w:color="auto"/>
              <w:bottom w:val="single" w:sz="4" w:space="0" w:color="auto"/>
              <w:right w:val="single" w:sz="4" w:space="0" w:color="auto"/>
            </w:tcBorders>
          </w:tcPr>
          <w:p w:rsidR="00603278" w:rsidRPr="00603278" w:rsidRDefault="00603278" w:rsidP="00603278">
            <w:pPr>
              <w:rPr>
                <w:sz w:val="24"/>
                <w:szCs w:val="24"/>
              </w:rPr>
            </w:pPr>
            <w:r w:rsidRPr="00603278">
              <w:t xml:space="preserve"> 27.</w:t>
            </w:r>
          </w:p>
        </w:tc>
        <w:tc>
          <w:tcPr>
            <w:tcW w:w="7018" w:type="dxa"/>
            <w:tcBorders>
              <w:top w:val="single" w:sz="4" w:space="0" w:color="auto"/>
              <w:left w:val="single" w:sz="4" w:space="0" w:color="auto"/>
              <w:bottom w:val="single" w:sz="4" w:space="0" w:color="auto"/>
              <w:right w:val="single" w:sz="4" w:space="0" w:color="auto"/>
            </w:tcBorders>
          </w:tcPr>
          <w:p w:rsidR="00603278" w:rsidRPr="00603278" w:rsidRDefault="00603278" w:rsidP="00603278">
            <w:pPr>
              <w:rPr>
                <w:sz w:val="24"/>
                <w:szCs w:val="24"/>
              </w:rPr>
            </w:pPr>
            <w:r w:rsidRPr="00603278">
              <w:t>Южная Россия. Физическая карта.</w:t>
            </w:r>
          </w:p>
        </w:tc>
        <w:tc>
          <w:tcPr>
            <w:tcW w:w="1644" w:type="dxa"/>
            <w:tcBorders>
              <w:top w:val="single" w:sz="4" w:space="0" w:color="auto"/>
              <w:left w:val="single" w:sz="4" w:space="0" w:color="auto"/>
              <w:bottom w:val="single" w:sz="4" w:space="0" w:color="auto"/>
              <w:right w:val="single" w:sz="4" w:space="0" w:color="auto"/>
            </w:tcBorders>
          </w:tcPr>
          <w:p w:rsidR="00603278" w:rsidRPr="00603278" w:rsidRDefault="00603278" w:rsidP="00603278">
            <w:pPr>
              <w:rPr>
                <w:sz w:val="24"/>
                <w:szCs w:val="24"/>
              </w:rPr>
            </w:pPr>
            <w:r w:rsidRPr="00603278">
              <w:t>1</w:t>
            </w:r>
          </w:p>
        </w:tc>
      </w:tr>
      <w:tr w:rsidR="00603278" w:rsidRPr="00603278" w:rsidTr="0019302D">
        <w:trPr>
          <w:trHeight w:val="330"/>
        </w:trPr>
        <w:tc>
          <w:tcPr>
            <w:tcW w:w="1341" w:type="dxa"/>
            <w:tcBorders>
              <w:top w:val="single" w:sz="4" w:space="0" w:color="auto"/>
              <w:left w:val="single" w:sz="4" w:space="0" w:color="auto"/>
              <w:bottom w:val="single" w:sz="4" w:space="0" w:color="auto"/>
              <w:right w:val="single" w:sz="4" w:space="0" w:color="auto"/>
            </w:tcBorders>
          </w:tcPr>
          <w:p w:rsidR="00603278" w:rsidRPr="00603278" w:rsidRDefault="00603278" w:rsidP="00603278">
            <w:pPr>
              <w:rPr>
                <w:sz w:val="24"/>
                <w:szCs w:val="24"/>
              </w:rPr>
            </w:pPr>
            <w:r w:rsidRPr="00603278">
              <w:lastRenderedPageBreak/>
              <w:t xml:space="preserve"> 29.</w:t>
            </w:r>
          </w:p>
        </w:tc>
        <w:tc>
          <w:tcPr>
            <w:tcW w:w="7018" w:type="dxa"/>
            <w:tcBorders>
              <w:top w:val="single" w:sz="4" w:space="0" w:color="auto"/>
              <w:left w:val="single" w:sz="4" w:space="0" w:color="auto"/>
              <w:bottom w:val="single" w:sz="4" w:space="0" w:color="auto"/>
              <w:right w:val="single" w:sz="4" w:space="0" w:color="auto"/>
            </w:tcBorders>
          </w:tcPr>
          <w:p w:rsidR="00603278" w:rsidRPr="00603278" w:rsidRDefault="00603278" w:rsidP="00603278">
            <w:pPr>
              <w:rPr>
                <w:sz w:val="24"/>
                <w:szCs w:val="24"/>
              </w:rPr>
            </w:pPr>
            <w:r w:rsidRPr="00603278">
              <w:t>Российская Федерация (социально-экономическая).</w:t>
            </w:r>
          </w:p>
        </w:tc>
        <w:tc>
          <w:tcPr>
            <w:tcW w:w="1644" w:type="dxa"/>
            <w:tcBorders>
              <w:top w:val="single" w:sz="4" w:space="0" w:color="auto"/>
              <w:left w:val="single" w:sz="4" w:space="0" w:color="auto"/>
              <w:bottom w:val="single" w:sz="4" w:space="0" w:color="auto"/>
              <w:right w:val="single" w:sz="4" w:space="0" w:color="auto"/>
            </w:tcBorders>
          </w:tcPr>
          <w:p w:rsidR="00603278" w:rsidRPr="00603278" w:rsidRDefault="00603278" w:rsidP="00603278">
            <w:pPr>
              <w:rPr>
                <w:sz w:val="24"/>
                <w:szCs w:val="24"/>
              </w:rPr>
            </w:pPr>
            <w:r w:rsidRPr="00603278">
              <w:t>1</w:t>
            </w:r>
          </w:p>
        </w:tc>
      </w:tr>
      <w:tr w:rsidR="00603278" w:rsidRPr="00603278" w:rsidTr="0019302D">
        <w:trPr>
          <w:trHeight w:val="330"/>
        </w:trPr>
        <w:tc>
          <w:tcPr>
            <w:tcW w:w="1341" w:type="dxa"/>
            <w:tcBorders>
              <w:top w:val="single" w:sz="4" w:space="0" w:color="auto"/>
              <w:left w:val="single" w:sz="4" w:space="0" w:color="auto"/>
              <w:bottom w:val="single" w:sz="4" w:space="0" w:color="auto"/>
              <w:right w:val="single" w:sz="4" w:space="0" w:color="auto"/>
            </w:tcBorders>
          </w:tcPr>
          <w:p w:rsidR="00603278" w:rsidRPr="00603278" w:rsidRDefault="00603278" w:rsidP="00603278">
            <w:pPr>
              <w:rPr>
                <w:sz w:val="24"/>
                <w:szCs w:val="24"/>
              </w:rPr>
            </w:pPr>
            <w:r w:rsidRPr="00603278">
              <w:t xml:space="preserve"> 30.</w:t>
            </w:r>
          </w:p>
        </w:tc>
        <w:tc>
          <w:tcPr>
            <w:tcW w:w="7018" w:type="dxa"/>
            <w:tcBorders>
              <w:top w:val="single" w:sz="4" w:space="0" w:color="auto"/>
              <w:left w:val="single" w:sz="4" w:space="0" w:color="auto"/>
              <w:bottom w:val="single" w:sz="4" w:space="0" w:color="auto"/>
              <w:right w:val="single" w:sz="4" w:space="0" w:color="auto"/>
            </w:tcBorders>
          </w:tcPr>
          <w:p w:rsidR="00603278" w:rsidRPr="00603278" w:rsidRDefault="00603278" w:rsidP="00603278">
            <w:pPr>
              <w:rPr>
                <w:sz w:val="24"/>
                <w:szCs w:val="24"/>
              </w:rPr>
            </w:pPr>
            <w:r w:rsidRPr="00603278">
              <w:t>Российская Федерация (агропромышленный комплекс).</w:t>
            </w:r>
          </w:p>
        </w:tc>
        <w:tc>
          <w:tcPr>
            <w:tcW w:w="1644" w:type="dxa"/>
            <w:tcBorders>
              <w:top w:val="single" w:sz="4" w:space="0" w:color="auto"/>
              <w:left w:val="single" w:sz="4" w:space="0" w:color="auto"/>
              <w:bottom w:val="single" w:sz="4" w:space="0" w:color="auto"/>
              <w:right w:val="single" w:sz="4" w:space="0" w:color="auto"/>
            </w:tcBorders>
          </w:tcPr>
          <w:p w:rsidR="00603278" w:rsidRPr="00603278" w:rsidRDefault="00603278" w:rsidP="00603278">
            <w:pPr>
              <w:rPr>
                <w:sz w:val="24"/>
                <w:szCs w:val="24"/>
              </w:rPr>
            </w:pPr>
            <w:r w:rsidRPr="00603278">
              <w:t>1</w:t>
            </w:r>
          </w:p>
        </w:tc>
      </w:tr>
    </w:tbl>
    <w:p w:rsidR="00603278" w:rsidRPr="00603278" w:rsidRDefault="00603278" w:rsidP="00603278"/>
    <w:p w:rsidR="008412A7" w:rsidRPr="008412A7" w:rsidRDefault="008412A7" w:rsidP="008412A7">
      <w:pPr>
        <w:spacing w:after="0" w:line="240" w:lineRule="auto"/>
        <w:ind w:right="-22"/>
        <w:jc w:val="both"/>
        <w:rPr>
          <w:rFonts w:ascii="Times New Roman" w:hAnsi="Times New Roman"/>
          <w:b/>
          <w:sz w:val="24"/>
          <w:szCs w:val="24"/>
          <w:lang w:eastAsia="en-US" w:bidi="en-US"/>
        </w:rPr>
      </w:pPr>
    </w:p>
    <w:p w:rsidR="008412A7" w:rsidRPr="00603278" w:rsidRDefault="00603278" w:rsidP="008412A7">
      <w:pPr>
        <w:spacing w:after="0" w:line="22" w:lineRule="atLeast"/>
        <w:ind w:left="66"/>
        <w:jc w:val="both"/>
        <w:rPr>
          <w:rFonts w:ascii="Times New Roman" w:hAnsi="Times New Roman"/>
          <w:b/>
          <w:i/>
          <w:iCs/>
          <w:sz w:val="28"/>
          <w:szCs w:val="28"/>
          <w:lang w:eastAsia="en-US" w:bidi="en-US"/>
        </w:rPr>
      </w:pPr>
      <w:r>
        <w:rPr>
          <w:rFonts w:ascii="Times New Roman" w:hAnsi="Times New Roman"/>
          <w:b/>
          <w:i/>
          <w:iCs/>
          <w:sz w:val="28"/>
          <w:szCs w:val="28"/>
          <w:lang w:eastAsia="en-US" w:bidi="en-US"/>
        </w:rPr>
        <w:t xml:space="preserve">Список </w:t>
      </w:r>
      <w:proofErr w:type="spellStart"/>
      <w:r>
        <w:rPr>
          <w:rFonts w:ascii="Times New Roman" w:hAnsi="Times New Roman"/>
          <w:b/>
          <w:i/>
          <w:iCs/>
          <w:sz w:val="28"/>
          <w:szCs w:val="28"/>
          <w:lang w:eastAsia="en-US" w:bidi="en-US"/>
        </w:rPr>
        <w:t>литературыдля</w:t>
      </w:r>
      <w:proofErr w:type="spellEnd"/>
      <w:r>
        <w:rPr>
          <w:rFonts w:ascii="Times New Roman" w:hAnsi="Times New Roman"/>
          <w:b/>
          <w:i/>
          <w:iCs/>
          <w:sz w:val="28"/>
          <w:szCs w:val="28"/>
          <w:lang w:eastAsia="en-US" w:bidi="en-US"/>
        </w:rPr>
        <w:t xml:space="preserve"> 6 класса.</w:t>
      </w:r>
    </w:p>
    <w:p w:rsidR="008412A7" w:rsidRPr="008412A7" w:rsidRDefault="008412A7" w:rsidP="008412A7">
      <w:pPr>
        <w:spacing w:after="0" w:line="240" w:lineRule="auto"/>
        <w:ind w:firstLine="720"/>
        <w:rPr>
          <w:rFonts w:ascii="Times New Roman" w:hAnsi="Times New Roman"/>
          <w:b/>
          <w:sz w:val="24"/>
          <w:szCs w:val="24"/>
          <w:lang w:eastAsia="en-US" w:bidi="en-US"/>
        </w:rPr>
      </w:pPr>
    </w:p>
    <w:p w:rsidR="008412A7" w:rsidRPr="008412A7" w:rsidRDefault="008412A7" w:rsidP="008412A7">
      <w:pPr>
        <w:tabs>
          <w:tab w:val="left" w:pos="2937"/>
          <w:tab w:val="left" w:pos="3630"/>
        </w:tabs>
        <w:spacing w:before="20" w:after="20" w:line="240" w:lineRule="auto"/>
        <w:ind w:left="360"/>
        <w:jc w:val="both"/>
        <w:rPr>
          <w:rFonts w:ascii="Times New Roman" w:hAnsi="Times New Roman"/>
          <w:b/>
          <w:sz w:val="24"/>
          <w:szCs w:val="24"/>
          <w:lang w:eastAsia="en-US" w:bidi="en-US"/>
        </w:rPr>
      </w:pPr>
      <w:proofErr w:type="gramStart"/>
      <w:r w:rsidRPr="008412A7">
        <w:rPr>
          <w:rFonts w:ascii="Times New Roman" w:hAnsi="Times New Roman"/>
          <w:b/>
          <w:sz w:val="24"/>
          <w:szCs w:val="24"/>
          <w:lang w:val="en-US" w:eastAsia="en-US" w:bidi="en-US"/>
        </w:rPr>
        <w:t>I</w:t>
      </w:r>
      <w:r w:rsidRPr="008412A7">
        <w:rPr>
          <w:rFonts w:ascii="Times New Roman" w:hAnsi="Times New Roman"/>
          <w:b/>
          <w:sz w:val="24"/>
          <w:szCs w:val="24"/>
          <w:lang w:eastAsia="en-US" w:bidi="en-US"/>
        </w:rPr>
        <w:t>. Дополнительная литература для учащихся.</w:t>
      </w:r>
      <w:proofErr w:type="gramEnd"/>
    </w:p>
    <w:p w:rsidR="008412A7" w:rsidRPr="008412A7" w:rsidRDefault="008412A7" w:rsidP="008412A7">
      <w:pPr>
        <w:widowControl w:val="0"/>
        <w:numPr>
          <w:ilvl w:val="0"/>
          <w:numId w:val="6"/>
        </w:numPr>
        <w:suppressAutoHyphens/>
        <w:spacing w:after="0" w:line="240" w:lineRule="auto"/>
        <w:rPr>
          <w:rFonts w:ascii="Times New Roman" w:hAnsi="Times New Roman"/>
          <w:color w:val="000000"/>
          <w:sz w:val="28"/>
          <w:szCs w:val="24"/>
          <w:lang w:eastAsia="en-US" w:bidi="en-US"/>
        </w:rPr>
      </w:pPr>
      <w:r w:rsidRPr="008412A7">
        <w:rPr>
          <w:rFonts w:ascii="Times New Roman" w:hAnsi="Times New Roman"/>
          <w:color w:val="000000"/>
          <w:sz w:val="28"/>
          <w:szCs w:val="24"/>
          <w:lang w:eastAsia="en-US" w:bidi="en-US"/>
        </w:rPr>
        <w:t xml:space="preserve">Герасимова Т.П., </w:t>
      </w:r>
      <w:proofErr w:type="spellStart"/>
      <w:r w:rsidRPr="008412A7">
        <w:rPr>
          <w:rFonts w:ascii="Times New Roman" w:hAnsi="Times New Roman"/>
          <w:color w:val="000000"/>
          <w:sz w:val="28"/>
          <w:szCs w:val="24"/>
          <w:lang w:eastAsia="en-US" w:bidi="en-US"/>
        </w:rPr>
        <w:t>Неклюкова</w:t>
      </w:r>
      <w:proofErr w:type="spellEnd"/>
      <w:r w:rsidRPr="008412A7">
        <w:rPr>
          <w:rFonts w:ascii="Times New Roman" w:hAnsi="Times New Roman"/>
          <w:color w:val="000000"/>
          <w:sz w:val="28"/>
          <w:szCs w:val="24"/>
          <w:lang w:eastAsia="en-US" w:bidi="en-US"/>
        </w:rPr>
        <w:t xml:space="preserve"> Н.П.,  География. Начальный курс, 6 </w:t>
      </w:r>
      <w:proofErr w:type="spellStart"/>
      <w:r w:rsidRPr="008412A7">
        <w:rPr>
          <w:rFonts w:ascii="Times New Roman" w:hAnsi="Times New Roman"/>
          <w:color w:val="000000"/>
          <w:sz w:val="28"/>
          <w:szCs w:val="24"/>
          <w:lang w:eastAsia="en-US" w:bidi="en-US"/>
        </w:rPr>
        <w:t>кл</w:t>
      </w:r>
      <w:proofErr w:type="spellEnd"/>
      <w:r w:rsidRPr="008412A7">
        <w:rPr>
          <w:rFonts w:ascii="Times New Roman" w:hAnsi="Times New Roman"/>
          <w:color w:val="000000"/>
          <w:sz w:val="28"/>
          <w:szCs w:val="24"/>
          <w:lang w:eastAsia="en-US" w:bidi="en-US"/>
        </w:rPr>
        <w:t>., м.</w:t>
      </w:r>
      <w:proofErr w:type="gramStart"/>
      <w:r w:rsidRPr="008412A7">
        <w:rPr>
          <w:rFonts w:ascii="Times New Roman" w:hAnsi="Times New Roman"/>
          <w:color w:val="000000"/>
          <w:sz w:val="28"/>
          <w:szCs w:val="24"/>
          <w:lang w:eastAsia="en-US" w:bidi="en-US"/>
        </w:rPr>
        <w:t xml:space="preserve"> ,</w:t>
      </w:r>
      <w:proofErr w:type="gramEnd"/>
      <w:r w:rsidRPr="008412A7">
        <w:rPr>
          <w:rFonts w:ascii="Times New Roman" w:hAnsi="Times New Roman"/>
          <w:color w:val="000000"/>
          <w:sz w:val="28"/>
          <w:szCs w:val="24"/>
          <w:lang w:eastAsia="en-US" w:bidi="en-US"/>
        </w:rPr>
        <w:t xml:space="preserve"> «Дрофа», 2008 год.</w:t>
      </w:r>
    </w:p>
    <w:p w:rsidR="008412A7" w:rsidRPr="008412A7" w:rsidRDefault="008412A7" w:rsidP="008412A7">
      <w:pPr>
        <w:widowControl w:val="0"/>
        <w:numPr>
          <w:ilvl w:val="0"/>
          <w:numId w:val="6"/>
        </w:numPr>
        <w:tabs>
          <w:tab w:val="left" w:pos="2577"/>
          <w:tab w:val="left" w:pos="3270"/>
        </w:tabs>
        <w:suppressAutoHyphens/>
        <w:spacing w:before="20" w:after="20" w:line="240" w:lineRule="auto"/>
        <w:jc w:val="both"/>
        <w:rPr>
          <w:rFonts w:ascii="Times New Roman" w:hAnsi="Times New Roman"/>
          <w:sz w:val="24"/>
          <w:szCs w:val="24"/>
          <w:lang w:eastAsia="en-US" w:bidi="en-US"/>
        </w:rPr>
      </w:pPr>
      <w:r w:rsidRPr="008412A7">
        <w:rPr>
          <w:rFonts w:ascii="Times New Roman" w:hAnsi="Times New Roman"/>
          <w:sz w:val="24"/>
          <w:szCs w:val="24"/>
          <w:lang w:eastAsia="en-US" w:bidi="en-US"/>
        </w:rPr>
        <w:t>За страницами учебника географии. – М.: Дрофа, 2005 год.</w:t>
      </w:r>
    </w:p>
    <w:p w:rsidR="008412A7" w:rsidRPr="008412A7" w:rsidRDefault="008412A7" w:rsidP="008412A7">
      <w:pPr>
        <w:widowControl w:val="0"/>
        <w:numPr>
          <w:ilvl w:val="0"/>
          <w:numId w:val="6"/>
        </w:numPr>
        <w:tabs>
          <w:tab w:val="left" w:pos="2577"/>
          <w:tab w:val="left" w:pos="3270"/>
        </w:tabs>
        <w:suppressAutoHyphens/>
        <w:spacing w:before="20" w:after="20" w:line="240" w:lineRule="auto"/>
        <w:jc w:val="both"/>
        <w:rPr>
          <w:rFonts w:ascii="Times New Roman" w:hAnsi="Times New Roman"/>
          <w:sz w:val="24"/>
          <w:szCs w:val="24"/>
          <w:lang w:eastAsia="en-US" w:bidi="en-US"/>
        </w:rPr>
      </w:pPr>
      <w:r w:rsidRPr="008412A7">
        <w:rPr>
          <w:rFonts w:ascii="Times New Roman" w:hAnsi="Times New Roman"/>
          <w:sz w:val="24"/>
          <w:szCs w:val="24"/>
          <w:lang w:eastAsia="en-US" w:bidi="en-US"/>
        </w:rPr>
        <w:t>Климанова О.А., География. Землеведение. – М.: Дрофа, 2007 год.</w:t>
      </w:r>
    </w:p>
    <w:p w:rsidR="008412A7" w:rsidRPr="008412A7" w:rsidRDefault="008412A7" w:rsidP="008412A7">
      <w:pPr>
        <w:widowControl w:val="0"/>
        <w:numPr>
          <w:ilvl w:val="0"/>
          <w:numId w:val="6"/>
        </w:numPr>
        <w:tabs>
          <w:tab w:val="left" w:pos="2577"/>
          <w:tab w:val="left" w:pos="3270"/>
        </w:tabs>
        <w:suppressAutoHyphens/>
        <w:spacing w:before="20" w:after="20" w:line="240" w:lineRule="auto"/>
        <w:jc w:val="both"/>
        <w:rPr>
          <w:rFonts w:ascii="Times New Roman" w:hAnsi="Times New Roman"/>
          <w:sz w:val="24"/>
          <w:szCs w:val="24"/>
          <w:lang w:eastAsia="en-US" w:bidi="en-US"/>
        </w:rPr>
      </w:pPr>
      <w:r w:rsidRPr="008412A7">
        <w:rPr>
          <w:rFonts w:ascii="Times New Roman" w:hAnsi="Times New Roman"/>
          <w:sz w:val="24"/>
          <w:szCs w:val="24"/>
          <w:lang w:eastAsia="en-US" w:bidi="en-US"/>
        </w:rPr>
        <w:t>Крылова О.В.Физическая география. Начальный курс. 6 класс. – М.: Просвещение, 2005 год.</w:t>
      </w:r>
    </w:p>
    <w:p w:rsidR="008412A7" w:rsidRPr="008412A7" w:rsidRDefault="008412A7" w:rsidP="008412A7">
      <w:pPr>
        <w:tabs>
          <w:tab w:val="left" w:pos="2937"/>
          <w:tab w:val="left" w:pos="3630"/>
        </w:tabs>
        <w:spacing w:before="20" w:after="20" w:line="240" w:lineRule="auto"/>
        <w:ind w:left="360"/>
        <w:jc w:val="both"/>
        <w:rPr>
          <w:rFonts w:ascii="Times New Roman" w:hAnsi="Times New Roman"/>
          <w:b/>
          <w:sz w:val="24"/>
          <w:szCs w:val="24"/>
          <w:lang w:val="en-US" w:eastAsia="en-US" w:bidi="en-US"/>
        </w:rPr>
      </w:pPr>
      <w:r w:rsidRPr="008412A7">
        <w:rPr>
          <w:rFonts w:ascii="Times New Roman" w:hAnsi="Times New Roman"/>
          <w:b/>
          <w:sz w:val="24"/>
          <w:szCs w:val="24"/>
          <w:lang w:val="en-US" w:eastAsia="en-US" w:bidi="en-US"/>
        </w:rPr>
        <w:t xml:space="preserve">II. </w:t>
      </w:r>
      <w:proofErr w:type="spellStart"/>
      <w:r w:rsidRPr="008412A7">
        <w:rPr>
          <w:rFonts w:ascii="Times New Roman" w:hAnsi="Times New Roman"/>
          <w:b/>
          <w:sz w:val="24"/>
          <w:szCs w:val="24"/>
          <w:lang w:val="en-US" w:eastAsia="en-US" w:bidi="en-US"/>
        </w:rPr>
        <w:t>Литературадляучителя</w:t>
      </w:r>
      <w:proofErr w:type="spellEnd"/>
      <w:r w:rsidRPr="008412A7">
        <w:rPr>
          <w:rFonts w:ascii="Times New Roman" w:hAnsi="Times New Roman"/>
          <w:b/>
          <w:sz w:val="24"/>
          <w:szCs w:val="24"/>
          <w:lang w:val="en-US" w:eastAsia="en-US" w:bidi="en-US"/>
        </w:rPr>
        <w:t>.</w:t>
      </w:r>
    </w:p>
    <w:p w:rsidR="008412A7" w:rsidRPr="008412A7" w:rsidRDefault="008412A7" w:rsidP="008412A7">
      <w:pPr>
        <w:widowControl w:val="0"/>
        <w:numPr>
          <w:ilvl w:val="0"/>
          <w:numId w:val="7"/>
        </w:numPr>
        <w:suppressAutoHyphens/>
        <w:spacing w:after="0" w:line="240" w:lineRule="auto"/>
        <w:rPr>
          <w:rFonts w:ascii="Times New Roman" w:hAnsi="Times New Roman"/>
          <w:color w:val="000000"/>
          <w:sz w:val="28"/>
          <w:szCs w:val="24"/>
          <w:lang w:eastAsia="en-US" w:bidi="en-US"/>
        </w:rPr>
      </w:pPr>
      <w:proofErr w:type="spellStart"/>
      <w:r w:rsidRPr="008412A7">
        <w:rPr>
          <w:rFonts w:ascii="Times New Roman" w:hAnsi="Times New Roman"/>
          <w:color w:val="000000"/>
          <w:sz w:val="28"/>
          <w:szCs w:val="24"/>
          <w:lang w:eastAsia="en-US" w:bidi="en-US"/>
        </w:rPr>
        <w:t>Домогацких</w:t>
      </w:r>
      <w:proofErr w:type="spellEnd"/>
      <w:r w:rsidRPr="008412A7">
        <w:rPr>
          <w:rFonts w:ascii="Times New Roman" w:hAnsi="Times New Roman"/>
          <w:color w:val="000000"/>
          <w:sz w:val="28"/>
          <w:szCs w:val="24"/>
          <w:lang w:eastAsia="en-US" w:bidi="en-US"/>
        </w:rPr>
        <w:t xml:space="preserve"> Е.М., Программы по географии 6-11 класс, - М.: Русское слово, 2008 год.</w:t>
      </w:r>
    </w:p>
    <w:p w:rsidR="008412A7" w:rsidRPr="008412A7" w:rsidRDefault="008412A7" w:rsidP="008412A7">
      <w:pPr>
        <w:widowControl w:val="0"/>
        <w:numPr>
          <w:ilvl w:val="0"/>
          <w:numId w:val="7"/>
        </w:numPr>
        <w:suppressAutoHyphens/>
        <w:spacing w:after="0" w:line="240" w:lineRule="auto"/>
        <w:rPr>
          <w:rFonts w:ascii="Times New Roman" w:hAnsi="Times New Roman"/>
          <w:color w:val="000000"/>
          <w:sz w:val="28"/>
          <w:szCs w:val="24"/>
          <w:lang w:eastAsia="en-US" w:bidi="en-US"/>
        </w:rPr>
      </w:pPr>
      <w:r w:rsidRPr="008412A7">
        <w:rPr>
          <w:rFonts w:ascii="Times New Roman" w:hAnsi="Times New Roman"/>
          <w:color w:val="000000"/>
          <w:sz w:val="28"/>
          <w:szCs w:val="24"/>
          <w:lang w:eastAsia="en-US" w:bidi="en-US"/>
        </w:rPr>
        <w:t xml:space="preserve">Герасимова Т.П., </w:t>
      </w:r>
      <w:proofErr w:type="spellStart"/>
      <w:r w:rsidRPr="008412A7">
        <w:rPr>
          <w:rFonts w:ascii="Times New Roman" w:hAnsi="Times New Roman"/>
          <w:color w:val="000000"/>
          <w:sz w:val="28"/>
          <w:szCs w:val="24"/>
          <w:lang w:eastAsia="en-US" w:bidi="en-US"/>
        </w:rPr>
        <w:t>Неклюкова</w:t>
      </w:r>
      <w:proofErr w:type="spellEnd"/>
      <w:r w:rsidRPr="008412A7">
        <w:rPr>
          <w:rFonts w:ascii="Times New Roman" w:hAnsi="Times New Roman"/>
          <w:color w:val="000000"/>
          <w:sz w:val="28"/>
          <w:szCs w:val="24"/>
          <w:lang w:eastAsia="en-US" w:bidi="en-US"/>
        </w:rPr>
        <w:t xml:space="preserve"> Н.П.,  География. Начальный курс, 6 </w:t>
      </w:r>
      <w:proofErr w:type="spellStart"/>
      <w:r w:rsidRPr="008412A7">
        <w:rPr>
          <w:rFonts w:ascii="Times New Roman" w:hAnsi="Times New Roman"/>
          <w:color w:val="000000"/>
          <w:sz w:val="28"/>
          <w:szCs w:val="24"/>
          <w:lang w:eastAsia="en-US" w:bidi="en-US"/>
        </w:rPr>
        <w:t>кл</w:t>
      </w:r>
      <w:proofErr w:type="spellEnd"/>
      <w:r w:rsidRPr="008412A7">
        <w:rPr>
          <w:rFonts w:ascii="Times New Roman" w:hAnsi="Times New Roman"/>
          <w:color w:val="000000"/>
          <w:sz w:val="28"/>
          <w:szCs w:val="24"/>
          <w:lang w:eastAsia="en-US" w:bidi="en-US"/>
        </w:rPr>
        <w:t>., м.</w:t>
      </w:r>
      <w:proofErr w:type="gramStart"/>
      <w:r w:rsidRPr="008412A7">
        <w:rPr>
          <w:rFonts w:ascii="Times New Roman" w:hAnsi="Times New Roman"/>
          <w:color w:val="000000"/>
          <w:sz w:val="28"/>
          <w:szCs w:val="24"/>
          <w:lang w:eastAsia="en-US" w:bidi="en-US"/>
        </w:rPr>
        <w:t xml:space="preserve"> ,</w:t>
      </w:r>
      <w:proofErr w:type="gramEnd"/>
      <w:r w:rsidRPr="008412A7">
        <w:rPr>
          <w:rFonts w:ascii="Times New Roman" w:hAnsi="Times New Roman"/>
          <w:color w:val="000000"/>
          <w:sz w:val="28"/>
          <w:szCs w:val="24"/>
          <w:lang w:eastAsia="en-US" w:bidi="en-US"/>
        </w:rPr>
        <w:t xml:space="preserve"> «Дрофа», 2008 год.</w:t>
      </w:r>
    </w:p>
    <w:p w:rsidR="008412A7" w:rsidRPr="008412A7" w:rsidRDefault="008412A7" w:rsidP="008412A7">
      <w:pPr>
        <w:widowControl w:val="0"/>
        <w:numPr>
          <w:ilvl w:val="0"/>
          <w:numId w:val="7"/>
        </w:numPr>
        <w:suppressAutoHyphens/>
        <w:spacing w:after="0" w:line="240" w:lineRule="auto"/>
        <w:jc w:val="both"/>
        <w:rPr>
          <w:rFonts w:ascii="Times New Roman" w:hAnsi="Times New Roman"/>
          <w:sz w:val="28"/>
          <w:szCs w:val="24"/>
          <w:lang w:eastAsia="en-US" w:bidi="en-US"/>
        </w:rPr>
      </w:pPr>
      <w:r w:rsidRPr="008412A7">
        <w:rPr>
          <w:rFonts w:ascii="Times New Roman" w:hAnsi="Times New Roman"/>
          <w:sz w:val="28"/>
          <w:szCs w:val="24"/>
          <w:lang w:eastAsia="en-US" w:bidi="en-US"/>
        </w:rPr>
        <w:t xml:space="preserve">Дронов В.П., Савельева Л.Е. География, 6 </w:t>
      </w:r>
      <w:proofErr w:type="spellStart"/>
      <w:r w:rsidRPr="008412A7">
        <w:rPr>
          <w:rFonts w:ascii="Times New Roman" w:hAnsi="Times New Roman"/>
          <w:sz w:val="28"/>
          <w:szCs w:val="24"/>
          <w:lang w:eastAsia="en-US" w:bidi="en-US"/>
        </w:rPr>
        <w:t>кл</w:t>
      </w:r>
      <w:proofErr w:type="spellEnd"/>
      <w:r w:rsidRPr="008412A7">
        <w:rPr>
          <w:rFonts w:ascii="Times New Roman" w:hAnsi="Times New Roman"/>
          <w:sz w:val="28"/>
          <w:szCs w:val="24"/>
          <w:lang w:eastAsia="en-US" w:bidi="en-US"/>
        </w:rPr>
        <w:t>., «Дрофа», 2008 год.</w:t>
      </w:r>
    </w:p>
    <w:p w:rsidR="008412A7" w:rsidRPr="008412A7" w:rsidRDefault="008412A7" w:rsidP="008412A7">
      <w:pPr>
        <w:widowControl w:val="0"/>
        <w:numPr>
          <w:ilvl w:val="0"/>
          <w:numId w:val="7"/>
        </w:numPr>
        <w:suppressAutoHyphens/>
        <w:spacing w:after="0" w:line="240" w:lineRule="auto"/>
        <w:jc w:val="both"/>
        <w:rPr>
          <w:rFonts w:ascii="Times New Roman" w:hAnsi="Times New Roman"/>
          <w:sz w:val="28"/>
          <w:szCs w:val="24"/>
          <w:lang w:eastAsia="en-US" w:bidi="en-US"/>
        </w:rPr>
      </w:pPr>
      <w:proofErr w:type="spellStart"/>
      <w:r w:rsidRPr="008412A7">
        <w:rPr>
          <w:rFonts w:ascii="Times New Roman" w:hAnsi="Times New Roman"/>
          <w:sz w:val="28"/>
          <w:szCs w:val="24"/>
          <w:lang w:eastAsia="en-US" w:bidi="en-US"/>
        </w:rPr>
        <w:t>Лазаревич</w:t>
      </w:r>
      <w:proofErr w:type="spellEnd"/>
      <w:r w:rsidRPr="008412A7">
        <w:rPr>
          <w:rFonts w:ascii="Times New Roman" w:hAnsi="Times New Roman"/>
          <w:sz w:val="28"/>
          <w:szCs w:val="24"/>
          <w:lang w:eastAsia="en-US" w:bidi="en-US"/>
        </w:rPr>
        <w:t xml:space="preserve"> К. С.   Я иду на урок географии.  История географических открытий.  Книга для учителя,-  М первое сентября 2000.  </w:t>
      </w:r>
    </w:p>
    <w:p w:rsidR="008412A7" w:rsidRPr="008412A7" w:rsidRDefault="008412A7" w:rsidP="008412A7">
      <w:pPr>
        <w:widowControl w:val="0"/>
        <w:numPr>
          <w:ilvl w:val="0"/>
          <w:numId w:val="7"/>
        </w:numPr>
        <w:suppressAutoHyphens/>
        <w:spacing w:after="0" w:line="240" w:lineRule="auto"/>
        <w:jc w:val="both"/>
        <w:rPr>
          <w:rFonts w:ascii="Times New Roman" w:hAnsi="Times New Roman"/>
          <w:sz w:val="28"/>
          <w:szCs w:val="24"/>
          <w:lang w:eastAsia="en-US" w:bidi="en-US"/>
        </w:rPr>
      </w:pPr>
      <w:r w:rsidRPr="008412A7">
        <w:rPr>
          <w:rFonts w:ascii="Times New Roman" w:hAnsi="Times New Roman"/>
          <w:sz w:val="28"/>
          <w:szCs w:val="24"/>
          <w:lang w:eastAsia="en-US" w:bidi="en-US"/>
        </w:rPr>
        <w:t>Петрова Л Е Дидактические карточки задания по географии 6 класс М Экзамен 2005</w:t>
      </w:r>
    </w:p>
    <w:p w:rsidR="008412A7" w:rsidRPr="008412A7" w:rsidRDefault="008412A7" w:rsidP="008412A7">
      <w:pPr>
        <w:widowControl w:val="0"/>
        <w:numPr>
          <w:ilvl w:val="0"/>
          <w:numId w:val="7"/>
        </w:numPr>
        <w:tabs>
          <w:tab w:val="left" w:pos="2577"/>
          <w:tab w:val="left" w:pos="3270"/>
        </w:tabs>
        <w:suppressAutoHyphens/>
        <w:spacing w:before="20" w:after="20" w:line="240" w:lineRule="auto"/>
        <w:jc w:val="both"/>
        <w:rPr>
          <w:rFonts w:ascii="Times New Roman" w:hAnsi="Times New Roman"/>
          <w:sz w:val="24"/>
          <w:szCs w:val="24"/>
          <w:lang w:eastAsia="en-US" w:bidi="en-US"/>
        </w:rPr>
      </w:pPr>
      <w:r w:rsidRPr="008412A7">
        <w:rPr>
          <w:rFonts w:ascii="Times New Roman" w:hAnsi="Times New Roman"/>
          <w:sz w:val="24"/>
          <w:szCs w:val="24"/>
          <w:lang w:eastAsia="en-US" w:bidi="en-US"/>
        </w:rPr>
        <w:t xml:space="preserve">Пятунин В. Б. География 6 -10 </w:t>
      </w:r>
      <w:proofErr w:type="spellStart"/>
      <w:r w:rsidRPr="008412A7">
        <w:rPr>
          <w:rFonts w:ascii="Times New Roman" w:hAnsi="Times New Roman"/>
          <w:sz w:val="24"/>
          <w:szCs w:val="24"/>
          <w:lang w:eastAsia="en-US" w:bidi="en-US"/>
        </w:rPr>
        <w:t>кл</w:t>
      </w:r>
      <w:proofErr w:type="spellEnd"/>
      <w:r w:rsidRPr="008412A7">
        <w:rPr>
          <w:rFonts w:ascii="Times New Roman" w:hAnsi="Times New Roman"/>
          <w:sz w:val="24"/>
          <w:szCs w:val="24"/>
          <w:lang w:eastAsia="en-US" w:bidi="en-US"/>
        </w:rPr>
        <w:t xml:space="preserve">.  Контрольные и проверочные </w:t>
      </w:r>
      <w:proofErr w:type="spellStart"/>
      <w:r w:rsidRPr="008412A7">
        <w:rPr>
          <w:rFonts w:ascii="Times New Roman" w:hAnsi="Times New Roman"/>
          <w:sz w:val="24"/>
          <w:szCs w:val="24"/>
          <w:lang w:eastAsia="en-US" w:bidi="en-US"/>
        </w:rPr>
        <w:t>работы</w:t>
      </w:r>
      <w:proofErr w:type="gramStart"/>
      <w:r w:rsidRPr="008412A7">
        <w:rPr>
          <w:rFonts w:ascii="Times New Roman" w:hAnsi="Times New Roman"/>
          <w:sz w:val="24"/>
          <w:szCs w:val="24"/>
          <w:lang w:eastAsia="en-US" w:bidi="en-US"/>
        </w:rPr>
        <w:t>.-</w:t>
      </w:r>
      <w:proofErr w:type="gramEnd"/>
      <w:r w:rsidRPr="008412A7">
        <w:rPr>
          <w:rFonts w:ascii="Times New Roman" w:hAnsi="Times New Roman"/>
          <w:sz w:val="24"/>
          <w:szCs w:val="24"/>
          <w:lang w:eastAsia="en-US" w:bidi="en-US"/>
        </w:rPr>
        <w:t>М</w:t>
      </w:r>
      <w:proofErr w:type="spellEnd"/>
      <w:r w:rsidRPr="008412A7">
        <w:rPr>
          <w:rFonts w:ascii="Times New Roman" w:hAnsi="Times New Roman"/>
          <w:sz w:val="24"/>
          <w:szCs w:val="24"/>
          <w:lang w:eastAsia="en-US" w:bidi="en-US"/>
        </w:rPr>
        <w:t>.:  Дрофа 2001.</w:t>
      </w:r>
    </w:p>
    <w:p w:rsidR="008412A7" w:rsidRPr="008412A7" w:rsidRDefault="008412A7" w:rsidP="008412A7">
      <w:pPr>
        <w:widowControl w:val="0"/>
        <w:numPr>
          <w:ilvl w:val="0"/>
          <w:numId w:val="7"/>
        </w:numPr>
        <w:tabs>
          <w:tab w:val="left" w:pos="2577"/>
          <w:tab w:val="left" w:pos="3270"/>
        </w:tabs>
        <w:suppressAutoHyphens/>
        <w:spacing w:before="20" w:after="20" w:line="240" w:lineRule="auto"/>
        <w:jc w:val="both"/>
        <w:rPr>
          <w:rFonts w:ascii="Times New Roman" w:hAnsi="Times New Roman"/>
          <w:sz w:val="24"/>
          <w:szCs w:val="24"/>
          <w:lang w:val="en-US" w:eastAsia="en-US" w:bidi="en-US"/>
        </w:rPr>
      </w:pPr>
      <w:r w:rsidRPr="008412A7">
        <w:rPr>
          <w:rFonts w:ascii="Times New Roman" w:hAnsi="Times New Roman"/>
          <w:sz w:val="24"/>
          <w:szCs w:val="24"/>
          <w:lang w:eastAsia="en-US" w:bidi="en-US"/>
        </w:rPr>
        <w:t xml:space="preserve">Романова А. Ф., Нестандартные уроки в школе. </w:t>
      </w:r>
      <w:proofErr w:type="spellStart"/>
      <w:r w:rsidRPr="008412A7">
        <w:rPr>
          <w:rFonts w:ascii="Times New Roman" w:hAnsi="Times New Roman"/>
          <w:sz w:val="24"/>
          <w:szCs w:val="24"/>
          <w:lang w:val="en-US" w:eastAsia="en-US" w:bidi="en-US"/>
        </w:rPr>
        <w:t>География</w:t>
      </w:r>
      <w:proofErr w:type="spellEnd"/>
      <w:r w:rsidRPr="008412A7">
        <w:rPr>
          <w:rFonts w:ascii="Times New Roman" w:hAnsi="Times New Roman"/>
          <w:sz w:val="24"/>
          <w:szCs w:val="24"/>
          <w:lang w:val="en-US" w:eastAsia="en-US" w:bidi="en-US"/>
        </w:rPr>
        <w:t xml:space="preserve">, 6 </w:t>
      </w:r>
      <w:proofErr w:type="spellStart"/>
      <w:r w:rsidRPr="008412A7">
        <w:rPr>
          <w:rFonts w:ascii="Times New Roman" w:hAnsi="Times New Roman"/>
          <w:sz w:val="24"/>
          <w:szCs w:val="24"/>
          <w:lang w:val="en-US" w:eastAsia="en-US" w:bidi="en-US"/>
        </w:rPr>
        <w:t>класс</w:t>
      </w:r>
      <w:proofErr w:type="spellEnd"/>
      <w:r w:rsidRPr="008412A7">
        <w:rPr>
          <w:rFonts w:ascii="Times New Roman" w:hAnsi="Times New Roman"/>
          <w:sz w:val="24"/>
          <w:szCs w:val="24"/>
          <w:lang w:val="en-US" w:eastAsia="en-US" w:bidi="en-US"/>
        </w:rPr>
        <w:t xml:space="preserve">,   </w:t>
      </w:r>
      <w:proofErr w:type="spellStart"/>
      <w:r w:rsidRPr="008412A7">
        <w:rPr>
          <w:rFonts w:ascii="Times New Roman" w:hAnsi="Times New Roman"/>
          <w:sz w:val="24"/>
          <w:szCs w:val="24"/>
          <w:lang w:val="en-US" w:eastAsia="en-US" w:bidi="en-US"/>
        </w:rPr>
        <w:t>Волгоград</w:t>
      </w:r>
      <w:proofErr w:type="spellEnd"/>
      <w:r w:rsidRPr="008412A7">
        <w:rPr>
          <w:rFonts w:ascii="Times New Roman" w:hAnsi="Times New Roman"/>
          <w:sz w:val="24"/>
          <w:szCs w:val="24"/>
          <w:lang w:val="en-US" w:eastAsia="en-US" w:bidi="en-US"/>
        </w:rPr>
        <w:t xml:space="preserve">, </w:t>
      </w:r>
      <w:proofErr w:type="spellStart"/>
      <w:r w:rsidRPr="008412A7">
        <w:rPr>
          <w:rFonts w:ascii="Times New Roman" w:hAnsi="Times New Roman"/>
          <w:sz w:val="24"/>
          <w:szCs w:val="24"/>
          <w:lang w:val="en-US" w:eastAsia="en-US" w:bidi="en-US"/>
        </w:rPr>
        <w:t>Учитель</w:t>
      </w:r>
      <w:proofErr w:type="spellEnd"/>
      <w:r w:rsidRPr="008412A7">
        <w:rPr>
          <w:rFonts w:ascii="Times New Roman" w:hAnsi="Times New Roman"/>
          <w:sz w:val="24"/>
          <w:szCs w:val="24"/>
          <w:lang w:val="en-US" w:eastAsia="en-US" w:bidi="en-US"/>
        </w:rPr>
        <w:t>, 2003.</w:t>
      </w:r>
    </w:p>
    <w:p w:rsidR="008412A7" w:rsidRPr="008412A7" w:rsidRDefault="008412A7" w:rsidP="008412A7">
      <w:pPr>
        <w:widowControl w:val="0"/>
        <w:numPr>
          <w:ilvl w:val="0"/>
          <w:numId w:val="7"/>
        </w:numPr>
        <w:tabs>
          <w:tab w:val="left" w:pos="2577"/>
          <w:tab w:val="left" w:pos="3270"/>
        </w:tabs>
        <w:suppressAutoHyphens/>
        <w:spacing w:before="20" w:after="20" w:line="240" w:lineRule="auto"/>
        <w:jc w:val="both"/>
        <w:rPr>
          <w:rFonts w:ascii="Times New Roman" w:hAnsi="Times New Roman"/>
          <w:sz w:val="24"/>
          <w:szCs w:val="24"/>
          <w:lang w:val="en-US" w:eastAsia="en-US" w:bidi="en-US"/>
        </w:rPr>
      </w:pPr>
      <w:proofErr w:type="spellStart"/>
      <w:r w:rsidRPr="008412A7">
        <w:rPr>
          <w:rFonts w:ascii="Times New Roman" w:hAnsi="Times New Roman"/>
          <w:sz w:val="24"/>
          <w:szCs w:val="24"/>
          <w:lang w:eastAsia="en-US" w:bidi="en-US"/>
        </w:rPr>
        <w:t>Шатных</w:t>
      </w:r>
      <w:proofErr w:type="spellEnd"/>
      <w:r w:rsidRPr="008412A7">
        <w:rPr>
          <w:rFonts w:ascii="Times New Roman" w:hAnsi="Times New Roman"/>
          <w:sz w:val="24"/>
          <w:szCs w:val="24"/>
          <w:lang w:eastAsia="en-US" w:bidi="en-US"/>
        </w:rPr>
        <w:t xml:space="preserve">  А. В. Современный урок географии. Часть</w:t>
      </w:r>
      <w:proofErr w:type="gramStart"/>
      <w:r w:rsidRPr="008412A7">
        <w:rPr>
          <w:rFonts w:ascii="Times New Roman" w:hAnsi="Times New Roman"/>
          <w:sz w:val="24"/>
          <w:szCs w:val="24"/>
          <w:lang w:eastAsia="en-US" w:bidi="en-US"/>
        </w:rPr>
        <w:t>1</w:t>
      </w:r>
      <w:proofErr w:type="gramEnd"/>
      <w:r w:rsidRPr="008412A7">
        <w:rPr>
          <w:rFonts w:ascii="Times New Roman" w:hAnsi="Times New Roman"/>
          <w:sz w:val="24"/>
          <w:szCs w:val="24"/>
          <w:lang w:eastAsia="en-US" w:bidi="en-US"/>
        </w:rPr>
        <w:t xml:space="preserve">.  Методические разработки уроков географии 6 класс. </w:t>
      </w:r>
      <w:proofErr w:type="spellStart"/>
      <w:r w:rsidRPr="008412A7">
        <w:rPr>
          <w:rFonts w:ascii="Times New Roman" w:hAnsi="Times New Roman"/>
          <w:sz w:val="24"/>
          <w:szCs w:val="24"/>
          <w:lang w:val="en-US" w:eastAsia="en-US" w:bidi="en-US"/>
        </w:rPr>
        <w:t>М.</w:t>
      </w:r>
      <w:proofErr w:type="gramStart"/>
      <w:r w:rsidRPr="008412A7">
        <w:rPr>
          <w:rFonts w:ascii="Times New Roman" w:hAnsi="Times New Roman"/>
          <w:sz w:val="24"/>
          <w:szCs w:val="24"/>
          <w:lang w:val="en-US" w:eastAsia="en-US" w:bidi="en-US"/>
        </w:rPr>
        <w:t>:Школьнаяпресса</w:t>
      </w:r>
      <w:proofErr w:type="spellEnd"/>
      <w:proofErr w:type="gramEnd"/>
      <w:r w:rsidRPr="008412A7">
        <w:rPr>
          <w:rFonts w:ascii="Times New Roman" w:hAnsi="Times New Roman"/>
          <w:sz w:val="24"/>
          <w:szCs w:val="24"/>
          <w:lang w:val="en-US" w:eastAsia="en-US" w:bidi="en-US"/>
        </w:rPr>
        <w:t>, 2002.</w:t>
      </w:r>
    </w:p>
    <w:p w:rsidR="008412A7" w:rsidRPr="008412A7" w:rsidRDefault="008412A7" w:rsidP="008412A7">
      <w:pPr>
        <w:widowControl w:val="0"/>
        <w:numPr>
          <w:ilvl w:val="0"/>
          <w:numId w:val="7"/>
        </w:numPr>
        <w:suppressAutoHyphens/>
        <w:spacing w:after="0" w:line="240" w:lineRule="auto"/>
        <w:jc w:val="both"/>
        <w:rPr>
          <w:rFonts w:ascii="Times New Roman" w:hAnsi="Times New Roman"/>
          <w:color w:val="000000"/>
          <w:sz w:val="28"/>
          <w:szCs w:val="24"/>
          <w:lang w:val="en-US" w:eastAsia="en-US" w:bidi="en-US"/>
        </w:rPr>
      </w:pPr>
      <w:proofErr w:type="spellStart"/>
      <w:r w:rsidRPr="008412A7">
        <w:rPr>
          <w:rFonts w:ascii="Times New Roman" w:hAnsi="Times New Roman"/>
          <w:color w:val="000000"/>
          <w:sz w:val="28"/>
          <w:szCs w:val="24"/>
          <w:lang w:val="en-US" w:eastAsia="en-US" w:bidi="en-US"/>
        </w:rPr>
        <w:t>Журналы</w:t>
      </w:r>
      <w:proofErr w:type="spellEnd"/>
      <w:r w:rsidRPr="008412A7">
        <w:rPr>
          <w:rFonts w:ascii="Times New Roman" w:hAnsi="Times New Roman"/>
          <w:color w:val="000000"/>
          <w:sz w:val="28"/>
          <w:szCs w:val="24"/>
          <w:lang w:val="en-US" w:eastAsia="en-US" w:bidi="en-US"/>
        </w:rPr>
        <w:t xml:space="preserve"> «</w:t>
      </w:r>
      <w:proofErr w:type="spellStart"/>
      <w:r w:rsidRPr="008412A7">
        <w:rPr>
          <w:rFonts w:ascii="Times New Roman" w:hAnsi="Times New Roman"/>
          <w:color w:val="000000"/>
          <w:sz w:val="28"/>
          <w:szCs w:val="24"/>
          <w:lang w:val="en-US" w:eastAsia="en-US" w:bidi="en-US"/>
        </w:rPr>
        <w:t>География</w:t>
      </w:r>
      <w:proofErr w:type="spellEnd"/>
      <w:r w:rsidRPr="008412A7">
        <w:rPr>
          <w:rFonts w:ascii="Times New Roman" w:hAnsi="Times New Roman"/>
          <w:color w:val="000000"/>
          <w:sz w:val="28"/>
          <w:szCs w:val="24"/>
          <w:lang w:val="en-US" w:eastAsia="en-US" w:bidi="en-US"/>
        </w:rPr>
        <w:t xml:space="preserve"> в </w:t>
      </w:r>
      <w:proofErr w:type="spellStart"/>
      <w:r w:rsidRPr="008412A7">
        <w:rPr>
          <w:rFonts w:ascii="Times New Roman" w:hAnsi="Times New Roman"/>
          <w:color w:val="000000"/>
          <w:sz w:val="28"/>
          <w:szCs w:val="24"/>
          <w:lang w:val="en-US" w:eastAsia="en-US" w:bidi="en-US"/>
        </w:rPr>
        <w:t>школе</w:t>
      </w:r>
      <w:proofErr w:type="spellEnd"/>
      <w:r w:rsidRPr="008412A7">
        <w:rPr>
          <w:rFonts w:ascii="Times New Roman" w:hAnsi="Times New Roman"/>
          <w:color w:val="000000"/>
          <w:sz w:val="28"/>
          <w:szCs w:val="24"/>
          <w:lang w:val="en-US" w:eastAsia="en-US" w:bidi="en-US"/>
        </w:rPr>
        <w:t>».</w:t>
      </w:r>
    </w:p>
    <w:p w:rsidR="008412A7" w:rsidRPr="008412A7" w:rsidRDefault="008412A7" w:rsidP="008412A7">
      <w:pPr>
        <w:widowControl w:val="0"/>
        <w:numPr>
          <w:ilvl w:val="0"/>
          <w:numId w:val="7"/>
        </w:numPr>
        <w:suppressAutoHyphens/>
        <w:spacing w:after="0" w:line="240" w:lineRule="auto"/>
        <w:jc w:val="both"/>
        <w:rPr>
          <w:rFonts w:ascii="Times New Roman" w:hAnsi="Times New Roman"/>
          <w:color w:val="000000"/>
          <w:sz w:val="28"/>
          <w:szCs w:val="24"/>
          <w:lang w:val="en-US" w:eastAsia="en-US" w:bidi="en-US"/>
        </w:rPr>
      </w:pPr>
      <w:proofErr w:type="spellStart"/>
      <w:r w:rsidRPr="008412A7">
        <w:rPr>
          <w:rFonts w:ascii="Times New Roman" w:hAnsi="Times New Roman"/>
          <w:color w:val="000000"/>
          <w:sz w:val="28"/>
          <w:szCs w:val="24"/>
          <w:lang w:val="en-US" w:eastAsia="en-US" w:bidi="en-US"/>
        </w:rPr>
        <w:t>Газета</w:t>
      </w:r>
      <w:proofErr w:type="spellEnd"/>
      <w:r w:rsidRPr="008412A7">
        <w:rPr>
          <w:rFonts w:ascii="Times New Roman" w:hAnsi="Times New Roman"/>
          <w:color w:val="000000"/>
          <w:sz w:val="28"/>
          <w:szCs w:val="24"/>
          <w:lang w:val="en-US" w:eastAsia="en-US" w:bidi="en-US"/>
        </w:rPr>
        <w:t xml:space="preserve"> «</w:t>
      </w:r>
      <w:proofErr w:type="spellStart"/>
      <w:r w:rsidRPr="008412A7">
        <w:rPr>
          <w:rFonts w:ascii="Times New Roman" w:hAnsi="Times New Roman"/>
          <w:color w:val="000000"/>
          <w:sz w:val="28"/>
          <w:szCs w:val="24"/>
          <w:lang w:val="en-US" w:eastAsia="en-US" w:bidi="en-US"/>
        </w:rPr>
        <w:t>География</w:t>
      </w:r>
      <w:proofErr w:type="spellEnd"/>
      <w:r w:rsidRPr="008412A7">
        <w:rPr>
          <w:rFonts w:ascii="Times New Roman" w:hAnsi="Times New Roman"/>
          <w:color w:val="000000"/>
          <w:sz w:val="28"/>
          <w:szCs w:val="24"/>
          <w:lang w:val="en-US" w:eastAsia="en-US" w:bidi="en-US"/>
        </w:rPr>
        <w:t>».</w:t>
      </w:r>
    </w:p>
    <w:p w:rsidR="008412A7" w:rsidRPr="0011008F" w:rsidRDefault="008412A7" w:rsidP="0011008F">
      <w:pPr>
        <w:widowControl w:val="0"/>
        <w:numPr>
          <w:ilvl w:val="0"/>
          <w:numId w:val="7"/>
        </w:numPr>
        <w:suppressAutoHyphens/>
        <w:spacing w:after="0" w:line="240" w:lineRule="auto"/>
        <w:jc w:val="both"/>
        <w:rPr>
          <w:rFonts w:ascii="Times New Roman" w:hAnsi="Times New Roman"/>
          <w:color w:val="000000"/>
          <w:sz w:val="28"/>
          <w:szCs w:val="24"/>
          <w:lang w:val="en-US" w:eastAsia="en-US" w:bidi="en-US"/>
        </w:rPr>
      </w:pPr>
      <w:proofErr w:type="spellStart"/>
      <w:r w:rsidRPr="008412A7">
        <w:rPr>
          <w:rFonts w:ascii="Times New Roman" w:hAnsi="Times New Roman"/>
          <w:color w:val="000000"/>
          <w:sz w:val="28"/>
          <w:szCs w:val="24"/>
          <w:lang w:val="en-US" w:eastAsia="en-US" w:bidi="en-US"/>
        </w:rPr>
        <w:t>Интернет-ресурсы</w:t>
      </w:r>
      <w:proofErr w:type="spellEnd"/>
      <w:r w:rsidRPr="008412A7">
        <w:rPr>
          <w:rFonts w:ascii="Times New Roman" w:hAnsi="Times New Roman"/>
          <w:color w:val="000000"/>
          <w:sz w:val="28"/>
          <w:szCs w:val="24"/>
          <w:lang w:val="en-US" w:eastAsia="en-US" w:bidi="en-US"/>
        </w:rPr>
        <w:t>.</w:t>
      </w:r>
    </w:p>
    <w:p w:rsidR="008412A7" w:rsidRPr="008412A7" w:rsidRDefault="008412A7" w:rsidP="008412A7">
      <w:pPr>
        <w:spacing w:after="0" w:line="240" w:lineRule="auto"/>
        <w:ind w:firstLine="540"/>
        <w:rPr>
          <w:rFonts w:ascii="Times New Roman" w:hAnsi="Times New Roman"/>
          <w:sz w:val="24"/>
          <w:szCs w:val="24"/>
          <w:lang w:val="en-US" w:eastAsia="en-US" w:bidi="en-US"/>
        </w:rPr>
      </w:pPr>
    </w:p>
    <w:p w:rsidR="008412A7" w:rsidRPr="008412A7" w:rsidRDefault="008412A7" w:rsidP="008412A7">
      <w:pPr>
        <w:spacing w:after="0" w:line="240" w:lineRule="auto"/>
        <w:ind w:firstLine="540"/>
        <w:rPr>
          <w:rFonts w:ascii="Times New Roman" w:hAnsi="Times New Roman"/>
          <w:sz w:val="24"/>
          <w:szCs w:val="24"/>
          <w:lang w:val="en-US" w:eastAsia="en-US" w:bidi="en-US"/>
        </w:rPr>
      </w:pPr>
    </w:p>
    <w:p w:rsidR="00603278" w:rsidRPr="00603278" w:rsidRDefault="0011008F" w:rsidP="00603278">
      <w:pPr>
        <w:spacing w:line="252" w:lineRule="auto"/>
        <w:ind w:firstLine="720"/>
        <w:jc w:val="center"/>
        <w:rPr>
          <w:rFonts w:ascii="Times New Roman" w:hAnsi="Times New Roman"/>
          <w:b/>
          <w:i/>
          <w:sz w:val="28"/>
          <w:szCs w:val="28"/>
          <w:u w:val="single"/>
          <w:lang w:eastAsia="en-US" w:bidi="en-US"/>
        </w:rPr>
      </w:pPr>
      <w:r>
        <w:rPr>
          <w:rFonts w:ascii="Times New Roman" w:hAnsi="Times New Roman"/>
          <w:b/>
          <w:i/>
          <w:iCs/>
          <w:sz w:val="28"/>
          <w:szCs w:val="28"/>
          <w:lang w:eastAsia="en-US" w:bidi="en-US"/>
        </w:rPr>
        <w:t xml:space="preserve">Список </w:t>
      </w:r>
      <w:proofErr w:type="spellStart"/>
      <w:r>
        <w:rPr>
          <w:rFonts w:ascii="Times New Roman" w:hAnsi="Times New Roman"/>
          <w:b/>
          <w:i/>
          <w:iCs/>
          <w:sz w:val="28"/>
          <w:szCs w:val="28"/>
          <w:lang w:eastAsia="en-US" w:bidi="en-US"/>
        </w:rPr>
        <w:t>литературы</w:t>
      </w:r>
      <w:r w:rsidR="00603278" w:rsidRPr="0011008F">
        <w:rPr>
          <w:rFonts w:ascii="Times New Roman" w:hAnsi="Times New Roman"/>
          <w:b/>
          <w:i/>
          <w:sz w:val="28"/>
          <w:szCs w:val="28"/>
          <w:lang w:eastAsia="en-US" w:bidi="en-US"/>
        </w:rPr>
        <w:t>для</w:t>
      </w:r>
      <w:proofErr w:type="spellEnd"/>
      <w:r w:rsidR="00603278" w:rsidRPr="0011008F">
        <w:rPr>
          <w:rFonts w:ascii="Times New Roman" w:hAnsi="Times New Roman"/>
          <w:b/>
          <w:i/>
          <w:sz w:val="28"/>
          <w:szCs w:val="28"/>
          <w:lang w:eastAsia="en-US" w:bidi="en-US"/>
        </w:rPr>
        <w:t xml:space="preserve"> 7 класса.</w:t>
      </w:r>
    </w:p>
    <w:p w:rsidR="00603278" w:rsidRPr="00603278" w:rsidRDefault="00603278" w:rsidP="00603278">
      <w:pPr>
        <w:numPr>
          <w:ilvl w:val="0"/>
          <w:numId w:val="12"/>
        </w:numPr>
        <w:suppressAutoHyphens/>
        <w:spacing w:after="0" w:line="240" w:lineRule="auto"/>
        <w:ind w:left="540" w:firstLine="0"/>
        <w:jc w:val="both"/>
        <w:rPr>
          <w:rFonts w:ascii="Times New Roman" w:hAnsi="Times New Roman"/>
          <w:sz w:val="24"/>
          <w:szCs w:val="24"/>
          <w:lang w:eastAsia="en-US" w:bidi="en-US"/>
        </w:rPr>
      </w:pPr>
      <w:r w:rsidRPr="00603278">
        <w:rPr>
          <w:rFonts w:ascii="Times New Roman" w:hAnsi="Times New Roman"/>
          <w:sz w:val="24"/>
          <w:szCs w:val="24"/>
          <w:lang w:eastAsia="en-US" w:bidi="en-US"/>
        </w:rPr>
        <w:t xml:space="preserve">Н.П. </w:t>
      </w:r>
      <w:proofErr w:type="spellStart"/>
      <w:r w:rsidRPr="00603278">
        <w:rPr>
          <w:rFonts w:ascii="Times New Roman" w:hAnsi="Times New Roman"/>
          <w:sz w:val="24"/>
          <w:szCs w:val="24"/>
          <w:lang w:eastAsia="en-US" w:bidi="en-US"/>
        </w:rPr>
        <w:t>Неклюкова</w:t>
      </w:r>
      <w:proofErr w:type="spellEnd"/>
      <w:r w:rsidRPr="00603278">
        <w:rPr>
          <w:rFonts w:ascii="Times New Roman" w:hAnsi="Times New Roman"/>
          <w:sz w:val="24"/>
          <w:szCs w:val="24"/>
          <w:lang w:eastAsia="en-US" w:bidi="en-US"/>
        </w:rPr>
        <w:t xml:space="preserve">, </w:t>
      </w:r>
      <w:proofErr w:type="spellStart"/>
      <w:r w:rsidRPr="00603278">
        <w:rPr>
          <w:rFonts w:ascii="Times New Roman" w:hAnsi="Times New Roman"/>
          <w:sz w:val="24"/>
          <w:szCs w:val="24"/>
          <w:lang w:eastAsia="en-US" w:bidi="en-US"/>
        </w:rPr>
        <w:t>И.В.Душина</w:t>
      </w:r>
      <w:proofErr w:type="spellEnd"/>
      <w:r w:rsidRPr="00603278">
        <w:rPr>
          <w:rFonts w:ascii="Times New Roman" w:hAnsi="Times New Roman"/>
          <w:sz w:val="24"/>
          <w:szCs w:val="24"/>
          <w:lang w:eastAsia="en-US" w:bidi="en-US"/>
        </w:rPr>
        <w:t>, Э.М. Раковская. Справочник «География» - М.: издательство «АС</w:t>
      </w:r>
      <w:proofErr w:type="gramStart"/>
      <w:r w:rsidRPr="00603278">
        <w:rPr>
          <w:rFonts w:ascii="Times New Roman" w:hAnsi="Times New Roman"/>
          <w:sz w:val="24"/>
          <w:szCs w:val="24"/>
          <w:lang w:eastAsia="en-US" w:bidi="en-US"/>
        </w:rPr>
        <w:t>Т-</w:t>
      </w:r>
      <w:proofErr w:type="gramEnd"/>
      <w:r w:rsidRPr="00603278">
        <w:rPr>
          <w:rFonts w:ascii="Times New Roman" w:hAnsi="Times New Roman"/>
          <w:sz w:val="24"/>
          <w:szCs w:val="24"/>
          <w:lang w:eastAsia="en-US" w:bidi="en-US"/>
        </w:rPr>
        <w:t xml:space="preserve"> ПРЕСС ШКОЛА», 2005</w:t>
      </w:r>
    </w:p>
    <w:p w:rsidR="00603278" w:rsidRPr="00603278" w:rsidRDefault="00603278" w:rsidP="00603278">
      <w:pPr>
        <w:spacing w:line="252" w:lineRule="auto"/>
        <w:ind w:left="540"/>
        <w:rPr>
          <w:rFonts w:ascii="Times New Roman" w:hAnsi="Times New Roman"/>
          <w:sz w:val="24"/>
          <w:szCs w:val="24"/>
          <w:lang w:eastAsia="en-US" w:bidi="en-US"/>
        </w:rPr>
      </w:pPr>
      <w:r w:rsidRPr="00603278">
        <w:rPr>
          <w:rFonts w:ascii="Times New Roman" w:hAnsi="Times New Roman"/>
          <w:sz w:val="24"/>
          <w:szCs w:val="24"/>
          <w:lang w:eastAsia="en-US" w:bidi="en-US"/>
        </w:rPr>
        <w:t>2. В.А. Низовцев, Н.А. Марченко. Школьные олимпиады. География. 6-10 класс.- М.: «Айрис-пресс», 2007.</w:t>
      </w:r>
    </w:p>
    <w:p w:rsidR="00603278" w:rsidRPr="00603278" w:rsidRDefault="00603278" w:rsidP="00603278">
      <w:pPr>
        <w:spacing w:line="252" w:lineRule="auto"/>
        <w:ind w:left="540"/>
        <w:jc w:val="both"/>
        <w:rPr>
          <w:rFonts w:ascii="Times New Roman" w:hAnsi="Times New Roman"/>
          <w:sz w:val="24"/>
          <w:szCs w:val="24"/>
          <w:lang w:eastAsia="en-US" w:bidi="en-US"/>
        </w:rPr>
      </w:pPr>
      <w:r w:rsidRPr="00603278">
        <w:rPr>
          <w:rFonts w:ascii="Times New Roman" w:hAnsi="Times New Roman"/>
          <w:sz w:val="24"/>
          <w:szCs w:val="24"/>
          <w:lang w:eastAsia="en-US" w:bidi="en-US"/>
        </w:rPr>
        <w:t xml:space="preserve">3. А.С. Петин, Л.Л. Новых. Учебник «География Белгородской области» - издательство МГУ, 2003. </w:t>
      </w:r>
    </w:p>
    <w:p w:rsidR="00603278" w:rsidRPr="00603278" w:rsidRDefault="00603278" w:rsidP="00603278">
      <w:pPr>
        <w:spacing w:line="252" w:lineRule="auto"/>
        <w:ind w:left="540"/>
        <w:rPr>
          <w:rFonts w:ascii="Times New Roman" w:hAnsi="Times New Roman"/>
          <w:sz w:val="24"/>
          <w:szCs w:val="24"/>
          <w:lang w:eastAsia="en-US" w:bidi="en-US"/>
        </w:rPr>
      </w:pPr>
      <w:r w:rsidRPr="00603278">
        <w:rPr>
          <w:rFonts w:ascii="Times New Roman" w:hAnsi="Times New Roman"/>
          <w:sz w:val="24"/>
          <w:szCs w:val="24"/>
          <w:lang w:eastAsia="en-US" w:bidi="en-US"/>
        </w:rPr>
        <w:t>4. Журнал. География в школе.</w:t>
      </w:r>
    </w:p>
    <w:p w:rsidR="00603278" w:rsidRPr="00603278" w:rsidRDefault="00603278" w:rsidP="00603278">
      <w:pPr>
        <w:spacing w:line="252" w:lineRule="auto"/>
        <w:ind w:firstLine="540"/>
        <w:rPr>
          <w:rFonts w:ascii="Times New Roman" w:hAnsi="Times New Roman"/>
          <w:sz w:val="24"/>
          <w:szCs w:val="24"/>
          <w:lang w:eastAsia="en-US" w:bidi="en-US"/>
        </w:rPr>
      </w:pPr>
      <w:r w:rsidRPr="00603278">
        <w:rPr>
          <w:rFonts w:ascii="Times New Roman" w:hAnsi="Times New Roman"/>
          <w:sz w:val="24"/>
          <w:szCs w:val="24"/>
          <w:lang w:eastAsia="en-US" w:bidi="en-US"/>
        </w:rPr>
        <w:lastRenderedPageBreak/>
        <w:t xml:space="preserve">5. Большой атлас мира. Африка и Австралия. Москва, издательство «Мир книги», 2007 </w:t>
      </w:r>
    </w:p>
    <w:p w:rsidR="00603278" w:rsidRPr="00603278" w:rsidRDefault="00603278" w:rsidP="00603278">
      <w:pPr>
        <w:spacing w:line="252" w:lineRule="auto"/>
        <w:ind w:left="540"/>
        <w:rPr>
          <w:rFonts w:ascii="Times New Roman" w:hAnsi="Times New Roman"/>
          <w:sz w:val="24"/>
          <w:szCs w:val="24"/>
          <w:lang w:eastAsia="en-US" w:bidi="en-US"/>
        </w:rPr>
      </w:pPr>
      <w:r w:rsidRPr="00603278">
        <w:rPr>
          <w:rFonts w:ascii="Times New Roman" w:hAnsi="Times New Roman"/>
          <w:sz w:val="24"/>
          <w:szCs w:val="24"/>
          <w:lang w:eastAsia="en-US" w:bidi="en-US"/>
        </w:rPr>
        <w:t xml:space="preserve">6. Большой атлас мира. Азия. Москва, издательство «Мир книги», 2007 </w:t>
      </w:r>
    </w:p>
    <w:p w:rsidR="00603278" w:rsidRPr="00603278" w:rsidRDefault="00603278" w:rsidP="00603278">
      <w:pPr>
        <w:spacing w:line="252" w:lineRule="auto"/>
        <w:ind w:left="360" w:firstLine="180"/>
        <w:rPr>
          <w:rFonts w:ascii="Times New Roman" w:hAnsi="Times New Roman"/>
          <w:sz w:val="24"/>
          <w:szCs w:val="24"/>
          <w:lang w:eastAsia="en-US" w:bidi="en-US"/>
        </w:rPr>
      </w:pPr>
      <w:r w:rsidRPr="00603278">
        <w:rPr>
          <w:rFonts w:ascii="Times New Roman" w:hAnsi="Times New Roman"/>
          <w:sz w:val="24"/>
          <w:szCs w:val="24"/>
          <w:lang w:eastAsia="en-US" w:bidi="en-US"/>
        </w:rPr>
        <w:t xml:space="preserve">7. Большой атлас мира. Европа. Москва, издательство «Мир книги», 2007 </w:t>
      </w:r>
    </w:p>
    <w:p w:rsidR="00603278" w:rsidRPr="00603278" w:rsidRDefault="00603278" w:rsidP="00603278">
      <w:pPr>
        <w:spacing w:line="252" w:lineRule="auto"/>
        <w:ind w:left="360" w:firstLine="180"/>
        <w:rPr>
          <w:rFonts w:ascii="Times New Roman" w:hAnsi="Times New Roman"/>
          <w:sz w:val="24"/>
          <w:szCs w:val="24"/>
          <w:lang w:eastAsia="en-US" w:bidi="en-US"/>
        </w:rPr>
      </w:pPr>
      <w:r w:rsidRPr="00603278">
        <w:rPr>
          <w:rFonts w:ascii="Times New Roman" w:hAnsi="Times New Roman"/>
          <w:sz w:val="24"/>
          <w:szCs w:val="24"/>
          <w:lang w:eastAsia="en-US" w:bidi="en-US"/>
        </w:rPr>
        <w:t xml:space="preserve">8. Большой атлас мира. Америка. Москва, издательство «Мир книги», 2007 </w:t>
      </w:r>
    </w:p>
    <w:p w:rsidR="00603278" w:rsidRPr="00603278" w:rsidRDefault="00603278" w:rsidP="00603278">
      <w:pPr>
        <w:spacing w:line="252" w:lineRule="auto"/>
        <w:ind w:left="360" w:firstLine="180"/>
        <w:rPr>
          <w:rFonts w:ascii="Times New Roman" w:hAnsi="Times New Roman"/>
          <w:sz w:val="24"/>
          <w:szCs w:val="24"/>
          <w:lang w:eastAsia="en-US" w:bidi="en-US"/>
        </w:rPr>
      </w:pPr>
      <w:r w:rsidRPr="00603278">
        <w:rPr>
          <w:rFonts w:ascii="Times New Roman" w:hAnsi="Times New Roman"/>
          <w:sz w:val="24"/>
          <w:szCs w:val="24"/>
          <w:lang w:eastAsia="en-US" w:bidi="en-US"/>
        </w:rPr>
        <w:t xml:space="preserve">9. География в занимательных экспериментах. Москва, «РОСМЕН», 2006 </w:t>
      </w:r>
    </w:p>
    <w:p w:rsidR="00603278" w:rsidRPr="00603278" w:rsidRDefault="00603278" w:rsidP="00603278">
      <w:pPr>
        <w:spacing w:line="252" w:lineRule="auto"/>
        <w:ind w:left="360" w:firstLine="180"/>
        <w:rPr>
          <w:rFonts w:ascii="Times New Roman" w:hAnsi="Times New Roman"/>
          <w:sz w:val="24"/>
          <w:szCs w:val="24"/>
          <w:lang w:eastAsia="en-US" w:bidi="en-US"/>
        </w:rPr>
      </w:pPr>
      <w:r w:rsidRPr="00603278">
        <w:rPr>
          <w:rFonts w:ascii="Times New Roman" w:hAnsi="Times New Roman"/>
          <w:sz w:val="24"/>
          <w:szCs w:val="24"/>
          <w:lang w:eastAsia="en-US" w:bidi="en-US"/>
        </w:rPr>
        <w:t xml:space="preserve">10. Современная иллюстрированная энциклопедия. География. Москва, «РОСМЕН», 2006 </w:t>
      </w:r>
    </w:p>
    <w:p w:rsidR="00603278" w:rsidRPr="00603278" w:rsidRDefault="00603278" w:rsidP="00603278">
      <w:pPr>
        <w:spacing w:line="252" w:lineRule="auto"/>
        <w:ind w:left="540"/>
        <w:rPr>
          <w:rFonts w:ascii="Times New Roman" w:hAnsi="Times New Roman"/>
          <w:sz w:val="24"/>
          <w:szCs w:val="24"/>
          <w:lang w:eastAsia="en-US" w:bidi="en-US"/>
        </w:rPr>
      </w:pPr>
      <w:r w:rsidRPr="00603278">
        <w:rPr>
          <w:rFonts w:ascii="Times New Roman" w:hAnsi="Times New Roman"/>
          <w:sz w:val="24"/>
          <w:szCs w:val="24"/>
          <w:lang w:eastAsia="en-US" w:bidi="en-US"/>
        </w:rPr>
        <w:t xml:space="preserve">11. Современная иллюстрированная энциклопедия. Страны и города. Москва, «РОСМЕН», 2006 </w:t>
      </w:r>
    </w:p>
    <w:p w:rsidR="00603278" w:rsidRPr="00603278" w:rsidRDefault="00603278" w:rsidP="00603278">
      <w:pPr>
        <w:spacing w:line="252" w:lineRule="auto"/>
        <w:ind w:left="360" w:firstLine="180"/>
        <w:rPr>
          <w:rFonts w:ascii="Times New Roman" w:hAnsi="Times New Roman"/>
          <w:sz w:val="24"/>
          <w:szCs w:val="24"/>
          <w:lang w:eastAsia="en-US" w:bidi="en-US"/>
        </w:rPr>
      </w:pPr>
      <w:r w:rsidRPr="00603278">
        <w:rPr>
          <w:rFonts w:ascii="Times New Roman" w:hAnsi="Times New Roman"/>
          <w:sz w:val="24"/>
          <w:szCs w:val="24"/>
          <w:lang w:eastAsia="en-US" w:bidi="en-US"/>
        </w:rPr>
        <w:t>12. Страны мира. Современный справочник. Москва, издательство «</w:t>
      </w:r>
      <w:proofErr w:type="spellStart"/>
      <w:r w:rsidRPr="00603278">
        <w:rPr>
          <w:rFonts w:ascii="Times New Roman" w:hAnsi="Times New Roman"/>
          <w:sz w:val="24"/>
          <w:szCs w:val="24"/>
          <w:lang w:eastAsia="en-US" w:bidi="en-US"/>
        </w:rPr>
        <w:t>Медиагрупп</w:t>
      </w:r>
      <w:proofErr w:type="spellEnd"/>
      <w:r w:rsidRPr="00603278">
        <w:rPr>
          <w:rFonts w:ascii="Times New Roman" w:hAnsi="Times New Roman"/>
          <w:sz w:val="24"/>
          <w:szCs w:val="24"/>
          <w:lang w:eastAsia="en-US" w:bidi="en-US"/>
        </w:rPr>
        <w:t xml:space="preserve">», 2007 </w:t>
      </w:r>
    </w:p>
    <w:p w:rsidR="00603278" w:rsidRPr="00603278" w:rsidRDefault="00603278" w:rsidP="00603278">
      <w:pPr>
        <w:spacing w:line="252" w:lineRule="auto"/>
        <w:ind w:left="360" w:firstLine="180"/>
        <w:rPr>
          <w:rFonts w:ascii="Times New Roman" w:hAnsi="Times New Roman"/>
          <w:sz w:val="24"/>
          <w:szCs w:val="24"/>
          <w:lang w:eastAsia="en-US" w:bidi="en-US"/>
        </w:rPr>
      </w:pPr>
      <w:r w:rsidRPr="00603278">
        <w:rPr>
          <w:rFonts w:ascii="Times New Roman" w:hAnsi="Times New Roman"/>
          <w:sz w:val="24"/>
          <w:szCs w:val="24"/>
          <w:lang w:eastAsia="en-US" w:bidi="en-US"/>
        </w:rPr>
        <w:t xml:space="preserve">13.Атлас мира справочный. Москва, издательство «АСТ – Пресс школа», 2007 </w:t>
      </w:r>
    </w:p>
    <w:p w:rsidR="00603278" w:rsidRPr="00603278" w:rsidRDefault="00603278" w:rsidP="00603278">
      <w:pPr>
        <w:spacing w:line="252" w:lineRule="auto"/>
        <w:ind w:left="900" w:hanging="360"/>
        <w:rPr>
          <w:rFonts w:ascii="Times New Roman" w:hAnsi="Times New Roman"/>
          <w:sz w:val="24"/>
          <w:szCs w:val="24"/>
          <w:lang w:eastAsia="en-US" w:bidi="en-US"/>
        </w:rPr>
      </w:pPr>
    </w:p>
    <w:p w:rsidR="00603278" w:rsidRPr="00603278" w:rsidRDefault="00603278" w:rsidP="00603278">
      <w:pPr>
        <w:widowControl w:val="0"/>
        <w:autoSpaceDE w:val="0"/>
        <w:autoSpaceDN w:val="0"/>
        <w:adjustRightInd w:val="0"/>
        <w:spacing w:after="0" w:line="240" w:lineRule="auto"/>
        <w:jc w:val="center"/>
        <w:rPr>
          <w:rFonts w:ascii="Times New Roman" w:hAnsi="Times New Roman"/>
          <w:b/>
          <w:sz w:val="28"/>
          <w:szCs w:val="28"/>
        </w:rPr>
      </w:pPr>
      <w:r w:rsidRPr="00603278">
        <w:rPr>
          <w:rFonts w:ascii="Times New Roman" w:hAnsi="Times New Roman"/>
          <w:b/>
          <w:sz w:val="28"/>
          <w:szCs w:val="28"/>
        </w:rPr>
        <w:t>Учебно-методическая и справочная литература</w:t>
      </w:r>
      <w:r>
        <w:rPr>
          <w:rFonts w:ascii="Times New Roman" w:hAnsi="Times New Roman"/>
          <w:b/>
          <w:sz w:val="28"/>
          <w:szCs w:val="28"/>
        </w:rPr>
        <w:t xml:space="preserve"> для 8 класса.</w:t>
      </w:r>
    </w:p>
    <w:p w:rsidR="00603278" w:rsidRPr="00603278" w:rsidRDefault="00603278" w:rsidP="00603278">
      <w:pPr>
        <w:widowControl w:val="0"/>
        <w:autoSpaceDE w:val="0"/>
        <w:autoSpaceDN w:val="0"/>
        <w:adjustRightInd w:val="0"/>
        <w:spacing w:after="0" w:line="240" w:lineRule="auto"/>
        <w:jc w:val="center"/>
        <w:rPr>
          <w:rFonts w:ascii="Times New Roman" w:hAnsi="Times New Roman"/>
          <w:b/>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01"/>
        <w:gridCol w:w="9639"/>
      </w:tblGrid>
      <w:tr w:rsidR="00603278" w:rsidRPr="00603278" w:rsidTr="0019302D">
        <w:trPr>
          <w:trHeight w:val="315"/>
        </w:trPr>
        <w:tc>
          <w:tcPr>
            <w:tcW w:w="801" w:type="dxa"/>
            <w:tcBorders>
              <w:top w:val="single" w:sz="4" w:space="0" w:color="auto"/>
              <w:left w:val="single" w:sz="4" w:space="0" w:color="auto"/>
              <w:bottom w:val="single" w:sz="4" w:space="0" w:color="auto"/>
              <w:right w:val="single" w:sz="4" w:space="0" w:color="auto"/>
            </w:tcBorders>
            <w:hideMark/>
          </w:tcPr>
          <w:p w:rsidR="00603278" w:rsidRPr="00603278" w:rsidRDefault="00603278" w:rsidP="0019302D">
            <w:pPr>
              <w:widowControl w:val="0"/>
              <w:autoSpaceDE w:val="0"/>
              <w:autoSpaceDN w:val="0"/>
              <w:adjustRightInd w:val="0"/>
              <w:jc w:val="center"/>
              <w:rPr>
                <w:rFonts w:ascii="Times New Roman" w:hAnsi="Times New Roman"/>
                <w:b/>
                <w:sz w:val="24"/>
                <w:szCs w:val="24"/>
              </w:rPr>
            </w:pPr>
            <w:r w:rsidRPr="00603278">
              <w:rPr>
                <w:rFonts w:ascii="Times New Roman" w:hAnsi="Times New Roman"/>
                <w:b/>
                <w:sz w:val="24"/>
                <w:szCs w:val="24"/>
              </w:rPr>
              <w:t>№</w:t>
            </w:r>
            <w:proofErr w:type="spellStart"/>
            <w:proofErr w:type="gramStart"/>
            <w:r w:rsidRPr="00603278">
              <w:rPr>
                <w:rFonts w:ascii="Times New Roman" w:hAnsi="Times New Roman"/>
                <w:b/>
                <w:sz w:val="24"/>
                <w:szCs w:val="24"/>
              </w:rPr>
              <w:t>п</w:t>
            </w:r>
            <w:proofErr w:type="spellEnd"/>
            <w:proofErr w:type="gramEnd"/>
            <w:r w:rsidRPr="00603278">
              <w:rPr>
                <w:rFonts w:ascii="Times New Roman" w:hAnsi="Times New Roman"/>
                <w:b/>
                <w:sz w:val="24"/>
                <w:szCs w:val="24"/>
              </w:rPr>
              <w:t>/</w:t>
            </w:r>
            <w:proofErr w:type="spellStart"/>
            <w:r w:rsidRPr="00603278">
              <w:rPr>
                <w:rFonts w:ascii="Times New Roman" w:hAnsi="Times New Roman"/>
                <w:b/>
                <w:sz w:val="24"/>
                <w:szCs w:val="24"/>
              </w:rPr>
              <w:t>п</w:t>
            </w:r>
            <w:proofErr w:type="spellEnd"/>
          </w:p>
        </w:tc>
        <w:tc>
          <w:tcPr>
            <w:tcW w:w="9639" w:type="dxa"/>
            <w:tcBorders>
              <w:top w:val="single" w:sz="4" w:space="0" w:color="auto"/>
              <w:left w:val="single" w:sz="4" w:space="0" w:color="auto"/>
              <w:bottom w:val="single" w:sz="4" w:space="0" w:color="auto"/>
              <w:right w:val="single" w:sz="4" w:space="0" w:color="auto"/>
            </w:tcBorders>
            <w:hideMark/>
          </w:tcPr>
          <w:p w:rsidR="00603278" w:rsidRPr="00603278" w:rsidRDefault="00603278" w:rsidP="0019302D">
            <w:pPr>
              <w:widowControl w:val="0"/>
              <w:autoSpaceDE w:val="0"/>
              <w:autoSpaceDN w:val="0"/>
              <w:adjustRightInd w:val="0"/>
              <w:jc w:val="center"/>
              <w:rPr>
                <w:rFonts w:ascii="Times New Roman" w:hAnsi="Times New Roman"/>
                <w:b/>
                <w:sz w:val="24"/>
                <w:szCs w:val="24"/>
              </w:rPr>
            </w:pPr>
            <w:r w:rsidRPr="00603278">
              <w:rPr>
                <w:rFonts w:ascii="Times New Roman" w:hAnsi="Times New Roman"/>
                <w:b/>
                <w:sz w:val="24"/>
                <w:szCs w:val="24"/>
              </w:rPr>
              <w:t>Наименование</w:t>
            </w:r>
          </w:p>
        </w:tc>
      </w:tr>
      <w:tr w:rsidR="00603278" w:rsidRPr="00603278" w:rsidTr="0019302D">
        <w:trPr>
          <w:trHeight w:val="315"/>
        </w:trPr>
        <w:tc>
          <w:tcPr>
            <w:tcW w:w="801" w:type="dxa"/>
            <w:tcBorders>
              <w:top w:val="single" w:sz="4" w:space="0" w:color="auto"/>
              <w:left w:val="single" w:sz="4" w:space="0" w:color="auto"/>
              <w:bottom w:val="single" w:sz="4" w:space="0" w:color="auto"/>
              <w:right w:val="single" w:sz="4" w:space="0" w:color="auto"/>
            </w:tcBorders>
            <w:hideMark/>
          </w:tcPr>
          <w:p w:rsidR="00603278" w:rsidRPr="00603278" w:rsidRDefault="00603278" w:rsidP="0019302D">
            <w:pPr>
              <w:widowControl w:val="0"/>
              <w:autoSpaceDE w:val="0"/>
              <w:autoSpaceDN w:val="0"/>
              <w:adjustRightInd w:val="0"/>
              <w:rPr>
                <w:rFonts w:ascii="Times New Roman" w:hAnsi="Times New Roman"/>
                <w:sz w:val="24"/>
                <w:szCs w:val="24"/>
              </w:rPr>
            </w:pPr>
            <w:r w:rsidRPr="00603278">
              <w:rPr>
                <w:rFonts w:ascii="Times New Roman" w:hAnsi="Times New Roman"/>
                <w:sz w:val="24"/>
                <w:szCs w:val="24"/>
              </w:rPr>
              <w:t xml:space="preserve">  1.</w:t>
            </w:r>
          </w:p>
        </w:tc>
        <w:tc>
          <w:tcPr>
            <w:tcW w:w="9639" w:type="dxa"/>
            <w:tcBorders>
              <w:top w:val="single" w:sz="4" w:space="0" w:color="auto"/>
              <w:left w:val="single" w:sz="4" w:space="0" w:color="auto"/>
              <w:bottom w:val="single" w:sz="4" w:space="0" w:color="auto"/>
              <w:right w:val="single" w:sz="4" w:space="0" w:color="auto"/>
            </w:tcBorders>
            <w:hideMark/>
          </w:tcPr>
          <w:p w:rsidR="00603278" w:rsidRPr="00603278" w:rsidRDefault="00603278" w:rsidP="0019302D">
            <w:pPr>
              <w:widowControl w:val="0"/>
              <w:autoSpaceDE w:val="0"/>
              <w:autoSpaceDN w:val="0"/>
              <w:adjustRightInd w:val="0"/>
              <w:rPr>
                <w:rFonts w:ascii="Times New Roman" w:hAnsi="Times New Roman"/>
                <w:sz w:val="24"/>
                <w:szCs w:val="24"/>
              </w:rPr>
            </w:pPr>
            <w:r w:rsidRPr="00603278">
              <w:rPr>
                <w:rFonts w:ascii="Times New Roman" w:hAnsi="Times New Roman"/>
                <w:sz w:val="24"/>
                <w:szCs w:val="24"/>
              </w:rPr>
              <w:t>Алексеев А.И. География России. Природа и население/ А.И.Алексеев. – М.: Дрофа, 2007.</w:t>
            </w:r>
          </w:p>
        </w:tc>
      </w:tr>
      <w:tr w:rsidR="00603278" w:rsidRPr="00603278" w:rsidTr="0019302D">
        <w:trPr>
          <w:trHeight w:val="315"/>
        </w:trPr>
        <w:tc>
          <w:tcPr>
            <w:tcW w:w="801" w:type="dxa"/>
            <w:tcBorders>
              <w:top w:val="single" w:sz="4" w:space="0" w:color="auto"/>
              <w:left w:val="single" w:sz="4" w:space="0" w:color="auto"/>
              <w:bottom w:val="single" w:sz="4" w:space="0" w:color="auto"/>
              <w:right w:val="single" w:sz="4" w:space="0" w:color="auto"/>
            </w:tcBorders>
            <w:hideMark/>
          </w:tcPr>
          <w:p w:rsidR="00603278" w:rsidRPr="00603278" w:rsidRDefault="00603278" w:rsidP="0019302D">
            <w:pPr>
              <w:widowControl w:val="0"/>
              <w:autoSpaceDE w:val="0"/>
              <w:autoSpaceDN w:val="0"/>
              <w:adjustRightInd w:val="0"/>
              <w:rPr>
                <w:rFonts w:ascii="Times New Roman" w:hAnsi="Times New Roman"/>
                <w:sz w:val="24"/>
                <w:szCs w:val="24"/>
              </w:rPr>
            </w:pPr>
            <w:r w:rsidRPr="00603278">
              <w:rPr>
                <w:rFonts w:ascii="Times New Roman" w:hAnsi="Times New Roman"/>
                <w:sz w:val="24"/>
                <w:szCs w:val="24"/>
              </w:rPr>
              <w:t xml:space="preserve">  2.</w:t>
            </w:r>
          </w:p>
        </w:tc>
        <w:tc>
          <w:tcPr>
            <w:tcW w:w="9639" w:type="dxa"/>
            <w:tcBorders>
              <w:top w:val="single" w:sz="4" w:space="0" w:color="auto"/>
              <w:left w:val="single" w:sz="4" w:space="0" w:color="auto"/>
              <w:bottom w:val="single" w:sz="4" w:space="0" w:color="auto"/>
              <w:right w:val="single" w:sz="4" w:space="0" w:color="auto"/>
            </w:tcBorders>
            <w:hideMark/>
          </w:tcPr>
          <w:p w:rsidR="00603278" w:rsidRPr="00603278" w:rsidRDefault="00603278" w:rsidP="0019302D">
            <w:pPr>
              <w:widowControl w:val="0"/>
              <w:autoSpaceDE w:val="0"/>
              <w:autoSpaceDN w:val="0"/>
              <w:adjustRightInd w:val="0"/>
              <w:rPr>
                <w:rFonts w:ascii="Times New Roman" w:hAnsi="Times New Roman"/>
                <w:sz w:val="24"/>
                <w:szCs w:val="24"/>
              </w:rPr>
            </w:pPr>
            <w:r w:rsidRPr="00603278">
              <w:rPr>
                <w:rFonts w:ascii="Times New Roman" w:hAnsi="Times New Roman"/>
                <w:sz w:val="24"/>
                <w:szCs w:val="24"/>
              </w:rPr>
              <w:t xml:space="preserve">Барабанов В.В. География: Полный справочник для подготовки к ЕГЭ/ В.В.Барабанов, </w:t>
            </w:r>
            <w:proofErr w:type="spellStart"/>
            <w:r w:rsidRPr="00603278">
              <w:rPr>
                <w:rFonts w:ascii="Times New Roman" w:hAnsi="Times New Roman"/>
                <w:sz w:val="24"/>
                <w:szCs w:val="24"/>
              </w:rPr>
              <w:t>С.Е.Дюкова</w:t>
            </w:r>
            <w:proofErr w:type="spellEnd"/>
            <w:r w:rsidRPr="00603278">
              <w:rPr>
                <w:rFonts w:ascii="Times New Roman" w:hAnsi="Times New Roman"/>
                <w:sz w:val="24"/>
                <w:szCs w:val="24"/>
              </w:rPr>
              <w:t xml:space="preserve">, О.В.Чичерина.- М.: АСТ: </w:t>
            </w:r>
            <w:proofErr w:type="spellStart"/>
            <w:r w:rsidRPr="00603278">
              <w:rPr>
                <w:rFonts w:ascii="Times New Roman" w:hAnsi="Times New Roman"/>
                <w:sz w:val="24"/>
                <w:szCs w:val="24"/>
              </w:rPr>
              <w:t>Астрель</w:t>
            </w:r>
            <w:proofErr w:type="spellEnd"/>
            <w:r w:rsidRPr="00603278">
              <w:rPr>
                <w:rFonts w:ascii="Times New Roman" w:hAnsi="Times New Roman"/>
                <w:sz w:val="24"/>
                <w:szCs w:val="24"/>
              </w:rPr>
              <w:t>, 2010.</w:t>
            </w:r>
          </w:p>
        </w:tc>
      </w:tr>
      <w:tr w:rsidR="00603278" w:rsidRPr="00603278" w:rsidTr="0019302D">
        <w:trPr>
          <w:trHeight w:val="315"/>
        </w:trPr>
        <w:tc>
          <w:tcPr>
            <w:tcW w:w="801" w:type="dxa"/>
            <w:tcBorders>
              <w:top w:val="single" w:sz="4" w:space="0" w:color="auto"/>
              <w:left w:val="single" w:sz="4" w:space="0" w:color="auto"/>
              <w:bottom w:val="single" w:sz="4" w:space="0" w:color="auto"/>
              <w:right w:val="single" w:sz="4" w:space="0" w:color="auto"/>
            </w:tcBorders>
            <w:hideMark/>
          </w:tcPr>
          <w:p w:rsidR="00603278" w:rsidRPr="00603278" w:rsidRDefault="00603278" w:rsidP="0019302D">
            <w:pPr>
              <w:widowControl w:val="0"/>
              <w:autoSpaceDE w:val="0"/>
              <w:autoSpaceDN w:val="0"/>
              <w:adjustRightInd w:val="0"/>
              <w:rPr>
                <w:rFonts w:ascii="Times New Roman" w:hAnsi="Times New Roman"/>
                <w:sz w:val="24"/>
                <w:szCs w:val="24"/>
              </w:rPr>
            </w:pPr>
            <w:r w:rsidRPr="00603278">
              <w:rPr>
                <w:rFonts w:ascii="Times New Roman" w:hAnsi="Times New Roman"/>
                <w:sz w:val="24"/>
                <w:szCs w:val="24"/>
              </w:rPr>
              <w:t xml:space="preserve">  3.</w:t>
            </w:r>
          </w:p>
        </w:tc>
        <w:tc>
          <w:tcPr>
            <w:tcW w:w="9639" w:type="dxa"/>
            <w:tcBorders>
              <w:top w:val="single" w:sz="4" w:space="0" w:color="auto"/>
              <w:left w:val="single" w:sz="4" w:space="0" w:color="auto"/>
              <w:bottom w:val="single" w:sz="4" w:space="0" w:color="auto"/>
              <w:right w:val="single" w:sz="4" w:space="0" w:color="auto"/>
            </w:tcBorders>
            <w:hideMark/>
          </w:tcPr>
          <w:p w:rsidR="00603278" w:rsidRPr="00603278" w:rsidRDefault="00603278" w:rsidP="0019302D">
            <w:pPr>
              <w:widowControl w:val="0"/>
              <w:autoSpaceDE w:val="0"/>
              <w:autoSpaceDN w:val="0"/>
              <w:adjustRightInd w:val="0"/>
              <w:rPr>
                <w:rFonts w:ascii="Times New Roman" w:hAnsi="Times New Roman"/>
                <w:sz w:val="24"/>
                <w:szCs w:val="24"/>
              </w:rPr>
            </w:pPr>
            <w:r w:rsidRPr="00603278">
              <w:rPr>
                <w:rFonts w:ascii="Times New Roman" w:hAnsi="Times New Roman"/>
                <w:sz w:val="24"/>
                <w:szCs w:val="24"/>
              </w:rPr>
              <w:t xml:space="preserve">География России. В 2 кн. Кн. 1: Природа, население, хозяйство. 8 </w:t>
            </w:r>
            <w:proofErr w:type="spellStart"/>
            <w:r w:rsidRPr="00603278">
              <w:rPr>
                <w:rFonts w:ascii="Times New Roman" w:hAnsi="Times New Roman"/>
                <w:sz w:val="24"/>
                <w:szCs w:val="24"/>
              </w:rPr>
              <w:t>кл</w:t>
            </w:r>
            <w:proofErr w:type="spellEnd"/>
            <w:r w:rsidRPr="00603278">
              <w:rPr>
                <w:rFonts w:ascii="Times New Roman" w:hAnsi="Times New Roman"/>
                <w:sz w:val="24"/>
                <w:szCs w:val="24"/>
              </w:rPr>
              <w:t xml:space="preserve">.: </w:t>
            </w:r>
            <w:proofErr w:type="spellStart"/>
            <w:r w:rsidRPr="00603278">
              <w:rPr>
                <w:rFonts w:ascii="Times New Roman" w:hAnsi="Times New Roman"/>
                <w:sz w:val="24"/>
                <w:szCs w:val="24"/>
              </w:rPr>
              <w:t>учеб</w:t>
            </w:r>
            <w:proofErr w:type="gramStart"/>
            <w:r w:rsidRPr="00603278">
              <w:rPr>
                <w:rFonts w:ascii="Times New Roman" w:hAnsi="Times New Roman"/>
                <w:sz w:val="24"/>
                <w:szCs w:val="24"/>
              </w:rPr>
              <w:t>.д</w:t>
            </w:r>
            <w:proofErr w:type="gramEnd"/>
            <w:r w:rsidRPr="00603278">
              <w:rPr>
                <w:rFonts w:ascii="Times New Roman" w:hAnsi="Times New Roman"/>
                <w:sz w:val="24"/>
                <w:szCs w:val="24"/>
              </w:rPr>
              <w:t>ля</w:t>
            </w:r>
            <w:proofErr w:type="spellEnd"/>
            <w:r w:rsidRPr="00603278">
              <w:rPr>
                <w:rFonts w:ascii="Times New Roman" w:hAnsi="Times New Roman"/>
                <w:sz w:val="24"/>
                <w:szCs w:val="24"/>
              </w:rPr>
              <w:t xml:space="preserve"> 8-9 </w:t>
            </w:r>
            <w:proofErr w:type="spellStart"/>
            <w:r w:rsidRPr="00603278">
              <w:rPr>
                <w:rFonts w:ascii="Times New Roman" w:hAnsi="Times New Roman"/>
                <w:sz w:val="24"/>
                <w:szCs w:val="24"/>
              </w:rPr>
              <w:t>кл</w:t>
            </w:r>
            <w:proofErr w:type="spellEnd"/>
            <w:r w:rsidRPr="00603278">
              <w:rPr>
                <w:rFonts w:ascii="Times New Roman" w:hAnsi="Times New Roman"/>
                <w:sz w:val="24"/>
                <w:szCs w:val="24"/>
              </w:rPr>
              <w:t xml:space="preserve">. </w:t>
            </w:r>
            <w:proofErr w:type="spellStart"/>
            <w:r w:rsidRPr="00603278">
              <w:rPr>
                <w:rFonts w:ascii="Times New Roman" w:hAnsi="Times New Roman"/>
                <w:sz w:val="24"/>
                <w:szCs w:val="24"/>
              </w:rPr>
              <w:t>общеобразоват</w:t>
            </w:r>
            <w:proofErr w:type="spellEnd"/>
            <w:r w:rsidRPr="00603278">
              <w:rPr>
                <w:rFonts w:ascii="Times New Roman" w:hAnsi="Times New Roman"/>
                <w:sz w:val="24"/>
                <w:szCs w:val="24"/>
              </w:rPr>
              <w:t>. учреждений/ под ред. В.П.Дронова. – М.: Дрофа, 2007.</w:t>
            </w:r>
          </w:p>
        </w:tc>
      </w:tr>
      <w:tr w:rsidR="00603278" w:rsidRPr="00603278" w:rsidTr="0019302D">
        <w:trPr>
          <w:trHeight w:val="315"/>
        </w:trPr>
        <w:tc>
          <w:tcPr>
            <w:tcW w:w="801" w:type="dxa"/>
            <w:tcBorders>
              <w:top w:val="single" w:sz="4" w:space="0" w:color="auto"/>
              <w:left w:val="single" w:sz="4" w:space="0" w:color="auto"/>
              <w:bottom w:val="single" w:sz="4" w:space="0" w:color="auto"/>
              <w:right w:val="single" w:sz="4" w:space="0" w:color="auto"/>
            </w:tcBorders>
            <w:hideMark/>
          </w:tcPr>
          <w:p w:rsidR="00603278" w:rsidRPr="00603278" w:rsidRDefault="00603278" w:rsidP="0019302D">
            <w:pPr>
              <w:widowControl w:val="0"/>
              <w:autoSpaceDE w:val="0"/>
              <w:autoSpaceDN w:val="0"/>
              <w:adjustRightInd w:val="0"/>
              <w:rPr>
                <w:rFonts w:ascii="Times New Roman" w:hAnsi="Times New Roman"/>
                <w:sz w:val="24"/>
                <w:szCs w:val="24"/>
              </w:rPr>
            </w:pPr>
            <w:r w:rsidRPr="00603278">
              <w:rPr>
                <w:rFonts w:ascii="Times New Roman" w:hAnsi="Times New Roman"/>
                <w:sz w:val="24"/>
                <w:szCs w:val="24"/>
              </w:rPr>
              <w:t xml:space="preserve">  4.</w:t>
            </w:r>
          </w:p>
        </w:tc>
        <w:tc>
          <w:tcPr>
            <w:tcW w:w="9639" w:type="dxa"/>
            <w:tcBorders>
              <w:top w:val="single" w:sz="4" w:space="0" w:color="auto"/>
              <w:left w:val="single" w:sz="4" w:space="0" w:color="auto"/>
              <w:bottom w:val="single" w:sz="4" w:space="0" w:color="auto"/>
              <w:right w:val="single" w:sz="4" w:space="0" w:color="auto"/>
            </w:tcBorders>
            <w:hideMark/>
          </w:tcPr>
          <w:p w:rsidR="00603278" w:rsidRPr="00603278" w:rsidRDefault="00603278" w:rsidP="0019302D">
            <w:pPr>
              <w:widowControl w:val="0"/>
              <w:autoSpaceDE w:val="0"/>
              <w:autoSpaceDN w:val="0"/>
              <w:adjustRightInd w:val="0"/>
              <w:rPr>
                <w:rFonts w:ascii="Times New Roman" w:hAnsi="Times New Roman"/>
                <w:sz w:val="24"/>
                <w:szCs w:val="24"/>
              </w:rPr>
            </w:pPr>
            <w:proofErr w:type="spellStart"/>
            <w:r w:rsidRPr="00603278">
              <w:rPr>
                <w:rFonts w:ascii="Times New Roman" w:hAnsi="Times New Roman"/>
                <w:sz w:val="24"/>
                <w:szCs w:val="24"/>
              </w:rPr>
              <w:t>ГеографияРоссии</w:t>
            </w:r>
            <w:proofErr w:type="spellEnd"/>
            <w:r w:rsidRPr="00603278">
              <w:rPr>
                <w:rFonts w:ascii="Times New Roman" w:hAnsi="Times New Roman"/>
                <w:sz w:val="24"/>
                <w:szCs w:val="24"/>
              </w:rPr>
              <w:t xml:space="preserve">. В 2 кн. Кн. 2: Хозяйство и географические районы. 9 </w:t>
            </w:r>
            <w:proofErr w:type="spellStart"/>
            <w:r w:rsidRPr="00603278">
              <w:rPr>
                <w:rFonts w:ascii="Times New Roman" w:hAnsi="Times New Roman"/>
                <w:sz w:val="24"/>
                <w:szCs w:val="24"/>
              </w:rPr>
              <w:t>кл</w:t>
            </w:r>
            <w:proofErr w:type="spellEnd"/>
            <w:r w:rsidRPr="00603278">
              <w:rPr>
                <w:rFonts w:ascii="Times New Roman" w:hAnsi="Times New Roman"/>
                <w:sz w:val="24"/>
                <w:szCs w:val="24"/>
              </w:rPr>
              <w:t xml:space="preserve">.: </w:t>
            </w:r>
            <w:proofErr w:type="spellStart"/>
            <w:r w:rsidRPr="00603278">
              <w:rPr>
                <w:rFonts w:ascii="Times New Roman" w:hAnsi="Times New Roman"/>
                <w:sz w:val="24"/>
                <w:szCs w:val="24"/>
              </w:rPr>
              <w:t>учеб</w:t>
            </w:r>
            <w:proofErr w:type="gramStart"/>
            <w:r w:rsidRPr="00603278">
              <w:rPr>
                <w:rFonts w:ascii="Times New Roman" w:hAnsi="Times New Roman"/>
                <w:sz w:val="24"/>
                <w:szCs w:val="24"/>
              </w:rPr>
              <w:t>.д</w:t>
            </w:r>
            <w:proofErr w:type="gramEnd"/>
            <w:r w:rsidRPr="00603278">
              <w:rPr>
                <w:rFonts w:ascii="Times New Roman" w:hAnsi="Times New Roman"/>
                <w:sz w:val="24"/>
                <w:szCs w:val="24"/>
              </w:rPr>
              <w:t>ля</w:t>
            </w:r>
            <w:proofErr w:type="spellEnd"/>
            <w:r w:rsidRPr="00603278">
              <w:rPr>
                <w:rFonts w:ascii="Times New Roman" w:hAnsi="Times New Roman"/>
                <w:sz w:val="24"/>
                <w:szCs w:val="24"/>
              </w:rPr>
              <w:t xml:space="preserve"> 8-9 </w:t>
            </w:r>
            <w:proofErr w:type="spellStart"/>
            <w:r w:rsidRPr="00603278">
              <w:rPr>
                <w:rFonts w:ascii="Times New Roman" w:hAnsi="Times New Roman"/>
                <w:sz w:val="24"/>
                <w:szCs w:val="24"/>
              </w:rPr>
              <w:t>кл</w:t>
            </w:r>
            <w:proofErr w:type="spellEnd"/>
            <w:r w:rsidRPr="00603278">
              <w:rPr>
                <w:rFonts w:ascii="Times New Roman" w:hAnsi="Times New Roman"/>
                <w:sz w:val="24"/>
                <w:szCs w:val="24"/>
              </w:rPr>
              <w:t xml:space="preserve">. </w:t>
            </w:r>
            <w:proofErr w:type="spellStart"/>
            <w:r w:rsidRPr="00603278">
              <w:rPr>
                <w:rFonts w:ascii="Times New Roman" w:hAnsi="Times New Roman"/>
                <w:sz w:val="24"/>
                <w:szCs w:val="24"/>
              </w:rPr>
              <w:t>общеобразоват</w:t>
            </w:r>
            <w:proofErr w:type="spellEnd"/>
            <w:r w:rsidRPr="00603278">
              <w:rPr>
                <w:rFonts w:ascii="Times New Roman" w:hAnsi="Times New Roman"/>
                <w:sz w:val="24"/>
                <w:szCs w:val="24"/>
              </w:rPr>
              <w:t xml:space="preserve">. учреждений/ В.П. Дронов, И.И.Баринова, В.Я.Ром, </w:t>
            </w:r>
            <w:proofErr w:type="spellStart"/>
            <w:r w:rsidRPr="00603278">
              <w:rPr>
                <w:rFonts w:ascii="Times New Roman" w:hAnsi="Times New Roman"/>
                <w:sz w:val="24"/>
                <w:szCs w:val="24"/>
              </w:rPr>
              <w:t>А.А.Лобжанидзе</w:t>
            </w:r>
            <w:proofErr w:type="spellEnd"/>
            <w:r w:rsidRPr="00603278">
              <w:rPr>
                <w:rFonts w:ascii="Times New Roman" w:hAnsi="Times New Roman"/>
                <w:sz w:val="24"/>
                <w:szCs w:val="24"/>
              </w:rPr>
              <w:t>; под ред. В.П.Дронова. – М.: Дрофа, 2006.</w:t>
            </w:r>
          </w:p>
        </w:tc>
      </w:tr>
      <w:tr w:rsidR="00603278" w:rsidRPr="00603278" w:rsidTr="0019302D">
        <w:trPr>
          <w:trHeight w:val="315"/>
        </w:trPr>
        <w:tc>
          <w:tcPr>
            <w:tcW w:w="801" w:type="dxa"/>
            <w:tcBorders>
              <w:top w:val="single" w:sz="4" w:space="0" w:color="auto"/>
              <w:left w:val="single" w:sz="4" w:space="0" w:color="auto"/>
              <w:bottom w:val="single" w:sz="4" w:space="0" w:color="auto"/>
              <w:right w:val="single" w:sz="4" w:space="0" w:color="auto"/>
            </w:tcBorders>
            <w:hideMark/>
          </w:tcPr>
          <w:p w:rsidR="00603278" w:rsidRPr="00603278" w:rsidRDefault="00603278" w:rsidP="0019302D">
            <w:pPr>
              <w:widowControl w:val="0"/>
              <w:autoSpaceDE w:val="0"/>
              <w:autoSpaceDN w:val="0"/>
              <w:adjustRightInd w:val="0"/>
              <w:rPr>
                <w:rFonts w:ascii="Times New Roman" w:hAnsi="Times New Roman"/>
                <w:sz w:val="24"/>
                <w:szCs w:val="24"/>
              </w:rPr>
            </w:pPr>
            <w:r w:rsidRPr="00603278">
              <w:rPr>
                <w:rFonts w:ascii="Times New Roman" w:hAnsi="Times New Roman"/>
                <w:sz w:val="24"/>
                <w:szCs w:val="24"/>
              </w:rPr>
              <w:t xml:space="preserve">  5.</w:t>
            </w:r>
          </w:p>
        </w:tc>
        <w:tc>
          <w:tcPr>
            <w:tcW w:w="9639" w:type="dxa"/>
            <w:tcBorders>
              <w:top w:val="single" w:sz="4" w:space="0" w:color="auto"/>
              <w:left w:val="single" w:sz="4" w:space="0" w:color="auto"/>
              <w:bottom w:val="single" w:sz="4" w:space="0" w:color="auto"/>
              <w:right w:val="single" w:sz="4" w:space="0" w:color="auto"/>
            </w:tcBorders>
            <w:hideMark/>
          </w:tcPr>
          <w:p w:rsidR="00603278" w:rsidRPr="00603278" w:rsidRDefault="00603278" w:rsidP="0019302D">
            <w:pPr>
              <w:widowControl w:val="0"/>
              <w:autoSpaceDE w:val="0"/>
              <w:autoSpaceDN w:val="0"/>
              <w:adjustRightInd w:val="0"/>
              <w:rPr>
                <w:rFonts w:ascii="Times New Roman" w:hAnsi="Times New Roman"/>
                <w:sz w:val="24"/>
                <w:szCs w:val="24"/>
              </w:rPr>
            </w:pPr>
            <w:r w:rsidRPr="00603278">
              <w:rPr>
                <w:rFonts w:ascii="Times New Roman" w:hAnsi="Times New Roman"/>
                <w:sz w:val="24"/>
                <w:szCs w:val="24"/>
              </w:rPr>
              <w:t xml:space="preserve">География в таблицах. 6-10 </w:t>
            </w:r>
            <w:proofErr w:type="spellStart"/>
            <w:r w:rsidRPr="00603278">
              <w:rPr>
                <w:rFonts w:ascii="Times New Roman" w:hAnsi="Times New Roman"/>
                <w:sz w:val="24"/>
                <w:szCs w:val="24"/>
              </w:rPr>
              <w:t>кл</w:t>
            </w:r>
            <w:proofErr w:type="spellEnd"/>
            <w:r w:rsidRPr="00603278">
              <w:rPr>
                <w:rFonts w:ascii="Times New Roman" w:hAnsi="Times New Roman"/>
                <w:sz w:val="24"/>
                <w:szCs w:val="24"/>
              </w:rPr>
              <w:t>.: справочное пособие/ авт.-сост. В.В. Климанов.</w:t>
            </w:r>
          </w:p>
        </w:tc>
      </w:tr>
      <w:tr w:rsidR="00603278" w:rsidRPr="00603278" w:rsidTr="0019302D">
        <w:trPr>
          <w:trHeight w:val="315"/>
        </w:trPr>
        <w:tc>
          <w:tcPr>
            <w:tcW w:w="801" w:type="dxa"/>
            <w:tcBorders>
              <w:top w:val="single" w:sz="4" w:space="0" w:color="auto"/>
              <w:left w:val="single" w:sz="4" w:space="0" w:color="auto"/>
              <w:bottom w:val="single" w:sz="4" w:space="0" w:color="auto"/>
              <w:right w:val="single" w:sz="4" w:space="0" w:color="auto"/>
            </w:tcBorders>
            <w:hideMark/>
          </w:tcPr>
          <w:p w:rsidR="00603278" w:rsidRPr="00603278" w:rsidRDefault="00603278" w:rsidP="0019302D">
            <w:pPr>
              <w:widowControl w:val="0"/>
              <w:autoSpaceDE w:val="0"/>
              <w:autoSpaceDN w:val="0"/>
              <w:adjustRightInd w:val="0"/>
              <w:rPr>
                <w:rFonts w:ascii="Times New Roman" w:hAnsi="Times New Roman"/>
                <w:sz w:val="24"/>
                <w:szCs w:val="24"/>
              </w:rPr>
            </w:pPr>
            <w:r w:rsidRPr="00603278">
              <w:rPr>
                <w:rFonts w:ascii="Times New Roman" w:hAnsi="Times New Roman"/>
                <w:sz w:val="24"/>
                <w:szCs w:val="24"/>
              </w:rPr>
              <w:t xml:space="preserve">  6.</w:t>
            </w:r>
          </w:p>
        </w:tc>
        <w:tc>
          <w:tcPr>
            <w:tcW w:w="9639" w:type="dxa"/>
            <w:tcBorders>
              <w:top w:val="single" w:sz="4" w:space="0" w:color="auto"/>
              <w:left w:val="single" w:sz="4" w:space="0" w:color="auto"/>
              <w:bottom w:val="single" w:sz="4" w:space="0" w:color="auto"/>
              <w:right w:val="single" w:sz="4" w:space="0" w:color="auto"/>
            </w:tcBorders>
            <w:hideMark/>
          </w:tcPr>
          <w:p w:rsidR="00603278" w:rsidRPr="00603278" w:rsidRDefault="00603278" w:rsidP="0019302D">
            <w:pPr>
              <w:widowControl w:val="0"/>
              <w:autoSpaceDE w:val="0"/>
              <w:autoSpaceDN w:val="0"/>
              <w:adjustRightInd w:val="0"/>
              <w:rPr>
                <w:rFonts w:ascii="Times New Roman" w:hAnsi="Times New Roman"/>
                <w:sz w:val="24"/>
                <w:szCs w:val="24"/>
              </w:rPr>
            </w:pPr>
            <w:r w:rsidRPr="00603278">
              <w:rPr>
                <w:rFonts w:ascii="Times New Roman" w:hAnsi="Times New Roman"/>
                <w:sz w:val="24"/>
                <w:szCs w:val="24"/>
              </w:rPr>
              <w:t xml:space="preserve">География в цифрах. 6-10 </w:t>
            </w:r>
            <w:proofErr w:type="spellStart"/>
            <w:r w:rsidRPr="00603278">
              <w:rPr>
                <w:rFonts w:ascii="Times New Roman" w:hAnsi="Times New Roman"/>
                <w:sz w:val="24"/>
                <w:szCs w:val="24"/>
              </w:rPr>
              <w:t>кл</w:t>
            </w:r>
            <w:proofErr w:type="spellEnd"/>
            <w:r w:rsidRPr="00603278">
              <w:rPr>
                <w:rFonts w:ascii="Times New Roman" w:hAnsi="Times New Roman"/>
                <w:sz w:val="24"/>
                <w:szCs w:val="24"/>
              </w:rPr>
              <w:t>.: справочное пособие/ авт.-сост. В.В. Климанов.</w:t>
            </w:r>
          </w:p>
        </w:tc>
      </w:tr>
      <w:tr w:rsidR="00603278" w:rsidRPr="00603278" w:rsidTr="0019302D">
        <w:trPr>
          <w:trHeight w:val="315"/>
        </w:trPr>
        <w:tc>
          <w:tcPr>
            <w:tcW w:w="801" w:type="dxa"/>
            <w:tcBorders>
              <w:top w:val="single" w:sz="4" w:space="0" w:color="auto"/>
              <w:left w:val="single" w:sz="4" w:space="0" w:color="auto"/>
              <w:bottom w:val="single" w:sz="4" w:space="0" w:color="auto"/>
              <w:right w:val="single" w:sz="4" w:space="0" w:color="auto"/>
            </w:tcBorders>
            <w:hideMark/>
          </w:tcPr>
          <w:p w:rsidR="00603278" w:rsidRPr="00603278" w:rsidRDefault="00603278" w:rsidP="0019302D">
            <w:pPr>
              <w:widowControl w:val="0"/>
              <w:autoSpaceDE w:val="0"/>
              <w:autoSpaceDN w:val="0"/>
              <w:adjustRightInd w:val="0"/>
              <w:rPr>
                <w:rFonts w:ascii="Times New Roman" w:hAnsi="Times New Roman"/>
                <w:sz w:val="24"/>
                <w:szCs w:val="24"/>
              </w:rPr>
            </w:pPr>
            <w:r w:rsidRPr="00603278">
              <w:rPr>
                <w:rFonts w:ascii="Times New Roman" w:hAnsi="Times New Roman"/>
                <w:sz w:val="24"/>
                <w:szCs w:val="24"/>
              </w:rPr>
              <w:t xml:space="preserve">  7.</w:t>
            </w:r>
          </w:p>
        </w:tc>
        <w:tc>
          <w:tcPr>
            <w:tcW w:w="9639" w:type="dxa"/>
            <w:tcBorders>
              <w:top w:val="single" w:sz="4" w:space="0" w:color="auto"/>
              <w:left w:val="single" w:sz="4" w:space="0" w:color="auto"/>
              <w:bottom w:val="single" w:sz="4" w:space="0" w:color="auto"/>
              <w:right w:val="single" w:sz="4" w:space="0" w:color="auto"/>
            </w:tcBorders>
            <w:hideMark/>
          </w:tcPr>
          <w:p w:rsidR="00603278" w:rsidRPr="00603278" w:rsidRDefault="00603278" w:rsidP="0019302D">
            <w:pPr>
              <w:widowControl w:val="0"/>
              <w:autoSpaceDE w:val="0"/>
              <w:autoSpaceDN w:val="0"/>
              <w:adjustRightInd w:val="0"/>
              <w:rPr>
                <w:rFonts w:ascii="Times New Roman" w:hAnsi="Times New Roman"/>
                <w:sz w:val="24"/>
                <w:szCs w:val="24"/>
              </w:rPr>
            </w:pPr>
            <w:r w:rsidRPr="00603278">
              <w:rPr>
                <w:rFonts w:ascii="Times New Roman" w:hAnsi="Times New Roman"/>
                <w:sz w:val="24"/>
                <w:szCs w:val="24"/>
              </w:rPr>
              <w:t>ГИА – 2009: Экзамен в новой форме: География: 9-й Кл</w:t>
            </w:r>
            <w:proofErr w:type="gramStart"/>
            <w:r w:rsidRPr="00603278">
              <w:rPr>
                <w:rFonts w:ascii="Times New Roman" w:hAnsi="Times New Roman"/>
                <w:sz w:val="24"/>
                <w:szCs w:val="24"/>
              </w:rPr>
              <w:t xml:space="preserve">.: </w:t>
            </w:r>
            <w:proofErr w:type="gramEnd"/>
            <w:r w:rsidRPr="00603278">
              <w:rPr>
                <w:rFonts w:ascii="Times New Roman" w:hAnsi="Times New Roman"/>
                <w:sz w:val="24"/>
                <w:szCs w:val="24"/>
              </w:rPr>
              <w:t xml:space="preserve">Тренировочные варианты экзаменационных работ для проведения </w:t>
            </w:r>
            <w:proofErr w:type="spellStart"/>
            <w:r w:rsidRPr="00603278">
              <w:rPr>
                <w:rFonts w:ascii="Times New Roman" w:hAnsi="Times New Roman"/>
                <w:sz w:val="24"/>
                <w:szCs w:val="24"/>
              </w:rPr>
              <w:t>гос</w:t>
            </w:r>
            <w:proofErr w:type="spellEnd"/>
            <w:r w:rsidRPr="00603278">
              <w:rPr>
                <w:rFonts w:ascii="Times New Roman" w:hAnsi="Times New Roman"/>
                <w:sz w:val="24"/>
                <w:szCs w:val="24"/>
              </w:rPr>
              <w:t xml:space="preserve">. итоговой аттестации в новой форме/ авт.-сост. </w:t>
            </w:r>
            <w:proofErr w:type="spellStart"/>
            <w:r w:rsidRPr="00603278">
              <w:rPr>
                <w:rFonts w:ascii="Times New Roman" w:hAnsi="Times New Roman"/>
                <w:sz w:val="24"/>
                <w:szCs w:val="24"/>
              </w:rPr>
              <w:t>Э.М.Амбарцумова</w:t>
            </w:r>
            <w:proofErr w:type="spellEnd"/>
            <w:r w:rsidRPr="00603278">
              <w:rPr>
                <w:rFonts w:ascii="Times New Roman" w:hAnsi="Times New Roman"/>
                <w:sz w:val="24"/>
                <w:szCs w:val="24"/>
              </w:rPr>
              <w:t xml:space="preserve">, </w:t>
            </w:r>
            <w:proofErr w:type="spellStart"/>
            <w:r w:rsidRPr="00603278">
              <w:rPr>
                <w:rFonts w:ascii="Times New Roman" w:hAnsi="Times New Roman"/>
                <w:sz w:val="24"/>
                <w:szCs w:val="24"/>
              </w:rPr>
              <w:t>С.Е.Дюкова</w:t>
            </w:r>
            <w:proofErr w:type="spellEnd"/>
            <w:r w:rsidRPr="00603278">
              <w:rPr>
                <w:rFonts w:ascii="Times New Roman" w:hAnsi="Times New Roman"/>
                <w:sz w:val="24"/>
                <w:szCs w:val="24"/>
              </w:rPr>
              <w:t xml:space="preserve">. – М.: АСТ: </w:t>
            </w:r>
            <w:proofErr w:type="spellStart"/>
            <w:r w:rsidRPr="00603278">
              <w:rPr>
                <w:rFonts w:ascii="Times New Roman" w:hAnsi="Times New Roman"/>
                <w:sz w:val="24"/>
                <w:szCs w:val="24"/>
              </w:rPr>
              <w:t>Астрель</w:t>
            </w:r>
            <w:proofErr w:type="spellEnd"/>
            <w:r w:rsidRPr="00603278">
              <w:rPr>
                <w:rFonts w:ascii="Times New Roman" w:hAnsi="Times New Roman"/>
                <w:sz w:val="24"/>
                <w:szCs w:val="24"/>
              </w:rPr>
              <w:t>, 2009.</w:t>
            </w:r>
          </w:p>
        </w:tc>
      </w:tr>
      <w:tr w:rsidR="00603278" w:rsidRPr="00603278" w:rsidTr="0019302D">
        <w:trPr>
          <w:trHeight w:val="315"/>
        </w:trPr>
        <w:tc>
          <w:tcPr>
            <w:tcW w:w="801" w:type="dxa"/>
            <w:tcBorders>
              <w:top w:val="single" w:sz="4" w:space="0" w:color="auto"/>
              <w:left w:val="single" w:sz="4" w:space="0" w:color="auto"/>
              <w:bottom w:val="single" w:sz="4" w:space="0" w:color="auto"/>
              <w:right w:val="single" w:sz="4" w:space="0" w:color="auto"/>
            </w:tcBorders>
            <w:hideMark/>
          </w:tcPr>
          <w:p w:rsidR="00603278" w:rsidRPr="00603278" w:rsidRDefault="00603278" w:rsidP="0019302D">
            <w:pPr>
              <w:widowControl w:val="0"/>
              <w:autoSpaceDE w:val="0"/>
              <w:autoSpaceDN w:val="0"/>
              <w:adjustRightInd w:val="0"/>
              <w:rPr>
                <w:rFonts w:ascii="Times New Roman" w:hAnsi="Times New Roman"/>
                <w:sz w:val="24"/>
                <w:szCs w:val="24"/>
              </w:rPr>
            </w:pPr>
            <w:r w:rsidRPr="00603278">
              <w:rPr>
                <w:rFonts w:ascii="Times New Roman" w:hAnsi="Times New Roman"/>
                <w:sz w:val="24"/>
                <w:szCs w:val="24"/>
              </w:rPr>
              <w:t xml:space="preserve">  8.</w:t>
            </w:r>
          </w:p>
        </w:tc>
        <w:tc>
          <w:tcPr>
            <w:tcW w:w="9639" w:type="dxa"/>
            <w:tcBorders>
              <w:top w:val="single" w:sz="4" w:space="0" w:color="auto"/>
              <w:left w:val="single" w:sz="4" w:space="0" w:color="auto"/>
              <w:bottom w:val="single" w:sz="4" w:space="0" w:color="auto"/>
              <w:right w:val="single" w:sz="4" w:space="0" w:color="auto"/>
            </w:tcBorders>
            <w:hideMark/>
          </w:tcPr>
          <w:p w:rsidR="00603278" w:rsidRPr="00603278" w:rsidRDefault="00603278" w:rsidP="0019302D">
            <w:pPr>
              <w:widowControl w:val="0"/>
              <w:autoSpaceDE w:val="0"/>
              <w:autoSpaceDN w:val="0"/>
              <w:adjustRightInd w:val="0"/>
              <w:rPr>
                <w:rFonts w:ascii="Times New Roman" w:hAnsi="Times New Roman"/>
                <w:sz w:val="24"/>
                <w:szCs w:val="24"/>
              </w:rPr>
            </w:pPr>
            <w:r w:rsidRPr="00603278">
              <w:rPr>
                <w:rFonts w:ascii="Times New Roman" w:hAnsi="Times New Roman"/>
                <w:sz w:val="24"/>
                <w:szCs w:val="24"/>
              </w:rPr>
              <w:t xml:space="preserve">ГИА – 2010: Экзамен в новой форме: География: 9 </w:t>
            </w:r>
            <w:proofErr w:type="spellStart"/>
            <w:r w:rsidRPr="00603278">
              <w:rPr>
                <w:rFonts w:ascii="Times New Roman" w:hAnsi="Times New Roman"/>
                <w:sz w:val="24"/>
                <w:szCs w:val="24"/>
              </w:rPr>
              <w:t>кл</w:t>
            </w:r>
            <w:proofErr w:type="spellEnd"/>
            <w:r w:rsidRPr="00603278">
              <w:rPr>
                <w:rFonts w:ascii="Times New Roman" w:hAnsi="Times New Roman"/>
                <w:sz w:val="24"/>
                <w:szCs w:val="24"/>
              </w:rPr>
              <w:t xml:space="preserve">.: Тренировочные варианты экзаменационных работ для проведения </w:t>
            </w:r>
            <w:proofErr w:type="spellStart"/>
            <w:r w:rsidRPr="00603278">
              <w:rPr>
                <w:rFonts w:ascii="Times New Roman" w:hAnsi="Times New Roman"/>
                <w:sz w:val="24"/>
                <w:szCs w:val="24"/>
              </w:rPr>
              <w:t>гос</w:t>
            </w:r>
            <w:proofErr w:type="spellEnd"/>
            <w:r w:rsidRPr="00603278">
              <w:rPr>
                <w:rFonts w:ascii="Times New Roman" w:hAnsi="Times New Roman"/>
                <w:sz w:val="24"/>
                <w:szCs w:val="24"/>
              </w:rPr>
              <w:t xml:space="preserve">. итоговой аттестации в новой форме/ авт.-сост. </w:t>
            </w:r>
            <w:proofErr w:type="spellStart"/>
            <w:r w:rsidRPr="00603278">
              <w:rPr>
                <w:rFonts w:ascii="Times New Roman" w:hAnsi="Times New Roman"/>
                <w:sz w:val="24"/>
                <w:szCs w:val="24"/>
              </w:rPr>
              <w:t>Э.М.Амбарцумова</w:t>
            </w:r>
            <w:proofErr w:type="spellEnd"/>
            <w:r w:rsidRPr="00603278">
              <w:rPr>
                <w:rFonts w:ascii="Times New Roman" w:hAnsi="Times New Roman"/>
                <w:sz w:val="24"/>
                <w:szCs w:val="24"/>
              </w:rPr>
              <w:t xml:space="preserve">, </w:t>
            </w:r>
            <w:proofErr w:type="spellStart"/>
            <w:r w:rsidRPr="00603278">
              <w:rPr>
                <w:rFonts w:ascii="Times New Roman" w:hAnsi="Times New Roman"/>
                <w:sz w:val="24"/>
                <w:szCs w:val="24"/>
              </w:rPr>
              <w:t>С.Е.Дюкова</w:t>
            </w:r>
            <w:proofErr w:type="spellEnd"/>
            <w:r w:rsidRPr="00603278">
              <w:rPr>
                <w:rFonts w:ascii="Times New Roman" w:hAnsi="Times New Roman"/>
                <w:sz w:val="24"/>
                <w:szCs w:val="24"/>
              </w:rPr>
              <w:t xml:space="preserve">. – М.: АСТ: </w:t>
            </w:r>
            <w:proofErr w:type="spellStart"/>
            <w:r w:rsidRPr="00603278">
              <w:rPr>
                <w:rFonts w:ascii="Times New Roman" w:hAnsi="Times New Roman"/>
                <w:sz w:val="24"/>
                <w:szCs w:val="24"/>
              </w:rPr>
              <w:t>Астрель</w:t>
            </w:r>
            <w:proofErr w:type="spellEnd"/>
            <w:r w:rsidRPr="00603278">
              <w:rPr>
                <w:rFonts w:ascii="Times New Roman" w:hAnsi="Times New Roman"/>
                <w:sz w:val="24"/>
                <w:szCs w:val="24"/>
              </w:rPr>
              <w:t>; Владимир: ВКТ, 2010.</w:t>
            </w:r>
          </w:p>
        </w:tc>
      </w:tr>
      <w:tr w:rsidR="00603278" w:rsidRPr="00603278" w:rsidTr="0019302D">
        <w:trPr>
          <w:trHeight w:val="315"/>
        </w:trPr>
        <w:tc>
          <w:tcPr>
            <w:tcW w:w="801" w:type="dxa"/>
            <w:tcBorders>
              <w:top w:val="single" w:sz="4" w:space="0" w:color="auto"/>
              <w:left w:val="single" w:sz="4" w:space="0" w:color="auto"/>
              <w:bottom w:val="single" w:sz="4" w:space="0" w:color="auto"/>
              <w:right w:val="single" w:sz="4" w:space="0" w:color="auto"/>
            </w:tcBorders>
            <w:hideMark/>
          </w:tcPr>
          <w:p w:rsidR="00603278" w:rsidRPr="00603278" w:rsidRDefault="00603278" w:rsidP="0019302D">
            <w:pPr>
              <w:widowControl w:val="0"/>
              <w:autoSpaceDE w:val="0"/>
              <w:autoSpaceDN w:val="0"/>
              <w:adjustRightInd w:val="0"/>
              <w:rPr>
                <w:rFonts w:ascii="Times New Roman" w:hAnsi="Times New Roman"/>
                <w:sz w:val="24"/>
                <w:szCs w:val="24"/>
              </w:rPr>
            </w:pPr>
            <w:r w:rsidRPr="00603278">
              <w:rPr>
                <w:rFonts w:ascii="Times New Roman" w:hAnsi="Times New Roman"/>
                <w:sz w:val="24"/>
                <w:szCs w:val="24"/>
              </w:rPr>
              <w:t xml:space="preserve">  9.</w:t>
            </w:r>
          </w:p>
        </w:tc>
        <w:tc>
          <w:tcPr>
            <w:tcW w:w="9639" w:type="dxa"/>
            <w:tcBorders>
              <w:top w:val="single" w:sz="4" w:space="0" w:color="auto"/>
              <w:left w:val="single" w:sz="4" w:space="0" w:color="auto"/>
              <w:bottom w:val="single" w:sz="4" w:space="0" w:color="auto"/>
              <w:right w:val="single" w:sz="4" w:space="0" w:color="auto"/>
            </w:tcBorders>
            <w:hideMark/>
          </w:tcPr>
          <w:p w:rsidR="00603278" w:rsidRPr="00603278" w:rsidRDefault="00603278" w:rsidP="0019302D">
            <w:pPr>
              <w:widowControl w:val="0"/>
              <w:autoSpaceDE w:val="0"/>
              <w:autoSpaceDN w:val="0"/>
              <w:adjustRightInd w:val="0"/>
              <w:rPr>
                <w:rFonts w:ascii="Times New Roman" w:hAnsi="Times New Roman"/>
                <w:sz w:val="24"/>
                <w:szCs w:val="24"/>
              </w:rPr>
            </w:pPr>
            <w:r w:rsidRPr="00603278">
              <w:rPr>
                <w:rFonts w:ascii="Times New Roman" w:hAnsi="Times New Roman"/>
                <w:sz w:val="24"/>
                <w:szCs w:val="24"/>
              </w:rPr>
              <w:t>Глушкова В.Г., Симагин Ю.А. Экономическая география России и СНГ: Учебное пособие.</w:t>
            </w:r>
          </w:p>
        </w:tc>
      </w:tr>
      <w:tr w:rsidR="00603278" w:rsidRPr="00603278" w:rsidTr="0019302D">
        <w:trPr>
          <w:trHeight w:val="315"/>
        </w:trPr>
        <w:tc>
          <w:tcPr>
            <w:tcW w:w="801" w:type="dxa"/>
            <w:tcBorders>
              <w:top w:val="single" w:sz="4" w:space="0" w:color="auto"/>
              <w:left w:val="single" w:sz="4" w:space="0" w:color="auto"/>
              <w:bottom w:val="single" w:sz="4" w:space="0" w:color="auto"/>
              <w:right w:val="single" w:sz="4" w:space="0" w:color="auto"/>
            </w:tcBorders>
            <w:hideMark/>
          </w:tcPr>
          <w:p w:rsidR="00603278" w:rsidRPr="00603278" w:rsidRDefault="00603278" w:rsidP="0019302D">
            <w:pPr>
              <w:widowControl w:val="0"/>
              <w:autoSpaceDE w:val="0"/>
              <w:autoSpaceDN w:val="0"/>
              <w:adjustRightInd w:val="0"/>
              <w:rPr>
                <w:rFonts w:ascii="Times New Roman" w:hAnsi="Times New Roman"/>
                <w:sz w:val="24"/>
                <w:szCs w:val="24"/>
              </w:rPr>
            </w:pPr>
            <w:r w:rsidRPr="00603278">
              <w:rPr>
                <w:rFonts w:ascii="Times New Roman" w:hAnsi="Times New Roman"/>
                <w:sz w:val="24"/>
                <w:szCs w:val="24"/>
              </w:rPr>
              <w:lastRenderedPageBreak/>
              <w:t xml:space="preserve"> 10.</w:t>
            </w:r>
          </w:p>
        </w:tc>
        <w:tc>
          <w:tcPr>
            <w:tcW w:w="9639" w:type="dxa"/>
            <w:tcBorders>
              <w:top w:val="single" w:sz="4" w:space="0" w:color="auto"/>
              <w:left w:val="single" w:sz="4" w:space="0" w:color="auto"/>
              <w:bottom w:val="single" w:sz="4" w:space="0" w:color="auto"/>
              <w:right w:val="single" w:sz="4" w:space="0" w:color="auto"/>
            </w:tcBorders>
            <w:hideMark/>
          </w:tcPr>
          <w:p w:rsidR="00603278" w:rsidRPr="00603278" w:rsidRDefault="00603278" w:rsidP="0019302D">
            <w:pPr>
              <w:widowControl w:val="0"/>
              <w:autoSpaceDE w:val="0"/>
              <w:autoSpaceDN w:val="0"/>
              <w:adjustRightInd w:val="0"/>
              <w:rPr>
                <w:rFonts w:ascii="Times New Roman" w:hAnsi="Times New Roman"/>
                <w:sz w:val="24"/>
                <w:szCs w:val="24"/>
              </w:rPr>
            </w:pPr>
            <w:r w:rsidRPr="00603278">
              <w:rPr>
                <w:rFonts w:ascii="Times New Roman" w:hAnsi="Times New Roman"/>
                <w:sz w:val="24"/>
                <w:szCs w:val="24"/>
              </w:rPr>
              <w:t xml:space="preserve">Государственная итоговая аттестация выпускников 9 классов в новой форме. География. 2010/ авт.-сост. В.В.Барабанов, А.П.Кузнецов, </w:t>
            </w:r>
            <w:proofErr w:type="spellStart"/>
            <w:r w:rsidRPr="00603278">
              <w:rPr>
                <w:rFonts w:ascii="Times New Roman" w:hAnsi="Times New Roman"/>
                <w:sz w:val="24"/>
                <w:szCs w:val="24"/>
              </w:rPr>
              <w:t>И.Б.Шилина</w:t>
            </w:r>
            <w:proofErr w:type="spellEnd"/>
            <w:r w:rsidRPr="00603278">
              <w:rPr>
                <w:rFonts w:ascii="Times New Roman" w:hAnsi="Times New Roman"/>
                <w:sz w:val="24"/>
                <w:szCs w:val="24"/>
              </w:rPr>
              <w:t>./ ФИПИ.- М.: «Интеллект-Центр», 2010.</w:t>
            </w:r>
          </w:p>
        </w:tc>
      </w:tr>
      <w:tr w:rsidR="00603278" w:rsidRPr="00603278" w:rsidTr="0019302D">
        <w:trPr>
          <w:trHeight w:val="315"/>
        </w:trPr>
        <w:tc>
          <w:tcPr>
            <w:tcW w:w="801" w:type="dxa"/>
            <w:tcBorders>
              <w:top w:val="single" w:sz="4" w:space="0" w:color="auto"/>
              <w:left w:val="single" w:sz="4" w:space="0" w:color="auto"/>
              <w:bottom w:val="single" w:sz="4" w:space="0" w:color="auto"/>
              <w:right w:val="single" w:sz="4" w:space="0" w:color="auto"/>
            </w:tcBorders>
            <w:hideMark/>
          </w:tcPr>
          <w:p w:rsidR="00603278" w:rsidRPr="00603278" w:rsidRDefault="00603278" w:rsidP="0019302D">
            <w:pPr>
              <w:widowControl w:val="0"/>
              <w:autoSpaceDE w:val="0"/>
              <w:autoSpaceDN w:val="0"/>
              <w:adjustRightInd w:val="0"/>
              <w:rPr>
                <w:rFonts w:ascii="Times New Roman" w:hAnsi="Times New Roman"/>
                <w:sz w:val="24"/>
                <w:szCs w:val="24"/>
              </w:rPr>
            </w:pPr>
            <w:r w:rsidRPr="00603278">
              <w:rPr>
                <w:rFonts w:ascii="Times New Roman" w:hAnsi="Times New Roman"/>
                <w:sz w:val="24"/>
                <w:szCs w:val="24"/>
              </w:rPr>
              <w:t xml:space="preserve"> 11.</w:t>
            </w:r>
          </w:p>
        </w:tc>
        <w:tc>
          <w:tcPr>
            <w:tcW w:w="9639" w:type="dxa"/>
            <w:tcBorders>
              <w:top w:val="single" w:sz="4" w:space="0" w:color="auto"/>
              <w:left w:val="single" w:sz="4" w:space="0" w:color="auto"/>
              <w:bottom w:val="single" w:sz="4" w:space="0" w:color="auto"/>
              <w:right w:val="single" w:sz="4" w:space="0" w:color="auto"/>
            </w:tcBorders>
            <w:hideMark/>
          </w:tcPr>
          <w:p w:rsidR="00603278" w:rsidRPr="00603278" w:rsidRDefault="00603278" w:rsidP="0019302D">
            <w:pPr>
              <w:widowControl w:val="0"/>
              <w:autoSpaceDE w:val="0"/>
              <w:autoSpaceDN w:val="0"/>
              <w:adjustRightInd w:val="0"/>
              <w:rPr>
                <w:rFonts w:ascii="Times New Roman" w:hAnsi="Times New Roman"/>
                <w:sz w:val="24"/>
                <w:szCs w:val="24"/>
              </w:rPr>
            </w:pPr>
            <w:r w:rsidRPr="00603278">
              <w:rPr>
                <w:rFonts w:ascii="Times New Roman" w:hAnsi="Times New Roman"/>
                <w:sz w:val="24"/>
                <w:szCs w:val="24"/>
              </w:rPr>
              <w:t xml:space="preserve">Дронов В.П. Рабочая тетрадь/ В.П.Дронов. И.И.Баринова. В.Я.Ром, </w:t>
            </w:r>
            <w:proofErr w:type="spellStart"/>
            <w:r w:rsidRPr="00603278">
              <w:rPr>
                <w:rFonts w:ascii="Times New Roman" w:hAnsi="Times New Roman"/>
                <w:sz w:val="24"/>
                <w:szCs w:val="24"/>
              </w:rPr>
              <w:t>А.А.Лобжанидзе</w:t>
            </w:r>
            <w:proofErr w:type="spellEnd"/>
            <w:r w:rsidRPr="00603278">
              <w:rPr>
                <w:rFonts w:ascii="Times New Roman" w:hAnsi="Times New Roman"/>
                <w:sz w:val="24"/>
                <w:szCs w:val="24"/>
              </w:rPr>
              <w:t>. – М.: Дрофа, 2007.</w:t>
            </w:r>
          </w:p>
        </w:tc>
      </w:tr>
      <w:tr w:rsidR="00603278" w:rsidRPr="00603278" w:rsidTr="0019302D">
        <w:trPr>
          <w:trHeight w:val="315"/>
        </w:trPr>
        <w:tc>
          <w:tcPr>
            <w:tcW w:w="801" w:type="dxa"/>
            <w:tcBorders>
              <w:top w:val="single" w:sz="4" w:space="0" w:color="auto"/>
              <w:left w:val="single" w:sz="4" w:space="0" w:color="auto"/>
              <w:bottom w:val="single" w:sz="4" w:space="0" w:color="auto"/>
              <w:right w:val="single" w:sz="4" w:space="0" w:color="auto"/>
            </w:tcBorders>
            <w:hideMark/>
          </w:tcPr>
          <w:p w:rsidR="00603278" w:rsidRPr="00603278" w:rsidRDefault="00603278" w:rsidP="0019302D">
            <w:pPr>
              <w:widowControl w:val="0"/>
              <w:autoSpaceDE w:val="0"/>
              <w:autoSpaceDN w:val="0"/>
              <w:adjustRightInd w:val="0"/>
              <w:rPr>
                <w:rFonts w:ascii="Times New Roman" w:hAnsi="Times New Roman"/>
                <w:sz w:val="24"/>
                <w:szCs w:val="24"/>
              </w:rPr>
            </w:pPr>
            <w:r w:rsidRPr="00603278">
              <w:rPr>
                <w:rFonts w:ascii="Times New Roman" w:hAnsi="Times New Roman"/>
                <w:sz w:val="24"/>
                <w:szCs w:val="24"/>
              </w:rPr>
              <w:t xml:space="preserve"> 12.</w:t>
            </w:r>
          </w:p>
        </w:tc>
        <w:tc>
          <w:tcPr>
            <w:tcW w:w="9639" w:type="dxa"/>
            <w:tcBorders>
              <w:top w:val="single" w:sz="4" w:space="0" w:color="auto"/>
              <w:left w:val="single" w:sz="4" w:space="0" w:color="auto"/>
              <w:bottom w:val="single" w:sz="4" w:space="0" w:color="auto"/>
              <w:right w:val="single" w:sz="4" w:space="0" w:color="auto"/>
            </w:tcBorders>
            <w:hideMark/>
          </w:tcPr>
          <w:p w:rsidR="00603278" w:rsidRPr="00603278" w:rsidRDefault="00603278" w:rsidP="0019302D">
            <w:pPr>
              <w:widowControl w:val="0"/>
              <w:autoSpaceDE w:val="0"/>
              <w:autoSpaceDN w:val="0"/>
              <w:adjustRightInd w:val="0"/>
              <w:rPr>
                <w:rFonts w:ascii="Times New Roman" w:hAnsi="Times New Roman"/>
                <w:sz w:val="24"/>
                <w:szCs w:val="24"/>
              </w:rPr>
            </w:pPr>
            <w:r w:rsidRPr="00603278">
              <w:rPr>
                <w:rFonts w:ascii="Times New Roman" w:hAnsi="Times New Roman"/>
                <w:sz w:val="24"/>
                <w:szCs w:val="24"/>
              </w:rPr>
              <w:t>Левицкий И.Ю. решение задач по географическим картам.</w:t>
            </w:r>
          </w:p>
        </w:tc>
      </w:tr>
      <w:tr w:rsidR="00603278" w:rsidRPr="00603278" w:rsidTr="0019302D">
        <w:trPr>
          <w:trHeight w:val="315"/>
        </w:trPr>
        <w:tc>
          <w:tcPr>
            <w:tcW w:w="801" w:type="dxa"/>
            <w:tcBorders>
              <w:top w:val="single" w:sz="4" w:space="0" w:color="auto"/>
              <w:left w:val="single" w:sz="4" w:space="0" w:color="auto"/>
              <w:bottom w:val="single" w:sz="4" w:space="0" w:color="auto"/>
              <w:right w:val="single" w:sz="4" w:space="0" w:color="auto"/>
            </w:tcBorders>
            <w:hideMark/>
          </w:tcPr>
          <w:p w:rsidR="00603278" w:rsidRPr="00603278" w:rsidRDefault="00603278" w:rsidP="0019302D">
            <w:pPr>
              <w:widowControl w:val="0"/>
              <w:autoSpaceDE w:val="0"/>
              <w:autoSpaceDN w:val="0"/>
              <w:adjustRightInd w:val="0"/>
              <w:rPr>
                <w:rFonts w:ascii="Times New Roman" w:hAnsi="Times New Roman"/>
                <w:sz w:val="24"/>
                <w:szCs w:val="24"/>
              </w:rPr>
            </w:pPr>
            <w:r w:rsidRPr="00603278">
              <w:rPr>
                <w:rFonts w:ascii="Times New Roman" w:hAnsi="Times New Roman"/>
                <w:sz w:val="24"/>
                <w:szCs w:val="24"/>
              </w:rPr>
              <w:t xml:space="preserve"> 13.</w:t>
            </w:r>
          </w:p>
        </w:tc>
        <w:tc>
          <w:tcPr>
            <w:tcW w:w="9639" w:type="dxa"/>
            <w:tcBorders>
              <w:top w:val="single" w:sz="4" w:space="0" w:color="auto"/>
              <w:left w:val="single" w:sz="4" w:space="0" w:color="auto"/>
              <w:bottom w:val="single" w:sz="4" w:space="0" w:color="auto"/>
              <w:right w:val="single" w:sz="4" w:space="0" w:color="auto"/>
            </w:tcBorders>
            <w:hideMark/>
          </w:tcPr>
          <w:p w:rsidR="00603278" w:rsidRPr="00603278" w:rsidRDefault="00603278" w:rsidP="0019302D">
            <w:pPr>
              <w:widowControl w:val="0"/>
              <w:autoSpaceDE w:val="0"/>
              <w:autoSpaceDN w:val="0"/>
              <w:adjustRightInd w:val="0"/>
              <w:rPr>
                <w:rFonts w:ascii="Times New Roman" w:hAnsi="Times New Roman"/>
                <w:sz w:val="24"/>
                <w:szCs w:val="24"/>
              </w:rPr>
            </w:pPr>
            <w:proofErr w:type="spellStart"/>
            <w:r w:rsidRPr="00603278">
              <w:rPr>
                <w:rFonts w:ascii="Times New Roman" w:hAnsi="Times New Roman"/>
                <w:sz w:val="24"/>
                <w:szCs w:val="24"/>
              </w:rPr>
              <w:t>Лобжанидзе</w:t>
            </w:r>
            <w:proofErr w:type="spellEnd"/>
            <w:r w:rsidRPr="00603278">
              <w:rPr>
                <w:rFonts w:ascii="Times New Roman" w:hAnsi="Times New Roman"/>
                <w:sz w:val="24"/>
                <w:szCs w:val="24"/>
              </w:rPr>
              <w:t xml:space="preserve"> А.А. География России: эколого-экономические аспекты: </w:t>
            </w:r>
            <w:proofErr w:type="spellStart"/>
            <w:r w:rsidRPr="00603278">
              <w:rPr>
                <w:rFonts w:ascii="Times New Roman" w:hAnsi="Times New Roman"/>
                <w:sz w:val="24"/>
                <w:szCs w:val="24"/>
              </w:rPr>
              <w:t>Учеб</w:t>
            </w:r>
            <w:proofErr w:type="gramStart"/>
            <w:r w:rsidRPr="00603278">
              <w:rPr>
                <w:rFonts w:ascii="Times New Roman" w:hAnsi="Times New Roman"/>
                <w:sz w:val="24"/>
                <w:szCs w:val="24"/>
              </w:rPr>
              <w:t>.п</w:t>
            </w:r>
            <w:proofErr w:type="gramEnd"/>
            <w:r w:rsidRPr="00603278">
              <w:rPr>
                <w:rFonts w:ascii="Times New Roman" w:hAnsi="Times New Roman"/>
                <w:sz w:val="24"/>
                <w:szCs w:val="24"/>
              </w:rPr>
              <w:t>особие</w:t>
            </w:r>
            <w:proofErr w:type="spellEnd"/>
            <w:r w:rsidRPr="00603278">
              <w:rPr>
                <w:rFonts w:ascii="Times New Roman" w:hAnsi="Times New Roman"/>
                <w:sz w:val="24"/>
                <w:szCs w:val="24"/>
              </w:rPr>
              <w:t xml:space="preserve"> для 8-9 </w:t>
            </w:r>
            <w:proofErr w:type="spellStart"/>
            <w:r w:rsidRPr="00603278">
              <w:rPr>
                <w:rFonts w:ascii="Times New Roman" w:hAnsi="Times New Roman"/>
                <w:sz w:val="24"/>
                <w:szCs w:val="24"/>
              </w:rPr>
              <w:t>кл</w:t>
            </w:r>
            <w:proofErr w:type="spellEnd"/>
            <w:r w:rsidRPr="00603278">
              <w:rPr>
                <w:rFonts w:ascii="Times New Roman" w:hAnsi="Times New Roman"/>
                <w:sz w:val="24"/>
                <w:szCs w:val="24"/>
              </w:rPr>
              <w:t xml:space="preserve">. </w:t>
            </w:r>
            <w:proofErr w:type="spellStart"/>
            <w:r w:rsidRPr="00603278">
              <w:rPr>
                <w:rFonts w:ascii="Times New Roman" w:hAnsi="Times New Roman"/>
                <w:sz w:val="24"/>
                <w:szCs w:val="24"/>
              </w:rPr>
              <w:t>общеобраз</w:t>
            </w:r>
            <w:proofErr w:type="spellEnd"/>
            <w:r w:rsidRPr="00603278">
              <w:rPr>
                <w:rFonts w:ascii="Times New Roman" w:hAnsi="Times New Roman"/>
                <w:sz w:val="24"/>
                <w:szCs w:val="24"/>
              </w:rPr>
              <w:t>. учреждений.</w:t>
            </w:r>
          </w:p>
        </w:tc>
      </w:tr>
      <w:tr w:rsidR="00603278" w:rsidRPr="00603278" w:rsidTr="0019302D">
        <w:trPr>
          <w:trHeight w:val="315"/>
        </w:trPr>
        <w:tc>
          <w:tcPr>
            <w:tcW w:w="801" w:type="dxa"/>
            <w:tcBorders>
              <w:top w:val="single" w:sz="4" w:space="0" w:color="auto"/>
              <w:left w:val="single" w:sz="4" w:space="0" w:color="auto"/>
              <w:bottom w:val="single" w:sz="4" w:space="0" w:color="auto"/>
              <w:right w:val="single" w:sz="4" w:space="0" w:color="auto"/>
            </w:tcBorders>
            <w:hideMark/>
          </w:tcPr>
          <w:p w:rsidR="00603278" w:rsidRPr="00603278" w:rsidRDefault="00603278" w:rsidP="0019302D">
            <w:pPr>
              <w:widowControl w:val="0"/>
              <w:autoSpaceDE w:val="0"/>
              <w:autoSpaceDN w:val="0"/>
              <w:adjustRightInd w:val="0"/>
              <w:rPr>
                <w:rFonts w:ascii="Times New Roman" w:hAnsi="Times New Roman"/>
                <w:sz w:val="24"/>
                <w:szCs w:val="24"/>
              </w:rPr>
            </w:pPr>
            <w:r w:rsidRPr="00603278">
              <w:rPr>
                <w:rFonts w:ascii="Times New Roman" w:hAnsi="Times New Roman"/>
                <w:sz w:val="24"/>
                <w:szCs w:val="24"/>
              </w:rPr>
              <w:t xml:space="preserve"> 14.</w:t>
            </w:r>
          </w:p>
        </w:tc>
        <w:tc>
          <w:tcPr>
            <w:tcW w:w="9639" w:type="dxa"/>
            <w:tcBorders>
              <w:top w:val="single" w:sz="4" w:space="0" w:color="auto"/>
              <w:left w:val="single" w:sz="4" w:space="0" w:color="auto"/>
              <w:bottom w:val="single" w:sz="4" w:space="0" w:color="auto"/>
              <w:right w:val="single" w:sz="4" w:space="0" w:color="auto"/>
            </w:tcBorders>
            <w:hideMark/>
          </w:tcPr>
          <w:p w:rsidR="00603278" w:rsidRPr="00603278" w:rsidRDefault="00603278" w:rsidP="0019302D">
            <w:pPr>
              <w:widowControl w:val="0"/>
              <w:autoSpaceDE w:val="0"/>
              <w:autoSpaceDN w:val="0"/>
              <w:adjustRightInd w:val="0"/>
              <w:ind w:left="-1089" w:right="852" w:firstLine="180"/>
              <w:rPr>
                <w:rFonts w:ascii="Times New Roman" w:hAnsi="Times New Roman"/>
                <w:sz w:val="24"/>
                <w:szCs w:val="24"/>
              </w:rPr>
            </w:pPr>
            <w:proofErr w:type="spellStart"/>
            <w:r w:rsidRPr="00603278">
              <w:rPr>
                <w:rFonts w:ascii="Times New Roman" w:hAnsi="Times New Roman"/>
                <w:sz w:val="24"/>
                <w:szCs w:val="24"/>
              </w:rPr>
              <w:t>Маерова</w:t>
            </w:r>
            <w:proofErr w:type="spellEnd"/>
            <w:r w:rsidRPr="00603278">
              <w:rPr>
                <w:rFonts w:ascii="Times New Roman" w:hAnsi="Times New Roman"/>
                <w:sz w:val="24"/>
                <w:szCs w:val="24"/>
              </w:rPr>
              <w:t xml:space="preserve"> Н.Ю. Уроки географии: 8-9 классы. – М.: Дрофа, 2004.</w:t>
            </w:r>
          </w:p>
        </w:tc>
      </w:tr>
      <w:tr w:rsidR="00603278" w:rsidRPr="00603278" w:rsidTr="0019302D">
        <w:trPr>
          <w:trHeight w:val="315"/>
        </w:trPr>
        <w:tc>
          <w:tcPr>
            <w:tcW w:w="801" w:type="dxa"/>
            <w:tcBorders>
              <w:top w:val="single" w:sz="4" w:space="0" w:color="auto"/>
              <w:left w:val="single" w:sz="4" w:space="0" w:color="auto"/>
              <w:bottom w:val="single" w:sz="4" w:space="0" w:color="auto"/>
              <w:right w:val="single" w:sz="4" w:space="0" w:color="auto"/>
            </w:tcBorders>
            <w:hideMark/>
          </w:tcPr>
          <w:p w:rsidR="00603278" w:rsidRPr="00603278" w:rsidRDefault="00603278" w:rsidP="0019302D">
            <w:pPr>
              <w:widowControl w:val="0"/>
              <w:autoSpaceDE w:val="0"/>
              <w:autoSpaceDN w:val="0"/>
              <w:adjustRightInd w:val="0"/>
              <w:rPr>
                <w:rFonts w:ascii="Times New Roman" w:hAnsi="Times New Roman"/>
                <w:sz w:val="24"/>
                <w:szCs w:val="24"/>
              </w:rPr>
            </w:pPr>
            <w:r w:rsidRPr="00603278">
              <w:rPr>
                <w:rFonts w:ascii="Times New Roman" w:hAnsi="Times New Roman"/>
                <w:sz w:val="24"/>
                <w:szCs w:val="24"/>
              </w:rPr>
              <w:t xml:space="preserve"> 15.</w:t>
            </w:r>
          </w:p>
        </w:tc>
        <w:tc>
          <w:tcPr>
            <w:tcW w:w="9639" w:type="dxa"/>
            <w:tcBorders>
              <w:top w:val="single" w:sz="4" w:space="0" w:color="auto"/>
              <w:left w:val="single" w:sz="4" w:space="0" w:color="auto"/>
              <w:bottom w:val="single" w:sz="4" w:space="0" w:color="auto"/>
              <w:right w:val="single" w:sz="4" w:space="0" w:color="auto"/>
            </w:tcBorders>
            <w:hideMark/>
          </w:tcPr>
          <w:p w:rsidR="00603278" w:rsidRPr="00603278" w:rsidRDefault="00603278" w:rsidP="0019302D">
            <w:pPr>
              <w:widowControl w:val="0"/>
              <w:autoSpaceDE w:val="0"/>
              <w:autoSpaceDN w:val="0"/>
              <w:adjustRightInd w:val="0"/>
              <w:rPr>
                <w:rFonts w:ascii="Times New Roman" w:hAnsi="Times New Roman"/>
                <w:sz w:val="24"/>
                <w:szCs w:val="24"/>
              </w:rPr>
            </w:pPr>
            <w:r w:rsidRPr="00603278">
              <w:rPr>
                <w:rFonts w:ascii="Times New Roman" w:hAnsi="Times New Roman"/>
                <w:sz w:val="24"/>
                <w:szCs w:val="24"/>
              </w:rPr>
              <w:t>Плисецкий Е.Л. Коммерческая география. Россия и мировой рынок. В 2-х т. / Е.Л.Плисецкий – М.: АСТ-ПРЕСС ШКОЛА, 2005.</w:t>
            </w:r>
          </w:p>
        </w:tc>
      </w:tr>
      <w:tr w:rsidR="00603278" w:rsidRPr="00603278" w:rsidTr="0019302D">
        <w:trPr>
          <w:trHeight w:val="315"/>
        </w:trPr>
        <w:tc>
          <w:tcPr>
            <w:tcW w:w="801" w:type="dxa"/>
            <w:tcBorders>
              <w:top w:val="single" w:sz="4" w:space="0" w:color="auto"/>
              <w:left w:val="single" w:sz="4" w:space="0" w:color="auto"/>
              <w:bottom w:val="single" w:sz="4" w:space="0" w:color="auto"/>
              <w:right w:val="single" w:sz="4" w:space="0" w:color="auto"/>
            </w:tcBorders>
            <w:hideMark/>
          </w:tcPr>
          <w:p w:rsidR="00603278" w:rsidRPr="00603278" w:rsidRDefault="00603278" w:rsidP="0019302D">
            <w:pPr>
              <w:widowControl w:val="0"/>
              <w:autoSpaceDE w:val="0"/>
              <w:autoSpaceDN w:val="0"/>
              <w:adjustRightInd w:val="0"/>
              <w:rPr>
                <w:rFonts w:ascii="Times New Roman" w:hAnsi="Times New Roman"/>
                <w:sz w:val="24"/>
                <w:szCs w:val="24"/>
              </w:rPr>
            </w:pPr>
            <w:r w:rsidRPr="00603278">
              <w:rPr>
                <w:rFonts w:ascii="Times New Roman" w:hAnsi="Times New Roman"/>
                <w:sz w:val="24"/>
                <w:szCs w:val="24"/>
              </w:rPr>
              <w:t xml:space="preserve"> 16.</w:t>
            </w:r>
          </w:p>
        </w:tc>
        <w:tc>
          <w:tcPr>
            <w:tcW w:w="9639" w:type="dxa"/>
            <w:tcBorders>
              <w:top w:val="single" w:sz="4" w:space="0" w:color="auto"/>
              <w:left w:val="single" w:sz="4" w:space="0" w:color="auto"/>
              <w:bottom w:val="single" w:sz="4" w:space="0" w:color="auto"/>
              <w:right w:val="single" w:sz="4" w:space="0" w:color="auto"/>
            </w:tcBorders>
            <w:hideMark/>
          </w:tcPr>
          <w:p w:rsidR="00603278" w:rsidRPr="00603278" w:rsidRDefault="00603278" w:rsidP="0019302D">
            <w:pPr>
              <w:widowControl w:val="0"/>
              <w:autoSpaceDE w:val="0"/>
              <w:autoSpaceDN w:val="0"/>
              <w:adjustRightInd w:val="0"/>
              <w:rPr>
                <w:rFonts w:ascii="Times New Roman" w:hAnsi="Times New Roman"/>
                <w:sz w:val="24"/>
                <w:szCs w:val="24"/>
              </w:rPr>
            </w:pPr>
            <w:r w:rsidRPr="00603278">
              <w:rPr>
                <w:rFonts w:ascii="Times New Roman" w:hAnsi="Times New Roman"/>
                <w:sz w:val="24"/>
                <w:szCs w:val="24"/>
              </w:rPr>
              <w:t xml:space="preserve">Пятунин В.Б. Контрольные и проверочные работы по географии. 6-10 </w:t>
            </w:r>
            <w:proofErr w:type="spellStart"/>
            <w:r w:rsidRPr="00603278">
              <w:rPr>
                <w:rFonts w:ascii="Times New Roman" w:hAnsi="Times New Roman"/>
                <w:sz w:val="24"/>
                <w:szCs w:val="24"/>
              </w:rPr>
              <w:t>кл</w:t>
            </w:r>
            <w:proofErr w:type="spellEnd"/>
            <w:r w:rsidRPr="00603278">
              <w:rPr>
                <w:rFonts w:ascii="Times New Roman" w:hAnsi="Times New Roman"/>
                <w:sz w:val="24"/>
                <w:szCs w:val="24"/>
              </w:rPr>
              <w:t xml:space="preserve">. </w:t>
            </w:r>
            <w:proofErr w:type="spellStart"/>
            <w:r w:rsidRPr="00603278">
              <w:rPr>
                <w:rFonts w:ascii="Times New Roman" w:hAnsi="Times New Roman"/>
                <w:sz w:val="24"/>
                <w:szCs w:val="24"/>
              </w:rPr>
              <w:t>Метод</w:t>
            </w:r>
            <w:proofErr w:type="gramStart"/>
            <w:r w:rsidRPr="00603278">
              <w:rPr>
                <w:rFonts w:ascii="Times New Roman" w:hAnsi="Times New Roman"/>
                <w:sz w:val="24"/>
                <w:szCs w:val="24"/>
              </w:rPr>
              <w:t>.п</w:t>
            </w:r>
            <w:proofErr w:type="gramEnd"/>
            <w:r w:rsidRPr="00603278">
              <w:rPr>
                <w:rFonts w:ascii="Times New Roman" w:hAnsi="Times New Roman"/>
                <w:sz w:val="24"/>
                <w:szCs w:val="24"/>
              </w:rPr>
              <w:t>особие</w:t>
            </w:r>
            <w:proofErr w:type="spellEnd"/>
            <w:r w:rsidRPr="00603278">
              <w:rPr>
                <w:rFonts w:ascii="Times New Roman" w:hAnsi="Times New Roman"/>
                <w:sz w:val="24"/>
                <w:szCs w:val="24"/>
              </w:rPr>
              <w:t>.</w:t>
            </w:r>
          </w:p>
        </w:tc>
      </w:tr>
      <w:tr w:rsidR="00603278" w:rsidRPr="00603278" w:rsidTr="0019302D">
        <w:trPr>
          <w:trHeight w:val="315"/>
        </w:trPr>
        <w:tc>
          <w:tcPr>
            <w:tcW w:w="801" w:type="dxa"/>
            <w:tcBorders>
              <w:top w:val="single" w:sz="4" w:space="0" w:color="auto"/>
              <w:left w:val="single" w:sz="4" w:space="0" w:color="auto"/>
              <w:bottom w:val="single" w:sz="4" w:space="0" w:color="auto"/>
              <w:right w:val="single" w:sz="4" w:space="0" w:color="auto"/>
            </w:tcBorders>
            <w:hideMark/>
          </w:tcPr>
          <w:p w:rsidR="00603278" w:rsidRPr="00603278" w:rsidRDefault="00603278" w:rsidP="0019302D">
            <w:pPr>
              <w:widowControl w:val="0"/>
              <w:autoSpaceDE w:val="0"/>
              <w:autoSpaceDN w:val="0"/>
              <w:adjustRightInd w:val="0"/>
              <w:rPr>
                <w:rFonts w:ascii="Times New Roman" w:hAnsi="Times New Roman"/>
                <w:sz w:val="24"/>
                <w:szCs w:val="24"/>
              </w:rPr>
            </w:pPr>
            <w:r w:rsidRPr="00603278">
              <w:rPr>
                <w:rFonts w:ascii="Times New Roman" w:hAnsi="Times New Roman"/>
                <w:sz w:val="24"/>
                <w:szCs w:val="24"/>
              </w:rPr>
              <w:t xml:space="preserve"> 17.</w:t>
            </w:r>
          </w:p>
        </w:tc>
        <w:tc>
          <w:tcPr>
            <w:tcW w:w="9639" w:type="dxa"/>
            <w:tcBorders>
              <w:top w:val="single" w:sz="4" w:space="0" w:color="auto"/>
              <w:left w:val="single" w:sz="4" w:space="0" w:color="auto"/>
              <w:bottom w:val="single" w:sz="4" w:space="0" w:color="auto"/>
              <w:right w:val="single" w:sz="4" w:space="0" w:color="auto"/>
            </w:tcBorders>
            <w:hideMark/>
          </w:tcPr>
          <w:p w:rsidR="00603278" w:rsidRPr="00603278" w:rsidRDefault="00603278" w:rsidP="0019302D">
            <w:pPr>
              <w:widowControl w:val="0"/>
              <w:autoSpaceDE w:val="0"/>
              <w:autoSpaceDN w:val="0"/>
              <w:adjustRightInd w:val="0"/>
              <w:rPr>
                <w:rFonts w:ascii="Times New Roman" w:hAnsi="Times New Roman"/>
                <w:sz w:val="24"/>
                <w:szCs w:val="24"/>
              </w:rPr>
            </w:pPr>
            <w:r w:rsidRPr="00603278">
              <w:rPr>
                <w:rFonts w:ascii="Times New Roman" w:hAnsi="Times New Roman"/>
                <w:sz w:val="24"/>
                <w:szCs w:val="24"/>
              </w:rPr>
              <w:t>Родионова И.А. Политическая карта мира. Учебно-справочное пособие по географии.</w:t>
            </w:r>
          </w:p>
        </w:tc>
      </w:tr>
      <w:tr w:rsidR="00603278" w:rsidRPr="00603278" w:rsidTr="0019302D">
        <w:trPr>
          <w:trHeight w:val="315"/>
        </w:trPr>
        <w:tc>
          <w:tcPr>
            <w:tcW w:w="801" w:type="dxa"/>
            <w:tcBorders>
              <w:top w:val="single" w:sz="4" w:space="0" w:color="auto"/>
              <w:left w:val="single" w:sz="4" w:space="0" w:color="auto"/>
              <w:bottom w:val="single" w:sz="4" w:space="0" w:color="auto"/>
              <w:right w:val="single" w:sz="4" w:space="0" w:color="auto"/>
            </w:tcBorders>
            <w:hideMark/>
          </w:tcPr>
          <w:p w:rsidR="00603278" w:rsidRPr="00603278" w:rsidRDefault="00603278" w:rsidP="0019302D">
            <w:pPr>
              <w:widowControl w:val="0"/>
              <w:autoSpaceDE w:val="0"/>
              <w:autoSpaceDN w:val="0"/>
              <w:adjustRightInd w:val="0"/>
              <w:rPr>
                <w:rFonts w:ascii="Times New Roman" w:hAnsi="Times New Roman"/>
                <w:sz w:val="24"/>
                <w:szCs w:val="24"/>
              </w:rPr>
            </w:pPr>
            <w:r w:rsidRPr="00603278">
              <w:rPr>
                <w:rFonts w:ascii="Times New Roman" w:hAnsi="Times New Roman"/>
                <w:sz w:val="24"/>
                <w:szCs w:val="24"/>
              </w:rPr>
              <w:t xml:space="preserve"> 18.</w:t>
            </w:r>
          </w:p>
        </w:tc>
        <w:tc>
          <w:tcPr>
            <w:tcW w:w="9639" w:type="dxa"/>
            <w:tcBorders>
              <w:top w:val="single" w:sz="4" w:space="0" w:color="auto"/>
              <w:left w:val="single" w:sz="4" w:space="0" w:color="auto"/>
              <w:bottom w:val="single" w:sz="4" w:space="0" w:color="auto"/>
              <w:right w:val="single" w:sz="4" w:space="0" w:color="auto"/>
            </w:tcBorders>
            <w:hideMark/>
          </w:tcPr>
          <w:p w:rsidR="00603278" w:rsidRPr="00603278" w:rsidRDefault="00603278" w:rsidP="0019302D">
            <w:pPr>
              <w:widowControl w:val="0"/>
              <w:autoSpaceDE w:val="0"/>
              <w:autoSpaceDN w:val="0"/>
              <w:adjustRightInd w:val="0"/>
              <w:rPr>
                <w:rFonts w:ascii="Times New Roman" w:hAnsi="Times New Roman"/>
                <w:sz w:val="24"/>
                <w:szCs w:val="24"/>
              </w:rPr>
            </w:pPr>
            <w:r w:rsidRPr="00603278">
              <w:rPr>
                <w:rFonts w:ascii="Times New Roman" w:hAnsi="Times New Roman"/>
                <w:sz w:val="24"/>
                <w:szCs w:val="24"/>
              </w:rPr>
              <w:t xml:space="preserve">Ром В.Я., Дронов В.П. Школьный практикум. География России: Население и хозяйство. 9 </w:t>
            </w:r>
            <w:proofErr w:type="spellStart"/>
            <w:r w:rsidRPr="00603278">
              <w:rPr>
                <w:rFonts w:ascii="Times New Roman" w:hAnsi="Times New Roman"/>
                <w:sz w:val="24"/>
                <w:szCs w:val="24"/>
              </w:rPr>
              <w:t>кл</w:t>
            </w:r>
            <w:proofErr w:type="spellEnd"/>
            <w:r w:rsidRPr="00603278">
              <w:rPr>
                <w:rFonts w:ascii="Times New Roman" w:hAnsi="Times New Roman"/>
                <w:sz w:val="24"/>
                <w:szCs w:val="24"/>
              </w:rPr>
              <w:t>.</w:t>
            </w:r>
          </w:p>
        </w:tc>
      </w:tr>
      <w:tr w:rsidR="00603278" w:rsidRPr="00603278" w:rsidTr="0019302D">
        <w:trPr>
          <w:trHeight w:val="315"/>
        </w:trPr>
        <w:tc>
          <w:tcPr>
            <w:tcW w:w="801" w:type="dxa"/>
            <w:tcBorders>
              <w:top w:val="single" w:sz="4" w:space="0" w:color="auto"/>
              <w:left w:val="single" w:sz="4" w:space="0" w:color="auto"/>
              <w:bottom w:val="single" w:sz="4" w:space="0" w:color="auto"/>
              <w:right w:val="single" w:sz="4" w:space="0" w:color="auto"/>
            </w:tcBorders>
            <w:hideMark/>
          </w:tcPr>
          <w:p w:rsidR="00603278" w:rsidRPr="00603278" w:rsidRDefault="00603278" w:rsidP="0019302D">
            <w:pPr>
              <w:widowControl w:val="0"/>
              <w:autoSpaceDE w:val="0"/>
              <w:autoSpaceDN w:val="0"/>
              <w:adjustRightInd w:val="0"/>
              <w:rPr>
                <w:rFonts w:ascii="Times New Roman" w:hAnsi="Times New Roman"/>
                <w:sz w:val="24"/>
                <w:szCs w:val="24"/>
              </w:rPr>
            </w:pPr>
            <w:r w:rsidRPr="00603278">
              <w:rPr>
                <w:rFonts w:ascii="Times New Roman" w:hAnsi="Times New Roman"/>
                <w:sz w:val="24"/>
                <w:szCs w:val="24"/>
              </w:rPr>
              <w:t xml:space="preserve"> 19.</w:t>
            </w:r>
          </w:p>
        </w:tc>
        <w:tc>
          <w:tcPr>
            <w:tcW w:w="9639" w:type="dxa"/>
            <w:tcBorders>
              <w:top w:val="single" w:sz="4" w:space="0" w:color="auto"/>
              <w:left w:val="single" w:sz="4" w:space="0" w:color="auto"/>
              <w:bottom w:val="single" w:sz="4" w:space="0" w:color="auto"/>
              <w:right w:val="single" w:sz="4" w:space="0" w:color="auto"/>
            </w:tcBorders>
            <w:hideMark/>
          </w:tcPr>
          <w:p w:rsidR="00603278" w:rsidRPr="00603278" w:rsidRDefault="00603278" w:rsidP="0019302D">
            <w:pPr>
              <w:widowControl w:val="0"/>
              <w:autoSpaceDE w:val="0"/>
              <w:autoSpaceDN w:val="0"/>
              <w:adjustRightInd w:val="0"/>
              <w:rPr>
                <w:rFonts w:ascii="Times New Roman" w:hAnsi="Times New Roman"/>
                <w:sz w:val="24"/>
                <w:szCs w:val="24"/>
              </w:rPr>
            </w:pPr>
            <w:proofErr w:type="spellStart"/>
            <w:r w:rsidRPr="00603278">
              <w:rPr>
                <w:rFonts w:ascii="Times New Roman" w:hAnsi="Times New Roman"/>
                <w:sz w:val="24"/>
                <w:szCs w:val="24"/>
              </w:rPr>
              <w:t>Сагитов</w:t>
            </w:r>
            <w:proofErr w:type="spellEnd"/>
            <w:r w:rsidRPr="00603278">
              <w:rPr>
                <w:rFonts w:ascii="Times New Roman" w:hAnsi="Times New Roman"/>
                <w:sz w:val="24"/>
                <w:szCs w:val="24"/>
              </w:rPr>
              <w:t xml:space="preserve"> Ф.С. Тесты по экономической и социальной географии России и мира.</w:t>
            </w:r>
          </w:p>
        </w:tc>
      </w:tr>
      <w:tr w:rsidR="00603278" w:rsidRPr="00603278" w:rsidTr="0019302D">
        <w:trPr>
          <w:trHeight w:val="315"/>
        </w:trPr>
        <w:tc>
          <w:tcPr>
            <w:tcW w:w="801" w:type="dxa"/>
            <w:tcBorders>
              <w:top w:val="single" w:sz="4" w:space="0" w:color="auto"/>
              <w:left w:val="single" w:sz="4" w:space="0" w:color="auto"/>
              <w:bottom w:val="single" w:sz="4" w:space="0" w:color="auto"/>
              <w:right w:val="single" w:sz="4" w:space="0" w:color="auto"/>
            </w:tcBorders>
            <w:hideMark/>
          </w:tcPr>
          <w:p w:rsidR="00603278" w:rsidRPr="00603278" w:rsidRDefault="00603278" w:rsidP="0019302D">
            <w:pPr>
              <w:widowControl w:val="0"/>
              <w:autoSpaceDE w:val="0"/>
              <w:autoSpaceDN w:val="0"/>
              <w:adjustRightInd w:val="0"/>
              <w:rPr>
                <w:rFonts w:ascii="Times New Roman" w:hAnsi="Times New Roman"/>
                <w:sz w:val="24"/>
                <w:szCs w:val="24"/>
              </w:rPr>
            </w:pPr>
            <w:r w:rsidRPr="00603278">
              <w:rPr>
                <w:rFonts w:ascii="Times New Roman" w:hAnsi="Times New Roman"/>
                <w:sz w:val="24"/>
                <w:szCs w:val="24"/>
              </w:rPr>
              <w:t xml:space="preserve"> 20.</w:t>
            </w:r>
          </w:p>
        </w:tc>
        <w:tc>
          <w:tcPr>
            <w:tcW w:w="9639" w:type="dxa"/>
            <w:tcBorders>
              <w:top w:val="single" w:sz="4" w:space="0" w:color="auto"/>
              <w:left w:val="single" w:sz="4" w:space="0" w:color="auto"/>
              <w:bottom w:val="single" w:sz="4" w:space="0" w:color="auto"/>
              <w:right w:val="single" w:sz="4" w:space="0" w:color="auto"/>
            </w:tcBorders>
            <w:hideMark/>
          </w:tcPr>
          <w:p w:rsidR="00603278" w:rsidRPr="00603278" w:rsidRDefault="00603278" w:rsidP="0019302D">
            <w:pPr>
              <w:widowControl w:val="0"/>
              <w:autoSpaceDE w:val="0"/>
              <w:autoSpaceDN w:val="0"/>
              <w:adjustRightInd w:val="0"/>
              <w:rPr>
                <w:rFonts w:ascii="Times New Roman" w:hAnsi="Times New Roman"/>
                <w:sz w:val="24"/>
                <w:szCs w:val="24"/>
              </w:rPr>
            </w:pPr>
            <w:r w:rsidRPr="00603278">
              <w:rPr>
                <w:rFonts w:ascii="Times New Roman" w:hAnsi="Times New Roman"/>
                <w:sz w:val="24"/>
                <w:szCs w:val="24"/>
              </w:rPr>
              <w:t xml:space="preserve">Самое полное издание типовых вариантов реальных заданий ЕГЭ: 2010.: География/ авт.-сост. Ю.А.Соловьева.- М.: АСТ: </w:t>
            </w:r>
            <w:proofErr w:type="spellStart"/>
            <w:r w:rsidRPr="00603278">
              <w:rPr>
                <w:rFonts w:ascii="Times New Roman" w:hAnsi="Times New Roman"/>
                <w:sz w:val="24"/>
                <w:szCs w:val="24"/>
              </w:rPr>
              <w:t>Астрель</w:t>
            </w:r>
            <w:proofErr w:type="spellEnd"/>
            <w:r w:rsidRPr="00603278">
              <w:rPr>
                <w:rFonts w:ascii="Times New Roman" w:hAnsi="Times New Roman"/>
                <w:sz w:val="24"/>
                <w:szCs w:val="24"/>
              </w:rPr>
              <w:t>, 2010.</w:t>
            </w:r>
          </w:p>
        </w:tc>
      </w:tr>
      <w:tr w:rsidR="00603278" w:rsidRPr="00603278" w:rsidTr="0019302D">
        <w:trPr>
          <w:trHeight w:val="315"/>
        </w:trPr>
        <w:tc>
          <w:tcPr>
            <w:tcW w:w="801" w:type="dxa"/>
            <w:tcBorders>
              <w:top w:val="single" w:sz="4" w:space="0" w:color="auto"/>
              <w:left w:val="single" w:sz="4" w:space="0" w:color="auto"/>
              <w:bottom w:val="single" w:sz="4" w:space="0" w:color="auto"/>
              <w:right w:val="single" w:sz="4" w:space="0" w:color="auto"/>
            </w:tcBorders>
            <w:hideMark/>
          </w:tcPr>
          <w:p w:rsidR="00603278" w:rsidRPr="00603278" w:rsidRDefault="00603278" w:rsidP="0019302D">
            <w:pPr>
              <w:widowControl w:val="0"/>
              <w:autoSpaceDE w:val="0"/>
              <w:autoSpaceDN w:val="0"/>
              <w:adjustRightInd w:val="0"/>
              <w:rPr>
                <w:rFonts w:ascii="Times New Roman" w:hAnsi="Times New Roman"/>
                <w:sz w:val="24"/>
                <w:szCs w:val="24"/>
              </w:rPr>
            </w:pPr>
            <w:r w:rsidRPr="00603278">
              <w:rPr>
                <w:rFonts w:ascii="Times New Roman" w:hAnsi="Times New Roman"/>
                <w:sz w:val="24"/>
                <w:szCs w:val="24"/>
              </w:rPr>
              <w:t xml:space="preserve"> 21.</w:t>
            </w:r>
          </w:p>
        </w:tc>
        <w:tc>
          <w:tcPr>
            <w:tcW w:w="9639" w:type="dxa"/>
            <w:tcBorders>
              <w:top w:val="single" w:sz="4" w:space="0" w:color="auto"/>
              <w:left w:val="single" w:sz="4" w:space="0" w:color="auto"/>
              <w:bottom w:val="single" w:sz="4" w:space="0" w:color="auto"/>
              <w:right w:val="single" w:sz="4" w:space="0" w:color="auto"/>
            </w:tcBorders>
            <w:hideMark/>
          </w:tcPr>
          <w:p w:rsidR="00603278" w:rsidRPr="00603278" w:rsidRDefault="00603278" w:rsidP="0019302D">
            <w:pPr>
              <w:widowControl w:val="0"/>
              <w:autoSpaceDE w:val="0"/>
              <w:autoSpaceDN w:val="0"/>
              <w:adjustRightInd w:val="0"/>
              <w:rPr>
                <w:rFonts w:ascii="Times New Roman" w:hAnsi="Times New Roman"/>
                <w:sz w:val="24"/>
                <w:szCs w:val="24"/>
              </w:rPr>
            </w:pPr>
            <w:r w:rsidRPr="00603278">
              <w:rPr>
                <w:rFonts w:ascii="Times New Roman" w:hAnsi="Times New Roman"/>
                <w:sz w:val="24"/>
                <w:szCs w:val="24"/>
              </w:rPr>
              <w:t xml:space="preserve">Сиротин В.П. Тесты для итогового контроля. 8-9 </w:t>
            </w:r>
            <w:proofErr w:type="spellStart"/>
            <w:r w:rsidRPr="00603278">
              <w:rPr>
                <w:rFonts w:ascii="Times New Roman" w:hAnsi="Times New Roman"/>
                <w:sz w:val="24"/>
                <w:szCs w:val="24"/>
              </w:rPr>
              <w:t>кл</w:t>
            </w:r>
            <w:proofErr w:type="spellEnd"/>
            <w:r w:rsidRPr="00603278">
              <w:rPr>
                <w:rFonts w:ascii="Times New Roman" w:hAnsi="Times New Roman"/>
                <w:sz w:val="24"/>
                <w:szCs w:val="24"/>
              </w:rPr>
              <w:t>./ В.П.Сиротин. – М.: Дрофа, 2003.</w:t>
            </w:r>
          </w:p>
        </w:tc>
      </w:tr>
      <w:tr w:rsidR="00603278" w:rsidRPr="00603278" w:rsidTr="0019302D">
        <w:trPr>
          <w:trHeight w:val="315"/>
        </w:trPr>
        <w:tc>
          <w:tcPr>
            <w:tcW w:w="801" w:type="dxa"/>
            <w:tcBorders>
              <w:top w:val="single" w:sz="4" w:space="0" w:color="auto"/>
              <w:left w:val="single" w:sz="4" w:space="0" w:color="auto"/>
              <w:bottom w:val="single" w:sz="4" w:space="0" w:color="auto"/>
              <w:right w:val="single" w:sz="4" w:space="0" w:color="auto"/>
            </w:tcBorders>
            <w:hideMark/>
          </w:tcPr>
          <w:p w:rsidR="00603278" w:rsidRPr="00603278" w:rsidRDefault="00603278" w:rsidP="0019302D">
            <w:pPr>
              <w:widowControl w:val="0"/>
              <w:autoSpaceDE w:val="0"/>
              <w:autoSpaceDN w:val="0"/>
              <w:adjustRightInd w:val="0"/>
              <w:rPr>
                <w:rFonts w:ascii="Times New Roman" w:hAnsi="Times New Roman"/>
                <w:sz w:val="24"/>
                <w:szCs w:val="24"/>
              </w:rPr>
            </w:pPr>
            <w:r w:rsidRPr="00603278">
              <w:rPr>
                <w:rFonts w:ascii="Times New Roman" w:hAnsi="Times New Roman"/>
                <w:sz w:val="24"/>
                <w:szCs w:val="24"/>
              </w:rPr>
              <w:t xml:space="preserve"> 22.</w:t>
            </w:r>
          </w:p>
        </w:tc>
        <w:tc>
          <w:tcPr>
            <w:tcW w:w="9639" w:type="dxa"/>
            <w:tcBorders>
              <w:top w:val="single" w:sz="4" w:space="0" w:color="auto"/>
              <w:left w:val="single" w:sz="4" w:space="0" w:color="auto"/>
              <w:bottom w:val="single" w:sz="4" w:space="0" w:color="auto"/>
              <w:right w:val="single" w:sz="4" w:space="0" w:color="auto"/>
            </w:tcBorders>
            <w:hideMark/>
          </w:tcPr>
          <w:p w:rsidR="00603278" w:rsidRPr="00603278" w:rsidRDefault="00603278" w:rsidP="0019302D">
            <w:pPr>
              <w:widowControl w:val="0"/>
              <w:autoSpaceDE w:val="0"/>
              <w:autoSpaceDN w:val="0"/>
              <w:adjustRightInd w:val="0"/>
              <w:rPr>
                <w:rFonts w:ascii="Times New Roman" w:hAnsi="Times New Roman"/>
                <w:sz w:val="24"/>
                <w:szCs w:val="24"/>
              </w:rPr>
            </w:pPr>
            <w:r w:rsidRPr="00603278">
              <w:rPr>
                <w:rFonts w:ascii="Times New Roman" w:hAnsi="Times New Roman"/>
                <w:sz w:val="24"/>
                <w:szCs w:val="24"/>
              </w:rPr>
              <w:t xml:space="preserve">Сиротин В.И. Сборник заданий и упражнений по географии. 6-10 </w:t>
            </w:r>
            <w:proofErr w:type="spellStart"/>
            <w:r w:rsidRPr="00603278">
              <w:rPr>
                <w:rFonts w:ascii="Times New Roman" w:hAnsi="Times New Roman"/>
                <w:sz w:val="24"/>
                <w:szCs w:val="24"/>
              </w:rPr>
              <w:t>кл</w:t>
            </w:r>
            <w:proofErr w:type="spellEnd"/>
            <w:r w:rsidRPr="00603278">
              <w:rPr>
                <w:rFonts w:ascii="Times New Roman" w:hAnsi="Times New Roman"/>
                <w:sz w:val="24"/>
                <w:szCs w:val="24"/>
              </w:rPr>
              <w:t>.</w:t>
            </w:r>
          </w:p>
        </w:tc>
      </w:tr>
      <w:tr w:rsidR="00603278" w:rsidRPr="00603278" w:rsidTr="0019302D">
        <w:trPr>
          <w:trHeight w:val="315"/>
        </w:trPr>
        <w:tc>
          <w:tcPr>
            <w:tcW w:w="801" w:type="dxa"/>
            <w:tcBorders>
              <w:top w:val="single" w:sz="4" w:space="0" w:color="auto"/>
              <w:left w:val="single" w:sz="4" w:space="0" w:color="auto"/>
              <w:bottom w:val="single" w:sz="4" w:space="0" w:color="auto"/>
              <w:right w:val="single" w:sz="4" w:space="0" w:color="auto"/>
            </w:tcBorders>
            <w:hideMark/>
          </w:tcPr>
          <w:p w:rsidR="00603278" w:rsidRPr="00603278" w:rsidRDefault="00603278" w:rsidP="0019302D">
            <w:pPr>
              <w:widowControl w:val="0"/>
              <w:autoSpaceDE w:val="0"/>
              <w:autoSpaceDN w:val="0"/>
              <w:adjustRightInd w:val="0"/>
              <w:rPr>
                <w:rFonts w:ascii="Times New Roman" w:hAnsi="Times New Roman"/>
                <w:sz w:val="24"/>
                <w:szCs w:val="24"/>
              </w:rPr>
            </w:pPr>
            <w:r w:rsidRPr="00603278">
              <w:rPr>
                <w:rFonts w:ascii="Times New Roman" w:hAnsi="Times New Roman"/>
                <w:sz w:val="24"/>
                <w:szCs w:val="24"/>
              </w:rPr>
              <w:t xml:space="preserve"> 23.</w:t>
            </w:r>
          </w:p>
        </w:tc>
        <w:tc>
          <w:tcPr>
            <w:tcW w:w="9639" w:type="dxa"/>
            <w:tcBorders>
              <w:top w:val="single" w:sz="4" w:space="0" w:color="auto"/>
              <w:left w:val="single" w:sz="4" w:space="0" w:color="auto"/>
              <w:bottom w:val="single" w:sz="4" w:space="0" w:color="auto"/>
              <w:right w:val="single" w:sz="4" w:space="0" w:color="auto"/>
            </w:tcBorders>
            <w:hideMark/>
          </w:tcPr>
          <w:p w:rsidR="00603278" w:rsidRPr="00603278" w:rsidRDefault="00603278" w:rsidP="0019302D">
            <w:pPr>
              <w:widowControl w:val="0"/>
              <w:autoSpaceDE w:val="0"/>
              <w:autoSpaceDN w:val="0"/>
              <w:adjustRightInd w:val="0"/>
              <w:rPr>
                <w:rFonts w:ascii="Times New Roman" w:hAnsi="Times New Roman"/>
                <w:sz w:val="24"/>
                <w:szCs w:val="24"/>
              </w:rPr>
            </w:pPr>
            <w:r w:rsidRPr="00603278">
              <w:rPr>
                <w:rFonts w:ascii="Times New Roman" w:hAnsi="Times New Roman"/>
                <w:sz w:val="24"/>
                <w:szCs w:val="24"/>
              </w:rPr>
              <w:t>Сиротин В.И., Сиротин И.В. школьная география в вопросах и ответах. Пособие для старшеклассников и абитуриентов.</w:t>
            </w:r>
          </w:p>
        </w:tc>
      </w:tr>
      <w:tr w:rsidR="00603278" w:rsidRPr="00603278" w:rsidTr="0019302D">
        <w:trPr>
          <w:trHeight w:val="315"/>
        </w:trPr>
        <w:tc>
          <w:tcPr>
            <w:tcW w:w="801" w:type="dxa"/>
            <w:tcBorders>
              <w:top w:val="single" w:sz="4" w:space="0" w:color="auto"/>
              <w:left w:val="single" w:sz="4" w:space="0" w:color="auto"/>
              <w:bottom w:val="single" w:sz="4" w:space="0" w:color="auto"/>
              <w:right w:val="single" w:sz="4" w:space="0" w:color="auto"/>
            </w:tcBorders>
            <w:hideMark/>
          </w:tcPr>
          <w:p w:rsidR="00603278" w:rsidRPr="00603278" w:rsidRDefault="00603278" w:rsidP="0019302D">
            <w:pPr>
              <w:widowControl w:val="0"/>
              <w:autoSpaceDE w:val="0"/>
              <w:autoSpaceDN w:val="0"/>
              <w:adjustRightInd w:val="0"/>
              <w:rPr>
                <w:rFonts w:ascii="Times New Roman" w:hAnsi="Times New Roman"/>
                <w:sz w:val="24"/>
                <w:szCs w:val="24"/>
              </w:rPr>
            </w:pPr>
            <w:r w:rsidRPr="00603278">
              <w:rPr>
                <w:rFonts w:ascii="Times New Roman" w:hAnsi="Times New Roman"/>
                <w:sz w:val="24"/>
                <w:szCs w:val="24"/>
              </w:rPr>
              <w:t xml:space="preserve"> 24.</w:t>
            </w:r>
          </w:p>
        </w:tc>
        <w:tc>
          <w:tcPr>
            <w:tcW w:w="9639" w:type="dxa"/>
            <w:tcBorders>
              <w:top w:val="single" w:sz="4" w:space="0" w:color="auto"/>
              <w:left w:val="single" w:sz="4" w:space="0" w:color="auto"/>
              <w:bottom w:val="single" w:sz="4" w:space="0" w:color="auto"/>
              <w:right w:val="single" w:sz="4" w:space="0" w:color="auto"/>
            </w:tcBorders>
            <w:hideMark/>
          </w:tcPr>
          <w:p w:rsidR="00603278" w:rsidRPr="00603278" w:rsidRDefault="00603278" w:rsidP="0019302D">
            <w:pPr>
              <w:widowControl w:val="0"/>
              <w:autoSpaceDE w:val="0"/>
              <w:autoSpaceDN w:val="0"/>
              <w:adjustRightInd w:val="0"/>
              <w:rPr>
                <w:rFonts w:ascii="Times New Roman" w:hAnsi="Times New Roman"/>
                <w:sz w:val="24"/>
                <w:szCs w:val="24"/>
              </w:rPr>
            </w:pPr>
            <w:r w:rsidRPr="00603278">
              <w:rPr>
                <w:rFonts w:ascii="Times New Roman" w:hAnsi="Times New Roman"/>
                <w:sz w:val="24"/>
                <w:szCs w:val="24"/>
              </w:rPr>
              <w:t>Соловьев А.И., Карпов Г.В. Словарь-справочник по физической географии: Пособие для учителей.</w:t>
            </w:r>
          </w:p>
        </w:tc>
      </w:tr>
      <w:tr w:rsidR="00603278" w:rsidRPr="00603278" w:rsidTr="0019302D">
        <w:trPr>
          <w:trHeight w:val="315"/>
        </w:trPr>
        <w:tc>
          <w:tcPr>
            <w:tcW w:w="801" w:type="dxa"/>
            <w:tcBorders>
              <w:top w:val="single" w:sz="4" w:space="0" w:color="auto"/>
              <w:left w:val="single" w:sz="4" w:space="0" w:color="auto"/>
              <w:bottom w:val="single" w:sz="4" w:space="0" w:color="auto"/>
              <w:right w:val="single" w:sz="4" w:space="0" w:color="auto"/>
            </w:tcBorders>
            <w:hideMark/>
          </w:tcPr>
          <w:p w:rsidR="00603278" w:rsidRPr="00603278" w:rsidRDefault="00603278" w:rsidP="0019302D">
            <w:pPr>
              <w:widowControl w:val="0"/>
              <w:autoSpaceDE w:val="0"/>
              <w:autoSpaceDN w:val="0"/>
              <w:adjustRightInd w:val="0"/>
              <w:rPr>
                <w:rFonts w:ascii="Times New Roman" w:hAnsi="Times New Roman"/>
                <w:sz w:val="24"/>
                <w:szCs w:val="24"/>
              </w:rPr>
            </w:pPr>
            <w:r w:rsidRPr="00603278">
              <w:rPr>
                <w:rFonts w:ascii="Times New Roman" w:hAnsi="Times New Roman"/>
                <w:sz w:val="24"/>
                <w:szCs w:val="24"/>
              </w:rPr>
              <w:t xml:space="preserve"> 25.</w:t>
            </w:r>
          </w:p>
        </w:tc>
        <w:tc>
          <w:tcPr>
            <w:tcW w:w="9639" w:type="dxa"/>
            <w:tcBorders>
              <w:top w:val="single" w:sz="4" w:space="0" w:color="auto"/>
              <w:left w:val="single" w:sz="4" w:space="0" w:color="auto"/>
              <w:bottom w:val="single" w:sz="4" w:space="0" w:color="auto"/>
              <w:right w:val="single" w:sz="4" w:space="0" w:color="auto"/>
            </w:tcBorders>
            <w:hideMark/>
          </w:tcPr>
          <w:p w:rsidR="00603278" w:rsidRPr="00603278" w:rsidRDefault="00603278" w:rsidP="0019302D">
            <w:pPr>
              <w:widowControl w:val="0"/>
              <w:autoSpaceDE w:val="0"/>
              <w:autoSpaceDN w:val="0"/>
              <w:adjustRightInd w:val="0"/>
              <w:rPr>
                <w:rFonts w:ascii="Times New Roman" w:hAnsi="Times New Roman"/>
                <w:sz w:val="24"/>
                <w:szCs w:val="24"/>
              </w:rPr>
            </w:pPr>
            <w:r w:rsidRPr="00603278">
              <w:rPr>
                <w:rFonts w:ascii="Times New Roman" w:hAnsi="Times New Roman"/>
                <w:sz w:val="24"/>
                <w:szCs w:val="24"/>
              </w:rPr>
              <w:t xml:space="preserve">Уроки географии с использованием информационных технологий. 6-9 классы. Методическое пособие с электронным приложением/ </w:t>
            </w:r>
            <w:proofErr w:type="spellStart"/>
            <w:r w:rsidRPr="00603278">
              <w:rPr>
                <w:rFonts w:ascii="Times New Roman" w:hAnsi="Times New Roman"/>
                <w:sz w:val="24"/>
                <w:szCs w:val="24"/>
              </w:rPr>
              <w:t>И.А.Кугут</w:t>
            </w:r>
            <w:proofErr w:type="spellEnd"/>
            <w:r w:rsidRPr="00603278">
              <w:rPr>
                <w:rFonts w:ascii="Times New Roman" w:hAnsi="Times New Roman"/>
                <w:sz w:val="24"/>
                <w:szCs w:val="24"/>
              </w:rPr>
              <w:t>, Л.И.Елисеева и др. – М.: Глобус, 2008.</w:t>
            </w:r>
          </w:p>
        </w:tc>
      </w:tr>
      <w:tr w:rsidR="00603278" w:rsidRPr="00603278" w:rsidTr="0019302D">
        <w:trPr>
          <w:trHeight w:val="315"/>
        </w:trPr>
        <w:tc>
          <w:tcPr>
            <w:tcW w:w="801" w:type="dxa"/>
            <w:tcBorders>
              <w:top w:val="single" w:sz="4" w:space="0" w:color="auto"/>
              <w:left w:val="single" w:sz="4" w:space="0" w:color="auto"/>
              <w:bottom w:val="single" w:sz="4" w:space="0" w:color="auto"/>
              <w:right w:val="single" w:sz="4" w:space="0" w:color="auto"/>
            </w:tcBorders>
            <w:hideMark/>
          </w:tcPr>
          <w:p w:rsidR="00603278" w:rsidRPr="00603278" w:rsidRDefault="00603278" w:rsidP="0019302D">
            <w:pPr>
              <w:widowControl w:val="0"/>
              <w:autoSpaceDE w:val="0"/>
              <w:autoSpaceDN w:val="0"/>
              <w:adjustRightInd w:val="0"/>
              <w:rPr>
                <w:rFonts w:ascii="Times New Roman" w:hAnsi="Times New Roman"/>
                <w:sz w:val="24"/>
                <w:szCs w:val="24"/>
              </w:rPr>
            </w:pPr>
            <w:r w:rsidRPr="00603278">
              <w:rPr>
                <w:rFonts w:ascii="Times New Roman" w:hAnsi="Times New Roman"/>
                <w:sz w:val="24"/>
                <w:szCs w:val="24"/>
              </w:rPr>
              <w:t xml:space="preserve"> 26.</w:t>
            </w:r>
          </w:p>
        </w:tc>
        <w:tc>
          <w:tcPr>
            <w:tcW w:w="9639" w:type="dxa"/>
            <w:tcBorders>
              <w:top w:val="single" w:sz="4" w:space="0" w:color="auto"/>
              <w:left w:val="single" w:sz="4" w:space="0" w:color="auto"/>
              <w:bottom w:val="single" w:sz="4" w:space="0" w:color="auto"/>
              <w:right w:val="single" w:sz="4" w:space="0" w:color="auto"/>
            </w:tcBorders>
            <w:hideMark/>
          </w:tcPr>
          <w:p w:rsidR="00603278" w:rsidRPr="00603278" w:rsidRDefault="00603278" w:rsidP="0019302D">
            <w:pPr>
              <w:widowControl w:val="0"/>
              <w:autoSpaceDE w:val="0"/>
              <w:autoSpaceDN w:val="0"/>
              <w:adjustRightInd w:val="0"/>
              <w:rPr>
                <w:rFonts w:ascii="Times New Roman" w:hAnsi="Times New Roman"/>
                <w:sz w:val="24"/>
                <w:szCs w:val="24"/>
              </w:rPr>
            </w:pPr>
            <w:proofErr w:type="spellStart"/>
            <w:r w:rsidRPr="00603278">
              <w:rPr>
                <w:rFonts w:ascii="Times New Roman" w:hAnsi="Times New Roman"/>
                <w:sz w:val="24"/>
                <w:szCs w:val="24"/>
              </w:rPr>
              <w:t>Эртель</w:t>
            </w:r>
            <w:proofErr w:type="spellEnd"/>
            <w:r w:rsidRPr="00603278">
              <w:rPr>
                <w:rFonts w:ascii="Times New Roman" w:hAnsi="Times New Roman"/>
                <w:sz w:val="24"/>
                <w:szCs w:val="24"/>
              </w:rPr>
              <w:t xml:space="preserve"> А.Б. география. Подготовка к ЕГЭ – 2010: учебно-методическое пособие/ </w:t>
            </w:r>
            <w:proofErr w:type="spellStart"/>
            <w:r w:rsidRPr="00603278">
              <w:rPr>
                <w:rFonts w:ascii="Times New Roman" w:hAnsi="Times New Roman"/>
                <w:sz w:val="24"/>
                <w:szCs w:val="24"/>
              </w:rPr>
              <w:t>А.Б.Эртель</w:t>
            </w:r>
            <w:proofErr w:type="spellEnd"/>
            <w:r w:rsidRPr="00603278">
              <w:rPr>
                <w:rFonts w:ascii="Times New Roman" w:hAnsi="Times New Roman"/>
                <w:sz w:val="24"/>
                <w:szCs w:val="24"/>
              </w:rPr>
              <w:t xml:space="preserve"> – Ростов </w:t>
            </w:r>
            <w:proofErr w:type="spellStart"/>
            <w:r w:rsidRPr="00603278">
              <w:rPr>
                <w:rFonts w:ascii="Times New Roman" w:hAnsi="Times New Roman"/>
                <w:sz w:val="24"/>
                <w:szCs w:val="24"/>
              </w:rPr>
              <w:t>н</w:t>
            </w:r>
            <w:proofErr w:type="spellEnd"/>
            <w:r w:rsidRPr="00603278">
              <w:rPr>
                <w:rFonts w:ascii="Times New Roman" w:hAnsi="Times New Roman"/>
                <w:sz w:val="24"/>
                <w:szCs w:val="24"/>
              </w:rPr>
              <w:t>/Д: Легион, 2009.</w:t>
            </w:r>
          </w:p>
        </w:tc>
      </w:tr>
    </w:tbl>
    <w:p w:rsidR="00603278" w:rsidRDefault="00603278" w:rsidP="00603278">
      <w:pPr>
        <w:widowControl w:val="0"/>
        <w:autoSpaceDE w:val="0"/>
        <w:autoSpaceDN w:val="0"/>
        <w:adjustRightInd w:val="0"/>
        <w:spacing w:after="0" w:line="240" w:lineRule="auto"/>
        <w:rPr>
          <w:rFonts w:ascii="Times New Roman" w:hAnsi="Times New Roman"/>
          <w:sz w:val="20"/>
          <w:szCs w:val="20"/>
        </w:rPr>
      </w:pPr>
    </w:p>
    <w:p w:rsidR="00603278" w:rsidRPr="00603278" w:rsidRDefault="00603278" w:rsidP="00603278">
      <w:pPr>
        <w:widowControl w:val="0"/>
        <w:autoSpaceDE w:val="0"/>
        <w:autoSpaceDN w:val="0"/>
        <w:adjustRightInd w:val="0"/>
        <w:spacing w:after="0" w:line="240" w:lineRule="auto"/>
        <w:rPr>
          <w:rFonts w:ascii="Times New Roman" w:hAnsi="Times New Roman"/>
          <w:sz w:val="20"/>
          <w:szCs w:val="20"/>
        </w:rPr>
      </w:pPr>
      <w:bookmarkStart w:id="0" w:name="_GoBack"/>
      <w:bookmarkEnd w:id="0"/>
    </w:p>
    <w:p w:rsidR="00603278" w:rsidRPr="00603278" w:rsidRDefault="00603278" w:rsidP="00603278">
      <w:pPr>
        <w:widowControl w:val="0"/>
        <w:autoSpaceDE w:val="0"/>
        <w:autoSpaceDN w:val="0"/>
        <w:adjustRightInd w:val="0"/>
        <w:spacing w:after="0" w:line="240" w:lineRule="auto"/>
        <w:rPr>
          <w:rFonts w:ascii="Times New Roman" w:hAnsi="Times New Roman"/>
          <w:sz w:val="20"/>
          <w:szCs w:val="20"/>
        </w:rPr>
      </w:pPr>
    </w:p>
    <w:p w:rsidR="00603278" w:rsidRPr="00603278" w:rsidRDefault="00603278" w:rsidP="00603278">
      <w:pPr>
        <w:rPr>
          <w:rFonts w:ascii="Times New Roman" w:hAnsi="Times New Roman"/>
          <w:b/>
          <w:sz w:val="24"/>
          <w:szCs w:val="24"/>
        </w:rPr>
      </w:pPr>
      <w:r w:rsidRPr="00603278">
        <w:rPr>
          <w:rFonts w:ascii="Times New Roman" w:hAnsi="Times New Roman"/>
          <w:b/>
          <w:sz w:val="24"/>
          <w:szCs w:val="24"/>
        </w:rPr>
        <w:t>Учебно-методическая и справочная литература для 9 класса</w:t>
      </w:r>
      <w:r>
        <w:rPr>
          <w:rFonts w:ascii="Times New Roman" w:hAnsi="Times New Roman"/>
          <w:b/>
          <w:sz w:val="24"/>
          <w:szCs w:val="24"/>
        </w:rPr>
        <w:t>.</w:t>
      </w: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01"/>
        <w:gridCol w:w="9639"/>
      </w:tblGrid>
      <w:tr w:rsidR="00603278" w:rsidRPr="00603278" w:rsidTr="0019302D">
        <w:trPr>
          <w:trHeight w:val="315"/>
        </w:trPr>
        <w:tc>
          <w:tcPr>
            <w:tcW w:w="801" w:type="dxa"/>
            <w:tcBorders>
              <w:top w:val="single" w:sz="4" w:space="0" w:color="auto"/>
              <w:left w:val="single" w:sz="4" w:space="0" w:color="auto"/>
              <w:bottom w:val="single" w:sz="4" w:space="0" w:color="auto"/>
              <w:right w:val="single" w:sz="4" w:space="0" w:color="auto"/>
            </w:tcBorders>
          </w:tcPr>
          <w:p w:rsidR="00603278" w:rsidRPr="00603278" w:rsidRDefault="00603278" w:rsidP="0019302D">
            <w:pPr>
              <w:jc w:val="center"/>
              <w:rPr>
                <w:rFonts w:ascii="Times New Roman" w:hAnsi="Times New Roman"/>
                <w:b/>
                <w:sz w:val="24"/>
                <w:szCs w:val="24"/>
              </w:rPr>
            </w:pPr>
            <w:r w:rsidRPr="00603278">
              <w:rPr>
                <w:rFonts w:ascii="Times New Roman" w:hAnsi="Times New Roman"/>
                <w:b/>
                <w:sz w:val="24"/>
                <w:szCs w:val="24"/>
              </w:rPr>
              <w:t>№</w:t>
            </w:r>
            <w:proofErr w:type="spellStart"/>
            <w:proofErr w:type="gramStart"/>
            <w:r w:rsidRPr="00603278">
              <w:rPr>
                <w:rFonts w:ascii="Times New Roman" w:hAnsi="Times New Roman"/>
                <w:b/>
                <w:sz w:val="24"/>
                <w:szCs w:val="24"/>
              </w:rPr>
              <w:t>п</w:t>
            </w:r>
            <w:proofErr w:type="spellEnd"/>
            <w:proofErr w:type="gramEnd"/>
            <w:r w:rsidRPr="00603278">
              <w:rPr>
                <w:rFonts w:ascii="Times New Roman" w:hAnsi="Times New Roman"/>
                <w:b/>
                <w:sz w:val="24"/>
                <w:szCs w:val="24"/>
              </w:rPr>
              <w:t>/</w:t>
            </w:r>
            <w:proofErr w:type="spellStart"/>
            <w:r w:rsidRPr="00603278">
              <w:rPr>
                <w:rFonts w:ascii="Times New Roman" w:hAnsi="Times New Roman"/>
                <w:b/>
                <w:sz w:val="24"/>
                <w:szCs w:val="24"/>
              </w:rPr>
              <w:t>п</w:t>
            </w:r>
            <w:proofErr w:type="spellEnd"/>
          </w:p>
        </w:tc>
        <w:tc>
          <w:tcPr>
            <w:tcW w:w="9639" w:type="dxa"/>
            <w:tcBorders>
              <w:top w:val="single" w:sz="4" w:space="0" w:color="auto"/>
              <w:left w:val="single" w:sz="4" w:space="0" w:color="auto"/>
              <w:bottom w:val="single" w:sz="4" w:space="0" w:color="auto"/>
              <w:right w:val="single" w:sz="4" w:space="0" w:color="auto"/>
            </w:tcBorders>
          </w:tcPr>
          <w:p w:rsidR="00603278" w:rsidRPr="00603278" w:rsidRDefault="00603278" w:rsidP="0019302D">
            <w:pPr>
              <w:jc w:val="center"/>
              <w:rPr>
                <w:rFonts w:ascii="Times New Roman" w:hAnsi="Times New Roman"/>
                <w:b/>
                <w:sz w:val="24"/>
                <w:szCs w:val="24"/>
              </w:rPr>
            </w:pPr>
            <w:r w:rsidRPr="00603278">
              <w:rPr>
                <w:rFonts w:ascii="Times New Roman" w:hAnsi="Times New Roman"/>
                <w:b/>
                <w:sz w:val="24"/>
                <w:szCs w:val="24"/>
              </w:rPr>
              <w:t>Наименование</w:t>
            </w:r>
          </w:p>
        </w:tc>
      </w:tr>
      <w:tr w:rsidR="00603278" w:rsidRPr="00603278" w:rsidTr="0019302D">
        <w:trPr>
          <w:trHeight w:val="315"/>
        </w:trPr>
        <w:tc>
          <w:tcPr>
            <w:tcW w:w="801" w:type="dxa"/>
            <w:tcBorders>
              <w:top w:val="single" w:sz="4" w:space="0" w:color="auto"/>
              <w:left w:val="single" w:sz="4" w:space="0" w:color="auto"/>
              <w:bottom w:val="single" w:sz="4" w:space="0" w:color="auto"/>
              <w:right w:val="single" w:sz="4" w:space="0" w:color="auto"/>
            </w:tcBorders>
          </w:tcPr>
          <w:p w:rsidR="00603278" w:rsidRPr="00603278" w:rsidRDefault="00603278" w:rsidP="0019302D">
            <w:pPr>
              <w:rPr>
                <w:rFonts w:ascii="Times New Roman" w:hAnsi="Times New Roman"/>
                <w:sz w:val="24"/>
                <w:szCs w:val="24"/>
              </w:rPr>
            </w:pPr>
            <w:r w:rsidRPr="00603278">
              <w:rPr>
                <w:rFonts w:ascii="Times New Roman" w:hAnsi="Times New Roman"/>
                <w:sz w:val="24"/>
                <w:szCs w:val="24"/>
              </w:rPr>
              <w:lastRenderedPageBreak/>
              <w:t xml:space="preserve">  1.</w:t>
            </w:r>
          </w:p>
        </w:tc>
        <w:tc>
          <w:tcPr>
            <w:tcW w:w="9639" w:type="dxa"/>
            <w:tcBorders>
              <w:top w:val="single" w:sz="4" w:space="0" w:color="auto"/>
              <w:left w:val="single" w:sz="4" w:space="0" w:color="auto"/>
              <w:bottom w:val="single" w:sz="4" w:space="0" w:color="auto"/>
              <w:right w:val="single" w:sz="4" w:space="0" w:color="auto"/>
            </w:tcBorders>
          </w:tcPr>
          <w:p w:rsidR="00603278" w:rsidRPr="00603278" w:rsidRDefault="00603278" w:rsidP="0019302D">
            <w:pPr>
              <w:rPr>
                <w:rFonts w:ascii="Times New Roman" w:hAnsi="Times New Roman"/>
                <w:sz w:val="24"/>
                <w:szCs w:val="24"/>
              </w:rPr>
            </w:pPr>
            <w:r w:rsidRPr="00603278">
              <w:rPr>
                <w:rFonts w:ascii="Times New Roman" w:hAnsi="Times New Roman"/>
                <w:sz w:val="24"/>
                <w:szCs w:val="24"/>
              </w:rPr>
              <w:t>Алексеев А.И. География России. Природа и население/ А.И.Алексеев. – М.: Дрофа, 2007.</w:t>
            </w:r>
          </w:p>
        </w:tc>
      </w:tr>
      <w:tr w:rsidR="00603278" w:rsidRPr="00603278" w:rsidTr="0019302D">
        <w:trPr>
          <w:trHeight w:val="315"/>
        </w:trPr>
        <w:tc>
          <w:tcPr>
            <w:tcW w:w="801" w:type="dxa"/>
            <w:tcBorders>
              <w:top w:val="single" w:sz="4" w:space="0" w:color="auto"/>
              <w:left w:val="single" w:sz="4" w:space="0" w:color="auto"/>
              <w:bottom w:val="single" w:sz="4" w:space="0" w:color="auto"/>
              <w:right w:val="single" w:sz="4" w:space="0" w:color="auto"/>
            </w:tcBorders>
          </w:tcPr>
          <w:p w:rsidR="00603278" w:rsidRPr="00603278" w:rsidRDefault="00603278" w:rsidP="0019302D">
            <w:pPr>
              <w:rPr>
                <w:rFonts w:ascii="Times New Roman" w:hAnsi="Times New Roman"/>
                <w:sz w:val="24"/>
                <w:szCs w:val="24"/>
              </w:rPr>
            </w:pPr>
            <w:r w:rsidRPr="00603278">
              <w:rPr>
                <w:rFonts w:ascii="Times New Roman" w:hAnsi="Times New Roman"/>
                <w:sz w:val="24"/>
                <w:szCs w:val="24"/>
              </w:rPr>
              <w:t xml:space="preserve">  2.</w:t>
            </w:r>
          </w:p>
        </w:tc>
        <w:tc>
          <w:tcPr>
            <w:tcW w:w="9639" w:type="dxa"/>
            <w:tcBorders>
              <w:top w:val="single" w:sz="4" w:space="0" w:color="auto"/>
              <w:left w:val="single" w:sz="4" w:space="0" w:color="auto"/>
              <w:bottom w:val="single" w:sz="4" w:space="0" w:color="auto"/>
              <w:right w:val="single" w:sz="4" w:space="0" w:color="auto"/>
            </w:tcBorders>
          </w:tcPr>
          <w:p w:rsidR="00603278" w:rsidRPr="00603278" w:rsidRDefault="00603278" w:rsidP="0019302D">
            <w:pPr>
              <w:rPr>
                <w:rFonts w:ascii="Times New Roman" w:hAnsi="Times New Roman"/>
                <w:sz w:val="24"/>
                <w:szCs w:val="24"/>
              </w:rPr>
            </w:pPr>
            <w:r w:rsidRPr="00603278">
              <w:rPr>
                <w:rFonts w:ascii="Times New Roman" w:hAnsi="Times New Roman"/>
                <w:sz w:val="24"/>
                <w:szCs w:val="24"/>
              </w:rPr>
              <w:t xml:space="preserve">Барабанов В.В. География: Полный справочник для подготовки к ЕГЭ/ В.В.Барабанов, </w:t>
            </w:r>
            <w:proofErr w:type="spellStart"/>
            <w:r w:rsidRPr="00603278">
              <w:rPr>
                <w:rFonts w:ascii="Times New Roman" w:hAnsi="Times New Roman"/>
                <w:sz w:val="24"/>
                <w:szCs w:val="24"/>
              </w:rPr>
              <w:t>С.Е.Дюкова</w:t>
            </w:r>
            <w:proofErr w:type="spellEnd"/>
            <w:r w:rsidRPr="00603278">
              <w:rPr>
                <w:rFonts w:ascii="Times New Roman" w:hAnsi="Times New Roman"/>
                <w:sz w:val="24"/>
                <w:szCs w:val="24"/>
              </w:rPr>
              <w:t xml:space="preserve">, О.В.Чичерина.- М.: АСТ: </w:t>
            </w:r>
            <w:proofErr w:type="spellStart"/>
            <w:r w:rsidRPr="00603278">
              <w:rPr>
                <w:rFonts w:ascii="Times New Roman" w:hAnsi="Times New Roman"/>
                <w:sz w:val="24"/>
                <w:szCs w:val="24"/>
              </w:rPr>
              <w:t>Астрель</w:t>
            </w:r>
            <w:proofErr w:type="spellEnd"/>
            <w:r w:rsidRPr="00603278">
              <w:rPr>
                <w:rFonts w:ascii="Times New Roman" w:hAnsi="Times New Roman"/>
                <w:sz w:val="24"/>
                <w:szCs w:val="24"/>
              </w:rPr>
              <w:t>, 2010.</w:t>
            </w:r>
          </w:p>
        </w:tc>
      </w:tr>
      <w:tr w:rsidR="00603278" w:rsidRPr="00603278" w:rsidTr="0019302D">
        <w:trPr>
          <w:trHeight w:val="315"/>
        </w:trPr>
        <w:tc>
          <w:tcPr>
            <w:tcW w:w="801" w:type="dxa"/>
            <w:tcBorders>
              <w:top w:val="single" w:sz="4" w:space="0" w:color="auto"/>
              <w:left w:val="single" w:sz="4" w:space="0" w:color="auto"/>
              <w:bottom w:val="single" w:sz="4" w:space="0" w:color="auto"/>
              <w:right w:val="single" w:sz="4" w:space="0" w:color="auto"/>
            </w:tcBorders>
          </w:tcPr>
          <w:p w:rsidR="00603278" w:rsidRPr="00603278" w:rsidRDefault="00603278" w:rsidP="0019302D">
            <w:pPr>
              <w:rPr>
                <w:rFonts w:ascii="Times New Roman" w:hAnsi="Times New Roman"/>
                <w:sz w:val="24"/>
                <w:szCs w:val="24"/>
              </w:rPr>
            </w:pPr>
            <w:r w:rsidRPr="00603278">
              <w:rPr>
                <w:rFonts w:ascii="Times New Roman" w:hAnsi="Times New Roman"/>
                <w:sz w:val="24"/>
                <w:szCs w:val="24"/>
              </w:rPr>
              <w:t xml:space="preserve">  3.</w:t>
            </w:r>
          </w:p>
        </w:tc>
        <w:tc>
          <w:tcPr>
            <w:tcW w:w="9639" w:type="dxa"/>
            <w:tcBorders>
              <w:top w:val="single" w:sz="4" w:space="0" w:color="auto"/>
              <w:left w:val="single" w:sz="4" w:space="0" w:color="auto"/>
              <w:bottom w:val="single" w:sz="4" w:space="0" w:color="auto"/>
              <w:right w:val="single" w:sz="4" w:space="0" w:color="auto"/>
            </w:tcBorders>
          </w:tcPr>
          <w:p w:rsidR="00603278" w:rsidRPr="00603278" w:rsidRDefault="00603278" w:rsidP="0019302D">
            <w:pPr>
              <w:rPr>
                <w:rFonts w:ascii="Times New Roman" w:hAnsi="Times New Roman"/>
                <w:sz w:val="24"/>
                <w:szCs w:val="24"/>
              </w:rPr>
            </w:pPr>
            <w:r w:rsidRPr="00603278">
              <w:rPr>
                <w:rFonts w:ascii="Times New Roman" w:hAnsi="Times New Roman"/>
                <w:sz w:val="24"/>
                <w:szCs w:val="24"/>
              </w:rPr>
              <w:t xml:space="preserve">География России. В 2 кн. Кн. 1: Природа, население, хозяйство. 8 </w:t>
            </w:r>
            <w:proofErr w:type="spellStart"/>
            <w:r w:rsidRPr="00603278">
              <w:rPr>
                <w:rFonts w:ascii="Times New Roman" w:hAnsi="Times New Roman"/>
                <w:sz w:val="24"/>
                <w:szCs w:val="24"/>
              </w:rPr>
              <w:t>кл</w:t>
            </w:r>
            <w:proofErr w:type="spellEnd"/>
            <w:r w:rsidRPr="00603278">
              <w:rPr>
                <w:rFonts w:ascii="Times New Roman" w:hAnsi="Times New Roman"/>
                <w:sz w:val="24"/>
                <w:szCs w:val="24"/>
              </w:rPr>
              <w:t xml:space="preserve">.: </w:t>
            </w:r>
            <w:proofErr w:type="spellStart"/>
            <w:r w:rsidRPr="00603278">
              <w:rPr>
                <w:rFonts w:ascii="Times New Roman" w:hAnsi="Times New Roman"/>
                <w:sz w:val="24"/>
                <w:szCs w:val="24"/>
              </w:rPr>
              <w:t>учеб</w:t>
            </w:r>
            <w:proofErr w:type="gramStart"/>
            <w:r w:rsidRPr="00603278">
              <w:rPr>
                <w:rFonts w:ascii="Times New Roman" w:hAnsi="Times New Roman"/>
                <w:sz w:val="24"/>
                <w:szCs w:val="24"/>
              </w:rPr>
              <w:t>.д</w:t>
            </w:r>
            <w:proofErr w:type="gramEnd"/>
            <w:r w:rsidRPr="00603278">
              <w:rPr>
                <w:rFonts w:ascii="Times New Roman" w:hAnsi="Times New Roman"/>
                <w:sz w:val="24"/>
                <w:szCs w:val="24"/>
              </w:rPr>
              <w:t>ля</w:t>
            </w:r>
            <w:proofErr w:type="spellEnd"/>
            <w:r w:rsidRPr="00603278">
              <w:rPr>
                <w:rFonts w:ascii="Times New Roman" w:hAnsi="Times New Roman"/>
                <w:sz w:val="24"/>
                <w:szCs w:val="24"/>
              </w:rPr>
              <w:t xml:space="preserve"> 8-9 </w:t>
            </w:r>
            <w:proofErr w:type="spellStart"/>
            <w:r w:rsidRPr="00603278">
              <w:rPr>
                <w:rFonts w:ascii="Times New Roman" w:hAnsi="Times New Roman"/>
                <w:sz w:val="24"/>
                <w:szCs w:val="24"/>
              </w:rPr>
              <w:t>кл</w:t>
            </w:r>
            <w:proofErr w:type="spellEnd"/>
            <w:r w:rsidRPr="00603278">
              <w:rPr>
                <w:rFonts w:ascii="Times New Roman" w:hAnsi="Times New Roman"/>
                <w:sz w:val="24"/>
                <w:szCs w:val="24"/>
              </w:rPr>
              <w:t xml:space="preserve">. </w:t>
            </w:r>
            <w:proofErr w:type="spellStart"/>
            <w:r w:rsidRPr="00603278">
              <w:rPr>
                <w:rFonts w:ascii="Times New Roman" w:hAnsi="Times New Roman"/>
                <w:sz w:val="24"/>
                <w:szCs w:val="24"/>
              </w:rPr>
              <w:t>общеобразоват</w:t>
            </w:r>
            <w:proofErr w:type="spellEnd"/>
            <w:r w:rsidRPr="00603278">
              <w:rPr>
                <w:rFonts w:ascii="Times New Roman" w:hAnsi="Times New Roman"/>
                <w:sz w:val="24"/>
                <w:szCs w:val="24"/>
              </w:rPr>
              <w:t>. учреждений/ под ред. В.П.Дронова. – М.: Дрофа, 2007.</w:t>
            </w:r>
          </w:p>
        </w:tc>
      </w:tr>
      <w:tr w:rsidR="00603278" w:rsidRPr="00603278" w:rsidTr="0019302D">
        <w:trPr>
          <w:trHeight w:val="315"/>
        </w:trPr>
        <w:tc>
          <w:tcPr>
            <w:tcW w:w="801" w:type="dxa"/>
            <w:tcBorders>
              <w:top w:val="single" w:sz="4" w:space="0" w:color="auto"/>
              <w:left w:val="single" w:sz="4" w:space="0" w:color="auto"/>
              <w:bottom w:val="single" w:sz="4" w:space="0" w:color="auto"/>
              <w:right w:val="single" w:sz="4" w:space="0" w:color="auto"/>
            </w:tcBorders>
          </w:tcPr>
          <w:p w:rsidR="00603278" w:rsidRPr="00603278" w:rsidRDefault="00603278" w:rsidP="0019302D">
            <w:pPr>
              <w:rPr>
                <w:rFonts w:ascii="Times New Roman" w:hAnsi="Times New Roman"/>
                <w:sz w:val="24"/>
                <w:szCs w:val="24"/>
              </w:rPr>
            </w:pPr>
            <w:r w:rsidRPr="00603278">
              <w:rPr>
                <w:rFonts w:ascii="Times New Roman" w:hAnsi="Times New Roman"/>
                <w:sz w:val="24"/>
                <w:szCs w:val="24"/>
              </w:rPr>
              <w:t xml:space="preserve">  4.</w:t>
            </w:r>
          </w:p>
        </w:tc>
        <w:tc>
          <w:tcPr>
            <w:tcW w:w="9639" w:type="dxa"/>
            <w:tcBorders>
              <w:top w:val="single" w:sz="4" w:space="0" w:color="auto"/>
              <w:left w:val="single" w:sz="4" w:space="0" w:color="auto"/>
              <w:bottom w:val="single" w:sz="4" w:space="0" w:color="auto"/>
              <w:right w:val="single" w:sz="4" w:space="0" w:color="auto"/>
            </w:tcBorders>
          </w:tcPr>
          <w:p w:rsidR="00603278" w:rsidRPr="00603278" w:rsidRDefault="00603278" w:rsidP="0019302D">
            <w:pPr>
              <w:rPr>
                <w:rFonts w:ascii="Times New Roman" w:hAnsi="Times New Roman"/>
                <w:sz w:val="24"/>
                <w:szCs w:val="24"/>
              </w:rPr>
            </w:pPr>
            <w:proofErr w:type="spellStart"/>
            <w:r w:rsidRPr="00603278">
              <w:rPr>
                <w:rFonts w:ascii="Times New Roman" w:hAnsi="Times New Roman"/>
                <w:sz w:val="24"/>
                <w:szCs w:val="24"/>
              </w:rPr>
              <w:t>ГеографияРоссии</w:t>
            </w:r>
            <w:proofErr w:type="spellEnd"/>
            <w:r w:rsidRPr="00603278">
              <w:rPr>
                <w:rFonts w:ascii="Times New Roman" w:hAnsi="Times New Roman"/>
                <w:sz w:val="24"/>
                <w:szCs w:val="24"/>
              </w:rPr>
              <w:t xml:space="preserve">. В 2 кн. Кн. 2: Хозяйство и географические районы. 9 </w:t>
            </w:r>
            <w:proofErr w:type="spellStart"/>
            <w:r w:rsidRPr="00603278">
              <w:rPr>
                <w:rFonts w:ascii="Times New Roman" w:hAnsi="Times New Roman"/>
                <w:sz w:val="24"/>
                <w:szCs w:val="24"/>
              </w:rPr>
              <w:t>кл</w:t>
            </w:r>
            <w:proofErr w:type="spellEnd"/>
            <w:r w:rsidRPr="00603278">
              <w:rPr>
                <w:rFonts w:ascii="Times New Roman" w:hAnsi="Times New Roman"/>
                <w:sz w:val="24"/>
                <w:szCs w:val="24"/>
              </w:rPr>
              <w:t xml:space="preserve">.: </w:t>
            </w:r>
            <w:proofErr w:type="spellStart"/>
            <w:r w:rsidRPr="00603278">
              <w:rPr>
                <w:rFonts w:ascii="Times New Roman" w:hAnsi="Times New Roman"/>
                <w:sz w:val="24"/>
                <w:szCs w:val="24"/>
              </w:rPr>
              <w:t>учеб</w:t>
            </w:r>
            <w:proofErr w:type="gramStart"/>
            <w:r w:rsidRPr="00603278">
              <w:rPr>
                <w:rFonts w:ascii="Times New Roman" w:hAnsi="Times New Roman"/>
                <w:sz w:val="24"/>
                <w:szCs w:val="24"/>
              </w:rPr>
              <w:t>.д</w:t>
            </w:r>
            <w:proofErr w:type="gramEnd"/>
            <w:r w:rsidRPr="00603278">
              <w:rPr>
                <w:rFonts w:ascii="Times New Roman" w:hAnsi="Times New Roman"/>
                <w:sz w:val="24"/>
                <w:szCs w:val="24"/>
              </w:rPr>
              <w:t>ля</w:t>
            </w:r>
            <w:proofErr w:type="spellEnd"/>
            <w:r w:rsidRPr="00603278">
              <w:rPr>
                <w:rFonts w:ascii="Times New Roman" w:hAnsi="Times New Roman"/>
                <w:sz w:val="24"/>
                <w:szCs w:val="24"/>
              </w:rPr>
              <w:t xml:space="preserve"> 8-9 </w:t>
            </w:r>
            <w:proofErr w:type="spellStart"/>
            <w:r w:rsidRPr="00603278">
              <w:rPr>
                <w:rFonts w:ascii="Times New Roman" w:hAnsi="Times New Roman"/>
                <w:sz w:val="24"/>
                <w:szCs w:val="24"/>
              </w:rPr>
              <w:t>кл</w:t>
            </w:r>
            <w:proofErr w:type="spellEnd"/>
            <w:r w:rsidRPr="00603278">
              <w:rPr>
                <w:rFonts w:ascii="Times New Roman" w:hAnsi="Times New Roman"/>
                <w:sz w:val="24"/>
                <w:szCs w:val="24"/>
              </w:rPr>
              <w:t xml:space="preserve">. </w:t>
            </w:r>
            <w:proofErr w:type="spellStart"/>
            <w:r w:rsidRPr="00603278">
              <w:rPr>
                <w:rFonts w:ascii="Times New Roman" w:hAnsi="Times New Roman"/>
                <w:sz w:val="24"/>
                <w:szCs w:val="24"/>
              </w:rPr>
              <w:t>общеобразоват</w:t>
            </w:r>
            <w:proofErr w:type="spellEnd"/>
            <w:r w:rsidRPr="00603278">
              <w:rPr>
                <w:rFonts w:ascii="Times New Roman" w:hAnsi="Times New Roman"/>
                <w:sz w:val="24"/>
                <w:szCs w:val="24"/>
              </w:rPr>
              <w:t xml:space="preserve">. учреждений/ В.П. Дронов, И.И.Баринова, В.Я.Ром, </w:t>
            </w:r>
            <w:proofErr w:type="spellStart"/>
            <w:r w:rsidRPr="00603278">
              <w:rPr>
                <w:rFonts w:ascii="Times New Roman" w:hAnsi="Times New Roman"/>
                <w:sz w:val="24"/>
                <w:szCs w:val="24"/>
              </w:rPr>
              <w:t>А.А.Лобжанидзе</w:t>
            </w:r>
            <w:proofErr w:type="spellEnd"/>
            <w:r w:rsidRPr="00603278">
              <w:rPr>
                <w:rFonts w:ascii="Times New Roman" w:hAnsi="Times New Roman"/>
                <w:sz w:val="24"/>
                <w:szCs w:val="24"/>
              </w:rPr>
              <w:t>; под ред. В.П.Дронова. – М.: Дрофа, 2006.</w:t>
            </w:r>
          </w:p>
        </w:tc>
      </w:tr>
      <w:tr w:rsidR="00603278" w:rsidRPr="00603278" w:rsidTr="0019302D">
        <w:trPr>
          <w:trHeight w:val="315"/>
        </w:trPr>
        <w:tc>
          <w:tcPr>
            <w:tcW w:w="801" w:type="dxa"/>
            <w:tcBorders>
              <w:top w:val="single" w:sz="4" w:space="0" w:color="auto"/>
              <w:left w:val="single" w:sz="4" w:space="0" w:color="auto"/>
              <w:bottom w:val="single" w:sz="4" w:space="0" w:color="auto"/>
              <w:right w:val="single" w:sz="4" w:space="0" w:color="auto"/>
            </w:tcBorders>
          </w:tcPr>
          <w:p w:rsidR="00603278" w:rsidRPr="00603278" w:rsidRDefault="00603278" w:rsidP="0019302D">
            <w:pPr>
              <w:rPr>
                <w:rFonts w:ascii="Times New Roman" w:hAnsi="Times New Roman"/>
                <w:sz w:val="24"/>
                <w:szCs w:val="24"/>
              </w:rPr>
            </w:pPr>
            <w:r w:rsidRPr="00603278">
              <w:rPr>
                <w:rFonts w:ascii="Times New Roman" w:hAnsi="Times New Roman"/>
                <w:sz w:val="24"/>
                <w:szCs w:val="24"/>
              </w:rPr>
              <w:t xml:space="preserve">  5.</w:t>
            </w:r>
          </w:p>
        </w:tc>
        <w:tc>
          <w:tcPr>
            <w:tcW w:w="9639" w:type="dxa"/>
            <w:tcBorders>
              <w:top w:val="single" w:sz="4" w:space="0" w:color="auto"/>
              <w:left w:val="single" w:sz="4" w:space="0" w:color="auto"/>
              <w:bottom w:val="single" w:sz="4" w:space="0" w:color="auto"/>
              <w:right w:val="single" w:sz="4" w:space="0" w:color="auto"/>
            </w:tcBorders>
          </w:tcPr>
          <w:p w:rsidR="00603278" w:rsidRPr="00603278" w:rsidRDefault="00603278" w:rsidP="0019302D">
            <w:pPr>
              <w:rPr>
                <w:rFonts w:ascii="Times New Roman" w:hAnsi="Times New Roman"/>
                <w:sz w:val="24"/>
                <w:szCs w:val="24"/>
              </w:rPr>
            </w:pPr>
            <w:r w:rsidRPr="00603278">
              <w:rPr>
                <w:rFonts w:ascii="Times New Roman" w:hAnsi="Times New Roman"/>
                <w:sz w:val="24"/>
                <w:szCs w:val="24"/>
              </w:rPr>
              <w:t xml:space="preserve">География в таблицах. 6-10 </w:t>
            </w:r>
            <w:proofErr w:type="spellStart"/>
            <w:r w:rsidRPr="00603278">
              <w:rPr>
                <w:rFonts w:ascii="Times New Roman" w:hAnsi="Times New Roman"/>
                <w:sz w:val="24"/>
                <w:szCs w:val="24"/>
              </w:rPr>
              <w:t>кл</w:t>
            </w:r>
            <w:proofErr w:type="spellEnd"/>
            <w:r w:rsidRPr="00603278">
              <w:rPr>
                <w:rFonts w:ascii="Times New Roman" w:hAnsi="Times New Roman"/>
                <w:sz w:val="24"/>
                <w:szCs w:val="24"/>
              </w:rPr>
              <w:t>.: справочное пособие/ авт.-сост. В.В. Климанов.</w:t>
            </w:r>
          </w:p>
        </w:tc>
      </w:tr>
      <w:tr w:rsidR="00603278" w:rsidRPr="00603278" w:rsidTr="0019302D">
        <w:trPr>
          <w:trHeight w:val="315"/>
        </w:trPr>
        <w:tc>
          <w:tcPr>
            <w:tcW w:w="801" w:type="dxa"/>
            <w:tcBorders>
              <w:top w:val="single" w:sz="4" w:space="0" w:color="auto"/>
              <w:left w:val="single" w:sz="4" w:space="0" w:color="auto"/>
              <w:bottom w:val="single" w:sz="4" w:space="0" w:color="auto"/>
              <w:right w:val="single" w:sz="4" w:space="0" w:color="auto"/>
            </w:tcBorders>
          </w:tcPr>
          <w:p w:rsidR="00603278" w:rsidRPr="00603278" w:rsidRDefault="00603278" w:rsidP="0019302D">
            <w:pPr>
              <w:rPr>
                <w:rFonts w:ascii="Times New Roman" w:hAnsi="Times New Roman"/>
                <w:sz w:val="24"/>
                <w:szCs w:val="24"/>
              </w:rPr>
            </w:pPr>
            <w:r w:rsidRPr="00603278">
              <w:rPr>
                <w:rFonts w:ascii="Times New Roman" w:hAnsi="Times New Roman"/>
                <w:sz w:val="24"/>
                <w:szCs w:val="24"/>
              </w:rPr>
              <w:t xml:space="preserve">  6.</w:t>
            </w:r>
          </w:p>
        </w:tc>
        <w:tc>
          <w:tcPr>
            <w:tcW w:w="9639" w:type="dxa"/>
            <w:tcBorders>
              <w:top w:val="single" w:sz="4" w:space="0" w:color="auto"/>
              <w:left w:val="single" w:sz="4" w:space="0" w:color="auto"/>
              <w:bottom w:val="single" w:sz="4" w:space="0" w:color="auto"/>
              <w:right w:val="single" w:sz="4" w:space="0" w:color="auto"/>
            </w:tcBorders>
          </w:tcPr>
          <w:p w:rsidR="00603278" w:rsidRPr="00603278" w:rsidRDefault="00603278" w:rsidP="0019302D">
            <w:pPr>
              <w:rPr>
                <w:rFonts w:ascii="Times New Roman" w:hAnsi="Times New Roman"/>
                <w:sz w:val="24"/>
                <w:szCs w:val="24"/>
              </w:rPr>
            </w:pPr>
            <w:r w:rsidRPr="00603278">
              <w:rPr>
                <w:rFonts w:ascii="Times New Roman" w:hAnsi="Times New Roman"/>
                <w:sz w:val="24"/>
                <w:szCs w:val="24"/>
              </w:rPr>
              <w:t xml:space="preserve">География в цифрах. 6-10 </w:t>
            </w:r>
            <w:proofErr w:type="spellStart"/>
            <w:r w:rsidRPr="00603278">
              <w:rPr>
                <w:rFonts w:ascii="Times New Roman" w:hAnsi="Times New Roman"/>
                <w:sz w:val="24"/>
                <w:szCs w:val="24"/>
              </w:rPr>
              <w:t>кл</w:t>
            </w:r>
            <w:proofErr w:type="spellEnd"/>
            <w:r w:rsidRPr="00603278">
              <w:rPr>
                <w:rFonts w:ascii="Times New Roman" w:hAnsi="Times New Roman"/>
                <w:sz w:val="24"/>
                <w:szCs w:val="24"/>
              </w:rPr>
              <w:t>.: справочное пособие/ авт.-сост. В.В. Климанов.</w:t>
            </w:r>
          </w:p>
        </w:tc>
      </w:tr>
      <w:tr w:rsidR="00603278" w:rsidRPr="00603278" w:rsidTr="0019302D">
        <w:trPr>
          <w:trHeight w:val="315"/>
        </w:trPr>
        <w:tc>
          <w:tcPr>
            <w:tcW w:w="801" w:type="dxa"/>
            <w:tcBorders>
              <w:top w:val="single" w:sz="4" w:space="0" w:color="auto"/>
              <w:left w:val="single" w:sz="4" w:space="0" w:color="auto"/>
              <w:bottom w:val="single" w:sz="4" w:space="0" w:color="auto"/>
              <w:right w:val="single" w:sz="4" w:space="0" w:color="auto"/>
            </w:tcBorders>
          </w:tcPr>
          <w:p w:rsidR="00603278" w:rsidRPr="00603278" w:rsidRDefault="00603278" w:rsidP="0019302D">
            <w:pPr>
              <w:rPr>
                <w:rFonts w:ascii="Times New Roman" w:hAnsi="Times New Roman"/>
                <w:sz w:val="24"/>
                <w:szCs w:val="24"/>
              </w:rPr>
            </w:pPr>
            <w:r w:rsidRPr="00603278">
              <w:rPr>
                <w:rFonts w:ascii="Times New Roman" w:hAnsi="Times New Roman"/>
                <w:sz w:val="24"/>
                <w:szCs w:val="24"/>
              </w:rPr>
              <w:t xml:space="preserve">  7.</w:t>
            </w:r>
          </w:p>
        </w:tc>
        <w:tc>
          <w:tcPr>
            <w:tcW w:w="9639" w:type="dxa"/>
            <w:tcBorders>
              <w:top w:val="single" w:sz="4" w:space="0" w:color="auto"/>
              <w:left w:val="single" w:sz="4" w:space="0" w:color="auto"/>
              <w:bottom w:val="single" w:sz="4" w:space="0" w:color="auto"/>
              <w:right w:val="single" w:sz="4" w:space="0" w:color="auto"/>
            </w:tcBorders>
          </w:tcPr>
          <w:p w:rsidR="00603278" w:rsidRPr="00603278" w:rsidRDefault="00603278" w:rsidP="0019302D">
            <w:pPr>
              <w:rPr>
                <w:rFonts w:ascii="Times New Roman" w:hAnsi="Times New Roman"/>
                <w:sz w:val="24"/>
                <w:szCs w:val="24"/>
              </w:rPr>
            </w:pPr>
            <w:r w:rsidRPr="00603278">
              <w:rPr>
                <w:rFonts w:ascii="Times New Roman" w:hAnsi="Times New Roman"/>
                <w:sz w:val="24"/>
                <w:szCs w:val="24"/>
              </w:rPr>
              <w:t>ГИА – 2009: Экзамен в новой форме: География: 9-й Кл</w:t>
            </w:r>
            <w:proofErr w:type="gramStart"/>
            <w:r w:rsidRPr="00603278">
              <w:rPr>
                <w:rFonts w:ascii="Times New Roman" w:hAnsi="Times New Roman"/>
                <w:sz w:val="24"/>
                <w:szCs w:val="24"/>
              </w:rPr>
              <w:t xml:space="preserve">.: </w:t>
            </w:r>
            <w:proofErr w:type="gramEnd"/>
            <w:r w:rsidRPr="00603278">
              <w:rPr>
                <w:rFonts w:ascii="Times New Roman" w:hAnsi="Times New Roman"/>
                <w:sz w:val="24"/>
                <w:szCs w:val="24"/>
              </w:rPr>
              <w:t xml:space="preserve">Тренировочные варианты экзаменационных работ для проведения </w:t>
            </w:r>
            <w:proofErr w:type="spellStart"/>
            <w:r w:rsidRPr="00603278">
              <w:rPr>
                <w:rFonts w:ascii="Times New Roman" w:hAnsi="Times New Roman"/>
                <w:sz w:val="24"/>
                <w:szCs w:val="24"/>
              </w:rPr>
              <w:t>гос</w:t>
            </w:r>
            <w:proofErr w:type="spellEnd"/>
            <w:r w:rsidRPr="00603278">
              <w:rPr>
                <w:rFonts w:ascii="Times New Roman" w:hAnsi="Times New Roman"/>
                <w:sz w:val="24"/>
                <w:szCs w:val="24"/>
              </w:rPr>
              <w:t xml:space="preserve">. итоговой аттестации в новой форме/ авт.-сост. </w:t>
            </w:r>
            <w:proofErr w:type="spellStart"/>
            <w:r w:rsidRPr="00603278">
              <w:rPr>
                <w:rFonts w:ascii="Times New Roman" w:hAnsi="Times New Roman"/>
                <w:sz w:val="24"/>
                <w:szCs w:val="24"/>
              </w:rPr>
              <w:t>Э.М.Амбарцумова</w:t>
            </w:r>
            <w:proofErr w:type="spellEnd"/>
            <w:r w:rsidRPr="00603278">
              <w:rPr>
                <w:rFonts w:ascii="Times New Roman" w:hAnsi="Times New Roman"/>
                <w:sz w:val="24"/>
                <w:szCs w:val="24"/>
              </w:rPr>
              <w:t xml:space="preserve">, </w:t>
            </w:r>
            <w:proofErr w:type="spellStart"/>
            <w:r w:rsidRPr="00603278">
              <w:rPr>
                <w:rFonts w:ascii="Times New Roman" w:hAnsi="Times New Roman"/>
                <w:sz w:val="24"/>
                <w:szCs w:val="24"/>
              </w:rPr>
              <w:t>С.Е.Дюкова</w:t>
            </w:r>
            <w:proofErr w:type="spellEnd"/>
            <w:r w:rsidRPr="00603278">
              <w:rPr>
                <w:rFonts w:ascii="Times New Roman" w:hAnsi="Times New Roman"/>
                <w:sz w:val="24"/>
                <w:szCs w:val="24"/>
              </w:rPr>
              <w:t xml:space="preserve">. – М.: АСТ: </w:t>
            </w:r>
            <w:proofErr w:type="spellStart"/>
            <w:r w:rsidRPr="00603278">
              <w:rPr>
                <w:rFonts w:ascii="Times New Roman" w:hAnsi="Times New Roman"/>
                <w:sz w:val="24"/>
                <w:szCs w:val="24"/>
              </w:rPr>
              <w:t>Астрель</w:t>
            </w:r>
            <w:proofErr w:type="spellEnd"/>
            <w:r w:rsidRPr="00603278">
              <w:rPr>
                <w:rFonts w:ascii="Times New Roman" w:hAnsi="Times New Roman"/>
                <w:sz w:val="24"/>
                <w:szCs w:val="24"/>
              </w:rPr>
              <w:t>, 2009.</w:t>
            </w:r>
          </w:p>
        </w:tc>
      </w:tr>
      <w:tr w:rsidR="00603278" w:rsidRPr="00603278" w:rsidTr="0019302D">
        <w:trPr>
          <w:trHeight w:val="315"/>
        </w:trPr>
        <w:tc>
          <w:tcPr>
            <w:tcW w:w="801" w:type="dxa"/>
            <w:tcBorders>
              <w:top w:val="single" w:sz="4" w:space="0" w:color="auto"/>
              <w:left w:val="single" w:sz="4" w:space="0" w:color="auto"/>
              <w:bottom w:val="single" w:sz="4" w:space="0" w:color="auto"/>
              <w:right w:val="single" w:sz="4" w:space="0" w:color="auto"/>
            </w:tcBorders>
          </w:tcPr>
          <w:p w:rsidR="00603278" w:rsidRPr="00603278" w:rsidRDefault="00603278" w:rsidP="0019302D">
            <w:pPr>
              <w:rPr>
                <w:rFonts w:ascii="Times New Roman" w:hAnsi="Times New Roman"/>
                <w:sz w:val="24"/>
                <w:szCs w:val="24"/>
              </w:rPr>
            </w:pPr>
            <w:r w:rsidRPr="00603278">
              <w:rPr>
                <w:rFonts w:ascii="Times New Roman" w:hAnsi="Times New Roman"/>
                <w:sz w:val="24"/>
                <w:szCs w:val="24"/>
              </w:rPr>
              <w:t xml:space="preserve">  8.</w:t>
            </w:r>
          </w:p>
        </w:tc>
        <w:tc>
          <w:tcPr>
            <w:tcW w:w="9639" w:type="dxa"/>
            <w:tcBorders>
              <w:top w:val="single" w:sz="4" w:space="0" w:color="auto"/>
              <w:left w:val="single" w:sz="4" w:space="0" w:color="auto"/>
              <w:bottom w:val="single" w:sz="4" w:space="0" w:color="auto"/>
              <w:right w:val="single" w:sz="4" w:space="0" w:color="auto"/>
            </w:tcBorders>
          </w:tcPr>
          <w:p w:rsidR="00603278" w:rsidRPr="00603278" w:rsidRDefault="00603278" w:rsidP="0019302D">
            <w:pPr>
              <w:rPr>
                <w:rFonts w:ascii="Times New Roman" w:hAnsi="Times New Roman"/>
                <w:sz w:val="24"/>
                <w:szCs w:val="24"/>
              </w:rPr>
            </w:pPr>
            <w:r w:rsidRPr="00603278">
              <w:rPr>
                <w:rFonts w:ascii="Times New Roman" w:hAnsi="Times New Roman"/>
                <w:sz w:val="24"/>
                <w:szCs w:val="24"/>
              </w:rPr>
              <w:t xml:space="preserve">ГИА – 2010: Экзамен в новой форме: География: 9 </w:t>
            </w:r>
            <w:proofErr w:type="spellStart"/>
            <w:r w:rsidRPr="00603278">
              <w:rPr>
                <w:rFonts w:ascii="Times New Roman" w:hAnsi="Times New Roman"/>
                <w:sz w:val="24"/>
                <w:szCs w:val="24"/>
              </w:rPr>
              <w:t>кл</w:t>
            </w:r>
            <w:proofErr w:type="spellEnd"/>
            <w:r w:rsidRPr="00603278">
              <w:rPr>
                <w:rFonts w:ascii="Times New Roman" w:hAnsi="Times New Roman"/>
                <w:sz w:val="24"/>
                <w:szCs w:val="24"/>
              </w:rPr>
              <w:t xml:space="preserve">.: Тренировочные варианты экзаменационных работ для проведения </w:t>
            </w:r>
            <w:proofErr w:type="spellStart"/>
            <w:r w:rsidRPr="00603278">
              <w:rPr>
                <w:rFonts w:ascii="Times New Roman" w:hAnsi="Times New Roman"/>
                <w:sz w:val="24"/>
                <w:szCs w:val="24"/>
              </w:rPr>
              <w:t>гос</w:t>
            </w:r>
            <w:proofErr w:type="spellEnd"/>
            <w:r w:rsidRPr="00603278">
              <w:rPr>
                <w:rFonts w:ascii="Times New Roman" w:hAnsi="Times New Roman"/>
                <w:sz w:val="24"/>
                <w:szCs w:val="24"/>
              </w:rPr>
              <w:t xml:space="preserve">. итоговой аттестации в новой форме/ авт.-сост. </w:t>
            </w:r>
            <w:proofErr w:type="spellStart"/>
            <w:r w:rsidRPr="00603278">
              <w:rPr>
                <w:rFonts w:ascii="Times New Roman" w:hAnsi="Times New Roman"/>
                <w:sz w:val="24"/>
                <w:szCs w:val="24"/>
              </w:rPr>
              <w:t>Э.М.Амбарцумова</w:t>
            </w:r>
            <w:proofErr w:type="spellEnd"/>
            <w:r w:rsidRPr="00603278">
              <w:rPr>
                <w:rFonts w:ascii="Times New Roman" w:hAnsi="Times New Roman"/>
                <w:sz w:val="24"/>
                <w:szCs w:val="24"/>
              </w:rPr>
              <w:t xml:space="preserve">, </w:t>
            </w:r>
            <w:proofErr w:type="spellStart"/>
            <w:r w:rsidRPr="00603278">
              <w:rPr>
                <w:rFonts w:ascii="Times New Roman" w:hAnsi="Times New Roman"/>
                <w:sz w:val="24"/>
                <w:szCs w:val="24"/>
              </w:rPr>
              <w:t>С.Е.Дюкова</w:t>
            </w:r>
            <w:proofErr w:type="spellEnd"/>
            <w:r w:rsidRPr="00603278">
              <w:rPr>
                <w:rFonts w:ascii="Times New Roman" w:hAnsi="Times New Roman"/>
                <w:sz w:val="24"/>
                <w:szCs w:val="24"/>
              </w:rPr>
              <w:t xml:space="preserve">. – М.: АСТ: </w:t>
            </w:r>
            <w:proofErr w:type="spellStart"/>
            <w:r w:rsidRPr="00603278">
              <w:rPr>
                <w:rFonts w:ascii="Times New Roman" w:hAnsi="Times New Roman"/>
                <w:sz w:val="24"/>
                <w:szCs w:val="24"/>
              </w:rPr>
              <w:t>Астрель</w:t>
            </w:r>
            <w:proofErr w:type="spellEnd"/>
            <w:r w:rsidRPr="00603278">
              <w:rPr>
                <w:rFonts w:ascii="Times New Roman" w:hAnsi="Times New Roman"/>
                <w:sz w:val="24"/>
                <w:szCs w:val="24"/>
              </w:rPr>
              <w:t>; Владимир: ВКТ, 2010.</w:t>
            </w:r>
          </w:p>
        </w:tc>
      </w:tr>
      <w:tr w:rsidR="00603278" w:rsidRPr="00603278" w:rsidTr="0019302D">
        <w:trPr>
          <w:trHeight w:val="315"/>
        </w:trPr>
        <w:tc>
          <w:tcPr>
            <w:tcW w:w="801" w:type="dxa"/>
            <w:tcBorders>
              <w:top w:val="single" w:sz="4" w:space="0" w:color="auto"/>
              <w:left w:val="single" w:sz="4" w:space="0" w:color="auto"/>
              <w:bottom w:val="single" w:sz="4" w:space="0" w:color="auto"/>
              <w:right w:val="single" w:sz="4" w:space="0" w:color="auto"/>
            </w:tcBorders>
          </w:tcPr>
          <w:p w:rsidR="00603278" w:rsidRPr="00603278" w:rsidRDefault="00603278" w:rsidP="0019302D">
            <w:pPr>
              <w:rPr>
                <w:rFonts w:ascii="Times New Roman" w:hAnsi="Times New Roman"/>
                <w:sz w:val="24"/>
                <w:szCs w:val="24"/>
              </w:rPr>
            </w:pPr>
            <w:r w:rsidRPr="00603278">
              <w:rPr>
                <w:rFonts w:ascii="Times New Roman" w:hAnsi="Times New Roman"/>
                <w:sz w:val="24"/>
                <w:szCs w:val="24"/>
              </w:rPr>
              <w:t xml:space="preserve">  9.</w:t>
            </w:r>
          </w:p>
        </w:tc>
        <w:tc>
          <w:tcPr>
            <w:tcW w:w="9639" w:type="dxa"/>
            <w:tcBorders>
              <w:top w:val="single" w:sz="4" w:space="0" w:color="auto"/>
              <w:left w:val="single" w:sz="4" w:space="0" w:color="auto"/>
              <w:bottom w:val="single" w:sz="4" w:space="0" w:color="auto"/>
              <w:right w:val="single" w:sz="4" w:space="0" w:color="auto"/>
            </w:tcBorders>
          </w:tcPr>
          <w:p w:rsidR="00603278" w:rsidRPr="00603278" w:rsidRDefault="00603278" w:rsidP="0019302D">
            <w:pPr>
              <w:rPr>
                <w:rFonts w:ascii="Times New Roman" w:hAnsi="Times New Roman"/>
                <w:sz w:val="24"/>
                <w:szCs w:val="24"/>
              </w:rPr>
            </w:pPr>
            <w:r w:rsidRPr="00603278">
              <w:rPr>
                <w:rFonts w:ascii="Times New Roman" w:hAnsi="Times New Roman"/>
                <w:sz w:val="24"/>
                <w:szCs w:val="24"/>
              </w:rPr>
              <w:t>Глушкова В.Г., Симагин Ю.А. Экономическая география России и СНГ: Учебное пособие.</w:t>
            </w:r>
          </w:p>
        </w:tc>
      </w:tr>
      <w:tr w:rsidR="00603278" w:rsidRPr="00603278" w:rsidTr="0019302D">
        <w:trPr>
          <w:trHeight w:val="315"/>
        </w:trPr>
        <w:tc>
          <w:tcPr>
            <w:tcW w:w="801" w:type="dxa"/>
            <w:tcBorders>
              <w:top w:val="single" w:sz="4" w:space="0" w:color="auto"/>
              <w:left w:val="single" w:sz="4" w:space="0" w:color="auto"/>
              <w:bottom w:val="single" w:sz="4" w:space="0" w:color="auto"/>
              <w:right w:val="single" w:sz="4" w:space="0" w:color="auto"/>
            </w:tcBorders>
          </w:tcPr>
          <w:p w:rsidR="00603278" w:rsidRPr="00603278" w:rsidRDefault="00603278" w:rsidP="0019302D">
            <w:pPr>
              <w:rPr>
                <w:rFonts w:ascii="Times New Roman" w:hAnsi="Times New Roman"/>
                <w:sz w:val="24"/>
                <w:szCs w:val="24"/>
              </w:rPr>
            </w:pPr>
            <w:r w:rsidRPr="00603278">
              <w:rPr>
                <w:rFonts w:ascii="Times New Roman" w:hAnsi="Times New Roman"/>
                <w:sz w:val="24"/>
                <w:szCs w:val="24"/>
              </w:rPr>
              <w:t xml:space="preserve"> 10.</w:t>
            </w:r>
          </w:p>
        </w:tc>
        <w:tc>
          <w:tcPr>
            <w:tcW w:w="9639" w:type="dxa"/>
            <w:tcBorders>
              <w:top w:val="single" w:sz="4" w:space="0" w:color="auto"/>
              <w:left w:val="single" w:sz="4" w:space="0" w:color="auto"/>
              <w:bottom w:val="single" w:sz="4" w:space="0" w:color="auto"/>
              <w:right w:val="single" w:sz="4" w:space="0" w:color="auto"/>
            </w:tcBorders>
          </w:tcPr>
          <w:p w:rsidR="00603278" w:rsidRPr="00603278" w:rsidRDefault="00603278" w:rsidP="0019302D">
            <w:pPr>
              <w:rPr>
                <w:rFonts w:ascii="Times New Roman" w:hAnsi="Times New Roman"/>
                <w:sz w:val="24"/>
                <w:szCs w:val="24"/>
              </w:rPr>
            </w:pPr>
            <w:r w:rsidRPr="00603278">
              <w:rPr>
                <w:rFonts w:ascii="Times New Roman" w:hAnsi="Times New Roman"/>
                <w:sz w:val="24"/>
                <w:szCs w:val="24"/>
              </w:rPr>
              <w:t xml:space="preserve">Государственная итоговая аттестация выпускников 9 классов в новой форме. География. 2010/ авт.-сост. В.В.Барабанов, А.П.Кузнецов, </w:t>
            </w:r>
            <w:proofErr w:type="spellStart"/>
            <w:r w:rsidRPr="00603278">
              <w:rPr>
                <w:rFonts w:ascii="Times New Roman" w:hAnsi="Times New Roman"/>
                <w:sz w:val="24"/>
                <w:szCs w:val="24"/>
              </w:rPr>
              <w:t>И.Б.Шилина</w:t>
            </w:r>
            <w:proofErr w:type="spellEnd"/>
            <w:r w:rsidRPr="00603278">
              <w:rPr>
                <w:rFonts w:ascii="Times New Roman" w:hAnsi="Times New Roman"/>
                <w:sz w:val="24"/>
                <w:szCs w:val="24"/>
              </w:rPr>
              <w:t>./ ФИПИ.- М.: «Интеллект-Центр», 2010.</w:t>
            </w:r>
          </w:p>
        </w:tc>
      </w:tr>
      <w:tr w:rsidR="00603278" w:rsidRPr="00603278" w:rsidTr="0019302D">
        <w:trPr>
          <w:trHeight w:val="315"/>
        </w:trPr>
        <w:tc>
          <w:tcPr>
            <w:tcW w:w="801" w:type="dxa"/>
            <w:tcBorders>
              <w:top w:val="single" w:sz="4" w:space="0" w:color="auto"/>
              <w:left w:val="single" w:sz="4" w:space="0" w:color="auto"/>
              <w:bottom w:val="single" w:sz="4" w:space="0" w:color="auto"/>
              <w:right w:val="single" w:sz="4" w:space="0" w:color="auto"/>
            </w:tcBorders>
          </w:tcPr>
          <w:p w:rsidR="00603278" w:rsidRPr="00603278" w:rsidRDefault="00603278" w:rsidP="0019302D">
            <w:pPr>
              <w:rPr>
                <w:rFonts w:ascii="Times New Roman" w:hAnsi="Times New Roman"/>
                <w:sz w:val="24"/>
                <w:szCs w:val="24"/>
              </w:rPr>
            </w:pPr>
            <w:r w:rsidRPr="00603278">
              <w:rPr>
                <w:rFonts w:ascii="Times New Roman" w:hAnsi="Times New Roman"/>
                <w:sz w:val="24"/>
                <w:szCs w:val="24"/>
              </w:rPr>
              <w:t xml:space="preserve"> 11.</w:t>
            </w:r>
          </w:p>
        </w:tc>
        <w:tc>
          <w:tcPr>
            <w:tcW w:w="9639" w:type="dxa"/>
            <w:tcBorders>
              <w:top w:val="single" w:sz="4" w:space="0" w:color="auto"/>
              <w:left w:val="single" w:sz="4" w:space="0" w:color="auto"/>
              <w:bottom w:val="single" w:sz="4" w:space="0" w:color="auto"/>
              <w:right w:val="single" w:sz="4" w:space="0" w:color="auto"/>
            </w:tcBorders>
          </w:tcPr>
          <w:p w:rsidR="00603278" w:rsidRPr="00603278" w:rsidRDefault="00603278" w:rsidP="0019302D">
            <w:pPr>
              <w:rPr>
                <w:rFonts w:ascii="Times New Roman" w:hAnsi="Times New Roman"/>
                <w:sz w:val="24"/>
                <w:szCs w:val="24"/>
              </w:rPr>
            </w:pPr>
            <w:r w:rsidRPr="00603278">
              <w:rPr>
                <w:rFonts w:ascii="Times New Roman" w:hAnsi="Times New Roman"/>
                <w:sz w:val="24"/>
                <w:szCs w:val="24"/>
              </w:rPr>
              <w:t xml:space="preserve">Дронов В.П. Рабочая тетрадь/ В.П.Дронов. И.И.Баринова. В.Я.Ром, </w:t>
            </w:r>
            <w:proofErr w:type="spellStart"/>
            <w:r w:rsidRPr="00603278">
              <w:rPr>
                <w:rFonts w:ascii="Times New Roman" w:hAnsi="Times New Roman"/>
                <w:sz w:val="24"/>
                <w:szCs w:val="24"/>
              </w:rPr>
              <w:t>А.А.Лобжанидзе</w:t>
            </w:r>
            <w:proofErr w:type="spellEnd"/>
            <w:r w:rsidRPr="00603278">
              <w:rPr>
                <w:rFonts w:ascii="Times New Roman" w:hAnsi="Times New Roman"/>
                <w:sz w:val="24"/>
                <w:szCs w:val="24"/>
              </w:rPr>
              <w:t>. – М.: Дрофа, 2007.</w:t>
            </w:r>
          </w:p>
        </w:tc>
      </w:tr>
      <w:tr w:rsidR="00603278" w:rsidRPr="00603278" w:rsidTr="0019302D">
        <w:trPr>
          <w:trHeight w:val="315"/>
        </w:trPr>
        <w:tc>
          <w:tcPr>
            <w:tcW w:w="801" w:type="dxa"/>
            <w:tcBorders>
              <w:top w:val="single" w:sz="4" w:space="0" w:color="auto"/>
              <w:left w:val="single" w:sz="4" w:space="0" w:color="auto"/>
              <w:bottom w:val="single" w:sz="4" w:space="0" w:color="auto"/>
              <w:right w:val="single" w:sz="4" w:space="0" w:color="auto"/>
            </w:tcBorders>
          </w:tcPr>
          <w:p w:rsidR="00603278" w:rsidRPr="00603278" w:rsidRDefault="00603278" w:rsidP="0019302D">
            <w:pPr>
              <w:rPr>
                <w:rFonts w:ascii="Times New Roman" w:hAnsi="Times New Roman"/>
                <w:sz w:val="24"/>
                <w:szCs w:val="24"/>
              </w:rPr>
            </w:pPr>
            <w:r w:rsidRPr="00603278">
              <w:rPr>
                <w:rFonts w:ascii="Times New Roman" w:hAnsi="Times New Roman"/>
                <w:sz w:val="24"/>
                <w:szCs w:val="24"/>
              </w:rPr>
              <w:t xml:space="preserve"> 12.</w:t>
            </w:r>
          </w:p>
        </w:tc>
        <w:tc>
          <w:tcPr>
            <w:tcW w:w="9639" w:type="dxa"/>
            <w:tcBorders>
              <w:top w:val="single" w:sz="4" w:space="0" w:color="auto"/>
              <w:left w:val="single" w:sz="4" w:space="0" w:color="auto"/>
              <w:bottom w:val="single" w:sz="4" w:space="0" w:color="auto"/>
              <w:right w:val="single" w:sz="4" w:space="0" w:color="auto"/>
            </w:tcBorders>
          </w:tcPr>
          <w:p w:rsidR="00603278" w:rsidRPr="00603278" w:rsidRDefault="00603278" w:rsidP="0019302D">
            <w:pPr>
              <w:rPr>
                <w:rFonts w:ascii="Times New Roman" w:hAnsi="Times New Roman"/>
                <w:sz w:val="24"/>
                <w:szCs w:val="24"/>
              </w:rPr>
            </w:pPr>
            <w:r w:rsidRPr="00603278">
              <w:rPr>
                <w:rFonts w:ascii="Times New Roman" w:hAnsi="Times New Roman"/>
                <w:sz w:val="24"/>
                <w:szCs w:val="24"/>
              </w:rPr>
              <w:t>Левицкий И.Ю. решение задач по географическим картам.</w:t>
            </w:r>
          </w:p>
        </w:tc>
      </w:tr>
      <w:tr w:rsidR="00603278" w:rsidRPr="00603278" w:rsidTr="0019302D">
        <w:trPr>
          <w:trHeight w:val="315"/>
        </w:trPr>
        <w:tc>
          <w:tcPr>
            <w:tcW w:w="801" w:type="dxa"/>
            <w:tcBorders>
              <w:top w:val="single" w:sz="4" w:space="0" w:color="auto"/>
              <w:left w:val="single" w:sz="4" w:space="0" w:color="auto"/>
              <w:bottom w:val="single" w:sz="4" w:space="0" w:color="auto"/>
              <w:right w:val="single" w:sz="4" w:space="0" w:color="auto"/>
            </w:tcBorders>
          </w:tcPr>
          <w:p w:rsidR="00603278" w:rsidRPr="00603278" w:rsidRDefault="00603278" w:rsidP="0019302D">
            <w:pPr>
              <w:rPr>
                <w:rFonts w:ascii="Times New Roman" w:hAnsi="Times New Roman"/>
                <w:sz w:val="24"/>
                <w:szCs w:val="24"/>
              </w:rPr>
            </w:pPr>
            <w:r w:rsidRPr="00603278">
              <w:rPr>
                <w:rFonts w:ascii="Times New Roman" w:hAnsi="Times New Roman"/>
                <w:sz w:val="24"/>
                <w:szCs w:val="24"/>
              </w:rPr>
              <w:t xml:space="preserve"> 13.</w:t>
            </w:r>
          </w:p>
        </w:tc>
        <w:tc>
          <w:tcPr>
            <w:tcW w:w="9639" w:type="dxa"/>
            <w:tcBorders>
              <w:top w:val="single" w:sz="4" w:space="0" w:color="auto"/>
              <w:left w:val="single" w:sz="4" w:space="0" w:color="auto"/>
              <w:bottom w:val="single" w:sz="4" w:space="0" w:color="auto"/>
              <w:right w:val="single" w:sz="4" w:space="0" w:color="auto"/>
            </w:tcBorders>
          </w:tcPr>
          <w:p w:rsidR="00603278" w:rsidRPr="00603278" w:rsidRDefault="00603278" w:rsidP="0019302D">
            <w:pPr>
              <w:rPr>
                <w:rFonts w:ascii="Times New Roman" w:hAnsi="Times New Roman"/>
                <w:sz w:val="24"/>
                <w:szCs w:val="24"/>
              </w:rPr>
            </w:pPr>
            <w:proofErr w:type="spellStart"/>
            <w:r w:rsidRPr="00603278">
              <w:rPr>
                <w:rFonts w:ascii="Times New Roman" w:hAnsi="Times New Roman"/>
                <w:sz w:val="24"/>
                <w:szCs w:val="24"/>
              </w:rPr>
              <w:t>Лобжанидзе</w:t>
            </w:r>
            <w:proofErr w:type="spellEnd"/>
            <w:r w:rsidRPr="00603278">
              <w:rPr>
                <w:rFonts w:ascii="Times New Roman" w:hAnsi="Times New Roman"/>
                <w:sz w:val="24"/>
                <w:szCs w:val="24"/>
              </w:rPr>
              <w:t xml:space="preserve"> А.А. География России: эколого-экономические аспекты: </w:t>
            </w:r>
            <w:proofErr w:type="spellStart"/>
            <w:r w:rsidRPr="00603278">
              <w:rPr>
                <w:rFonts w:ascii="Times New Roman" w:hAnsi="Times New Roman"/>
                <w:sz w:val="24"/>
                <w:szCs w:val="24"/>
              </w:rPr>
              <w:t>Учеб</w:t>
            </w:r>
            <w:proofErr w:type="gramStart"/>
            <w:r w:rsidRPr="00603278">
              <w:rPr>
                <w:rFonts w:ascii="Times New Roman" w:hAnsi="Times New Roman"/>
                <w:sz w:val="24"/>
                <w:szCs w:val="24"/>
              </w:rPr>
              <w:t>.п</w:t>
            </w:r>
            <w:proofErr w:type="gramEnd"/>
            <w:r w:rsidRPr="00603278">
              <w:rPr>
                <w:rFonts w:ascii="Times New Roman" w:hAnsi="Times New Roman"/>
                <w:sz w:val="24"/>
                <w:szCs w:val="24"/>
              </w:rPr>
              <w:t>особие</w:t>
            </w:r>
            <w:proofErr w:type="spellEnd"/>
            <w:r w:rsidRPr="00603278">
              <w:rPr>
                <w:rFonts w:ascii="Times New Roman" w:hAnsi="Times New Roman"/>
                <w:sz w:val="24"/>
                <w:szCs w:val="24"/>
              </w:rPr>
              <w:t xml:space="preserve"> для 8-9 </w:t>
            </w:r>
            <w:proofErr w:type="spellStart"/>
            <w:r w:rsidRPr="00603278">
              <w:rPr>
                <w:rFonts w:ascii="Times New Roman" w:hAnsi="Times New Roman"/>
                <w:sz w:val="24"/>
                <w:szCs w:val="24"/>
              </w:rPr>
              <w:t>кл</w:t>
            </w:r>
            <w:proofErr w:type="spellEnd"/>
            <w:r w:rsidRPr="00603278">
              <w:rPr>
                <w:rFonts w:ascii="Times New Roman" w:hAnsi="Times New Roman"/>
                <w:sz w:val="24"/>
                <w:szCs w:val="24"/>
              </w:rPr>
              <w:t xml:space="preserve">. </w:t>
            </w:r>
            <w:proofErr w:type="spellStart"/>
            <w:r w:rsidRPr="00603278">
              <w:rPr>
                <w:rFonts w:ascii="Times New Roman" w:hAnsi="Times New Roman"/>
                <w:sz w:val="24"/>
                <w:szCs w:val="24"/>
              </w:rPr>
              <w:t>общеобраз</w:t>
            </w:r>
            <w:proofErr w:type="spellEnd"/>
            <w:r w:rsidRPr="00603278">
              <w:rPr>
                <w:rFonts w:ascii="Times New Roman" w:hAnsi="Times New Roman"/>
                <w:sz w:val="24"/>
                <w:szCs w:val="24"/>
              </w:rPr>
              <w:t>. учреждений.</w:t>
            </w:r>
          </w:p>
        </w:tc>
      </w:tr>
      <w:tr w:rsidR="00603278" w:rsidRPr="00603278" w:rsidTr="0019302D">
        <w:trPr>
          <w:trHeight w:val="315"/>
        </w:trPr>
        <w:tc>
          <w:tcPr>
            <w:tcW w:w="801" w:type="dxa"/>
            <w:tcBorders>
              <w:top w:val="single" w:sz="4" w:space="0" w:color="auto"/>
              <w:left w:val="single" w:sz="4" w:space="0" w:color="auto"/>
              <w:bottom w:val="single" w:sz="4" w:space="0" w:color="auto"/>
              <w:right w:val="single" w:sz="4" w:space="0" w:color="auto"/>
            </w:tcBorders>
          </w:tcPr>
          <w:p w:rsidR="00603278" w:rsidRPr="00603278" w:rsidRDefault="00603278" w:rsidP="0019302D">
            <w:pPr>
              <w:rPr>
                <w:rFonts w:ascii="Times New Roman" w:hAnsi="Times New Roman"/>
                <w:sz w:val="24"/>
                <w:szCs w:val="24"/>
              </w:rPr>
            </w:pPr>
            <w:r w:rsidRPr="00603278">
              <w:rPr>
                <w:rFonts w:ascii="Times New Roman" w:hAnsi="Times New Roman"/>
                <w:sz w:val="24"/>
                <w:szCs w:val="24"/>
              </w:rPr>
              <w:t xml:space="preserve"> 14.</w:t>
            </w:r>
          </w:p>
        </w:tc>
        <w:tc>
          <w:tcPr>
            <w:tcW w:w="9639" w:type="dxa"/>
            <w:tcBorders>
              <w:top w:val="single" w:sz="4" w:space="0" w:color="auto"/>
              <w:left w:val="single" w:sz="4" w:space="0" w:color="auto"/>
              <w:bottom w:val="single" w:sz="4" w:space="0" w:color="auto"/>
              <w:right w:val="single" w:sz="4" w:space="0" w:color="auto"/>
            </w:tcBorders>
          </w:tcPr>
          <w:p w:rsidR="00603278" w:rsidRPr="00603278" w:rsidRDefault="00603278" w:rsidP="0019302D">
            <w:pPr>
              <w:ind w:left="-1089" w:right="852" w:firstLine="180"/>
              <w:rPr>
                <w:rFonts w:ascii="Times New Roman" w:hAnsi="Times New Roman"/>
                <w:sz w:val="24"/>
                <w:szCs w:val="24"/>
              </w:rPr>
            </w:pPr>
            <w:proofErr w:type="spellStart"/>
            <w:r w:rsidRPr="00603278">
              <w:rPr>
                <w:rFonts w:ascii="Times New Roman" w:hAnsi="Times New Roman"/>
                <w:sz w:val="24"/>
                <w:szCs w:val="24"/>
              </w:rPr>
              <w:t>Маерова</w:t>
            </w:r>
            <w:proofErr w:type="spellEnd"/>
            <w:r w:rsidRPr="00603278">
              <w:rPr>
                <w:rFonts w:ascii="Times New Roman" w:hAnsi="Times New Roman"/>
                <w:sz w:val="24"/>
                <w:szCs w:val="24"/>
              </w:rPr>
              <w:t xml:space="preserve"> Н.Ю. Уроки географии: 8-9 классы. – М.: Дрофа, 2004.</w:t>
            </w:r>
          </w:p>
        </w:tc>
      </w:tr>
      <w:tr w:rsidR="00603278" w:rsidRPr="00603278" w:rsidTr="0019302D">
        <w:trPr>
          <w:trHeight w:val="315"/>
        </w:trPr>
        <w:tc>
          <w:tcPr>
            <w:tcW w:w="801" w:type="dxa"/>
            <w:tcBorders>
              <w:top w:val="single" w:sz="4" w:space="0" w:color="auto"/>
              <w:left w:val="single" w:sz="4" w:space="0" w:color="auto"/>
              <w:bottom w:val="single" w:sz="4" w:space="0" w:color="auto"/>
              <w:right w:val="single" w:sz="4" w:space="0" w:color="auto"/>
            </w:tcBorders>
          </w:tcPr>
          <w:p w:rsidR="00603278" w:rsidRPr="00603278" w:rsidRDefault="00603278" w:rsidP="0019302D">
            <w:pPr>
              <w:rPr>
                <w:rFonts w:ascii="Times New Roman" w:hAnsi="Times New Roman"/>
                <w:sz w:val="24"/>
                <w:szCs w:val="24"/>
              </w:rPr>
            </w:pPr>
            <w:r w:rsidRPr="00603278">
              <w:rPr>
                <w:rFonts w:ascii="Times New Roman" w:hAnsi="Times New Roman"/>
                <w:sz w:val="24"/>
                <w:szCs w:val="24"/>
              </w:rPr>
              <w:t xml:space="preserve"> 15.</w:t>
            </w:r>
          </w:p>
        </w:tc>
        <w:tc>
          <w:tcPr>
            <w:tcW w:w="9639" w:type="dxa"/>
            <w:tcBorders>
              <w:top w:val="single" w:sz="4" w:space="0" w:color="auto"/>
              <w:left w:val="single" w:sz="4" w:space="0" w:color="auto"/>
              <w:bottom w:val="single" w:sz="4" w:space="0" w:color="auto"/>
              <w:right w:val="single" w:sz="4" w:space="0" w:color="auto"/>
            </w:tcBorders>
          </w:tcPr>
          <w:p w:rsidR="00603278" w:rsidRPr="00603278" w:rsidRDefault="00603278" w:rsidP="0019302D">
            <w:pPr>
              <w:rPr>
                <w:rFonts w:ascii="Times New Roman" w:hAnsi="Times New Roman"/>
                <w:sz w:val="24"/>
                <w:szCs w:val="24"/>
              </w:rPr>
            </w:pPr>
            <w:r w:rsidRPr="00603278">
              <w:rPr>
                <w:rFonts w:ascii="Times New Roman" w:hAnsi="Times New Roman"/>
                <w:sz w:val="24"/>
                <w:szCs w:val="24"/>
              </w:rPr>
              <w:t>Плисецкий Е.Л. Коммерческая география. Россия и мировой рынок. В 2-х т. / Е.Л.Плисецкий – М.: АСТ-ПРЕСС ШКОЛА, 2005.</w:t>
            </w:r>
          </w:p>
        </w:tc>
      </w:tr>
      <w:tr w:rsidR="00603278" w:rsidRPr="00603278" w:rsidTr="0019302D">
        <w:trPr>
          <w:trHeight w:val="315"/>
        </w:trPr>
        <w:tc>
          <w:tcPr>
            <w:tcW w:w="801" w:type="dxa"/>
            <w:tcBorders>
              <w:top w:val="single" w:sz="4" w:space="0" w:color="auto"/>
              <w:left w:val="single" w:sz="4" w:space="0" w:color="auto"/>
              <w:bottom w:val="single" w:sz="4" w:space="0" w:color="auto"/>
              <w:right w:val="single" w:sz="4" w:space="0" w:color="auto"/>
            </w:tcBorders>
          </w:tcPr>
          <w:p w:rsidR="00603278" w:rsidRPr="00603278" w:rsidRDefault="00603278" w:rsidP="0019302D">
            <w:pPr>
              <w:rPr>
                <w:rFonts w:ascii="Times New Roman" w:hAnsi="Times New Roman"/>
                <w:sz w:val="24"/>
                <w:szCs w:val="24"/>
              </w:rPr>
            </w:pPr>
            <w:r w:rsidRPr="00603278">
              <w:rPr>
                <w:rFonts w:ascii="Times New Roman" w:hAnsi="Times New Roman"/>
                <w:sz w:val="24"/>
                <w:szCs w:val="24"/>
              </w:rPr>
              <w:t xml:space="preserve"> 16.</w:t>
            </w:r>
          </w:p>
        </w:tc>
        <w:tc>
          <w:tcPr>
            <w:tcW w:w="9639" w:type="dxa"/>
            <w:tcBorders>
              <w:top w:val="single" w:sz="4" w:space="0" w:color="auto"/>
              <w:left w:val="single" w:sz="4" w:space="0" w:color="auto"/>
              <w:bottom w:val="single" w:sz="4" w:space="0" w:color="auto"/>
              <w:right w:val="single" w:sz="4" w:space="0" w:color="auto"/>
            </w:tcBorders>
          </w:tcPr>
          <w:p w:rsidR="00603278" w:rsidRPr="00603278" w:rsidRDefault="00603278" w:rsidP="0019302D">
            <w:pPr>
              <w:rPr>
                <w:rFonts w:ascii="Times New Roman" w:hAnsi="Times New Roman"/>
                <w:sz w:val="24"/>
                <w:szCs w:val="24"/>
              </w:rPr>
            </w:pPr>
            <w:r w:rsidRPr="00603278">
              <w:rPr>
                <w:rFonts w:ascii="Times New Roman" w:hAnsi="Times New Roman"/>
                <w:sz w:val="24"/>
                <w:szCs w:val="24"/>
              </w:rPr>
              <w:t xml:space="preserve">Пятунин В.Б. Контрольные и проверочные работы по географии. 6-10 </w:t>
            </w:r>
            <w:proofErr w:type="spellStart"/>
            <w:r w:rsidRPr="00603278">
              <w:rPr>
                <w:rFonts w:ascii="Times New Roman" w:hAnsi="Times New Roman"/>
                <w:sz w:val="24"/>
                <w:szCs w:val="24"/>
              </w:rPr>
              <w:t>кл</w:t>
            </w:r>
            <w:proofErr w:type="spellEnd"/>
            <w:r w:rsidRPr="00603278">
              <w:rPr>
                <w:rFonts w:ascii="Times New Roman" w:hAnsi="Times New Roman"/>
                <w:sz w:val="24"/>
                <w:szCs w:val="24"/>
              </w:rPr>
              <w:t xml:space="preserve">. </w:t>
            </w:r>
            <w:proofErr w:type="spellStart"/>
            <w:r w:rsidRPr="00603278">
              <w:rPr>
                <w:rFonts w:ascii="Times New Roman" w:hAnsi="Times New Roman"/>
                <w:sz w:val="24"/>
                <w:szCs w:val="24"/>
              </w:rPr>
              <w:t>Метод</w:t>
            </w:r>
            <w:proofErr w:type="gramStart"/>
            <w:r w:rsidRPr="00603278">
              <w:rPr>
                <w:rFonts w:ascii="Times New Roman" w:hAnsi="Times New Roman"/>
                <w:sz w:val="24"/>
                <w:szCs w:val="24"/>
              </w:rPr>
              <w:t>.п</w:t>
            </w:r>
            <w:proofErr w:type="gramEnd"/>
            <w:r w:rsidRPr="00603278">
              <w:rPr>
                <w:rFonts w:ascii="Times New Roman" w:hAnsi="Times New Roman"/>
                <w:sz w:val="24"/>
                <w:szCs w:val="24"/>
              </w:rPr>
              <w:t>особие</w:t>
            </w:r>
            <w:proofErr w:type="spellEnd"/>
            <w:r w:rsidRPr="00603278">
              <w:rPr>
                <w:rFonts w:ascii="Times New Roman" w:hAnsi="Times New Roman"/>
                <w:sz w:val="24"/>
                <w:szCs w:val="24"/>
              </w:rPr>
              <w:t>.</w:t>
            </w:r>
          </w:p>
        </w:tc>
      </w:tr>
      <w:tr w:rsidR="00603278" w:rsidRPr="00603278" w:rsidTr="0019302D">
        <w:trPr>
          <w:trHeight w:val="315"/>
        </w:trPr>
        <w:tc>
          <w:tcPr>
            <w:tcW w:w="801" w:type="dxa"/>
            <w:tcBorders>
              <w:top w:val="single" w:sz="4" w:space="0" w:color="auto"/>
              <w:left w:val="single" w:sz="4" w:space="0" w:color="auto"/>
              <w:bottom w:val="single" w:sz="4" w:space="0" w:color="auto"/>
              <w:right w:val="single" w:sz="4" w:space="0" w:color="auto"/>
            </w:tcBorders>
          </w:tcPr>
          <w:p w:rsidR="00603278" w:rsidRPr="00603278" w:rsidRDefault="00603278" w:rsidP="0019302D">
            <w:pPr>
              <w:rPr>
                <w:rFonts w:ascii="Times New Roman" w:hAnsi="Times New Roman"/>
                <w:sz w:val="24"/>
                <w:szCs w:val="24"/>
              </w:rPr>
            </w:pPr>
            <w:r w:rsidRPr="00603278">
              <w:rPr>
                <w:rFonts w:ascii="Times New Roman" w:hAnsi="Times New Roman"/>
                <w:sz w:val="24"/>
                <w:szCs w:val="24"/>
              </w:rPr>
              <w:t xml:space="preserve"> 17.</w:t>
            </w:r>
          </w:p>
        </w:tc>
        <w:tc>
          <w:tcPr>
            <w:tcW w:w="9639" w:type="dxa"/>
            <w:tcBorders>
              <w:top w:val="single" w:sz="4" w:space="0" w:color="auto"/>
              <w:left w:val="single" w:sz="4" w:space="0" w:color="auto"/>
              <w:bottom w:val="single" w:sz="4" w:space="0" w:color="auto"/>
              <w:right w:val="single" w:sz="4" w:space="0" w:color="auto"/>
            </w:tcBorders>
          </w:tcPr>
          <w:p w:rsidR="00603278" w:rsidRPr="00603278" w:rsidRDefault="00603278" w:rsidP="0019302D">
            <w:pPr>
              <w:rPr>
                <w:rFonts w:ascii="Times New Roman" w:hAnsi="Times New Roman"/>
                <w:sz w:val="24"/>
                <w:szCs w:val="24"/>
              </w:rPr>
            </w:pPr>
            <w:r w:rsidRPr="00603278">
              <w:rPr>
                <w:rFonts w:ascii="Times New Roman" w:hAnsi="Times New Roman"/>
                <w:sz w:val="24"/>
                <w:szCs w:val="24"/>
              </w:rPr>
              <w:t>Родионова И.А. Политическая карта мира. Учебно-справочное пособие по географии.</w:t>
            </w:r>
          </w:p>
        </w:tc>
      </w:tr>
      <w:tr w:rsidR="00603278" w:rsidRPr="00603278" w:rsidTr="0019302D">
        <w:trPr>
          <w:trHeight w:val="315"/>
        </w:trPr>
        <w:tc>
          <w:tcPr>
            <w:tcW w:w="801" w:type="dxa"/>
            <w:tcBorders>
              <w:top w:val="single" w:sz="4" w:space="0" w:color="auto"/>
              <w:left w:val="single" w:sz="4" w:space="0" w:color="auto"/>
              <w:bottom w:val="single" w:sz="4" w:space="0" w:color="auto"/>
              <w:right w:val="single" w:sz="4" w:space="0" w:color="auto"/>
            </w:tcBorders>
          </w:tcPr>
          <w:p w:rsidR="00603278" w:rsidRPr="00603278" w:rsidRDefault="00603278" w:rsidP="0019302D">
            <w:pPr>
              <w:rPr>
                <w:rFonts w:ascii="Times New Roman" w:hAnsi="Times New Roman"/>
                <w:sz w:val="24"/>
                <w:szCs w:val="24"/>
              </w:rPr>
            </w:pPr>
            <w:r w:rsidRPr="00603278">
              <w:rPr>
                <w:rFonts w:ascii="Times New Roman" w:hAnsi="Times New Roman"/>
                <w:sz w:val="24"/>
                <w:szCs w:val="24"/>
              </w:rPr>
              <w:t xml:space="preserve"> 18.</w:t>
            </w:r>
          </w:p>
        </w:tc>
        <w:tc>
          <w:tcPr>
            <w:tcW w:w="9639" w:type="dxa"/>
            <w:tcBorders>
              <w:top w:val="single" w:sz="4" w:space="0" w:color="auto"/>
              <w:left w:val="single" w:sz="4" w:space="0" w:color="auto"/>
              <w:bottom w:val="single" w:sz="4" w:space="0" w:color="auto"/>
              <w:right w:val="single" w:sz="4" w:space="0" w:color="auto"/>
            </w:tcBorders>
          </w:tcPr>
          <w:p w:rsidR="00603278" w:rsidRPr="00603278" w:rsidRDefault="00603278" w:rsidP="0019302D">
            <w:pPr>
              <w:rPr>
                <w:rFonts w:ascii="Times New Roman" w:hAnsi="Times New Roman"/>
                <w:sz w:val="24"/>
                <w:szCs w:val="24"/>
              </w:rPr>
            </w:pPr>
            <w:r w:rsidRPr="00603278">
              <w:rPr>
                <w:rFonts w:ascii="Times New Roman" w:hAnsi="Times New Roman"/>
                <w:sz w:val="24"/>
                <w:szCs w:val="24"/>
              </w:rPr>
              <w:t xml:space="preserve">Ром В.Я., Дронов В.П. Школьный практикум. География России: Население и хозяйство. 9 </w:t>
            </w:r>
            <w:proofErr w:type="spellStart"/>
            <w:r w:rsidRPr="00603278">
              <w:rPr>
                <w:rFonts w:ascii="Times New Roman" w:hAnsi="Times New Roman"/>
                <w:sz w:val="24"/>
                <w:szCs w:val="24"/>
              </w:rPr>
              <w:t>кл</w:t>
            </w:r>
            <w:proofErr w:type="spellEnd"/>
            <w:r w:rsidRPr="00603278">
              <w:rPr>
                <w:rFonts w:ascii="Times New Roman" w:hAnsi="Times New Roman"/>
                <w:sz w:val="24"/>
                <w:szCs w:val="24"/>
              </w:rPr>
              <w:t>.</w:t>
            </w:r>
          </w:p>
        </w:tc>
      </w:tr>
      <w:tr w:rsidR="00603278" w:rsidRPr="00603278" w:rsidTr="0019302D">
        <w:trPr>
          <w:trHeight w:val="315"/>
        </w:trPr>
        <w:tc>
          <w:tcPr>
            <w:tcW w:w="801" w:type="dxa"/>
            <w:tcBorders>
              <w:top w:val="single" w:sz="4" w:space="0" w:color="auto"/>
              <w:left w:val="single" w:sz="4" w:space="0" w:color="auto"/>
              <w:bottom w:val="single" w:sz="4" w:space="0" w:color="auto"/>
              <w:right w:val="single" w:sz="4" w:space="0" w:color="auto"/>
            </w:tcBorders>
          </w:tcPr>
          <w:p w:rsidR="00603278" w:rsidRPr="00603278" w:rsidRDefault="00603278" w:rsidP="0019302D">
            <w:pPr>
              <w:rPr>
                <w:rFonts w:ascii="Times New Roman" w:hAnsi="Times New Roman"/>
                <w:sz w:val="24"/>
                <w:szCs w:val="24"/>
              </w:rPr>
            </w:pPr>
            <w:r w:rsidRPr="00603278">
              <w:rPr>
                <w:rFonts w:ascii="Times New Roman" w:hAnsi="Times New Roman"/>
                <w:sz w:val="24"/>
                <w:szCs w:val="24"/>
              </w:rPr>
              <w:t xml:space="preserve"> 19.</w:t>
            </w:r>
          </w:p>
        </w:tc>
        <w:tc>
          <w:tcPr>
            <w:tcW w:w="9639" w:type="dxa"/>
            <w:tcBorders>
              <w:top w:val="single" w:sz="4" w:space="0" w:color="auto"/>
              <w:left w:val="single" w:sz="4" w:space="0" w:color="auto"/>
              <w:bottom w:val="single" w:sz="4" w:space="0" w:color="auto"/>
              <w:right w:val="single" w:sz="4" w:space="0" w:color="auto"/>
            </w:tcBorders>
          </w:tcPr>
          <w:p w:rsidR="00603278" w:rsidRPr="00603278" w:rsidRDefault="00603278" w:rsidP="0019302D">
            <w:pPr>
              <w:rPr>
                <w:rFonts w:ascii="Times New Roman" w:hAnsi="Times New Roman"/>
                <w:sz w:val="24"/>
                <w:szCs w:val="24"/>
              </w:rPr>
            </w:pPr>
            <w:proofErr w:type="spellStart"/>
            <w:r w:rsidRPr="00603278">
              <w:rPr>
                <w:rFonts w:ascii="Times New Roman" w:hAnsi="Times New Roman"/>
                <w:sz w:val="24"/>
                <w:szCs w:val="24"/>
              </w:rPr>
              <w:t>Сагитов</w:t>
            </w:r>
            <w:proofErr w:type="spellEnd"/>
            <w:r w:rsidRPr="00603278">
              <w:rPr>
                <w:rFonts w:ascii="Times New Roman" w:hAnsi="Times New Roman"/>
                <w:sz w:val="24"/>
                <w:szCs w:val="24"/>
              </w:rPr>
              <w:t xml:space="preserve"> Ф.С. Тесты по экономической и социальной географии России и мира.</w:t>
            </w:r>
          </w:p>
        </w:tc>
      </w:tr>
      <w:tr w:rsidR="00603278" w:rsidRPr="00603278" w:rsidTr="0019302D">
        <w:trPr>
          <w:trHeight w:val="315"/>
        </w:trPr>
        <w:tc>
          <w:tcPr>
            <w:tcW w:w="801" w:type="dxa"/>
            <w:tcBorders>
              <w:top w:val="single" w:sz="4" w:space="0" w:color="auto"/>
              <w:left w:val="single" w:sz="4" w:space="0" w:color="auto"/>
              <w:bottom w:val="single" w:sz="4" w:space="0" w:color="auto"/>
              <w:right w:val="single" w:sz="4" w:space="0" w:color="auto"/>
            </w:tcBorders>
          </w:tcPr>
          <w:p w:rsidR="00603278" w:rsidRPr="00603278" w:rsidRDefault="00603278" w:rsidP="0019302D">
            <w:pPr>
              <w:rPr>
                <w:rFonts w:ascii="Times New Roman" w:hAnsi="Times New Roman"/>
                <w:sz w:val="24"/>
                <w:szCs w:val="24"/>
              </w:rPr>
            </w:pPr>
            <w:r w:rsidRPr="00603278">
              <w:rPr>
                <w:rFonts w:ascii="Times New Roman" w:hAnsi="Times New Roman"/>
                <w:sz w:val="24"/>
                <w:szCs w:val="24"/>
              </w:rPr>
              <w:lastRenderedPageBreak/>
              <w:t xml:space="preserve"> 20.</w:t>
            </w:r>
          </w:p>
        </w:tc>
        <w:tc>
          <w:tcPr>
            <w:tcW w:w="9639" w:type="dxa"/>
            <w:tcBorders>
              <w:top w:val="single" w:sz="4" w:space="0" w:color="auto"/>
              <w:left w:val="single" w:sz="4" w:space="0" w:color="auto"/>
              <w:bottom w:val="single" w:sz="4" w:space="0" w:color="auto"/>
              <w:right w:val="single" w:sz="4" w:space="0" w:color="auto"/>
            </w:tcBorders>
          </w:tcPr>
          <w:p w:rsidR="00603278" w:rsidRPr="00603278" w:rsidRDefault="00603278" w:rsidP="0019302D">
            <w:pPr>
              <w:rPr>
                <w:rFonts w:ascii="Times New Roman" w:hAnsi="Times New Roman"/>
                <w:sz w:val="24"/>
                <w:szCs w:val="24"/>
              </w:rPr>
            </w:pPr>
            <w:r w:rsidRPr="00603278">
              <w:rPr>
                <w:rFonts w:ascii="Times New Roman" w:hAnsi="Times New Roman"/>
                <w:sz w:val="24"/>
                <w:szCs w:val="24"/>
              </w:rPr>
              <w:t xml:space="preserve">Самое полное издание типовых вариантов реальных заданий ЕГЭ: 2010.: География/ авт.-сост. Ю.А.Соловьева.- М.: АСТ: </w:t>
            </w:r>
            <w:proofErr w:type="spellStart"/>
            <w:r w:rsidRPr="00603278">
              <w:rPr>
                <w:rFonts w:ascii="Times New Roman" w:hAnsi="Times New Roman"/>
                <w:sz w:val="24"/>
                <w:szCs w:val="24"/>
              </w:rPr>
              <w:t>Астрель</w:t>
            </w:r>
            <w:proofErr w:type="spellEnd"/>
            <w:r w:rsidRPr="00603278">
              <w:rPr>
                <w:rFonts w:ascii="Times New Roman" w:hAnsi="Times New Roman"/>
                <w:sz w:val="24"/>
                <w:szCs w:val="24"/>
              </w:rPr>
              <w:t>, 2010.</w:t>
            </w:r>
          </w:p>
        </w:tc>
      </w:tr>
      <w:tr w:rsidR="00603278" w:rsidRPr="00603278" w:rsidTr="0019302D">
        <w:trPr>
          <w:trHeight w:val="315"/>
        </w:trPr>
        <w:tc>
          <w:tcPr>
            <w:tcW w:w="801" w:type="dxa"/>
            <w:tcBorders>
              <w:top w:val="single" w:sz="4" w:space="0" w:color="auto"/>
              <w:left w:val="single" w:sz="4" w:space="0" w:color="auto"/>
              <w:bottom w:val="single" w:sz="4" w:space="0" w:color="auto"/>
              <w:right w:val="single" w:sz="4" w:space="0" w:color="auto"/>
            </w:tcBorders>
          </w:tcPr>
          <w:p w:rsidR="00603278" w:rsidRPr="00603278" w:rsidRDefault="00603278" w:rsidP="0019302D">
            <w:pPr>
              <w:rPr>
                <w:rFonts w:ascii="Times New Roman" w:hAnsi="Times New Roman"/>
                <w:sz w:val="24"/>
                <w:szCs w:val="24"/>
              </w:rPr>
            </w:pPr>
            <w:r w:rsidRPr="00603278">
              <w:rPr>
                <w:rFonts w:ascii="Times New Roman" w:hAnsi="Times New Roman"/>
                <w:sz w:val="24"/>
                <w:szCs w:val="24"/>
              </w:rPr>
              <w:t xml:space="preserve"> 21.</w:t>
            </w:r>
          </w:p>
        </w:tc>
        <w:tc>
          <w:tcPr>
            <w:tcW w:w="9639" w:type="dxa"/>
            <w:tcBorders>
              <w:top w:val="single" w:sz="4" w:space="0" w:color="auto"/>
              <w:left w:val="single" w:sz="4" w:space="0" w:color="auto"/>
              <w:bottom w:val="single" w:sz="4" w:space="0" w:color="auto"/>
              <w:right w:val="single" w:sz="4" w:space="0" w:color="auto"/>
            </w:tcBorders>
          </w:tcPr>
          <w:p w:rsidR="00603278" w:rsidRPr="00603278" w:rsidRDefault="00603278" w:rsidP="0019302D">
            <w:pPr>
              <w:rPr>
                <w:rFonts w:ascii="Times New Roman" w:hAnsi="Times New Roman"/>
                <w:sz w:val="24"/>
                <w:szCs w:val="24"/>
              </w:rPr>
            </w:pPr>
            <w:r w:rsidRPr="00603278">
              <w:rPr>
                <w:rFonts w:ascii="Times New Roman" w:hAnsi="Times New Roman"/>
                <w:sz w:val="24"/>
                <w:szCs w:val="24"/>
              </w:rPr>
              <w:t xml:space="preserve">Сиротин В.П. Тесты для итогового контроля. 8-9 </w:t>
            </w:r>
            <w:proofErr w:type="spellStart"/>
            <w:r w:rsidRPr="00603278">
              <w:rPr>
                <w:rFonts w:ascii="Times New Roman" w:hAnsi="Times New Roman"/>
                <w:sz w:val="24"/>
                <w:szCs w:val="24"/>
              </w:rPr>
              <w:t>кл</w:t>
            </w:r>
            <w:proofErr w:type="spellEnd"/>
            <w:r w:rsidRPr="00603278">
              <w:rPr>
                <w:rFonts w:ascii="Times New Roman" w:hAnsi="Times New Roman"/>
                <w:sz w:val="24"/>
                <w:szCs w:val="24"/>
              </w:rPr>
              <w:t>./ В.П.Сиротин. – М.: Дрофа, 2003.</w:t>
            </w:r>
          </w:p>
        </w:tc>
      </w:tr>
      <w:tr w:rsidR="00603278" w:rsidRPr="00603278" w:rsidTr="0019302D">
        <w:trPr>
          <w:trHeight w:val="315"/>
        </w:trPr>
        <w:tc>
          <w:tcPr>
            <w:tcW w:w="801" w:type="dxa"/>
            <w:tcBorders>
              <w:top w:val="single" w:sz="4" w:space="0" w:color="auto"/>
              <w:left w:val="single" w:sz="4" w:space="0" w:color="auto"/>
              <w:bottom w:val="single" w:sz="4" w:space="0" w:color="auto"/>
              <w:right w:val="single" w:sz="4" w:space="0" w:color="auto"/>
            </w:tcBorders>
          </w:tcPr>
          <w:p w:rsidR="00603278" w:rsidRPr="00603278" w:rsidRDefault="00603278" w:rsidP="0019302D">
            <w:pPr>
              <w:rPr>
                <w:rFonts w:ascii="Times New Roman" w:hAnsi="Times New Roman"/>
                <w:sz w:val="24"/>
                <w:szCs w:val="24"/>
              </w:rPr>
            </w:pPr>
            <w:r w:rsidRPr="00603278">
              <w:rPr>
                <w:rFonts w:ascii="Times New Roman" w:hAnsi="Times New Roman"/>
                <w:sz w:val="24"/>
                <w:szCs w:val="24"/>
              </w:rPr>
              <w:t xml:space="preserve"> 22.</w:t>
            </w:r>
          </w:p>
        </w:tc>
        <w:tc>
          <w:tcPr>
            <w:tcW w:w="9639" w:type="dxa"/>
            <w:tcBorders>
              <w:top w:val="single" w:sz="4" w:space="0" w:color="auto"/>
              <w:left w:val="single" w:sz="4" w:space="0" w:color="auto"/>
              <w:bottom w:val="single" w:sz="4" w:space="0" w:color="auto"/>
              <w:right w:val="single" w:sz="4" w:space="0" w:color="auto"/>
            </w:tcBorders>
          </w:tcPr>
          <w:p w:rsidR="00603278" w:rsidRPr="00603278" w:rsidRDefault="00603278" w:rsidP="0019302D">
            <w:pPr>
              <w:rPr>
                <w:rFonts w:ascii="Times New Roman" w:hAnsi="Times New Roman"/>
                <w:sz w:val="24"/>
                <w:szCs w:val="24"/>
              </w:rPr>
            </w:pPr>
            <w:r w:rsidRPr="00603278">
              <w:rPr>
                <w:rFonts w:ascii="Times New Roman" w:hAnsi="Times New Roman"/>
                <w:sz w:val="24"/>
                <w:szCs w:val="24"/>
              </w:rPr>
              <w:t xml:space="preserve">Сиротин В.И. Сборник заданий и упражнений по географии. 6-10 </w:t>
            </w:r>
            <w:proofErr w:type="spellStart"/>
            <w:r w:rsidRPr="00603278">
              <w:rPr>
                <w:rFonts w:ascii="Times New Roman" w:hAnsi="Times New Roman"/>
                <w:sz w:val="24"/>
                <w:szCs w:val="24"/>
              </w:rPr>
              <w:t>кл</w:t>
            </w:r>
            <w:proofErr w:type="spellEnd"/>
            <w:r w:rsidRPr="00603278">
              <w:rPr>
                <w:rFonts w:ascii="Times New Roman" w:hAnsi="Times New Roman"/>
                <w:sz w:val="24"/>
                <w:szCs w:val="24"/>
              </w:rPr>
              <w:t>.</w:t>
            </w:r>
          </w:p>
        </w:tc>
      </w:tr>
      <w:tr w:rsidR="00603278" w:rsidRPr="00603278" w:rsidTr="0019302D">
        <w:trPr>
          <w:trHeight w:val="315"/>
        </w:trPr>
        <w:tc>
          <w:tcPr>
            <w:tcW w:w="801" w:type="dxa"/>
            <w:tcBorders>
              <w:top w:val="single" w:sz="4" w:space="0" w:color="auto"/>
              <w:left w:val="single" w:sz="4" w:space="0" w:color="auto"/>
              <w:bottom w:val="single" w:sz="4" w:space="0" w:color="auto"/>
              <w:right w:val="single" w:sz="4" w:space="0" w:color="auto"/>
            </w:tcBorders>
          </w:tcPr>
          <w:p w:rsidR="00603278" w:rsidRPr="00603278" w:rsidRDefault="00603278" w:rsidP="0019302D">
            <w:pPr>
              <w:rPr>
                <w:rFonts w:ascii="Times New Roman" w:hAnsi="Times New Roman"/>
                <w:sz w:val="24"/>
                <w:szCs w:val="24"/>
              </w:rPr>
            </w:pPr>
            <w:r w:rsidRPr="00603278">
              <w:rPr>
                <w:rFonts w:ascii="Times New Roman" w:hAnsi="Times New Roman"/>
                <w:sz w:val="24"/>
                <w:szCs w:val="24"/>
              </w:rPr>
              <w:t xml:space="preserve"> 23.</w:t>
            </w:r>
          </w:p>
        </w:tc>
        <w:tc>
          <w:tcPr>
            <w:tcW w:w="9639" w:type="dxa"/>
            <w:tcBorders>
              <w:top w:val="single" w:sz="4" w:space="0" w:color="auto"/>
              <w:left w:val="single" w:sz="4" w:space="0" w:color="auto"/>
              <w:bottom w:val="single" w:sz="4" w:space="0" w:color="auto"/>
              <w:right w:val="single" w:sz="4" w:space="0" w:color="auto"/>
            </w:tcBorders>
          </w:tcPr>
          <w:p w:rsidR="00603278" w:rsidRPr="00603278" w:rsidRDefault="00603278" w:rsidP="0019302D">
            <w:pPr>
              <w:rPr>
                <w:rFonts w:ascii="Times New Roman" w:hAnsi="Times New Roman"/>
                <w:sz w:val="24"/>
                <w:szCs w:val="24"/>
              </w:rPr>
            </w:pPr>
            <w:r w:rsidRPr="00603278">
              <w:rPr>
                <w:rFonts w:ascii="Times New Roman" w:hAnsi="Times New Roman"/>
                <w:sz w:val="24"/>
                <w:szCs w:val="24"/>
              </w:rPr>
              <w:t>Сиротин В.И., Сиротин И.В. школьная география в вопросах и ответах. Пособие для старшеклассников и абитуриентов.</w:t>
            </w:r>
          </w:p>
        </w:tc>
      </w:tr>
      <w:tr w:rsidR="00603278" w:rsidRPr="00603278" w:rsidTr="0019302D">
        <w:trPr>
          <w:trHeight w:val="315"/>
        </w:trPr>
        <w:tc>
          <w:tcPr>
            <w:tcW w:w="801" w:type="dxa"/>
            <w:tcBorders>
              <w:top w:val="single" w:sz="4" w:space="0" w:color="auto"/>
              <w:left w:val="single" w:sz="4" w:space="0" w:color="auto"/>
              <w:bottom w:val="single" w:sz="4" w:space="0" w:color="auto"/>
              <w:right w:val="single" w:sz="4" w:space="0" w:color="auto"/>
            </w:tcBorders>
          </w:tcPr>
          <w:p w:rsidR="00603278" w:rsidRPr="00603278" w:rsidRDefault="00603278" w:rsidP="0019302D">
            <w:pPr>
              <w:rPr>
                <w:rFonts w:ascii="Times New Roman" w:hAnsi="Times New Roman"/>
                <w:sz w:val="24"/>
                <w:szCs w:val="24"/>
              </w:rPr>
            </w:pPr>
            <w:r w:rsidRPr="00603278">
              <w:rPr>
                <w:rFonts w:ascii="Times New Roman" w:hAnsi="Times New Roman"/>
                <w:sz w:val="24"/>
                <w:szCs w:val="24"/>
              </w:rPr>
              <w:t xml:space="preserve"> 24.</w:t>
            </w:r>
          </w:p>
        </w:tc>
        <w:tc>
          <w:tcPr>
            <w:tcW w:w="9639" w:type="dxa"/>
            <w:tcBorders>
              <w:top w:val="single" w:sz="4" w:space="0" w:color="auto"/>
              <w:left w:val="single" w:sz="4" w:space="0" w:color="auto"/>
              <w:bottom w:val="single" w:sz="4" w:space="0" w:color="auto"/>
              <w:right w:val="single" w:sz="4" w:space="0" w:color="auto"/>
            </w:tcBorders>
          </w:tcPr>
          <w:p w:rsidR="00603278" w:rsidRPr="00603278" w:rsidRDefault="00603278" w:rsidP="0019302D">
            <w:pPr>
              <w:rPr>
                <w:rFonts w:ascii="Times New Roman" w:hAnsi="Times New Roman"/>
                <w:sz w:val="24"/>
                <w:szCs w:val="24"/>
              </w:rPr>
            </w:pPr>
            <w:r w:rsidRPr="00603278">
              <w:rPr>
                <w:rFonts w:ascii="Times New Roman" w:hAnsi="Times New Roman"/>
                <w:sz w:val="24"/>
                <w:szCs w:val="24"/>
              </w:rPr>
              <w:t>Соловьев А.И., Карпов Г.В. Словарь-справочник по физической географии: Пособие для учителей.</w:t>
            </w:r>
          </w:p>
        </w:tc>
      </w:tr>
      <w:tr w:rsidR="00603278" w:rsidRPr="00603278" w:rsidTr="0019302D">
        <w:trPr>
          <w:trHeight w:val="315"/>
        </w:trPr>
        <w:tc>
          <w:tcPr>
            <w:tcW w:w="801" w:type="dxa"/>
            <w:tcBorders>
              <w:top w:val="single" w:sz="4" w:space="0" w:color="auto"/>
              <w:left w:val="single" w:sz="4" w:space="0" w:color="auto"/>
              <w:bottom w:val="single" w:sz="4" w:space="0" w:color="auto"/>
              <w:right w:val="single" w:sz="4" w:space="0" w:color="auto"/>
            </w:tcBorders>
          </w:tcPr>
          <w:p w:rsidR="00603278" w:rsidRPr="00603278" w:rsidRDefault="00603278" w:rsidP="0019302D">
            <w:pPr>
              <w:rPr>
                <w:rFonts w:ascii="Times New Roman" w:hAnsi="Times New Roman"/>
                <w:sz w:val="24"/>
                <w:szCs w:val="24"/>
              </w:rPr>
            </w:pPr>
            <w:r w:rsidRPr="00603278">
              <w:rPr>
                <w:rFonts w:ascii="Times New Roman" w:hAnsi="Times New Roman"/>
                <w:sz w:val="24"/>
                <w:szCs w:val="24"/>
              </w:rPr>
              <w:t xml:space="preserve"> 25.</w:t>
            </w:r>
          </w:p>
        </w:tc>
        <w:tc>
          <w:tcPr>
            <w:tcW w:w="9639" w:type="dxa"/>
            <w:tcBorders>
              <w:top w:val="single" w:sz="4" w:space="0" w:color="auto"/>
              <w:left w:val="single" w:sz="4" w:space="0" w:color="auto"/>
              <w:bottom w:val="single" w:sz="4" w:space="0" w:color="auto"/>
              <w:right w:val="single" w:sz="4" w:space="0" w:color="auto"/>
            </w:tcBorders>
          </w:tcPr>
          <w:p w:rsidR="00603278" w:rsidRPr="00603278" w:rsidRDefault="00603278" w:rsidP="0019302D">
            <w:pPr>
              <w:rPr>
                <w:rFonts w:ascii="Times New Roman" w:hAnsi="Times New Roman"/>
                <w:sz w:val="24"/>
                <w:szCs w:val="24"/>
              </w:rPr>
            </w:pPr>
            <w:r w:rsidRPr="00603278">
              <w:rPr>
                <w:rFonts w:ascii="Times New Roman" w:hAnsi="Times New Roman"/>
                <w:sz w:val="24"/>
                <w:szCs w:val="24"/>
              </w:rPr>
              <w:t xml:space="preserve">Уроки географии с использованием информационных технологий. 6-9 классы. Методическое пособие с электронным приложением/ </w:t>
            </w:r>
            <w:proofErr w:type="spellStart"/>
            <w:r w:rsidRPr="00603278">
              <w:rPr>
                <w:rFonts w:ascii="Times New Roman" w:hAnsi="Times New Roman"/>
                <w:sz w:val="24"/>
                <w:szCs w:val="24"/>
              </w:rPr>
              <w:t>И.А.Кугут</w:t>
            </w:r>
            <w:proofErr w:type="spellEnd"/>
            <w:r w:rsidRPr="00603278">
              <w:rPr>
                <w:rFonts w:ascii="Times New Roman" w:hAnsi="Times New Roman"/>
                <w:sz w:val="24"/>
                <w:szCs w:val="24"/>
              </w:rPr>
              <w:t>, Л.И.Елисеева и др. – М.: Глобус, 2008.</w:t>
            </w:r>
          </w:p>
        </w:tc>
      </w:tr>
      <w:tr w:rsidR="00603278" w:rsidRPr="00603278" w:rsidTr="0019302D">
        <w:trPr>
          <w:trHeight w:val="315"/>
        </w:trPr>
        <w:tc>
          <w:tcPr>
            <w:tcW w:w="801" w:type="dxa"/>
            <w:tcBorders>
              <w:top w:val="single" w:sz="4" w:space="0" w:color="auto"/>
              <w:left w:val="single" w:sz="4" w:space="0" w:color="auto"/>
              <w:bottom w:val="single" w:sz="4" w:space="0" w:color="auto"/>
              <w:right w:val="single" w:sz="4" w:space="0" w:color="auto"/>
            </w:tcBorders>
          </w:tcPr>
          <w:p w:rsidR="00603278" w:rsidRPr="00603278" w:rsidRDefault="00603278" w:rsidP="0019302D">
            <w:pPr>
              <w:rPr>
                <w:rFonts w:ascii="Times New Roman" w:hAnsi="Times New Roman"/>
                <w:sz w:val="24"/>
                <w:szCs w:val="24"/>
              </w:rPr>
            </w:pPr>
            <w:r w:rsidRPr="00603278">
              <w:rPr>
                <w:rFonts w:ascii="Times New Roman" w:hAnsi="Times New Roman"/>
                <w:sz w:val="24"/>
                <w:szCs w:val="24"/>
              </w:rPr>
              <w:t xml:space="preserve"> 26.</w:t>
            </w:r>
          </w:p>
        </w:tc>
        <w:tc>
          <w:tcPr>
            <w:tcW w:w="9639" w:type="dxa"/>
            <w:tcBorders>
              <w:top w:val="single" w:sz="4" w:space="0" w:color="auto"/>
              <w:left w:val="single" w:sz="4" w:space="0" w:color="auto"/>
              <w:bottom w:val="single" w:sz="4" w:space="0" w:color="auto"/>
              <w:right w:val="single" w:sz="4" w:space="0" w:color="auto"/>
            </w:tcBorders>
          </w:tcPr>
          <w:p w:rsidR="00603278" w:rsidRPr="00603278" w:rsidRDefault="00603278" w:rsidP="0019302D">
            <w:pPr>
              <w:rPr>
                <w:rFonts w:ascii="Times New Roman" w:hAnsi="Times New Roman"/>
                <w:sz w:val="24"/>
                <w:szCs w:val="24"/>
              </w:rPr>
            </w:pPr>
            <w:proofErr w:type="spellStart"/>
            <w:r w:rsidRPr="00603278">
              <w:rPr>
                <w:rFonts w:ascii="Times New Roman" w:hAnsi="Times New Roman"/>
                <w:sz w:val="24"/>
                <w:szCs w:val="24"/>
              </w:rPr>
              <w:t>Эртель</w:t>
            </w:r>
            <w:proofErr w:type="spellEnd"/>
            <w:r w:rsidRPr="00603278">
              <w:rPr>
                <w:rFonts w:ascii="Times New Roman" w:hAnsi="Times New Roman"/>
                <w:sz w:val="24"/>
                <w:szCs w:val="24"/>
              </w:rPr>
              <w:t xml:space="preserve"> А.Б. география. Подготовка к ЕГЭ – 2010: учебно-методическое пособие/ </w:t>
            </w:r>
            <w:proofErr w:type="spellStart"/>
            <w:r w:rsidRPr="00603278">
              <w:rPr>
                <w:rFonts w:ascii="Times New Roman" w:hAnsi="Times New Roman"/>
                <w:sz w:val="24"/>
                <w:szCs w:val="24"/>
              </w:rPr>
              <w:t>А.Б.Эртель</w:t>
            </w:r>
            <w:proofErr w:type="spellEnd"/>
            <w:r w:rsidRPr="00603278">
              <w:rPr>
                <w:rFonts w:ascii="Times New Roman" w:hAnsi="Times New Roman"/>
                <w:sz w:val="24"/>
                <w:szCs w:val="24"/>
              </w:rPr>
              <w:t xml:space="preserve"> – Ростов </w:t>
            </w:r>
            <w:proofErr w:type="spellStart"/>
            <w:r w:rsidRPr="00603278">
              <w:rPr>
                <w:rFonts w:ascii="Times New Roman" w:hAnsi="Times New Roman"/>
                <w:sz w:val="24"/>
                <w:szCs w:val="24"/>
              </w:rPr>
              <w:t>н</w:t>
            </w:r>
            <w:proofErr w:type="spellEnd"/>
            <w:r w:rsidRPr="00603278">
              <w:rPr>
                <w:rFonts w:ascii="Times New Roman" w:hAnsi="Times New Roman"/>
                <w:sz w:val="24"/>
                <w:szCs w:val="24"/>
              </w:rPr>
              <w:t>/Д: Легион, 2009.</w:t>
            </w:r>
          </w:p>
        </w:tc>
      </w:tr>
    </w:tbl>
    <w:p w:rsidR="00603278" w:rsidRPr="00603278" w:rsidRDefault="00603278" w:rsidP="00603278">
      <w:pPr>
        <w:rPr>
          <w:rFonts w:ascii="Times New Roman" w:hAnsi="Times New Roman"/>
          <w:sz w:val="24"/>
          <w:szCs w:val="24"/>
        </w:rPr>
      </w:pPr>
    </w:p>
    <w:p w:rsidR="00603278" w:rsidRPr="00603278" w:rsidRDefault="004665F4" w:rsidP="00603278">
      <w:pPr>
        <w:rPr>
          <w:rFonts w:ascii="Times New Roman" w:hAnsi="Times New Roman"/>
          <w:sz w:val="24"/>
          <w:szCs w:val="24"/>
        </w:rPr>
      </w:pPr>
      <w:r>
        <w:rPr>
          <w:rFonts w:ascii="Times New Roman" w:hAnsi="Times New Roman"/>
          <w:noProof/>
          <w:sz w:val="24"/>
          <w:szCs w:val="24"/>
        </w:rPr>
        <w:drawing>
          <wp:inline distT="0" distB="0" distL="0" distR="0">
            <wp:extent cx="5940425" cy="4455160"/>
            <wp:effectExtent l="19050" t="0" r="3175" b="0"/>
            <wp:docPr id="2" name="Рисунок 1" descr="IMG_05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0511.JPG"/>
                    <pic:cNvPicPr/>
                  </pic:nvPicPr>
                  <pic:blipFill>
                    <a:blip r:embed="rId13" cstate="print"/>
                    <a:stretch>
                      <a:fillRect/>
                    </a:stretch>
                  </pic:blipFill>
                  <pic:spPr>
                    <a:xfrm>
                      <a:off x="0" y="0"/>
                      <a:ext cx="5940425" cy="4455160"/>
                    </a:xfrm>
                    <a:prstGeom prst="rect">
                      <a:avLst/>
                    </a:prstGeom>
                  </pic:spPr>
                </pic:pic>
              </a:graphicData>
            </a:graphic>
          </wp:inline>
        </w:drawing>
      </w:r>
    </w:p>
    <w:p w:rsidR="00603278" w:rsidRPr="00603278" w:rsidRDefault="00603278" w:rsidP="00603278">
      <w:pPr>
        <w:rPr>
          <w:rFonts w:ascii="Times New Roman" w:hAnsi="Times New Roman"/>
          <w:sz w:val="24"/>
          <w:szCs w:val="24"/>
        </w:rPr>
      </w:pPr>
    </w:p>
    <w:p w:rsidR="008412A7" w:rsidRPr="00603278" w:rsidRDefault="008412A7" w:rsidP="008412A7">
      <w:pPr>
        <w:spacing w:after="0" w:line="240" w:lineRule="auto"/>
        <w:ind w:firstLine="540"/>
        <w:rPr>
          <w:rFonts w:ascii="Times New Roman" w:hAnsi="Times New Roman"/>
          <w:sz w:val="24"/>
          <w:szCs w:val="24"/>
          <w:lang w:eastAsia="en-US" w:bidi="en-US"/>
        </w:rPr>
      </w:pPr>
    </w:p>
    <w:sectPr w:rsidR="008412A7" w:rsidRPr="00603278" w:rsidSect="00B34E9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Black">
    <w:panose1 w:val="020B0A04020102020204"/>
    <w:charset w:val="CC"/>
    <w:family w:val="swiss"/>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singleLevel"/>
    <w:tmpl w:val="0000000A"/>
    <w:name w:val="WW8Num12"/>
    <w:lvl w:ilvl="0">
      <w:start w:val="1"/>
      <w:numFmt w:val="decimal"/>
      <w:lvlText w:val="%1."/>
      <w:lvlJc w:val="left"/>
      <w:pPr>
        <w:tabs>
          <w:tab w:val="num" w:pos="720"/>
        </w:tabs>
        <w:ind w:left="720" w:hanging="360"/>
      </w:pPr>
    </w:lvl>
  </w:abstractNum>
  <w:abstractNum w:abstractNumId="1">
    <w:nsid w:val="0000000B"/>
    <w:multiLevelType w:val="singleLevel"/>
    <w:tmpl w:val="0000000B"/>
    <w:name w:val="WW8Num13"/>
    <w:lvl w:ilvl="0">
      <w:start w:val="1"/>
      <w:numFmt w:val="decimal"/>
      <w:lvlText w:val="%1."/>
      <w:lvlJc w:val="left"/>
      <w:pPr>
        <w:tabs>
          <w:tab w:val="num" w:pos="720"/>
        </w:tabs>
        <w:ind w:left="720" w:hanging="360"/>
      </w:pPr>
    </w:lvl>
  </w:abstractNum>
  <w:abstractNum w:abstractNumId="2">
    <w:nsid w:val="0000000C"/>
    <w:multiLevelType w:val="singleLevel"/>
    <w:tmpl w:val="0000000C"/>
    <w:name w:val="WW8Num14"/>
    <w:lvl w:ilvl="0">
      <w:start w:val="1"/>
      <w:numFmt w:val="decimal"/>
      <w:lvlText w:val="%1."/>
      <w:lvlJc w:val="left"/>
      <w:pPr>
        <w:tabs>
          <w:tab w:val="num" w:pos="720"/>
        </w:tabs>
        <w:ind w:left="720" w:hanging="360"/>
      </w:pPr>
    </w:lvl>
  </w:abstractNum>
  <w:abstractNum w:abstractNumId="3">
    <w:nsid w:val="00000010"/>
    <w:multiLevelType w:val="singleLevel"/>
    <w:tmpl w:val="00000010"/>
    <w:name w:val="WW8Num16"/>
    <w:lvl w:ilvl="0">
      <w:start w:val="2"/>
      <w:numFmt w:val="decimal"/>
      <w:lvlText w:val="%1."/>
      <w:lvlJc w:val="left"/>
      <w:pPr>
        <w:tabs>
          <w:tab w:val="num" w:pos="945"/>
        </w:tabs>
        <w:ind w:left="945" w:hanging="360"/>
      </w:pPr>
    </w:lvl>
  </w:abstractNum>
  <w:abstractNum w:abstractNumId="4">
    <w:nsid w:val="00000011"/>
    <w:multiLevelType w:val="singleLevel"/>
    <w:tmpl w:val="00000011"/>
    <w:name w:val="WW8Num17"/>
    <w:lvl w:ilvl="0">
      <w:start w:val="1"/>
      <w:numFmt w:val="decimal"/>
      <w:lvlText w:val="%1."/>
      <w:lvlJc w:val="left"/>
      <w:pPr>
        <w:tabs>
          <w:tab w:val="num" w:pos="900"/>
        </w:tabs>
        <w:ind w:left="900" w:hanging="360"/>
      </w:pPr>
      <w:rPr>
        <w:rFonts w:ascii="Symbol" w:hAnsi="Symbol"/>
      </w:rPr>
    </w:lvl>
  </w:abstractNum>
  <w:abstractNum w:abstractNumId="5">
    <w:nsid w:val="07DA5F48"/>
    <w:multiLevelType w:val="hybridMultilevel"/>
    <w:tmpl w:val="6DA6FF2A"/>
    <w:lvl w:ilvl="0" w:tplc="323C7246">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6">
    <w:nsid w:val="0D00730F"/>
    <w:multiLevelType w:val="hybridMultilevel"/>
    <w:tmpl w:val="232A82DC"/>
    <w:lvl w:ilvl="0" w:tplc="F124B18E">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7">
    <w:nsid w:val="0ECD0239"/>
    <w:multiLevelType w:val="hybridMultilevel"/>
    <w:tmpl w:val="D42055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92F26ED"/>
    <w:multiLevelType w:val="hybridMultilevel"/>
    <w:tmpl w:val="F3B02A5E"/>
    <w:lvl w:ilvl="0" w:tplc="C3C25F8E">
      <w:start w:val="1"/>
      <w:numFmt w:val="bullet"/>
      <w:lvlText w:val=""/>
      <w:lvlJc w:val="left"/>
      <w:pPr>
        <w:tabs>
          <w:tab w:val="num" w:pos="567"/>
        </w:tabs>
        <w:ind w:left="567" w:hanging="567"/>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7A6A28"/>
    <w:multiLevelType w:val="hybridMultilevel"/>
    <w:tmpl w:val="DE32C3C2"/>
    <w:lvl w:ilvl="0" w:tplc="9648E676">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0">
    <w:nsid w:val="370E6419"/>
    <w:multiLevelType w:val="hybridMultilevel"/>
    <w:tmpl w:val="EF90F0D8"/>
    <w:lvl w:ilvl="0" w:tplc="F8E04C2E">
      <w:start w:val="1"/>
      <w:numFmt w:val="decimal"/>
      <w:lvlText w:val="%1."/>
      <w:lvlJc w:val="left"/>
      <w:pPr>
        <w:tabs>
          <w:tab w:val="num" w:pos="1428"/>
        </w:tabs>
        <w:ind w:left="1428" w:hanging="360"/>
      </w:pPr>
      <w:rPr>
        <w:rFonts w:hint="default"/>
      </w:rPr>
    </w:lvl>
    <w:lvl w:ilvl="1" w:tplc="04190019" w:tentative="1">
      <w:start w:val="1"/>
      <w:numFmt w:val="lowerLetter"/>
      <w:lvlText w:val="%2."/>
      <w:lvlJc w:val="left"/>
      <w:pPr>
        <w:tabs>
          <w:tab w:val="num" w:pos="2148"/>
        </w:tabs>
        <w:ind w:left="2148" w:hanging="360"/>
      </w:pPr>
    </w:lvl>
    <w:lvl w:ilvl="2" w:tplc="0419001B" w:tentative="1">
      <w:start w:val="1"/>
      <w:numFmt w:val="lowerRoman"/>
      <w:lvlText w:val="%3."/>
      <w:lvlJc w:val="right"/>
      <w:pPr>
        <w:tabs>
          <w:tab w:val="num" w:pos="2868"/>
        </w:tabs>
        <w:ind w:left="2868" w:hanging="180"/>
      </w:pPr>
    </w:lvl>
    <w:lvl w:ilvl="3" w:tplc="0419000F" w:tentative="1">
      <w:start w:val="1"/>
      <w:numFmt w:val="decimal"/>
      <w:lvlText w:val="%4."/>
      <w:lvlJc w:val="left"/>
      <w:pPr>
        <w:tabs>
          <w:tab w:val="num" w:pos="3588"/>
        </w:tabs>
        <w:ind w:left="3588" w:hanging="360"/>
      </w:pPr>
    </w:lvl>
    <w:lvl w:ilvl="4" w:tplc="04190019" w:tentative="1">
      <w:start w:val="1"/>
      <w:numFmt w:val="lowerLetter"/>
      <w:lvlText w:val="%5."/>
      <w:lvlJc w:val="left"/>
      <w:pPr>
        <w:tabs>
          <w:tab w:val="num" w:pos="4308"/>
        </w:tabs>
        <w:ind w:left="4308" w:hanging="360"/>
      </w:pPr>
    </w:lvl>
    <w:lvl w:ilvl="5" w:tplc="0419001B" w:tentative="1">
      <w:start w:val="1"/>
      <w:numFmt w:val="lowerRoman"/>
      <w:lvlText w:val="%6."/>
      <w:lvlJc w:val="right"/>
      <w:pPr>
        <w:tabs>
          <w:tab w:val="num" w:pos="5028"/>
        </w:tabs>
        <w:ind w:left="5028" w:hanging="180"/>
      </w:pPr>
    </w:lvl>
    <w:lvl w:ilvl="6" w:tplc="0419000F" w:tentative="1">
      <w:start w:val="1"/>
      <w:numFmt w:val="decimal"/>
      <w:lvlText w:val="%7."/>
      <w:lvlJc w:val="left"/>
      <w:pPr>
        <w:tabs>
          <w:tab w:val="num" w:pos="5748"/>
        </w:tabs>
        <w:ind w:left="5748" w:hanging="360"/>
      </w:pPr>
    </w:lvl>
    <w:lvl w:ilvl="7" w:tplc="04190019" w:tentative="1">
      <w:start w:val="1"/>
      <w:numFmt w:val="lowerLetter"/>
      <w:lvlText w:val="%8."/>
      <w:lvlJc w:val="left"/>
      <w:pPr>
        <w:tabs>
          <w:tab w:val="num" w:pos="6468"/>
        </w:tabs>
        <w:ind w:left="6468" w:hanging="360"/>
      </w:pPr>
    </w:lvl>
    <w:lvl w:ilvl="8" w:tplc="0419001B" w:tentative="1">
      <w:start w:val="1"/>
      <w:numFmt w:val="lowerRoman"/>
      <w:lvlText w:val="%9."/>
      <w:lvlJc w:val="right"/>
      <w:pPr>
        <w:tabs>
          <w:tab w:val="num" w:pos="7188"/>
        </w:tabs>
        <w:ind w:left="7188" w:hanging="180"/>
      </w:pPr>
    </w:lvl>
  </w:abstractNum>
  <w:abstractNum w:abstractNumId="11">
    <w:nsid w:val="691A6483"/>
    <w:multiLevelType w:val="hybridMultilevel"/>
    <w:tmpl w:val="F3F6BB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9"/>
  </w:num>
  <w:num w:numId="3">
    <w:abstractNumId w:val="5"/>
  </w:num>
  <w:num w:numId="4">
    <w:abstractNumId w:val="6"/>
  </w:num>
  <w:num w:numId="5">
    <w:abstractNumId w:val="0"/>
    <w:lvlOverride w:ilvl="0">
      <w:startOverride w:val="1"/>
    </w:lvlOverride>
  </w:num>
  <w:num w:numId="6">
    <w:abstractNumId w:val="1"/>
    <w:lvlOverride w:ilvl="0">
      <w:startOverride w:val="1"/>
    </w:lvlOverride>
  </w:num>
  <w:num w:numId="7">
    <w:abstractNumId w:val="2"/>
    <w:lvlOverride w:ilvl="0">
      <w:startOverride w:val="1"/>
    </w:lvlOverride>
  </w:num>
  <w:num w:numId="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7"/>
  </w:num>
  <w:num w:numId="11">
    <w:abstractNumId w:val="3"/>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rsids>
    <w:rsidRoot w:val="00814EB4"/>
    <w:rsid w:val="0006416C"/>
    <w:rsid w:val="0011008F"/>
    <w:rsid w:val="001360A7"/>
    <w:rsid w:val="00162BBF"/>
    <w:rsid w:val="0019302D"/>
    <w:rsid w:val="00220B92"/>
    <w:rsid w:val="002D5E93"/>
    <w:rsid w:val="00406136"/>
    <w:rsid w:val="004665F4"/>
    <w:rsid w:val="004976DC"/>
    <w:rsid w:val="004A6638"/>
    <w:rsid w:val="00526EC3"/>
    <w:rsid w:val="00603278"/>
    <w:rsid w:val="006D6E65"/>
    <w:rsid w:val="006E7E65"/>
    <w:rsid w:val="00723E2A"/>
    <w:rsid w:val="00814EB4"/>
    <w:rsid w:val="008412A7"/>
    <w:rsid w:val="00A635E7"/>
    <w:rsid w:val="00AB096B"/>
    <w:rsid w:val="00B34E96"/>
    <w:rsid w:val="00C904BF"/>
    <w:rsid w:val="00E50A5B"/>
    <w:rsid w:val="00E728A3"/>
    <w:rsid w:val="00E8144D"/>
    <w:rsid w:val="00F9612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28A3"/>
    <w:rPr>
      <w:rFonts w:ascii="Calibri" w:eastAsia="Times New Roman" w:hAnsi="Calibri" w:cs="Times New Roman"/>
      <w:lang w:eastAsia="ru-RU"/>
    </w:rPr>
  </w:style>
  <w:style w:type="paragraph" w:styleId="1">
    <w:name w:val="heading 1"/>
    <w:basedOn w:val="a"/>
    <w:next w:val="a"/>
    <w:link w:val="10"/>
    <w:uiPriority w:val="9"/>
    <w:qFormat/>
    <w:rsid w:val="008412A7"/>
    <w:pPr>
      <w:keepNext/>
      <w:spacing w:before="240" w:after="60" w:line="240" w:lineRule="auto"/>
      <w:outlineLvl w:val="0"/>
    </w:pPr>
    <w:rPr>
      <w:rFonts w:ascii="Cambria" w:hAnsi="Cambria"/>
      <w:b/>
      <w:bCs/>
      <w:kern w:val="32"/>
      <w:sz w:val="32"/>
      <w:szCs w:val="32"/>
      <w:lang w:val="en-US" w:eastAsia="en-US" w:bidi="en-US"/>
    </w:rPr>
  </w:style>
  <w:style w:type="paragraph" w:styleId="2">
    <w:name w:val="heading 2"/>
    <w:basedOn w:val="a"/>
    <w:next w:val="a"/>
    <w:link w:val="20"/>
    <w:uiPriority w:val="9"/>
    <w:unhideWhenUsed/>
    <w:qFormat/>
    <w:rsid w:val="008412A7"/>
    <w:pPr>
      <w:keepNext/>
      <w:spacing w:before="240" w:after="60" w:line="240" w:lineRule="auto"/>
      <w:outlineLvl w:val="1"/>
    </w:pPr>
    <w:rPr>
      <w:rFonts w:ascii="Cambria" w:hAnsi="Cambria"/>
      <w:b/>
      <w:bCs/>
      <w:i/>
      <w:iCs/>
      <w:sz w:val="28"/>
      <w:szCs w:val="28"/>
      <w:lang w:val="en-US" w:eastAsia="en-US" w:bidi="en-US"/>
    </w:rPr>
  </w:style>
  <w:style w:type="paragraph" w:styleId="3">
    <w:name w:val="heading 3"/>
    <w:basedOn w:val="a"/>
    <w:next w:val="a"/>
    <w:link w:val="30"/>
    <w:uiPriority w:val="9"/>
    <w:unhideWhenUsed/>
    <w:qFormat/>
    <w:rsid w:val="008412A7"/>
    <w:pPr>
      <w:keepNext/>
      <w:spacing w:before="240" w:after="60" w:line="240" w:lineRule="auto"/>
      <w:outlineLvl w:val="2"/>
    </w:pPr>
    <w:rPr>
      <w:rFonts w:ascii="Cambria" w:hAnsi="Cambria"/>
      <w:b/>
      <w:bCs/>
      <w:sz w:val="26"/>
      <w:szCs w:val="26"/>
      <w:lang w:val="en-US" w:eastAsia="en-US" w:bidi="en-US"/>
    </w:rPr>
  </w:style>
  <w:style w:type="paragraph" w:styleId="4">
    <w:name w:val="heading 4"/>
    <w:basedOn w:val="a"/>
    <w:next w:val="a"/>
    <w:link w:val="40"/>
    <w:uiPriority w:val="9"/>
    <w:unhideWhenUsed/>
    <w:qFormat/>
    <w:rsid w:val="008412A7"/>
    <w:pPr>
      <w:keepNext/>
      <w:spacing w:before="240" w:after="60" w:line="240" w:lineRule="auto"/>
      <w:outlineLvl w:val="3"/>
    </w:pPr>
    <w:rPr>
      <w:b/>
      <w:bCs/>
      <w:sz w:val="28"/>
      <w:szCs w:val="28"/>
      <w:lang w:val="en-US" w:eastAsia="en-US" w:bidi="en-US"/>
    </w:rPr>
  </w:style>
  <w:style w:type="paragraph" w:styleId="5">
    <w:name w:val="heading 5"/>
    <w:basedOn w:val="a"/>
    <w:next w:val="a"/>
    <w:link w:val="50"/>
    <w:uiPriority w:val="9"/>
    <w:unhideWhenUsed/>
    <w:qFormat/>
    <w:rsid w:val="008412A7"/>
    <w:pPr>
      <w:spacing w:before="240" w:after="60" w:line="240" w:lineRule="auto"/>
      <w:outlineLvl w:val="4"/>
    </w:pPr>
    <w:rPr>
      <w:b/>
      <w:bCs/>
      <w:i/>
      <w:iCs/>
      <w:sz w:val="26"/>
      <w:szCs w:val="26"/>
      <w:lang w:val="en-US" w:eastAsia="en-US" w:bidi="en-US"/>
    </w:rPr>
  </w:style>
  <w:style w:type="paragraph" w:styleId="6">
    <w:name w:val="heading 6"/>
    <w:basedOn w:val="a"/>
    <w:next w:val="a"/>
    <w:link w:val="60"/>
    <w:uiPriority w:val="9"/>
    <w:unhideWhenUsed/>
    <w:qFormat/>
    <w:rsid w:val="008412A7"/>
    <w:pPr>
      <w:spacing w:before="240" w:after="60" w:line="240" w:lineRule="auto"/>
      <w:outlineLvl w:val="5"/>
    </w:pPr>
    <w:rPr>
      <w:b/>
      <w:bCs/>
      <w:lang w:val="en-US" w:eastAsia="en-US" w:bidi="en-US"/>
    </w:rPr>
  </w:style>
  <w:style w:type="paragraph" w:styleId="7">
    <w:name w:val="heading 7"/>
    <w:basedOn w:val="a"/>
    <w:next w:val="a"/>
    <w:link w:val="70"/>
    <w:uiPriority w:val="9"/>
    <w:unhideWhenUsed/>
    <w:qFormat/>
    <w:rsid w:val="008412A7"/>
    <w:pPr>
      <w:spacing w:before="240" w:after="60" w:line="240" w:lineRule="auto"/>
      <w:outlineLvl w:val="6"/>
    </w:pPr>
    <w:rPr>
      <w:sz w:val="24"/>
      <w:szCs w:val="24"/>
      <w:lang w:val="en-US" w:eastAsia="en-US" w:bidi="en-US"/>
    </w:rPr>
  </w:style>
  <w:style w:type="paragraph" w:styleId="8">
    <w:name w:val="heading 8"/>
    <w:basedOn w:val="a"/>
    <w:next w:val="a"/>
    <w:link w:val="80"/>
    <w:uiPriority w:val="9"/>
    <w:unhideWhenUsed/>
    <w:qFormat/>
    <w:rsid w:val="008412A7"/>
    <w:pPr>
      <w:spacing w:before="240" w:after="60" w:line="240" w:lineRule="auto"/>
      <w:outlineLvl w:val="7"/>
    </w:pPr>
    <w:rPr>
      <w:i/>
      <w:iCs/>
      <w:sz w:val="24"/>
      <w:szCs w:val="24"/>
      <w:lang w:val="en-US" w:eastAsia="en-US" w:bidi="en-US"/>
    </w:rPr>
  </w:style>
  <w:style w:type="paragraph" w:styleId="9">
    <w:name w:val="heading 9"/>
    <w:basedOn w:val="a"/>
    <w:next w:val="a"/>
    <w:link w:val="90"/>
    <w:uiPriority w:val="9"/>
    <w:unhideWhenUsed/>
    <w:qFormat/>
    <w:rsid w:val="008412A7"/>
    <w:pPr>
      <w:spacing w:before="240" w:after="60" w:line="240" w:lineRule="auto"/>
      <w:outlineLvl w:val="8"/>
    </w:pPr>
    <w:rPr>
      <w:rFonts w:ascii="Cambria" w:hAnsi="Cambria"/>
      <w:lang w:val="en-US" w:eastAsia="en-US" w:bidi="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412A7"/>
    <w:rPr>
      <w:rFonts w:ascii="Cambria" w:eastAsia="Times New Roman" w:hAnsi="Cambria" w:cs="Times New Roman"/>
      <w:b/>
      <w:bCs/>
      <w:kern w:val="32"/>
      <w:sz w:val="32"/>
      <w:szCs w:val="32"/>
      <w:lang w:val="en-US" w:bidi="en-US"/>
    </w:rPr>
  </w:style>
  <w:style w:type="character" w:customStyle="1" w:styleId="20">
    <w:name w:val="Заголовок 2 Знак"/>
    <w:basedOn w:val="a0"/>
    <w:link w:val="2"/>
    <w:uiPriority w:val="9"/>
    <w:rsid w:val="008412A7"/>
    <w:rPr>
      <w:rFonts w:ascii="Cambria" w:eastAsia="Times New Roman" w:hAnsi="Cambria" w:cs="Times New Roman"/>
      <w:b/>
      <w:bCs/>
      <w:i/>
      <w:iCs/>
      <w:sz w:val="28"/>
      <w:szCs w:val="28"/>
      <w:lang w:val="en-US" w:bidi="en-US"/>
    </w:rPr>
  </w:style>
  <w:style w:type="character" w:customStyle="1" w:styleId="30">
    <w:name w:val="Заголовок 3 Знак"/>
    <w:basedOn w:val="a0"/>
    <w:link w:val="3"/>
    <w:uiPriority w:val="9"/>
    <w:rsid w:val="008412A7"/>
    <w:rPr>
      <w:rFonts w:ascii="Cambria" w:eastAsia="Times New Roman" w:hAnsi="Cambria" w:cs="Times New Roman"/>
      <w:b/>
      <w:bCs/>
      <w:sz w:val="26"/>
      <w:szCs w:val="26"/>
      <w:lang w:val="en-US" w:bidi="en-US"/>
    </w:rPr>
  </w:style>
  <w:style w:type="character" w:customStyle="1" w:styleId="40">
    <w:name w:val="Заголовок 4 Знак"/>
    <w:basedOn w:val="a0"/>
    <w:link w:val="4"/>
    <w:uiPriority w:val="9"/>
    <w:semiHidden/>
    <w:rsid w:val="008412A7"/>
    <w:rPr>
      <w:rFonts w:ascii="Calibri" w:eastAsia="Times New Roman" w:hAnsi="Calibri" w:cs="Times New Roman"/>
      <w:b/>
      <w:bCs/>
      <w:sz w:val="28"/>
      <w:szCs w:val="28"/>
      <w:lang w:val="en-US" w:bidi="en-US"/>
    </w:rPr>
  </w:style>
  <w:style w:type="character" w:customStyle="1" w:styleId="50">
    <w:name w:val="Заголовок 5 Знак"/>
    <w:basedOn w:val="a0"/>
    <w:link w:val="5"/>
    <w:uiPriority w:val="9"/>
    <w:semiHidden/>
    <w:rsid w:val="008412A7"/>
    <w:rPr>
      <w:rFonts w:ascii="Calibri" w:eastAsia="Times New Roman" w:hAnsi="Calibri" w:cs="Times New Roman"/>
      <w:b/>
      <w:bCs/>
      <w:i/>
      <w:iCs/>
      <w:sz w:val="26"/>
      <w:szCs w:val="26"/>
      <w:lang w:val="en-US" w:bidi="en-US"/>
    </w:rPr>
  </w:style>
  <w:style w:type="character" w:customStyle="1" w:styleId="60">
    <w:name w:val="Заголовок 6 Знак"/>
    <w:basedOn w:val="a0"/>
    <w:link w:val="6"/>
    <w:uiPriority w:val="9"/>
    <w:semiHidden/>
    <w:rsid w:val="008412A7"/>
    <w:rPr>
      <w:rFonts w:ascii="Calibri" w:eastAsia="Times New Roman" w:hAnsi="Calibri" w:cs="Times New Roman"/>
      <w:b/>
      <w:bCs/>
      <w:lang w:val="en-US" w:bidi="en-US"/>
    </w:rPr>
  </w:style>
  <w:style w:type="character" w:customStyle="1" w:styleId="70">
    <w:name w:val="Заголовок 7 Знак"/>
    <w:basedOn w:val="a0"/>
    <w:link w:val="7"/>
    <w:uiPriority w:val="9"/>
    <w:semiHidden/>
    <w:rsid w:val="008412A7"/>
    <w:rPr>
      <w:rFonts w:ascii="Calibri" w:eastAsia="Times New Roman" w:hAnsi="Calibri" w:cs="Times New Roman"/>
      <w:sz w:val="24"/>
      <w:szCs w:val="24"/>
      <w:lang w:val="en-US" w:bidi="en-US"/>
    </w:rPr>
  </w:style>
  <w:style w:type="character" w:customStyle="1" w:styleId="80">
    <w:name w:val="Заголовок 8 Знак"/>
    <w:basedOn w:val="a0"/>
    <w:link w:val="8"/>
    <w:uiPriority w:val="9"/>
    <w:semiHidden/>
    <w:rsid w:val="008412A7"/>
    <w:rPr>
      <w:rFonts w:ascii="Calibri" w:eastAsia="Times New Roman" w:hAnsi="Calibri" w:cs="Times New Roman"/>
      <w:i/>
      <w:iCs/>
      <w:sz w:val="24"/>
      <w:szCs w:val="24"/>
      <w:lang w:val="en-US" w:bidi="en-US"/>
    </w:rPr>
  </w:style>
  <w:style w:type="character" w:customStyle="1" w:styleId="90">
    <w:name w:val="Заголовок 9 Знак"/>
    <w:basedOn w:val="a0"/>
    <w:link w:val="9"/>
    <w:uiPriority w:val="9"/>
    <w:semiHidden/>
    <w:rsid w:val="008412A7"/>
    <w:rPr>
      <w:rFonts w:ascii="Cambria" w:eastAsia="Times New Roman" w:hAnsi="Cambria" w:cs="Times New Roman"/>
      <w:lang w:val="en-US" w:bidi="en-US"/>
    </w:rPr>
  </w:style>
  <w:style w:type="numbering" w:customStyle="1" w:styleId="11">
    <w:name w:val="Нет списка1"/>
    <w:next w:val="a2"/>
    <w:uiPriority w:val="99"/>
    <w:semiHidden/>
    <w:unhideWhenUsed/>
    <w:rsid w:val="008412A7"/>
  </w:style>
  <w:style w:type="paragraph" w:styleId="a3">
    <w:name w:val="Body Text Indent"/>
    <w:basedOn w:val="a"/>
    <w:link w:val="a4"/>
    <w:rsid w:val="008412A7"/>
    <w:pPr>
      <w:spacing w:after="0" w:line="240" w:lineRule="auto"/>
      <w:ind w:firstLine="708"/>
      <w:jc w:val="both"/>
    </w:pPr>
    <w:rPr>
      <w:rFonts w:ascii="Times New Roman" w:hAnsi="Times New Roman"/>
      <w:sz w:val="28"/>
      <w:szCs w:val="24"/>
      <w:lang w:val="en-US" w:eastAsia="en-US" w:bidi="en-US"/>
    </w:rPr>
  </w:style>
  <w:style w:type="character" w:customStyle="1" w:styleId="a4">
    <w:name w:val="Основной текст с отступом Знак"/>
    <w:basedOn w:val="a0"/>
    <w:link w:val="a3"/>
    <w:rsid w:val="008412A7"/>
    <w:rPr>
      <w:rFonts w:ascii="Times New Roman" w:eastAsia="Times New Roman" w:hAnsi="Times New Roman" w:cs="Times New Roman"/>
      <w:sz w:val="28"/>
      <w:szCs w:val="24"/>
      <w:lang w:val="en-US" w:bidi="en-US"/>
    </w:rPr>
  </w:style>
  <w:style w:type="paragraph" w:styleId="a5">
    <w:name w:val="Body Text"/>
    <w:basedOn w:val="a"/>
    <w:link w:val="a6"/>
    <w:uiPriority w:val="99"/>
    <w:semiHidden/>
    <w:unhideWhenUsed/>
    <w:rsid w:val="008412A7"/>
    <w:pPr>
      <w:spacing w:after="120" w:line="240" w:lineRule="auto"/>
    </w:pPr>
    <w:rPr>
      <w:sz w:val="24"/>
      <w:szCs w:val="24"/>
      <w:lang w:val="en-US" w:eastAsia="en-US" w:bidi="en-US"/>
    </w:rPr>
  </w:style>
  <w:style w:type="character" w:customStyle="1" w:styleId="a6">
    <w:name w:val="Основной текст Знак"/>
    <w:basedOn w:val="a0"/>
    <w:link w:val="a5"/>
    <w:uiPriority w:val="99"/>
    <w:semiHidden/>
    <w:rsid w:val="008412A7"/>
    <w:rPr>
      <w:rFonts w:ascii="Calibri" w:eastAsia="Times New Roman" w:hAnsi="Calibri" w:cs="Times New Roman"/>
      <w:sz w:val="24"/>
      <w:szCs w:val="24"/>
      <w:lang w:val="en-US" w:bidi="en-US"/>
    </w:rPr>
  </w:style>
  <w:style w:type="paragraph" w:styleId="21">
    <w:name w:val="Body Text 2"/>
    <w:basedOn w:val="a"/>
    <w:link w:val="22"/>
    <w:uiPriority w:val="99"/>
    <w:unhideWhenUsed/>
    <w:rsid w:val="008412A7"/>
    <w:pPr>
      <w:spacing w:after="120" w:line="480" w:lineRule="auto"/>
    </w:pPr>
    <w:rPr>
      <w:sz w:val="24"/>
      <w:szCs w:val="24"/>
      <w:lang w:val="en-US" w:eastAsia="en-US" w:bidi="en-US"/>
    </w:rPr>
  </w:style>
  <w:style w:type="character" w:customStyle="1" w:styleId="22">
    <w:name w:val="Основной текст 2 Знак"/>
    <w:basedOn w:val="a0"/>
    <w:link w:val="21"/>
    <w:uiPriority w:val="99"/>
    <w:rsid w:val="008412A7"/>
    <w:rPr>
      <w:rFonts w:ascii="Calibri" w:eastAsia="Times New Roman" w:hAnsi="Calibri" w:cs="Times New Roman"/>
      <w:sz w:val="24"/>
      <w:szCs w:val="24"/>
      <w:lang w:val="en-US" w:bidi="en-US"/>
    </w:rPr>
  </w:style>
  <w:style w:type="paragraph" w:styleId="a7">
    <w:name w:val="Title"/>
    <w:basedOn w:val="a"/>
    <w:next w:val="a"/>
    <w:link w:val="a8"/>
    <w:uiPriority w:val="10"/>
    <w:qFormat/>
    <w:rsid w:val="008412A7"/>
    <w:pPr>
      <w:spacing w:before="240" w:after="60" w:line="240" w:lineRule="auto"/>
      <w:jc w:val="center"/>
      <w:outlineLvl w:val="0"/>
    </w:pPr>
    <w:rPr>
      <w:rFonts w:ascii="Cambria" w:hAnsi="Cambria"/>
      <w:b/>
      <w:bCs/>
      <w:kern w:val="28"/>
      <w:sz w:val="32"/>
      <w:szCs w:val="32"/>
      <w:lang w:val="en-US" w:eastAsia="en-US" w:bidi="en-US"/>
    </w:rPr>
  </w:style>
  <w:style w:type="character" w:customStyle="1" w:styleId="a8">
    <w:name w:val="Название Знак"/>
    <w:basedOn w:val="a0"/>
    <w:link w:val="a7"/>
    <w:uiPriority w:val="10"/>
    <w:rsid w:val="008412A7"/>
    <w:rPr>
      <w:rFonts w:ascii="Cambria" w:eastAsia="Times New Roman" w:hAnsi="Cambria" w:cs="Times New Roman"/>
      <w:b/>
      <w:bCs/>
      <w:kern w:val="28"/>
      <w:sz w:val="32"/>
      <w:szCs w:val="32"/>
      <w:lang w:val="en-US" w:bidi="en-US"/>
    </w:rPr>
  </w:style>
  <w:style w:type="paragraph" w:styleId="a9">
    <w:name w:val="Subtitle"/>
    <w:basedOn w:val="a"/>
    <w:next w:val="a"/>
    <w:link w:val="aa"/>
    <w:uiPriority w:val="11"/>
    <w:qFormat/>
    <w:rsid w:val="008412A7"/>
    <w:pPr>
      <w:spacing w:after="60" w:line="240" w:lineRule="auto"/>
      <w:jc w:val="center"/>
      <w:outlineLvl w:val="1"/>
    </w:pPr>
    <w:rPr>
      <w:rFonts w:ascii="Cambria" w:hAnsi="Cambria"/>
      <w:sz w:val="24"/>
      <w:szCs w:val="24"/>
      <w:lang w:val="en-US" w:eastAsia="en-US" w:bidi="en-US"/>
    </w:rPr>
  </w:style>
  <w:style w:type="character" w:customStyle="1" w:styleId="aa">
    <w:name w:val="Подзаголовок Знак"/>
    <w:basedOn w:val="a0"/>
    <w:link w:val="a9"/>
    <w:uiPriority w:val="11"/>
    <w:rsid w:val="008412A7"/>
    <w:rPr>
      <w:rFonts w:ascii="Cambria" w:eastAsia="Times New Roman" w:hAnsi="Cambria" w:cs="Times New Roman"/>
      <w:sz w:val="24"/>
      <w:szCs w:val="24"/>
      <w:lang w:val="en-US" w:bidi="en-US"/>
    </w:rPr>
  </w:style>
  <w:style w:type="character" w:styleId="ab">
    <w:name w:val="Strong"/>
    <w:basedOn w:val="a0"/>
    <w:uiPriority w:val="22"/>
    <w:qFormat/>
    <w:rsid w:val="008412A7"/>
    <w:rPr>
      <w:b/>
      <w:bCs/>
    </w:rPr>
  </w:style>
  <w:style w:type="character" w:styleId="ac">
    <w:name w:val="Emphasis"/>
    <w:basedOn w:val="a0"/>
    <w:uiPriority w:val="20"/>
    <w:qFormat/>
    <w:rsid w:val="008412A7"/>
    <w:rPr>
      <w:rFonts w:ascii="Calibri" w:hAnsi="Calibri"/>
      <w:b/>
      <w:i/>
      <w:iCs/>
    </w:rPr>
  </w:style>
  <w:style w:type="paragraph" w:styleId="ad">
    <w:name w:val="No Spacing"/>
    <w:basedOn w:val="a"/>
    <w:link w:val="ae"/>
    <w:uiPriority w:val="1"/>
    <w:qFormat/>
    <w:rsid w:val="008412A7"/>
    <w:pPr>
      <w:spacing w:after="0" w:line="240" w:lineRule="auto"/>
    </w:pPr>
    <w:rPr>
      <w:sz w:val="24"/>
      <w:szCs w:val="32"/>
      <w:lang w:val="en-US" w:eastAsia="en-US" w:bidi="en-US"/>
    </w:rPr>
  </w:style>
  <w:style w:type="paragraph" w:styleId="af">
    <w:name w:val="List Paragraph"/>
    <w:basedOn w:val="a"/>
    <w:uiPriority w:val="34"/>
    <w:qFormat/>
    <w:rsid w:val="008412A7"/>
    <w:pPr>
      <w:spacing w:after="0" w:line="240" w:lineRule="auto"/>
      <w:ind w:left="720"/>
      <w:contextualSpacing/>
    </w:pPr>
    <w:rPr>
      <w:sz w:val="24"/>
      <w:szCs w:val="24"/>
      <w:lang w:val="en-US" w:eastAsia="en-US" w:bidi="en-US"/>
    </w:rPr>
  </w:style>
  <w:style w:type="paragraph" w:styleId="23">
    <w:name w:val="Quote"/>
    <w:basedOn w:val="a"/>
    <w:next w:val="a"/>
    <w:link w:val="24"/>
    <w:uiPriority w:val="29"/>
    <w:qFormat/>
    <w:rsid w:val="008412A7"/>
    <w:pPr>
      <w:spacing w:after="0" w:line="240" w:lineRule="auto"/>
    </w:pPr>
    <w:rPr>
      <w:i/>
      <w:sz w:val="24"/>
      <w:szCs w:val="24"/>
      <w:lang w:val="en-US" w:eastAsia="en-US" w:bidi="en-US"/>
    </w:rPr>
  </w:style>
  <w:style w:type="character" w:customStyle="1" w:styleId="24">
    <w:name w:val="Цитата 2 Знак"/>
    <w:basedOn w:val="a0"/>
    <w:link w:val="23"/>
    <w:uiPriority w:val="29"/>
    <w:rsid w:val="008412A7"/>
    <w:rPr>
      <w:rFonts w:ascii="Calibri" w:eastAsia="Times New Roman" w:hAnsi="Calibri" w:cs="Times New Roman"/>
      <w:i/>
      <w:sz w:val="24"/>
      <w:szCs w:val="24"/>
      <w:lang w:val="en-US" w:bidi="en-US"/>
    </w:rPr>
  </w:style>
  <w:style w:type="paragraph" w:styleId="af0">
    <w:name w:val="Intense Quote"/>
    <w:basedOn w:val="a"/>
    <w:next w:val="a"/>
    <w:link w:val="af1"/>
    <w:uiPriority w:val="30"/>
    <w:qFormat/>
    <w:rsid w:val="008412A7"/>
    <w:pPr>
      <w:spacing w:after="0" w:line="240" w:lineRule="auto"/>
      <w:ind w:left="720" w:right="720"/>
    </w:pPr>
    <w:rPr>
      <w:b/>
      <w:i/>
      <w:sz w:val="24"/>
      <w:lang w:val="en-US" w:eastAsia="en-US" w:bidi="en-US"/>
    </w:rPr>
  </w:style>
  <w:style w:type="character" w:customStyle="1" w:styleId="af1">
    <w:name w:val="Выделенная цитата Знак"/>
    <w:basedOn w:val="a0"/>
    <w:link w:val="af0"/>
    <w:uiPriority w:val="30"/>
    <w:rsid w:val="008412A7"/>
    <w:rPr>
      <w:rFonts w:ascii="Calibri" w:eastAsia="Times New Roman" w:hAnsi="Calibri" w:cs="Times New Roman"/>
      <w:b/>
      <w:i/>
      <w:sz w:val="24"/>
      <w:lang w:val="en-US" w:bidi="en-US"/>
    </w:rPr>
  </w:style>
  <w:style w:type="character" w:styleId="af2">
    <w:name w:val="Subtle Emphasis"/>
    <w:uiPriority w:val="19"/>
    <w:qFormat/>
    <w:rsid w:val="008412A7"/>
    <w:rPr>
      <w:i/>
      <w:color w:val="5A5A5A"/>
    </w:rPr>
  </w:style>
  <w:style w:type="character" w:styleId="af3">
    <w:name w:val="Intense Emphasis"/>
    <w:basedOn w:val="a0"/>
    <w:uiPriority w:val="21"/>
    <w:qFormat/>
    <w:rsid w:val="008412A7"/>
    <w:rPr>
      <w:b/>
      <w:i/>
      <w:sz w:val="24"/>
      <w:szCs w:val="24"/>
      <w:u w:val="single"/>
    </w:rPr>
  </w:style>
  <w:style w:type="character" w:styleId="af4">
    <w:name w:val="Subtle Reference"/>
    <w:basedOn w:val="a0"/>
    <w:uiPriority w:val="31"/>
    <w:qFormat/>
    <w:rsid w:val="008412A7"/>
    <w:rPr>
      <w:sz w:val="24"/>
      <w:szCs w:val="24"/>
      <w:u w:val="single"/>
    </w:rPr>
  </w:style>
  <w:style w:type="character" w:styleId="af5">
    <w:name w:val="Intense Reference"/>
    <w:basedOn w:val="a0"/>
    <w:uiPriority w:val="32"/>
    <w:qFormat/>
    <w:rsid w:val="008412A7"/>
    <w:rPr>
      <w:b/>
      <w:sz w:val="24"/>
      <w:u w:val="single"/>
    </w:rPr>
  </w:style>
  <w:style w:type="character" w:styleId="af6">
    <w:name w:val="Book Title"/>
    <w:basedOn w:val="a0"/>
    <w:uiPriority w:val="33"/>
    <w:qFormat/>
    <w:rsid w:val="008412A7"/>
    <w:rPr>
      <w:rFonts w:ascii="Cambria" w:eastAsia="Times New Roman" w:hAnsi="Cambria"/>
      <w:b/>
      <w:i/>
      <w:sz w:val="24"/>
      <w:szCs w:val="24"/>
    </w:rPr>
  </w:style>
  <w:style w:type="paragraph" w:styleId="af7">
    <w:name w:val="TOC Heading"/>
    <w:basedOn w:val="1"/>
    <w:next w:val="a"/>
    <w:uiPriority w:val="39"/>
    <w:unhideWhenUsed/>
    <w:qFormat/>
    <w:rsid w:val="008412A7"/>
    <w:pPr>
      <w:outlineLvl w:val="9"/>
    </w:pPr>
  </w:style>
  <w:style w:type="paragraph" w:styleId="af8">
    <w:name w:val="header"/>
    <w:basedOn w:val="a"/>
    <w:link w:val="af9"/>
    <w:uiPriority w:val="99"/>
    <w:semiHidden/>
    <w:unhideWhenUsed/>
    <w:rsid w:val="008412A7"/>
    <w:pPr>
      <w:tabs>
        <w:tab w:val="center" w:pos="4677"/>
        <w:tab w:val="right" w:pos="9355"/>
      </w:tabs>
      <w:spacing w:after="0" w:line="240" w:lineRule="auto"/>
    </w:pPr>
    <w:rPr>
      <w:sz w:val="24"/>
      <w:szCs w:val="24"/>
      <w:lang w:val="en-US" w:eastAsia="en-US" w:bidi="en-US"/>
    </w:rPr>
  </w:style>
  <w:style w:type="character" w:customStyle="1" w:styleId="af9">
    <w:name w:val="Верхний колонтитул Знак"/>
    <w:basedOn w:val="a0"/>
    <w:link w:val="af8"/>
    <w:uiPriority w:val="99"/>
    <w:semiHidden/>
    <w:rsid w:val="008412A7"/>
    <w:rPr>
      <w:rFonts w:ascii="Calibri" w:eastAsia="Times New Roman" w:hAnsi="Calibri" w:cs="Times New Roman"/>
      <w:sz w:val="24"/>
      <w:szCs w:val="24"/>
      <w:lang w:val="en-US" w:bidi="en-US"/>
    </w:rPr>
  </w:style>
  <w:style w:type="paragraph" w:styleId="afa">
    <w:name w:val="footer"/>
    <w:basedOn w:val="a"/>
    <w:link w:val="afb"/>
    <w:uiPriority w:val="99"/>
    <w:semiHidden/>
    <w:unhideWhenUsed/>
    <w:rsid w:val="008412A7"/>
    <w:pPr>
      <w:tabs>
        <w:tab w:val="center" w:pos="4677"/>
        <w:tab w:val="right" w:pos="9355"/>
      </w:tabs>
      <w:spacing w:after="0" w:line="240" w:lineRule="auto"/>
    </w:pPr>
    <w:rPr>
      <w:sz w:val="24"/>
      <w:szCs w:val="24"/>
      <w:lang w:val="en-US" w:eastAsia="en-US" w:bidi="en-US"/>
    </w:rPr>
  </w:style>
  <w:style w:type="character" w:customStyle="1" w:styleId="afb">
    <w:name w:val="Нижний колонтитул Знак"/>
    <w:basedOn w:val="a0"/>
    <w:link w:val="afa"/>
    <w:uiPriority w:val="99"/>
    <w:semiHidden/>
    <w:rsid w:val="008412A7"/>
    <w:rPr>
      <w:rFonts w:ascii="Calibri" w:eastAsia="Times New Roman" w:hAnsi="Calibri" w:cs="Times New Roman"/>
      <w:sz w:val="24"/>
      <w:szCs w:val="24"/>
      <w:lang w:val="en-US" w:bidi="en-US"/>
    </w:rPr>
  </w:style>
  <w:style w:type="character" w:styleId="afc">
    <w:name w:val="Hyperlink"/>
    <w:unhideWhenUsed/>
    <w:rsid w:val="008412A7"/>
    <w:rPr>
      <w:color w:val="0000FF"/>
      <w:u w:val="single"/>
    </w:rPr>
  </w:style>
  <w:style w:type="numbering" w:customStyle="1" w:styleId="25">
    <w:name w:val="Нет списка2"/>
    <w:next w:val="a2"/>
    <w:uiPriority w:val="99"/>
    <w:semiHidden/>
    <w:unhideWhenUsed/>
    <w:rsid w:val="00162BBF"/>
  </w:style>
  <w:style w:type="paragraph" w:styleId="afd">
    <w:name w:val="caption"/>
    <w:basedOn w:val="a"/>
    <w:next w:val="a"/>
    <w:uiPriority w:val="35"/>
    <w:qFormat/>
    <w:rsid w:val="00162BBF"/>
    <w:pPr>
      <w:spacing w:line="252" w:lineRule="auto"/>
    </w:pPr>
    <w:rPr>
      <w:rFonts w:ascii="Cambria" w:hAnsi="Cambria"/>
      <w:caps/>
      <w:spacing w:val="10"/>
      <w:sz w:val="18"/>
      <w:szCs w:val="18"/>
      <w:lang w:val="en-US" w:eastAsia="en-US" w:bidi="en-US"/>
    </w:rPr>
  </w:style>
  <w:style w:type="character" w:customStyle="1" w:styleId="ae">
    <w:name w:val="Без интервала Знак"/>
    <w:basedOn w:val="a0"/>
    <w:link w:val="ad"/>
    <w:uiPriority w:val="1"/>
    <w:rsid w:val="00162BBF"/>
    <w:rPr>
      <w:rFonts w:ascii="Calibri" w:eastAsia="Times New Roman" w:hAnsi="Calibri" w:cs="Times New Roman"/>
      <w:sz w:val="24"/>
      <w:szCs w:val="32"/>
      <w:lang w:val="en-US" w:bidi="en-US"/>
    </w:rPr>
  </w:style>
  <w:style w:type="paragraph" w:styleId="afe">
    <w:name w:val="Balloon Text"/>
    <w:basedOn w:val="a"/>
    <w:link w:val="aff"/>
    <w:uiPriority w:val="99"/>
    <w:semiHidden/>
    <w:unhideWhenUsed/>
    <w:rsid w:val="004665F4"/>
    <w:pPr>
      <w:spacing w:after="0" w:line="240" w:lineRule="auto"/>
    </w:pPr>
    <w:rPr>
      <w:rFonts w:ascii="Tahoma" w:hAnsi="Tahoma" w:cs="Tahoma"/>
      <w:sz w:val="16"/>
      <w:szCs w:val="16"/>
    </w:rPr>
  </w:style>
  <w:style w:type="character" w:customStyle="1" w:styleId="aff">
    <w:name w:val="Текст выноски Знак"/>
    <w:basedOn w:val="a0"/>
    <w:link w:val="afe"/>
    <w:uiPriority w:val="99"/>
    <w:semiHidden/>
    <w:rsid w:val="004665F4"/>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28A3"/>
    <w:rPr>
      <w:rFonts w:ascii="Calibri" w:eastAsia="Times New Roman" w:hAnsi="Calibri" w:cs="Times New Roman"/>
      <w:lang w:eastAsia="ru-RU"/>
    </w:rPr>
  </w:style>
  <w:style w:type="paragraph" w:styleId="1">
    <w:name w:val="heading 1"/>
    <w:basedOn w:val="a"/>
    <w:next w:val="a"/>
    <w:link w:val="10"/>
    <w:uiPriority w:val="9"/>
    <w:qFormat/>
    <w:rsid w:val="008412A7"/>
    <w:pPr>
      <w:keepNext/>
      <w:spacing w:before="240" w:after="60" w:line="240" w:lineRule="auto"/>
      <w:outlineLvl w:val="0"/>
    </w:pPr>
    <w:rPr>
      <w:rFonts w:ascii="Cambria" w:hAnsi="Cambria"/>
      <w:b/>
      <w:bCs/>
      <w:kern w:val="32"/>
      <w:sz w:val="32"/>
      <w:szCs w:val="32"/>
      <w:lang w:val="en-US" w:eastAsia="en-US" w:bidi="en-US"/>
    </w:rPr>
  </w:style>
  <w:style w:type="paragraph" w:styleId="2">
    <w:name w:val="heading 2"/>
    <w:basedOn w:val="a"/>
    <w:next w:val="a"/>
    <w:link w:val="20"/>
    <w:uiPriority w:val="9"/>
    <w:unhideWhenUsed/>
    <w:qFormat/>
    <w:rsid w:val="008412A7"/>
    <w:pPr>
      <w:keepNext/>
      <w:spacing w:before="240" w:after="60" w:line="240" w:lineRule="auto"/>
      <w:outlineLvl w:val="1"/>
    </w:pPr>
    <w:rPr>
      <w:rFonts w:ascii="Cambria" w:hAnsi="Cambria"/>
      <w:b/>
      <w:bCs/>
      <w:i/>
      <w:iCs/>
      <w:sz w:val="28"/>
      <w:szCs w:val="28"/>
      <w:lang w:val="en-US" w:eastAsia="en-US" w:bidi="en-US"/>
    </w:rPr>
  </w:style>
  <w:style w:type="paragraph" w:styleId="3">
    <w:name w:val="heading 3"/>
    <w:basedOn w:val="a"/>
    <w:next w:val="a"/>
    <w:link w:val="30"/>
    <w:uiPriority w:val="9"/>
    <w:unhideWhenUsed/>
    <w:qFormat/>
    <w:rsid w:val="008412A7"/>
    <w:pPr>
      <w:keepNext/>
      <w:spacing w:before="240" w:after="60" w:line="240" w:lineRule="auto"/>
      <w:outlineLvl w:val="2"/>
    </w:pPr>
    <w:rPr>
      <w:rFonts w:ascii="Cambria" w:hAnsi="Cambria"/>
      <w:b/>
      <w:bCs/>
      <w:sz w:val="26"/>
      <w:szCs w:val="26"/>
      <w:lang w:val="en-US" w:eastAsia="en-US" w:bidi="en-US"/>
    </w:rPr>
  </w:style>
  <w:style w:type="paragraph" w:styleId="4">
    <w:name w:val="heading 4"/>
    <w:basedOn w:val="a"/>
    <w:next w:val="a"/>
    <w:link w:val="40"/>
    <w:uiPriority w:val="9"/>
    <w:unhideWhenUsed/>
    <w:qFormat/>
    <w:rsid w:val="008412A7"/>
    <w:pPr>
      <w:keepNext/>
      <w:spacing w:before="240" w:after="60" w:line="240" w:lineRule="auto"/>
      <w:outlineLvl w:val="3"/>
    </w:pPr>
    <w:rPr>
      <w:b/>
      <w:bCs/>
      <w:sz w:val="28"/>
      <w:szCs w:val="28"/>
      <w:lang w:val="en-US" w:eastAsia="en-US" w:bidi="en-US"/>
    </w:rPr>
  </w:style>
  <w:style w:type="paragraph" w:styleId="5">
    <w:name w:val="heading 5"/>
    <w:basedOn w:val="a"/>
    <w:next w:val="a"/>
    <w:link w:val="50"/>
    <w:uiPriority w:val="9"/>
    <w:unhideWhenUsed/>
    <w:qFormat/>
    <w:rsid w:val="008412A7"/>
    <w:pPr>
      <w:spacing w:before="240" w:after="60" w:line="240" w:lineRule="auto"/>
      <w:outlineLvl w:val="4"/>
    </w:pPr>
    <w:rPr>
      <w:b/>
      <w:bCs/>
      <w:i/>
      <w:iCs/>
      <w:sz w:val="26"/>
      <w:szCs w:val="26"/>
      <w:lang w:val="en-US" w:eastAsia="en-US" w:bidi="en-US"/>
    </w:rPr>
  </w:style>
  <w:style w:type="paragraph" w:styleId="6">
    <w:name w:val="heading 6"/>
    <w:basedOn w:val="a"/>
    <w:next w:val="a"/>
    <w:link w:val="60"/>
    <w:uiPriority w:val="9"/>
    <w:unhideWhenUsed/>
    <w:qFormat/>
    <w:rsid w:val="008412A7"/>
    <w:pPr>
      <w:spacing w:before="240" w:after="60" w:line="240" w:lineRule="auto"/>
      <w:outlineLvl w:val="5"/>
    </w:pPr>
    <w:rPr>
      <w:b/>
      <w:bCs/>
      <w:lang w:val="en-US" w:eastAsia="en-US" w:bidi="en-US"/>
    </w:rPr>
  </w:style>
  <w:style w:type="paragraph" w:styleId="7">
    <w:name w:val="heading 7"/>
    <w:basedOn w:val="a"/>
    <w:next w:val="a"/>
    <w:link w:val="70"/>
    <w:uiPriority w:val="9"/>
    <w:unhideWhenUsed/>
    <w:qFormat/>
    <w:rsid w:val="008412A7"/>
    <w:pPr>
      <w:spacing w:before="240" w:after="60" w:line="240" w:lineRule="auto"/>
      <w:outlineLvl w:val="6"/>
    </w:pPr>
    <w:rPr>
      <w:sz w:val="24"/>
      <w:szCs w:val="24"/>
      <w:lang w:val="en-US" w:eastAsia="en-US" w:bidi="en-US"/>
    </w:rPr>
  </w:style>
  <w:style w:type="paragraph" w:styleId="8">
    <w:name w:val="heading 8"/>
    <w:basedOn w:val="a"/>
    <w:next w:val="a"/>
    <w:link w:val="80"/>
    <w:uiPriority w:val="9"/>
    <w:unhideWhenUsed/>
    <w:qFormat/>
    <w:rsid w:val="008412A7"/>
    <w:pPr>
      <w:spacing w:before="240" w:after="60" w:line="240" w:lineRule="auto"/>
      <w:outlineLvl w:val="7"/>
    </w:pPr>
    <w:rPr>
      <w:i/>
      <w:iCs/>
      <w:sz w:val="24"/>
      <w:szCs w:val="24"/>
      <w:lang w:val="en-US" w:eastAsia="en-US" w:bidi="en-US"/>
    </w:rPr>
  </w:style>
  <w:style w:type="paragraph" w:styleId="9">
    <w:name w:val="heading 9"/>
    <w:basedOn w:val="a"/>
    <w:next w:val="a"/>
    <w:link w:val="90"/>
    <w:uiPriority w:val="9"/>
    <w:unhideWhenUsed/>
    <w:qFormat/>
    <w:rsid w:val="008412A7"/>
    <w:pPr>
      <w:spacing w:before="240" w:after="60" w:line="240" w:lineRule="auto"/>
      <w:outlineLvl w:val="8"/>
    </w:pPr>
    <w:rPr>
      <w:rFonts w:ascii="Cambria" w:hAnsi="Cambria"/>
      <w:lang w:val="en-US" w:eastAsia="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412A7"/>
    <w:rPr>
      <w:rFonts w:ascii="Cambria" w:eastAsia="Times New Roman" w:hAnsi="Cambria" w:cs="Times New Roman"/>
      <w:b/>
      <w:bCs/>
      <w:kern w:val="32"/>
      <w:sz w:val="32"/>
      <w:szCs w:val="32"/>
      <w:lang w:val="en-US" w:bidi="en-US"/>
    </w:rPr>
  </w:style>
  <w:style w:type="character" w:customStyle="1" w:styleId="20">
    <w:name w:val="Заголовок 2 Знак"/>
    <w:basedOn w:val="a0"/>
    <w:link w:val="2"/>
    <w:uiPriority w:val="9"/>
    <w:rsid w:val="008412A7"/>
    <w:rPr>
      <w:rFonts w:ascii="Cambria" w:eastAsia="Times New Roman" w:hAnsi="Cambria" w:cs="Times New Roman"/>
      <w:b/>
      <w:bCs/>
      <w:i/>
      <w:iCs/>
      <w:sz w:val="28"/>
      <w:szCs w:val="28"/>
      <w:lang w:val="en-US" w:bidi="en-US"/>
    </w:rPr>
  </w:style>
  <w:style w:type="character" w:customStyle="1" w:styleId="30">
    <w:name w:val="Заголовок 3 Знак"/>
    <w:basedOn w:val="a0"/>
    <w:link w:val="3"/>
    <w:uiPriority w:val="9"/>
    <w:rsid w:val="008412A7"/>
    <w:rPr>
      <w:rFonts w:ascii="Cambria" w:eastAsia="Times New Roman" w:hAnsi="Cambria" w:cs="Times New Roman"/>
      <w:b/>
      <w:bCs/>
      <w:sz w:val="26"/>
      <w:szCs w:val="26"/>
      <w:lang w:val="en-US" w:bidi="en-US"/>
    </w:rPr>
  </w:style>
  <w:style w:type="character" w:customStyle="1" w:styleId="40">
    <w:name w:val="Заголовок 4 Знак"/>
    <w:basedOn w:val="a0"/>
    <w:link w:val="4"/>
    <w:uiPriority w:val="9"/>
    <w:semiHidden/>
    <w:rsid w:val="008412A7"/>
    <w:rPr>
      <w:rFonts w:ascii="Calibri" w:eastAsia="Times New Roman" w:hAnsi="Calibri" w:cs="Times New Roman"/>
      <w:b/>
      <w:bCs/>
      <w:sz w:val="28"/>
      <w:szCs w:val="28"/>
      <w:lang w:val="en-US" w:bidi="en-US"/>
    </w:rPr>
  </w:style>
  <w:style w:type="character" w:customStyle="1" w:styleId="50">
    <w:name w:val="Заголовок 5 Знак"/>
    <w:basedOn w:val="a0"/>
    <w:link w:val="5"/>
    <w:uiPriority w:val="9"/>
    <w:semiHidden/>
    <w:rsid w:val="008412A7"/>
    <w:rPr>
      <w:rFonts w:ascii="Calibri" w:eastAsia="Times New Roman" w:hAnsi="Calibri" w:cs="Times New Roman"/>
      <w:b/>
      <w:bCs/>
      <w:i/>
      <w:iCs/>
      <w:sz w:val="26"/>
      <w:szCs w:val="26"/>
      <w:lang w:val="en-US" w:bidi="en-US"/>
    </w:rPr>
  </w:style>
  <w:style w:type="character" w:customStyle="1" w:styleId="60">
    <w:name w:val="Заголовок 6 Знак"/>
    <w:basedOn w:val="a0"/>
    <w:link w:val="6"/>
    <w:uiPriority w:val="9"/>
    <w:semiHidden/>
    <w:rsid w:val="008412A7"/>
    <w:rPr>
      <w:rFonts w:ascii="Calibri" w:eastAsia="Times New Roman" w:hAnsi="Calibri" w:cs="Times New Roman"/>
      <w:b/>
      <w:bCs/>
      <w:lang w:val="en-US" w:bidi="en-US"/>
    </w:rPr>
  </w:style>
  <w:style w:type="character" w:customStyle="1" w:styleId="70">
    <w:name w:val="Заголовок 7 Знак"/>
    <w:basedOn w:val="a0"/>
    <w:link w:val="7"/>
    <w:uiPriority w:val="9"/>
    <w:semiHidden/>
    <w:rsid w:val="008412A7"/>
    <w:rPr>
      <w:rFonts w:ascii="Calibri" w:eastAsia="Times New Roman" w:hAnsi="Calibri" w:cs="Times New Roman"/>
      <w:sz w:val="24"/>
      <w:szCs w:val="24"/>
      <w:lang w:val="en-US" w:bidi="en-US"/>
    </w:rPr>
  </w:style>
  <w:style w:type="character" w:customStyle="1" w:styleId="80">
    <w:name w:val="Заголовок 8 Знак"/>
    <w:basedOn w:val="a0"/>
    <w:link w:val="8"/>
    <w:uiPriority w:val="9"/>
    <w:semiHidden/>
    <w:rsid w:val="008412A7"/>
    <w:rPr>
      <w:rFonts w:ascii="Calibri" w:eastAsia="Times New Roman" w:hAnsi="Calibri" w:cs="Times New Roman"/>
      <w:i/>
      <w:iCs/>
      <w:sz w:val="24"/>
      <w:szCs w:val="24"/>
      <w:lang w:val="en-US" w:bidi="en-US"/>
    </w:rPr>
  </w:style>
  <w:style w:type="character" w:customStyle="1" w:styleId="90">
    <w:name w:val="Заголовок 9 Знак"/>
    <w:basedOn w:val="a0"/>
    <w:link w:val="9"/>
    <w:uiPriority w:val="9"/>
    <w:semiHidden/>
    <w:rsid w:val="008412A7"/>
    <w:rPr>
      <w:rFonts w:ascii="Cambria" w:eastAsia="Times New Roman" w:hAnsi="Cambria" w:cs="Times New Roman"/>
      <w:lang w:val="en-US" w:bidi="en-US"/>
    </w:rPr>
  </w:style>
  <w:style w:type="numbering" w:customStyle="1" w:styleId="11">
    <w:name w:val="Нет списка1"/>
    <w:next w:val="a2"/>
    <w:uiPriority w:val="99"/>
    <w:semiHidden/>
    <w:unhideWhenUsed/>
    <w:rsid w:val="008412A7"/>
  </w:style>
  <w:style w:type="paragraph" w:styleId="a3">
    <w:name w:val="Body Text Indent"/>
    <w:basedOn w:val="a"/>
    <w:link w:val="a4"/>
    <w:rsid w:val="008412A7"/>
    <w:pPr>
      <w:spacing w:after="0" w:line="240" w:lineRule="auto"/>
      <w:ind w:firstLine="708"/>
      <w:jc w:val="both"/>
    </w:pPr>
    <w:rPr>
      <w:rFonts w:ascii="Times New Roman" w:hAnsi="Times New Roman"/>
      <w:sz w:val="28"/>
      <w:szCs w:val="24"/>
      <w:lang w:val="en-US" w:eastAsia="en-US" w:bidi="en-US"/>
    </w:rPr>
  </w:style>
  <w:style w:type="character" w:customStyle="1" w:styleId="a4">
    <w:name w:val="Основной текст с отступом Знак"/>
    <w:basedOn w:val="a0"/>
    <w:link w:val="a3"/>
    <w:rsid w:val="008412A7"/>
    <w:rPr>
      <w:rFonts w:ascii="Times New Roman" w:eastAsia="Times New Roman" w:hAnsi="Times New Roman" w:cs="Times New Roman"/>
      <w:sz w:val="28"/>
      <w:szCs w:val="24"/>
      <w:lang w:val="en-US" w:bidi="en-US"/>
    </w:rPr>
  </w:style>
  <w:style w:type="paragraph" w:styleId="a5">
    <w:name w:val="Body Text"/>
    <w:basedOn w:val="a"/>
    <w:link w:val="a6"/>
    <w:uiPriority w:val="99"/>
    <w:semiHidden/>
    <w:unhideWhenUsed/>
    <w:rsid w:val="008412A7"/>
    <w:pPr>
      <w:spacing w:after="120" w:line="240" w:lineRule="auto"/>
    </w:pPr>
    <w:rPr>
      <w:sz w:val="24"/>
      <w:szCs w:val="24"/>
      <w:lang w:val="en-US" w:eastAsia="en-US" w:bidi="en-US"/>
    </w:rPr>
  </w:style>
  <w:style w:type="character" w:customStyle="1" w:styleId="a6">
    <w:name w:val="Основной текст Знак"/>
    <w:basedOn w:val="a0"/>
    <w:link w:val="a5"/>
    <w:uiPriority w:val="99"/>
    <w:semiHidden/>
    <w:rsid w:val="008412A7"/>
    <w:rPr>
      <w:rFonts w:ascii="Calibri" w:eastAsia="Times New Roman" w:hAnsi="Calibri" w:cs="Times New Roman"/>
      <w:sz w:val="24"/>
      <w:szCs w:val="24"/>
      <w:lang w:val="en-US" w:bidi="en-US"/>
    </w:rPr>
  </w:style>
  <w:style w:type="paragraph" w:styleId="21">
    <w:name w:val="Body Text 2"/>
    <w:basedOn w:val="a"/>
    <w:link w:val="22"/>
    <w:uiPriority w:val="99"/>
    <w:unhideWhenUsed/>
    <w:rsid w:val="008412A7"/>
    <w:pPr>
      <w:spacing w:after="120" w:line="480" w:lineRule="auto"/>
    </w:pPr>
    <w:rPr>
      <w:sz w:val="24"/>
      <w:szCs w:val="24"/>
      <w:lang w:val="en-US" w:eastAsia="en-US" w:bidi="en-US"/>
    </w:rPr>
  </w:style>
  <w:style w:type="character" w:customStyle="1" w:styleId="22">
    <w:name w:val="Основной текст 2 Знак"/>
    <w:basedOn w:val="a0"/>
    <w:link w:val="21"/>
    <w:uiPriority w:val="99"/>
    <w:rsid w:val="008412A7"/>
    <w:rPr>
      <w:rFonts w:ascii="Calibri" w:eastAsia="Times New Roman" w:hAnsi="Calibri" w:cs="Times New Roman"/>
      <w:sz w:val="24"/>
      <w:szCs w:val="24"/>
      <w:lang w:val="en-US" w:bidi="en-US"/>
    </w:rPr>
  </w:style>
  <w:style w:type="paragraph" w:styleId="a7">
    <w:name w:val="Title"/>
    <w:basedOn w:val="a"/>
    <w:next w:val="a"/>
    <w:link w:val="a8"/>
    <w:uiPriority w:val="10"/>
    <w:qFormat/>
    <w:rsid w:val="008412A7"/>
    <w:pPr>
      <w:spacing w:before="240" w:after="60" w:line="240" w:lineRule="auto"/>
      <w:jc w:val="center"/>
      <w:outlineLvl w:val="0"/>
    </w:pPr>
    <w:rPr>
      <w:rFonts w:ascii="Cambria" w:hAnsi="Cambria"/>
      <w:b/>
      <w:bCs/>
      <w:kern w:val="28"/>
      <w:sz w:val="32"/>
      <w:szCs w:val="32"/>
      <w:lang w:val="en-US" w:eastAsia="en-US" w:bidi="en-US"/>
    </w:rPr>
  </w:style>
  <w:style w:type="character" w:customStyle="1" w:styleId="a8">
    <w:name w:val="Название Знак"/>
    <w:basedOn w:val="a0"/>
    <w:link w:val="a7"/>
    <w:uiPriority w:val="10"/>
    <w:rsid w:val="008412A7"/>
    <w:rPr>
      <w:rFonts w:ascii="Cambria" w:eastAsia="Times New Roman" w:hAnsi="Cambria" w:cs="Times New Roman"/>
      <w:b/>
      <w:bCs/>
      <w:kern w:val="28"/>
      <w:sz w:val="32"/>
      <w:szCs w:val="32"/>
      <w:lang w:val="en-US" w:bidi="en-US"/>
    </w:rPr>
  </w:style>
  <w:style w:type="paragraph" w:styleId="a9">
    <w:name w:val="Subtitle"/>
    <w:basedOn w:val="a"/>
    <w:next w:val="a"/>
    <w:link w:val="aa"/>
    <w:uiPriority w:val="11"/>
    <w:qFormat/>
    <w:rsid w:val="008412A7"/>
    <w:pPr>
      <w:spacing w:after="60" w:line="240" w:lineRule="auto"/>
      <w:jc w:val="center"/>
      <w:outlineLvl w:val="1"/>
    </w:pPr>
    <w:rPr>
      <w:rFonts w:ascii="Cambria" w:hAnsi="Cambria"/>
      <w:sz w:val="24"/>
      <w:szCs w:val="24"/>
      <w:lang w:val="en-US" w:eastAsia="en-US" w:bidi="en-US"/>
    </w:rPr>
  </w:style>
  <w:style w:type="character" w:customStyle="1" w:styleId="aa">
    <w:name w:val="Подзаголовок Знак"/>
    <w:basedOn w:val="a0"/>
    <w:link w:val="a9"/>
    <w:uiPriority w:val="11"/>
    <w:rsid w:val="008412A7"/>
    <w:rPr>
      <w:rFonts w:ascii="Cambria" w:eastAsia="Times New Roman" w:hAnsi="Cambria" w:cs="Times New Roman"/>
      <w:sz w:val="24"/>
      <w:szCs w:val="24"/>
      <w:lang w:val="en-US" w:bidi="en-US"/>
    </w:rPr>
  </w:style>
  <w:style w:type="character" w:styleId="ab">
    <w:name w:val="Strong"/>
    <w:basedOn w:val="a0"/>
    <w:uiPriority w:val="22"/>
    <w:qFormat/>
    <w:rsid w:val="008412A7"/>
    <w:rPr>
      <w:b/>
      <w:bCs/>
    </w:rPr>
  </w:style>
  <w:style w:type="character" w:styleId="ac">
    <w:name w:val="Emphasis"/>
    <w:basedOn w:val="a0"/>
    <w:uiPriority w:val="20"/>
    <w:qFormat/>
    <w:rsid w:val="008412A7"/>
    <w:rPr>
      <w:rFonts w:ascii="Calibri" w:hAnsi="Calibri"/>
      <w:b/>
      <w:i/>
      <w:iCs/>
    </w:rPr>
  </w:style>
  <w:style w:type="paragraph" w:styleId="ad">
    <w:name w:val="No Spacing"/>
    <w:basedOn w:val="a"/>
    <w:link w:val="ae"/>
    <w:uiPriority w:val="1"/>
    <w:qFormat/>
    <w:rsid w:val="008412A7"/>
    <w:pPr>
      <w:spacing w:after="0" w:line="240" w:lineRule="auto"/>
    </w:pPr>
    <w:rPr>
      <w:sz w:val="24"/>
      <w:szCs w:val="32"/>
      <w:lang w:val="en-US" w:eastAsia="en-US" w:bidi="en-US"/>
    </w:rPr>
  </w:style>
  <w:style w:type="paragraph" w:styleId="af">
    <w:name w:val="List Paragraph"/>
    <w:basedOn w:val="a"/>
    <w:uiPriority w:val="34"/>
    <w:qFormat/>
    <w:rsid w:val="008412A7"/>
    <w:pPr>
      <w:spacing w:after="0" w:line="240" w:lineRule="auto"/>
      <w:ind w:left="720"/>
      <w:contextualSpacing/>
    </w:pPr>
    <w:rPr>
      <w:sz w:val="24"/>
      <w:szCs w:val="24"/>
      <w:lang w:val="en-US" w:eastAsia="en-US" w:bidi="en-US"/>
    </w:rPr>
  </w:style>
  <w:style w:type="paragraph" w:styleId="23">
    <w:name w:val="Quote"/>
    <w:basedOn w:val="a"/>
    <w:next w:val="a"/>
    <w:link w:val="24"/>
    <w:uiPriority w:val="29"/>
    <w:qFormat/>
    <w:rsid w:val="008412A7"/>
    <w:pPr>
      <w:spacing w:after="0" w:line="240" w:lineRule="auto"/>
    </w:pPr>
    <w:rPr>
      <w:i/>
      <w:sz w:val="24"/>
      <w:szCs w:val="24"/>
      <w:lang w:val="en-US" w:eastAsia="en-US" w:bidi="en-US"/>
    </w:rPr>
  </w:style>
  <w:style w:type="character" w:customStyle="1" w:styleId="24">
    <w:name w:val="Цитата 2 Знак"/>
    <w:basedOn w:val="a0"/>
    <w:link w:val="23"/>
    <w:uiPriority w:val="29"/>
    <w:rsid w:val="008412A7"/>
    <w:rPr>
      <w:rFonts w:ascii="Calibri" w:eastAsia="Times New Roman" w:hAnsi="Calibri" w:cs="Times New Roman"/>
      <w:i/>
      <w:sz w:val="24"/>
      <w:szCs w:val="24"/>
      <w:lang w:val="en-US" w:bidi="en-US"/>
    </w:rPr>
  </w:style>
  <w:style w:type="paragraph" w:styleId="af0">
    <w:name w:val="Intense Quote"/>
    <w:basedOn w:val="a"/>
    <w:next w:val="a"/>
    <w:link w:val="af1"/>
    <w:uiPriority w:val="30"/>
    <w:qFormat/>
    <w:rsid w:val="008412A7"/>
    <w:pPr>
      <w:spacing w:after="0" w:line="240" w:lineRule="auto"/>
      <w:ind w:left="720" w:right="720"/>
    </w:pPr>
    <w:rPr>
      <w:b/>
      <w:i/>
      <w:sz w:val="24"/>
      <w:lang w:val="en-US" w:eastAsia="en-US" w:bidi="en-US"/>
    </w:rPr>
  </w:style>
  <w:style w:type="character" w:customStyle="1" w:styleId="af1">
    <w:name w:val="Выделенная цитата Знак"/>
    <w:basedOn w:val="a0"/>
    <w:link w:val="af0"/>
    <w:uiPriority w:val="30"/>
    <w:rsid w:val="008412A7"/>
    <w:rPr>
      <w:rFonts w:ascii="Calibri" w:eastAsia="Times New Roman" w:hAnsi="Calibri" w:cs="Times New Roman"/>
      <w:b/>
      <w:i/>
      <w:sz w:val="24"/>
      <w:lang w:val="en-US" w:bidi="en-US"/>
    </w:rPr>
  </w:style>
  <w:style w:type="character" w:styleId="af2">
    <w:name w:val="Subtle Emphasis"/>
    <w:uiPriority w:val="19"/>
    <w:qFormat/>
    <w:rsid w:val="008412A7"/>
    <w:rPr>
      <w:i/>
      <w:color w:val="5A5A5A"/>
    </w:rPr>
  </w:style>
  <w:style w:type="character" w:styleId="af3">
    <w:name w:val="Intense Emphasis"/>
    <w:basedOn w:val="a0"/>
    <w:uiPriority w:val="21"/>
    <w:qFormat/>
    <w:rsid w:val="008412A7"/>
    <w:rPr>
      <w:b/>
      <w:i/>
      <w:sz w:val="24"/>
      <w:szCs w:val="24"/>
      <w:u w:val="single"/>
    </w:rPr>
  </w:style>
  <w:style w:type="character" w:styleId="af4">
    <w:name w:val="Subtle Reference"/>
    <w:basedOn w:val="a0"/>
    <w:uiPriority w:val="31"/>
    <w:qFormat/>
    <w:rsid w:val="008412A7"/>
    <w:rPr>
      <w:sz w:val="24"/>
      <w:szCs w:val="24"/>
      <w:u w:val="single"/>
    </w:rPr>
  </w:style>
  <w:style w:type="character" w:styleId="af5">
    <w:name w:val="Intense Reference"/>
    <w:basedOn w:val="a0"/>
    <w:uiPriority w:val="32"/>
    <w:qFormat/>
    <w:rsid w:val="008412A7"/>
    <w:rPr>
      <w:b/>
      <w:sz w:val="24"/>
      <w:u w:val="single"/>
    </w:rPr>
  </w:style>
  <w:style w:type="character" w:styleId="af6">
    <w:name w:val="Book Title"/>
    <w:basedOn w:val="a0"/>
    <w:uiPriority w:val="33"/>
    <w:qFormat/>
    <w:rsid w:val="008412A7"/>
    <w:rPr>
      <w:rFonts w:ascii="Cambria" w:eastAsia="Times New Roman" w:hAnsi="Cambria"/>
      <w:b/>
      <w:i/>
      <w:sz w:val="24"/>
      <w:szCs w:val="24"/>
    </w:rPr>
  </w:style>
  <w:style w:type="paragraph" w:styleId="af7">
    <w:name w:val="TOC Heading"/>
    <w:basedOn w:val="1"/>
    <w:next w:val="a"/>
    <w:uiPriority w:val="39"/>
    <w:unhideWhenUsed/>
    <w:qFormat/>
    <w:rsid w:val="008412A7"/>
    <w:pPr>
      <w:outlineLvl w:val="9"/>
    </w:pPr>
  </w:style>
  <w:style w:type="paragraph" w:styleId="af8">
    <w:name w:val="header"/>
    <w:basedOn w:val="a"/>
    <w:link w:val="af9"/>
    <w:uiPriority w:val="99"/>
    <w:semiHidden/>
    <w:unhideWhenUsed/>
    <w:rsid w:val="008412A7"/>
    <w:pPr>
      <w:tabs>
        <w:tab w:val="center" w:pos="4677"/>
        <w:tab w:val="right" w:pos="9355"/>
      </w:tabs>
      <w:spacing w:after="0" w:line="240" w:lineRule="auto"/>
    </w:pPr>
    <w:rPr>
      <w:sz w:val="24"/>
      <w:szCs w:val="24"/>
      <w:lang w:val="en-US" w:eastAsia="en-US" w:bidi="en-US"/>
    </w:rPr>
  </w:style>
  <w:style w:type="character" w:customStyle="1" w:styleId="af9">
    <w:name w:val="Верхний колонтитул Знак"/>
    <w:basedOn w:val="a0"/>
    <w:link w:val="af8"/>
    <w:uiPriority w:val="99"/>
    <w:semiHidden/>
    <w:rsid w:val="008412A7"/>
    <w:rPr>
      <w:rFonts w:ascii="Calibri" w:eastAsia="Times New Roman" w:hAnsi="Calibri" w:cs="Times New Roman"/>
      <w:sz w:val="24"/>
      <w:szCs w:val="24"/>
      <w:lang w:val="en-US" w:bidi="en-US"/>
    </w:rPr>
  </w:style>
  <w:style w:type="paragraph" w:styleId="afa">
    <w:name w:val="footer"/>
    <w:basedOn w:val="a"/>
    <w:link w:val="afb"/>
    <w:uiPriority w:val="99"/>
    <w:semiHidden/>
    <w:unhideWhenUsed/>
    <w:rsid w:val="008412A7"/>
    <w:pPr>
      <w:tabs>
        <w:tab w:val="center" w:pos="4677"/>
        <w:tab w:val="right" w:pos="9355"/>
      </w:tabs>
      <w:spacing w:after="0" w:line="240" w:lineRule="auto"/>
    </w:pPr>
    <w:rPr>
      <w:sz w:val="24"/>
      <w:szCs w:val="24"/>
      <w:lang w:val="en-US" w:eastAsia="en-US" w:bidi="en-US"/>
    </w:rPr>
  </w:style>
  <w:style w:type="character" w:customStyle="1" w:styleId="afb">
    <w:name w:val="Нижний колонтитул Знак"/>
    <w:basedOn w:val="a0"/>
    <w:link w:val="afa"/>
    <w:uiPriority w:val="99"/>
    <w:semiHidden/>
    <w:rsid w:val="008412A7"/>
    <w:rPr>
      <w:rFonts w:ascii="Calibri" w:eastAsia="Times New Roman" w:hAnsi="Calibri" w:cs="Times New Roman"/>
      <w:sz w:val="24"/>
      <w:szCs w:val="24"/>
      <w:lang w:val="en-US" w:bidi="en-US"/>
    </w:rPr>
  </w:style>
  <w:style w:type="character" w:styleId="afc">
    <w:name w:val="Hyperlink"/>
    <w:unhideWhenUsed/>
    <w:rsid w:val="008412A7"/>
    <w:rPr>
      <w:color w:val="0000FF"/>
      <w:u w:val="single"/>
    </w:rPr>
  </w:style>
  <w:style w:type="numbering" w:customStyle="1" w:styleId="25">
    <w:name w:val="Нет списка2"/>
    <w:next w:val="a2"/>
    <w:uiPriority w:val="99"/>
    <w:semiHidden/>
    <w:unhideWhenUsed/>
    <w:rsid w:val="00162BBF"/>
  </w:style>
  <w:style w:type="paragraph" w:styleId="afd">
    <w:name w:val="caption"/>
    <w:basedOn w:val="a"/>
    <w:next w:val="a"/>
    <w:uiPriority w:val="35"/>
    <w:qFormat/>
    <w:rsid w:val="00162BBF"/>
    <w:pPr>
      <w:spacing w:line="252" w:lineRule="auto"/>
    </w:pPr>
    <w:rPr>
      <w:rFonts w:ascii="Cambria" w:hAnsi="Cambria"/>
      <w:caps/>
      <w:spacing w:val="10"/>
      <w:sz w:val="18"/>
      <w:szCs w:val="18"/>
      <w:lang w:val="en-US" w:eastAsia="en-US" w:bidi="en-US"/>
    </w:rPr>
  </w:style>
  <w:style w:type="character" w:customStyle="1" w:styleId="ae">
    <w:name w:val="Без интервала Знак"/>
    <w:basedOn w:val="a0"/>
    <w:link w:val="ad"/>
    <w:uiPriority w:val="1"/>
    <w:rsid w:val="00162BBF"/>
    <w:rPr>
      <w:rFonts w:ascii="Calibri" w:eastAsia="Times New Roman" w:hAnsi="Calibri" w:cs="Times New Roman"/>
      <w:sz w:val="24"/>
      <w:szCs w:val="32"/>
      <w:lang w:val="en-US" w:bidi="en-US"/>
    </w:rPr>
  </w:style>
</w:styles>
</file>

<file path=word/webSettings.xml><?xml version="1.0" encoding="utf-8"?>
<w:webSettings xmlns:r="http://schemas.openxmlformats.org/officeDocument/2006/relationships" xmlns:w="http://schemas.openxmlformats.org/wordprocessingml/2006/main">
  <w:divs>
    <w:div w:id="511922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ntellectcentre.ru/" TargetMode="External"/><Relationship Id="rId13"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hyperlink" Target="http://www.center.fio.ru/som" TargetMode="External"/><Relationship Id="rId12" Type="http://schemas.openxmlformats.org/officeDocument/2006/relationships/hyperlink" Target="http://www.fipi.ru/" TargetMode="External"/><Relationship Id="rId2" Type="http://schemas.openxmlformats.org/officeDocument/2006/relationships/styles" Target="styles.xml"/><Relationship Id="rId16"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hyperlink" Target="http://www.ege.edu.ru/" TargetMode="External"/><Relationship Id="rId11" Type="http://schemas.openxmlformats.org/officeDocument/2006/relationships/hyperlink" Target="http://www.intellectcentre.ru/" TargetMode="External"/><Relationship Id="rId5" Type="http://schemas.openxmlformats.org/officeDocument/2006/relationships/image" Target="media/image1.jpeg"/><Relationship Id="rId15" Type="http://schemas.openxmlformats.org/officeDocument/2006/relationships/theme" Target="theme/theme1.xml"/><Relationship Id="rId10" Type="http://schemas.openxmlformats.org/officeDocument/2006/relationships/hyperlink" Target="http://www.center.fio.ru/som" TargetMode="External"/><Relationship Id="rId4" Type="http://schemas.openxmlformats.org/officeDocument/2006/relationships/webSettings" Target="webSettings.xml"/><Relationship Id="rId9" Type="http://schemas.openxmlformats.org/officeDocument/2006/relationships/hyperlink" Target="http://www.fipi.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104</TotalTime>
  <Pages>1</Pages>
  <Words>13635</Words>
  <Characters>77723</Characters>
  <Application>Microsoft Office Word</Application>
  <DocSecurity>0</DocSecurity>
  <Lines>647</Lines>
  <Paragraphs>182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91176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Владимир</dc:creator>
  <cp:keywords/>
  <dc:description/>
  <cp:lastModifiedBy>admin</cp:lastModifiedBy>
  <cp:revision>21</cp:revision>
  <cp:lastPrinted>2014-09-08T05:20:00Z</cp:lastPrinted>
  <dcterms:created xsi:type="dcterms:W3CDTF">2014-06-25T15:23:00Z</dcterms:created>
  <dcterms:modified xsi:type="dcterms:W3CDTF">2016-05-27T15:43:00Z</dcterms:modified>
</cp:coreProperties>
</file>